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49A4839" w14:textId="77777777" w:rsidR="00630E46" w:rsidRDefault="00630E46" w:rsidP="00630E46">
      <w:pPr>
        <w:pStyle w:val="Heading1"/>
        <w:jc w:val="left"/>
        <w:rPr>
          <w:rFonts w:cs="Arial"/>
          <w:sz w:val="22"/>
          <w:szCs w:val="22"/>
          <w:lang w:val="en-GB"/>
        </w:rPr>
      </w:pPr>
    </w:p>
    <w:p w14:paraId="213F60EA" w14:textId="77777777" w:rsidR="00630E46" w:rsidRPr="00E64578" w:rsidRDefault="00630E46" w:rsidP="00B120F2">
      <w:pPr>
        <w:pStyle w:val="Heading1"/>
        <w:rPr>
          <w:rFonts w:cs="Arial"/>
          <w:sz w:val="22"/>
          <w:szCs w:val="22"/>
          <w:lang w:val="en-GB"/>
        </w:rPr>
      </w:pPr>
      <w:proofErr w:type="spellStart"/>
      <w:r w:rsidRPr="00E64578">
        <w:rPr>
          <w:rFonts w:cs="Arial"/>
          <w:sz w:val="22"/>
          <w:szCs w:val="22"/>
          <w:lang w:val="en-GB"/>
        </w:rPr>
        <w:t>Vsebina</w:t>
      </w:r>
      <w:proofErr w:type="spellEnd"/>
      <w:r w:rsidRPr="00E64578">
        <w:rPr>
          <w:rFonts w:cs="Arial"/>
          <w:sz w:val="22"/>
          <w:szCs w:val="22"/>
          <w:lang w:val="en-GB"/>
        </w:rPr>
        <w:t xml:space="preserve"> </w:t>
      </w:r>
      <w:proofErr w:type="spellStart"/>
      <w:r w:rsidRPr="00E64578">
        <w:rPr>
          <w:rFonts w:cs="Arial"/>
          <w:sz w:val="22"/>
          <w:szCs w:val="22"/>
          <w:lang w:val="en-GB"/>
        </w:rPr>
        <w:t>ponudbene</w:t>
      </w:r>
      <w:proofErr w:type="spellEnd"/>
      <w:r w:rsidRPr="00E64578">
        <w:rPr>
          <w:rFonts w:cs="Arial"/>
          <w:sz w:val="22"/>
          <w:szCs w:val="22"/>
          <w:lang w:val="en-GB"/>
        </w:rPr>
        <w:t xml:space="preserve"> </w:t>
      </w:r>
      <w:proofErr w:type="spellStart"/>
      <w:r w:rsidRPr="00E64578">
        <w:rPr>
          <w:rFonts w:cs="Arial"/>
          <w:sz w:val="22"/>
          <w:szCs w:val="22"/>
          <w:lang w:val="en-GB"/>
        </w:rPr>
        <w:t>dokumentacije</w:t>
      </w:r>
      <w:proofErr w:type="spellEnd"/>
    </w:p>
    <w:p w14:paraId="1775B92B"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Ponudbeno</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dokumentacijo</w:t>
      </w:r>
      <w:proofErr w:type="spellEnd"/>
      <w:r w:rsidRPr="00023EC5">
        <w:rPr>
          <w:rFonts w:ascii="Arial" w:hAnsi="Arial" w:cs="Arial"/>
          <w:sz w:val="22"/>
          <w:szCs w:val="22"/>
        </w:rPr>
        <w:t xml:space="preserve"> </w:t>
      </w:r>
      <w:proofErr w:type="spellStart"/>
      <w:r w:rsidRPr="00023EC5">
        <w:rPr>
          <w:rFonts w:ascii="Arial" w:hAnsi="Arial" w:cs="Arial"/>
          <w:sz w:val="22"/>
          <w:szCs w:val="22"/>
        </w:rPr>
        <w:t>sestavljajo</w:t>
      </w:r>
      <w:proofErr w:type="spellEnd"/>
      <w:r w:rsidRPr="00023EC5">
        <w:rPr>
          <w:rFonts w:ascii="Arial" w:hAnsi="Arial" w:cs="Arial"/>
          <w:sz w:val="22"/>
          <w:szCs w:val="22"/>
        </w:rPr>
        <w:t xml:space="preserve"> </w:t>
      </w:r>
      <w:proofErr w:type="spellStart"/>
      <w:r w:rsidRPr="00023EC5">
        <w:rPr>
          <w:rFonts w:ascii="Arial" w:hAnsi="Arial" w:cs="Arial"/>
          <w:sz w:val="22"/>
          <w:szCs w:val="22"/>
        </w:rPr>
        <w:t>spodaj</w:t>
      </w:r>
      <w:proofErr w:type="spellEnd"/>
      <w:r w:rsidRPr="00023EC5">
        <w:rPr>
          <w:rFonts w:ascii="Arial" w:hAnsi="Arial" w:cs="Arial"/>
          <w:sz w:val="22"/>
          <w:szCs w:val="22"/>
        </w:rPr>
        <w:t xml:space="preserve"> </w:t>
      </w:r>
      <w:proofErr w:type="spellStart"/>
      <w:r w:rsidRPr="00023EC5">
        <w:rPr>
          <w:rFonts w:ascii="Arial" w:hAnsi="Arial" w:cs="Arial"/>
          <w:sz w:val="22"/>
          <w:szCs w:val="22"/>
        </w:rPr>
        <w:t>našteti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dokumenti</w:t>
      </w:r>
      <w:proofErr w:type="spellEnd"/>
      <w:r w:rsidRPr="00023EC5">
        <w:rPr>
          <w:rFonts w:ascii="Arial" w:hAnsi="Arial" w:cs="Arial"/>
          <w:sz w:val="22"/>
          <w:szCs w:val="22"/>
        </w:rPr>
        <w:t xml:space="preserve">, ki </w:t>
      </w:r>
      <w:proofErr w:type="spellStart"/>
      <w:r w:rsidRPr="00023EC5">
        <w:rPr>
          <w:rFonts w:ascii="Arial" w:hAnsi="Arial" w:cs="Arial"/>
          <w:sz w:val="22"/>
          <w:szCs w:val="22"/>
        </w:rPr>
        <w:t>morajo</w:t>
      </w:r>
      <w:proofErr w:type="spellEnd"/>
      <w:r w:rsidRPr="00023EC5">
        <w:rPr>
          <w:rFonts w:ascii="Arial" w:hAnsi="Arial" w:cs="Arial"/>
          <w:sz w:val="22"/>
          <w:szCs w:val="22"/>
        </w:rPr>
        <w:t xml:space="preserve"> po </w:t>
      </w:r>
      <w:proofErr w:type="spellStart"/>
      <w:r w:rsidRPr="00023EC5">
        <w:rPr>
          <w:rFonts w:ascii="Arial" w:hAnsi="Arial" w:cs="Arial"/>
          <w:sz w:val="22"/>
          <w:szCs w:val="22"/>
        </w:rPr>
        <w:t>vsebini</w:t>
      </w:r>
      <w:proofErr w:type="spellEnd"/>
      <w:r w:rsidRPr="00023EC5">
        <w:rPr>
          <w:rFonts w:ascii="Arial" w:hAnsi="Arial" w:cs="Arial"/>
          <w:sz w:val="22"/>
          <w:szCs w:val="22"/>
        </w:rPr>
        <w:t xml:space="preserve"> in </w:t>
      </w:r>
      <w:proofErr w:type="spellStart"/>
      <w:r w:rsidRPr="00023EC5">
        <w:rPr>
          <w:rFonts w:ascii="Arial" w:hAnsi="Arial" w:cs="Arial"/>
          <w:sz w:val="22"/>
          <w:szCs w:val="22"/>
        </w:rPr>
        <w:t>obliki</w:t>
      </w:r>
      <w:proofErr w:type="spellEnd"/>
      <w:r w:rsidRPr="00023EC5">
        <w:rPr>
          <w:rFonts w:ascii="Arial" w:hAnsi="Arial" w:cs="Arial"/>
          <w:sz w:val="22"/>
          <w:szCs w:val="22"/>
        </w:rPr>
        <w:t xml:space="preserve"> </w:t>
      </w:r>
      <w:proofErr w:type="spellStart"/>
      <w:r w:rsidRPr="00023EC5">
        <w:rPr>
          <w:rFonts w:ascii="Arial" w:hAnsi="Arial" w:cs="Arial"/>
          <w:sz w:val="22"/>
          <w:szCs w:val="22"/>
        </w:rPr>
        <w:t>ustrezati</w:t>
      </w:r>
      <w:proofErr w:type="spellEnd"/>
      <w:r w:rsidRPr="00023EC5">
        <w:rPr>
          <w:rFonts w:ascii="Arial" w:hAnsi="Arial" w:cs="Arial"/>
          <w:sz w:val="22"/>
          <w:szCs w:val="22"/>
        </w:rPr>
        <w:t xml:space="preserve"> </w:t>
      </w:r>
      <w:proofErr w:type="spellStart"/>
      <w:r w:rsidRPr="00023EC5">
        <w:rPr>
          <w:rFonts w:ascii="Arial" w:hAnsi="Arial" w:cs="Arial"/>
          <w:sz w:val="22"/>
          <w:szCs w:val="22"/>
        </w:rPr>
        <w:t>obrazcem</w:t>
      </w:r>
      <w:proofErr w:type="spellEnd"/>
      <w:r w:rsidRPr="00023EC5">
        <w:rPr>
          <w:rFonts w:ascii="Arial" w:hAnsi="Arial" w:cs="Arial"/>
          <w:sz w:val="22"/>
          <w:szCs w:val="22"/>
        </w:rPr>
        <w:t xml:space="preserve"> in </w:t>
      </w:r>
      <w:proofErr w:type="spellStart"/>
      <w:r w:rsidRPr="00023EC5">
        <w:rPr>
          <w:rFonts w:ascii="Arial" w:hAnsi="Arial" w:cs="Arial"/>
          <w:sz w:val="22"/>
          <w:szCs w:val="22"/>
        </w:rPr>
        <w:t>drugim</w:t>
      </w:r>
      <w:proofErr w:type="spellEnd"/>
      <w:r w:rsidRPr="00023EC5">
        <w:rPr>
          <w:rFonts w:ascii="Arial" w:hAnsi="Arial" w:cs="Arial"/>
          <w:sz w:val="22"/>
          <w:szCs w:val="22"/>
        </w:rPr>
        <w:t xml:space="preserve"> </w:t>
      </w:r>
      <w:proofErr w:type="spellStart"/>
      <w:r w:rsidRPr="00023EC5">
        <w:rPr>
          <w:rFonts w:ascii="Arial" w:hAnsi="Arial" w:cs="Arial"/>
          <w:sz w:val="22"/>
          <w:szCs w:val="22"/>
        </w:rPr>
        <w:t>navodilom</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razpisne</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dokumentacije</w:t>
      </w:r>
      <w:proofErr w:type="spellEnd"/>
      <w:r w:rsidRPr="00023EC5">
        <w:rPr>
          <w:rFonts w:ascii="Arial" w:hAnsi="Arial" w:cs="Arial"/>
          <w:sz w:val="22"/>
          <w:szCs w:val="22"/>
        </w:rPr>
        <w:t xml:space="preserve">, </w:t>
      </w:r>
      <w:proofErr w:type="spellStart"/>
      <w:r w:rsidRPr="00023EC5">
        <w:rPr>
          <w:rFonts w:ascii="Arial" w:hAnsi="Arial" w:cs="Arial"/>
          <w:sz w:val="22"/>
          <w:szCs w:val="22"/>
        </w:rPr>
        <w:t>torej</w:t>
      </w:r>
      <w:proofErr w:type="spellEnd"/>
      <w:r w:rsidRPr="00023EC5">
        <w:rPr>
          <w:rFonts w:ascii="Arial" w:hAnsi="Arial" w:cs="Arial"/>
          <w:sz w:val="22"/>
          <w:szCs w:val="22"/>
        </w:rPr>
        <w:t xml:space="preserve"> mora </w:t>
      </w:r>
      <w:proofErr w:type="spellStart"/>
      <w:r w:rsidRPr="00023EC5">
        <w:rPr>
          <w:rFonts w:ascii="Arial" w:hAnsi="Arial" w:cs="Arial"/>
          <w:sz w:val="22"/>
          <w:szCs w:val="22"/>
        </w:rPr>
        <w:t>biti</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ponudba</w:t>
      </w:r>
      <w:proofErr w:type="spellEnd"/>
      <w:r w:rsidRPr="00023EC5">
        <w:rPr>
          <w:rFonts w:ascii="Arial" w:hAnsi="Arial" w:cs="Arial"/>
          <w:sz w:val="22"/>
          <w:szCs w:val="22"/>
        </w:rPr>
        <w:t xml:space="preserve"> </w:t>
      </w:r>
      <w:proofErr w:type="spellStart"/>
      <w:r w:rsidRPr="00023EC5">
        <w:rPr>
          <w:rFonts w:ascii="Arial" w:hAnsi="Arial" w:cs="Arial"/>
          <w:sz w:val="22"/>
          <w:szCs w:val="22"/>
        </w:rPr>
        <w:t>izdelana</w:t>
      </w:r>
      <w:proofErr w:type="spellEnd"/>
      <w:r w:rsidRPr="00023EC5">
        <w:rPr>
          <w:rFonts w:ascii="Arial" w:hAnsi="Arial" w:cs="Arial"/>
          <w:sz w:val="22"/>
          <w:szCs w:val="22"/>
        </w:rPr>
        <w:t xml:space="preserve"> v </w:t>
      </w:r>
      <w:proofErr w:type="spellStart"/>
      <w:r w:rsidRPr="00023EC5">
        <w:rPr>
          <w:rFonts w:ascii="Arial" w:hAnsi="Arial" w:cs="Arial"/>
          <w:sz w:val="22"/>
          <w:szCs w:val="22"/>
        </w:rPr>
        <w:t>skladu</w:t>
      </w:r>
      <w:proofErr w:type="spellEnd"/>
      <w:r w:rsidRPr="00023EC5">
        <w:rPr>
          <w:rFonts w:ascii="Arial" w:hAnsi="Arial" w:cs="Arial"/>
          <w:sz w:val="22"/>
          <w:szCs w:val="22"/>
        </w:rPr>
        <w:t xml:space="preserve"> z </w:t>
      </w:r>
      <w:proofErr w:type="spellStart"/>
      <w:r w:rsidRPr="00023EC5">
        <w:rPr>
          <w:rFonts w:ascii="Arial" w:hAnsi="Arial" w:cs="Arial"/>
          <w:sz w:val="22"/>
          <w:szCs w:val="22"/>
        </w:rPr>
        <w:t>zahtevami</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w:t>
      </w:r>
      <w:proofErr w:type="spellStart"/>
      <w:r w:rsidRPr="00023EC5">
        <w:rPr>
          <w:rFonts w:ascii="Arial" w:hAnsi="Arial" w:cs="Arial"/>
          <w:sz w:val="22"/>
          <w:szCs w:val="22"/>
        </w:rPr>
        <w:t>podpisana</w:t>
      </w:r>
      <w:proofErr w:type="spellEnd"/>
      <w:r w:rsidRPr="00023EC5">
        <w:rPr>
          <w:rFonts w:ascii="Arial" w:hAnsi="Arial" w:cs="Arial"/>
          <w:sz w:val="22"/>
          <w:szCs w:val="22"/>
        </w:rPr>
        <w:t xml:space="preserve">, </w:t>
      </w:r>
      <w:proofErr w:type="spellStart"/>
      <w:r w:rsidRPr="00023EC5">
        <w:rPr>
          <w:rFonts w:ascii="Arial" w:hAnsi="Arial" w:cs="Arial"/>
          <w:sz w:val="22"/>
          <w:szCs w:val="22"/>
        </w:rPr>
        <w:t>kjer</w:t>
      </w:r>
      <w:proofErr w:type="spellEnd"/>
      <w:r w:rsidRPr="00023EC5">
        <w:rPr>
          <w:rFonts w:ascii="Arial" w:hAnsi="Arial" w:cs="Arial"/>
          <w:sz w:val="22"/>
          <w:szCs w:val="22"/>
        </w:rPr>
        <w:t xml:space="preserve"> je to </w:t>
      </w:r>
      <w:proofErr w:type="spellStart"/>
      <w:r w:rsidRPr="00023EC5">
        <w:rPr>
          <w:rFonts w:ascii="Arial" w:hAnsi="Arial" w:cs="Arial"/>
          <w:sz w:val="22"/>
          <w:szCs w:val="22"/>
        </w:rPr>
        <w:t>označeno</w:t>
      </w:r>
      <w:proofErr w:type="spellEnd"/>
      <w:r w:rsidRPr="00023EC5">
        <w:rPr>
          <w:rFonts w:ascii="Arial" w:hAnsi="Arial" w:cs="Arial"/>
          <w:sz w:val="22"/>
          <w:szCs w:val="22"/>
        </w:rPr>
        <w:t>.</w:t>
      </w:r>
    </w:p>
    <w:p w14:paraId="1A4D5707"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xml:space="preserve">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elektronske</w:t>
      </w:r>
      <w:proofErr w:type="spellEnd"/>
      <w:r w:rsidRPr="00023EC5">
        <w:rPr>
          <w:rFonts w:ascii="Arial" w:hAnsi="Arial" w:cs="Arial"/>
          <w:sz w:val="22"/>
          <w:szCs w:val="22"/>
        </w:rPr>
        <w:t xml:space="preserve"> </w:t>
      </w:r>
      <w:proofErr w:type="spellStart"/>
      <w:r w:rsidRPr="00023EC5">
        <w:rPr>
          <w:rFonts w:ascii="Arial" w:hAnsi="Arial" w:cs="Arial"/>
          <w:sz w:val="22"/>
          <w:szCs w:val="22"/>
        </w:rPr>
        <w:t>oddaje</w:t>
      </w:r>
      <w:proofErr w:type="spellEnd"/>
      <w:r w:rsidRPr="00023EC5">
        <w:rPr>
          <w:rFonts w:ascii="Arial" w:hAnsi="Arial" w:cs="Arial"/>
          <w:sz w:val="22"/>
          <w:szCs w:val="22"/>
        </w:rPr>
        <w:t xml:space="preserve"> se </w:t>
      </w:r>
      <w:proofErr w:type="spellStart"/>
      <w:r w:rsidRPr="00023EC5">
        <w:rPr>
          <w:rFonts w:ascii="Arial" w:hAnsi="Arial" w:cs="Arial"/>
          <w:sz w:val="22"/>
          <w:szCs w:val="22"/>
        </w:rPr>
        <w:t>kot</w:t>
      </w:r>
      <w:proofErr w:type="spellEnd"/>
      <w:r w:rsidRPr="00023EC5">
        <w:rPr>
          <w:rFonts w:ascii="Arial" w:hAnsi="Arial" w:cs="Arial"/>
          <w:sz w:val="22"/>
          <w:szCs w:val="22"/>
        </w:rPr>
        <w:t xml:space="preserve"> original </w:t>
      </w:r>
      <w:proofErr w:type="spellStart"/>
      <w:r w:rsidRPr="00023EC5">
        <w:rPr>
          <w:rFonts w:ascii="Arial" w:hAnsi="Arial" w:cs="Arial"/>
          <w:sz w:val="22"/>
          <w:szCs w:val="22"/>
        </w:rPr>
        <w:t>štejejo</w:t>
      </w:r>
      <w:proofErr w:type="spellEnd"/>
      <w:r w:rsidRPr="00023EC5">
        <w:rPr>
          <w:rFonts w:ascii="Arial" w:hAnsi="Arial" w:cs="Arial"/>
          <w:sz w:val="22"/>
          <w:szCs w:val="22"/>
        </w:rPr>
        <w:t xml:space="preserve"> </w:t>
      </w:r>
      <w:proofErr w:type="spellStart"/>
      <w:r w:rsidRPr="00023EC5">
        <w:rPr>
          <w:rFonts w:ascii="Arial" w:hAnsi="Arial" w:cs="Arial"/>
          <w:sz w:val="22"/>
          <w:szCs w:val="22"/>
        </w:rPr>
        <w:t>tudi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dokumenti</w:t>
      </w:r>
      <w:proofErr w:type="spellEnd"/>
      <w:r w:rsidRPr="00023EC5">
        <w:rPr>
          <w:rFonts w:ascii="Arial" w:hAnsi="Arial" w:cs="Arial"/>
          <w:sz w:val="22"/>
          <w:szCs w:val="22"/>
        </w:rPr>
        <w:t xml:space="preserve">, ki so </w:t>
      </w:r>
      <w:proofErr w:type="spellStart"/>
      <w:r w:rsidRPr="00023EC5">
        <w:rPr>
          <w:rFonts w:ascii="Arial" w:hAnsi="Arial" w:cs="Arial"/>
          <w:sz w:val="22"/>
          <w:szCs w:val="22"/>
        </w:rPr>
        <w:t>podpisani</w:t>
      </w:r>
      <w:proofErr w:type="spellEnd"/>
      <w:r w:rsidRPr="00023EC5">
        <w:rPr>
          <w:rFonts w:ascii="Arial" w:hAnsi="Arial" w:cs="Arial"/>
          <w:sz w:val="22"/>
          <w:szCs w:val="22"/>
        </w:rPr>
        <w:t xml:space="preserve"> (</w:t>
      </w:r>
      <w:proofErr w:type="spellStart"/>
      <w:r w:rsidRPr="00023EC5">
        <w:rPr>
          <w:rFonts w:ascii="Arial" w:hAnsi="Arial" w:cs="Arial"/>
          <w:sz w:val="22"/>
          <w:szCs w:val="22"/>
        </w:rPr>
        <w:t>verificirani</w:t>
      </w:r>
      <w:proofErr w:type="spellEnd"/>
      <w:r w:rsidRPr="00023EC5">
        <w:rPr>
          <w:rFonts w:ascii="Arial" w:hAnsi="Arial" w:cs="Arial"/>
          <w:sz w:val="22"/>
          <w:szCs w:val="22"/>
        </w:rPr>
        <w:t xml:space="preserve">) z </w:t>
      </w:r>
      <w:proofErr w:type="spellStart"/>
      <w:r w:rsidRPr="00023EC5">
        <w:rPr>
          <w:rFonts w:ascii="Arial" w:hAnsi="Arial" w:cs="Arial"/>
          <w:sz w:val="22"/>
          <w:szCs w:val="22"/>
        </w:rPr>
        <w:t>elektronskim</w:t>
      </w:r>
      <w:proofErr w:type="spellEnd"/>
      <w:r w:rsidRPr="00023EC5">
        <w:rPr>
          <w:rFonts w:ascii="Arial" w:hAnsi="Arial" w:cs="Arial"/>
          <w:sz w:val="22"/>
          <w:szCs w:val="22"/>
        </w:rPr>
        <w:t xml:space="preserve"> </w:t>
      </w:r>
      <w:proofErr w:type="spellStart"/>
      <w:r w:rsidRPr="00023EC5">
        <w:rPr>
          <w:rFonts w:ascii="Arial" w:hAnsi="Arial" w:cs="Arial"/>
          <w:sz w:val="22"/>
          <w:szCs w:val="22"/>
        </w:rPr>
        <w:t>podpisom</w:t>
      </w:r>
      <w:proofErr w:type="spellEnd"/>
      <w:r w:rsidRPr="00023EC5">
        <w:rPr>
          <w:rFonts w:ascii="Arial" w:hAnsi="Arial" w:cs="Arial"/>
          <w:sz w:val="22"/>
          <w:szCs w:val="22"/>
        </w:rPr>
        <w:t xml:space="preserve"> (</w:t>
      </w:r>
      <w:proofErr w:type="spellStart"/>
      <w:r w:rsidRPr="00023EC5">
        <w:rPr>
          <w:rFonts w:ascii="Arial" w:hAnsi="Arial" w:cs="Arial"/>
          <w:sz w:val="22"/>
          <w:szCs w:val="22"/>
        </w:rPr>
        <w:t>certifikatom</w:t>
      </w:r>
      <w:proofErr w:type="spellEnd"/>
      <w:r w:rsidRPr="00023EC5">
        <w:rPr>
          <w:rFonts w:ascii="Arial" w:hAnsi="Arial" w:cs="Arial"/>
          <w:sz w:val="22"/>
          <w:szCs w:val="22"/>
        </w:rPr>
        <w:t xml:space="preserve">). Kot original pa ne </w:t>
      </w:r>
      <w:proofErr w:type="spellStart"/>
      <w:r w:rsidRPr="00023EC5">
        <w:rPr>
          <w:rFonts w:ascii="Arial" w:hAnsi="Arial" w:cs="Arial"/>
          <w:sz w:val="22"/>
          <w:szCs w:val="22"/>
        </w:rPr>
        <w:t>štejejo</w:t>
      </w:r>
      <w:proofErr w:type="spellEnd"/>
      <w:r w:rsidRPr="00023EC5">
        <w:rPr>
          <w:rFonts w:ascii="Arial" w:hAnsi="Arial" w:cs="Arial"/>
          <w:sz w:val="22"/>
          <w:szCs w:val="22"/>
        </w:rPr>
        <w:t xml:space="preserve"> </w:t>
      </w:r>
      <w:proofErr w:type="spellStart"/>
      <w:r w:rsidRPr="00023EC5">
        <w:rPr>
          <w:rFonts w:ascii="Arial" w:hAnsi="Arial" w:cs="Arial"/>
          <w:sz w:val="22"/>
          <w:szCs w:val="22"/>
        </w:rPr>
        <w:t>skeni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dokumentov</w:t>
      </w:r>
      <w:proofErr w:type="spellEnd"/>
      <w:r w:rsidRPr="00023EC5">
        <w:rPr>
          <w:rFonts w:ascii="Arial" w:hAnsi="Arial" w:cs="Arial"/>
          <w:sz w:val="22"/>
          <w:szCs w:val="22"/>
        </w:rPr>
        <w:t xml:space="preserve"> z </w:t>
      </w:r>
      <w:proofErr w:type="spellStart"/>
      <w:r w:rsidRPr="00023EC5">
        <w:rPr>
          <w:rFonts w:ascii="Arial" w:hAnsi="Arial" w:cs="Arial"/>
          <w:sz w:val="22"/>
          <w:szCs w:val="22"/>
        </w:rPr>
        <w:t>izpisom</w:t>
      </w:r>
      <w:proofErr w:type="spellEnd"/>
      <w:r w:rsidRPr="00023EC5">
        <w:rPr>
          <w:rFonts w:ascii="Arial" w:hAnsi="Arial" w:cs="Arial"/>
          <w:sz w:val="22"/>
          <w:szCs w:val="22"/>
        </w:rPr>
        <w:t xml:space="preserve"> </w:t>
      </w:r>
      <w:proofErr w:type="spellStart"/>
      <w:r w:rsidRPr="00023EC5">
        <w:rPr>
          <w:rFonts w:ascii="Arial" w:hAnsi="Arial" w:cs="Arial"/>
          <w:sz w:val="22"/>
          <w:szCs w:val="22"/>
        </w:rPr>
        <w:t>elektronske</w:t>
      </w:r>
      <w:proofErr w:type="spellEnd"/>
      <w:r w:rsidRPr="00023EC5">
        <w:rPr>
          <w:rFonts w:ascii="Arial" w:hAnsi="Arial" w:cs="Arial"/>
          <w:sz w:val="22"/>
          <w:szCs w:val="22"/>
        </w:rPr>
        <w:t xml:space="preserve"> </w:t>
      </w:r>
      <w:proofErr w:type="spellStart"/>
      <w:r w:rsidRPr="00023EC5">
        <w:rPr>
          <w:rFonts w:ascii="Arial" w:hAnsi="Arial" w:cs="Arial"/>
          <w:sz w:val="22"/>
          <w:szCs w:val="22"/>
        </w:rPr>
        <w:t>potrditve</w:t>
      </w:r>
      <w:proofErr w:type="spellEnd"/>
      <w:r w:rsidRPr="00023EC5">
        <w:rPr>
          <w:rFonts w:ascii="Arial" w:hAnsi="Arial" w:cs="Arial"/>
          <w:sz w:val="22"/>
          <w:szCs w:val="22"/>
        </w:rPr>
        <w:t>.</w:t>
      </w:r>
    </w:p>
    <w:p w14:paraId="2410680F"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Navedeni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dokumenti</w:t>
      </w:r>
      <w:proofErr w:type="spellEnd"/>
      <w:r w:rsidRPr="00023EC5">
        <w:rPr>
          <w:rFonts w:ascii="Arial" w:hAnsi="Arial" w:cs="Arial"/>
          <w:sz w:val="22"/>
          <w:szCs w:val="22"/>
        </w:rPr>
        <w:t xml:space="preserve"> </w:t>
      </w:r>
      <w:proofErr w:type="spellStart"/>
      <w:r w:rsidRPr="00023EC5">
        <w:rPr>
          <w:rFonts w:ascii="Arial" w:hAnsi="Arial" w:cs="Arial"/>
          <w:sz w:val="22"/>
          <w:szCs w:val="22"/>
        </w:rPr>
        <w:t>morajo</w:t>
      </w:r>
      <w:proofErr w:type="spellEnd"/>
      <w:r w:rsidRPr="00023EC5">
        <w:rPr>
          <w:rFonts w:ascii="Arial" w:hAnsi="Arial" w:cs="Arial"/>
          <w:sz w:val="22"/>
          <w:szCs w:val="22"/>
        </w:rPr>
        <w:t xml:space="preserve"> </w:t>
      </w:r>
      <w:proofErr w:type="spellStart"/>
      <w:r w:rsidRPr="00023EC5">
        <w:rPr>
          <w:rFonts w:ascii="Arial" w:hAnsi="Arial" w:cs="Arial"/>
          <w:sz w:val="22"/>
          <w:szCs w:val="22"/>
        </w:rPr>
        <w:t>biti</w:t>
      </w:r>
      <w:proofErr w:type="spellEnd"/>
      <w:r w:rsidRPr="00023EC5">
        <w:rPr>
          <w:rFonts w:ascii="Arial" w:hAnsi="Arial" w:cs="Arial"/>
          <w:sz w:val="22"/>
          <w:szCs w:val="22"/>
        </w:rPr>
        <w:t xml:space="preserve"> </w:t>
      </w:r>
      <w:proofErr w:type="spellStart"/>
      <w:r w:rsidRPr="00023EC5">
        <w:rPr>
          <w:rFonts w:ascii="Arial" w:hAnsi="Arial" w:cs="Arial"/>
          <w:sz w:val="22"/>
          <w:szCs w:val="22"/>
        </w:rPr>
        <w:t>izpolnjeni</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to </w:t>
      </w:r>
      <w:proofErr w:type="spellStart"/>
      <w:r w:rsidRPr="00023EC5">
        <w:rPr>
          <w:rFonts w:ascii="Arial" w:hAnsi="Arial" w:cs="Arial"/>
          <w:sz w:val="22"/>
          <w:szCs w:val="22"/>
        </w:rPr>
        <w:t>zahtevajo</w:t>
      </w:r>
      <w:proofErr w:type="spellEnd"/>
      <w:r w:rsidRPr="00023EC5">
        <w:rPr>
          <w:rFonts w:ascii="Arial" w:hAnsi="Arial" w:cs="Arial"/>
          <w:sz w:val="22"/>
          <w:szCs w:val="22"/>
        </w:rPr>
        <w:t xml:space="preserve"> </w:t>
      </w:r>
      <w:proofErr w:type="spellStart"/>
      <w:r w:rsidRPr="00023EC5">
        <w:rPr>
          <w:rFonts w:ascii="Arial" w:hAnsi="Arial" w:cs="Arial"/>
          <w:sz w:val="22"/>
          <w:szCs w:val="22"/>
        </w:rPr>
        <w:t>navodila</w:t>
      </w:r>
      <w:proofErr w:type="spellEnd"/>
      <w:r w:rsidRPr="00023EC5">
        <w:rPr>
          <w:rFonts w:ascii="Arial" w:hAnsi="Arial" w:cs="Arial"/>
          <w:sz w:val="22"/>
          <w:szCs w:val="22"/>
        </w:rPr>
        <w:t xml:space="preserve"> </w:t>
      </w:r>
      <w:proofErr w:type="spellStart"/>
      <w:r w:rsidRPr="00023EC5">
        <w:rPr>
          <w:rFonts w:ascii="Arial" w:hAnsi="Arial" w:cs="Arial"/>
          <w:sz w:val="22"/>
          <w:szCs w:val="22"/>
        </w:rPr>
        <w:t>obrazca</w:t>
      </w:r>
      <w:proofErr w:type="spellEnd"/>
      <w:r w:rsidRPr="00023EC5">
        <w:rPr>
          <w:rFonts w:ascii="Arial" w:hAnsi="Arial" w:cs="Arial"/>
          <w:sz w:val="22"/>
          <w:szCs w:val="22"/>
        </w:rPr>
        <w:t xml:space="preserve"> </w:t>
      </w:r>
      <w:proofErr w:type="spellStart"/>
      <w:r w:rsidRPr="00023EC5">
        <w:rPr>
          <w:rFonts w:ascii="Arial" w:hAnsi="Arial" w:cs="Arial"/>
          <w:sz w:val="22"/>
          <w:szCs w:val="22"/>
        </w:rPr>
        <w:t>ali</w:t>
      </w:r>
      <w:proofErr w:type="spellEnd"/>
      <w:r w:rsidRPr="00023EC5">
        <w:rPr>
          <w:rFonts w:ascii="Arial" w:hAnsi="Arial" w:cs="Arial"/>
          <w:sz w:val="22"/>
          <w:szCs w:val="22"/>
        </w:rPr>
        <w:t xml:space="preserve"> to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njihovega</w:t>
      </w:r>
      <w:proofErr w:type="spellEnd"/>
      <w:r w:rsidRPr="00023EC5">
        <w:rPr>
          <w:rFonts w:ascii="Arial" w:hAnsi="Arial" w:cs="Arial"/>
          <w:sz w:val="22"/>
          <w:szCs w:val="22"/>
        </w:rPr>
        <w:t xml:space="preserve"> </w:t>
      </w:r>
      <w:proofErr w:type="spellStart"/>
      <w:r w:rsidRPr="00023EC5">
        <w:rPr>
          <w:rFonts w:ascii="Arial" w:hAnsi="Arial" w:cs="Arial"/>
          <w:sz w:val="22"/>
          <w:szCs w:val="22"/>
        </w:rPr>
        <w:t>besedila</w:t>
      </w:r>
      <w:proofErr w:type="spellEnd"/>
      <w:r w:rsidRPr="00023EC5">
        <w:rPr>
          <w:rFonts w:ascii="Arial" w:hAnsi="Arial" w:cs="Arial"/>
          <w:sz w:val="22"/>
          <w:szCs w:val="22"/>
        </w:rPr>
        <w:t xml:space="preserve"> </w:t>
      </w:r>
      <w:proofErr w:type="spellStart"/>
      <w:r w:rsidRPr="00023EC5">
        <w:rPr>
          <w:rFonts w:ascii="Arial" w:hAnsi="Arial" w:cs="Arial"/>
          <w:sz w:val="22"/>
          <w:szCs w:val="22"/>
        </w:rPr>
        <w:t>izhaja</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ponudnik</w:t>
      </w:r>
      <w:proofErr w:type="spellEnd"/>
      <w:r w:rsidRPr="00023EC5">
        <w:rPr>
          <w:rFonts w:ascii="Arial" w:hAnsi="Arial" w:cs="Arial"/>
          <w:sz w:val="22"/>
          <w:szCs w:val="22"/>
        </w:rPr>
        <w:t xml:space="preserve"> </w:t>
      </w:r>
      <w:proofErr w:type="spellStart"/>
      <w:r w:rsidRPr="00023EC5">
        <w:rPr>
          <w:rFonts w:ascii="Arial" w:hAnsi="Arial" w:cs="Arial"/>
          <w:sz w:val="22"/>
          <w:szCs w:val="22"/>
        </w:rPr>
        <w:t>posameznega</w:t>
      </w:r>
      <w:proofErr w:type="spellEnd"/>
      <w:r w:rsidRPr="00023EC5">
        <w:rPr>
          <w:rFonts w:ascii="Arial" w:hAnsi="Arial" w:cs="Arial"/>
          <w:sz w:val="22"/>
          <w:szCs w:val="22"/>
        </w:rPr>
        <w:t xml:space="preserve"> </w:t>
      </w:r>
      <w:proofErr w:type="spellStart"/>
      <w:r w:rsidRPr="00023EC5">
        <w:rPr>
          <w:rFonts w:ascii="Arial" w:hAnsi="Arial" w:cs="Arial"/>
          <w:sz w:val="22"/>
          <w:szCs w:val="22"/>
        </w:rPr>
        <w:t>zahtevanega</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w:t>
      </w:r>
      <w:proofErr w:type="spellEnd"/>
      <w:r w:rsidRPr="00023EC5">
        <w:rPr>
          <w:rFonts w:ascii="Arial" w:hAnsi="Arial" w:cs="Arial"/>
          <w:sz w:val="22"/>
          <w:szCs w:val="22"/>
        </w:rPr>
        <w:t xml:space="preserve"> ne </w:t>
      </w:r>
      <w:proofErr w:type="spellStart"/>
      <w:r w:rsidRPr="00023EC5">
        <w:rPr>
          <w:rFonts w:ascii="Arial" w:hAnsi="Arial" w:cs="Arial"/>
          <w:sz w:val="22"/>
          <w:szCs w:val="22"/>
        </w:rPr>
        <w:t>predloži</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ga ne </w:t>
      </w:r>
      <w:proofErr w:type="spellStart"/>
      <w:r w:rsidRPr="00023EC5">
        <w:rPr>
          <w:rFonts w:ascii="Arial" w:hAnsi="Arial" w:cs="Arial"/>
          <w:sz w:val="22"/>
          <w:szCs w:val="22"/>
        </w:rPr>
        <w:t>predloži</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poziv</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je </w:t>
      </w:r>
      <w:proofErr w:type="spellStart"/>
      <w:r w:rsidRPr="00023EC5">
        <w:rPr>
          <w:rFonts w:ascii="Arial" w:hAnsi="Arial" w:cs="Arial"/>
          <w:sz w:val="22"/>
          <w:szCs w:val="22"/>
        </w:rPr>
        <w:t>takšen</w:t>
      </w:r>
      <w:proofErr w:type="spellEnd"/>
      <w:r w:rsidRPr="00023EC5">
        <w:rPr>
          <w:rFonts w:ascii="Arial" w:hAnsi="Arial" w:cs="Arial"/>
          <w:sz w:val="22"/>
          <w:szCs w:val="22"/>
        </w:rPr>
        <w:t xml:space="preserve"> </w:t>
      </w:r>
      <w:proofErr w:type="spellStart"/>
      <w:r w:rsidRPr="00023EC5">
        <w:rPr>
          <w:rFonts w:ascii="Arial" w:hAnsi="Arial" w:cs="Arial"/>
          <w:sz w:val="22"/>
          <w:szCs w:val="22"/>
        </w:rPr>
        <w:t>poziv</w:t>
      </w:r>
      <w:proofErr w:type="spellEnd"/>
      <w:r w:rsidRPr="00023EC5">
        <w:rPr>
          <w:rFonts w:ascii="Arial" w:hAnsi="Arial" w:cs="Arial"/>
          <w:sz w:val="22"/>
          <w:szCs w:val="22"/>
        </w:rPr>
        <w:t xml:space="preserve"> </w:t>
      </w:r>
      <w:proofErr w:type="spellStart"/>
      <w:r w:rsidRPr="00023EC5">
        <w:rPr>
          <w:rFonts w:ascii="Arial" w:hAnsi="Arial" w:cs="Arial"/>
          <w:sz w:val="22"/>
          <w:szCs w:val="22"/>
        </w:rPr>
        <w:t>mogoč</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podlagi</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določil</w:t>
      </w:r>
      <w:proofErr w:type="spellEnd"/>
      <w:r w:rsidRPr="00023EC5">
        <w:rPr>
          <w:rFonts w:ascii="Arial" w:hAnsi="Arial" w:cs="Arial"/>
          <w:sz w:val="22"/>
          <w:szCs w:val="22"/>
        </w:rPr>
        <w:t xml:space="preserve"> ZJN-3), </w:t>
      </w:r>
      <w:proofErr w:type="spellStart"/>
      <w:r w:rsidRPr="00023EC5">
        <w:rPr>
          <w:rFonts w:ascii="Arial" w:hAnsi="Arial" w:cs="Arial"/>
          <w:sz w:val="22"/>
          <w:szCs w:val="22"/>
        </w:rPr>
        <w:t>ali</w:t>
      </w:r>
      <w:proofErr w:type="spellEnd"/>
      <w:r w:rsidRPr="00023EC5">
        <w:rPr>
          <w:rFonts w:ascii="Arial" w:hAnsi="Arial" w:cs="Arial"/>
          <w:sz w:val="22"/>
          <w:szCs w:val="22"/>
        </w:rPr>
        <w:t xml:space="preserve"> pa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predloženi</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w:t>
      </w:r>
      <w:proofErr w:type="spellEnd"/>
      <w:r w:rsidRPr="00023EC5">
        <w:rPr>
          <w:rFonts w:ascii="Arial" w:hAnsi="Arial" w:cs="Arial"/>
          <w:sz w:val="22"/>
          <w:szCs w:val="22"/>
        </w:rPr>
        <w:t xml:space="preserve"> v </w:t>
      </w:r>
      <w:proofErr w:type="spellStart"/>
      <w:r w:rsidRPr="00023EC5">
        <w:rPr>
          <w:rFonts w:ascii="Arial" w:hAnsi="Arial" w:cs="Arial"/>
          <w:sz w:val="22"/>
          <w:szCs w:val="22"/>
        </w:rPr>
        <w:t>nasprotju</w:t>
      </w:r>
      <w:proofErr w:type="spellEnd"/>
      <w:r w:rsidRPr="00023EC5">
        <w:rPr>
          <w:rFonts w:ascii="Arial" w:hAnsi="Arial" w:cs="Arial"/>
          <w:sz w:val="22"/>
          <w:szCs w:val="22"/>
        </w:rPr>
        <w:t xml:space="preserve"> z </w:t>
      </w:r>
      <w:proofErr w:type="spellStart"/>
      <w:r w:rsidRPr="00023EC5">
        <w:rPr>
          <w:rFonts w:ascii="Arial" w:hAnsi="Arial" w:cs="Arial"/>
          <w:sz w:val="22"/>
          <w:szCs w:val="22"/>
        </w:rPr>
        <w:t>zahtevami</w:t>
      </w:r>
      <w:proofErr w:type="spellEnd"/>
      <w:r w:rsidRPr="00023EC5">
        <w:rPr>
          <w:rFonts w:ascii="Arial" w:hAnsi="Arial" w:cs="Arial"/>
          <w:sz w:val="22"/>
          <w:szCs w:val="22"/>
        </w:rPr>
        <w:t xml:space="preserve"> </w:t>
      </w:r>
      <w:proofErr w:type="spellStart"/>
      <w:r w:rsidRPr="00023EC5">
        <w:rPr>
          <w:rFonts w:ascii="Arial" w:hAnsi="Arial" w:cs="Arial"/>
          <w:sz w:val="22"/>
          <w:szCs w:val="22"/>
        </w:rPr>
        <w:t>razpisne</w:t>
      </w:r>
      <w:proofErr w:type="spellEnd"/>
      <w:r w:rsidRPr="00023EC5">
        <w:rPr>
          <w:rFonts w:ascii="Arial" w:hAnsi="Arial" w:cs="Arial"/>
          <w:sz w:val="22"/>
          <w:szCs w:val="22"/>
        </w:rPr>
        <w:t xml:space="preserve"> </w:t>
      </w:r>
      <w:proofErr w:type="spellStart"/>
      <w:r w:rsidRPr="00023EC5">
        <w:rPr>
          <w:rFonts w:ascii="Arial" w:hAnsi="Arial" w:cs="Arial"/>
          <w:sz w:val="22"/>
          <w:szCs w:val="22"/>
        </w:rPr>
        <w:t>dokumentacije</w:t>
      </w:r>
      <w:proofErr w:type="spellEnd"/>
      <w:r w:rsidRPr="00023EC5">
        <w:rPr>
          <w:rFonts w:ascii="Arial" w:hAnsi="Arial" w:cs="Arial"/>
          <w:sz w:val="22"/>
          <w:szCs w:val="22"/>
        </w:rPr>
        <w:t xml:space="preserv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naročnik</w:t>
      </w:r>
      <w:proofErr w:type="spellEnd"/>
      <w:r w:rsidRPr="00023EC5">
        <w:rPr>
          <w:rFonts w:ascii="Arial" w:hAnsi="Arial" w:cs="Arial"/>
          <w:sz w:val="22"/>
          <w:szCs w:val="22"/>
        </w:rPr>
        <w:t xml:space="preserve"> </w:t>
      </w:r>
      <w:proofErr w:type="spellStart"/>
      <w:r w:rsidRPr="00023EC5">
        <w:rPr>
          <w:rFonts w:ascii="Arial" w:hAnsi="Arial" w:cs="Arial"/>
          <w:sz w:val="22"/>
          <w:szCs w:val="22"/>
        </w:rPr>
        <w:t>tako</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ponudbo</w:t>
      </w:r>
      <w:proofErr w:type="spellEnd"/>
      <w:r w:rsidRPr="00023EC5">
        <w:rPr>
          <w:rFonts w:ascii="Arial" w:hAnsi="Arial" w:cs="Arial"/>
          <w:sz w:val="22"/>
          <w:szCs w:val="22"/>
        </w:rPr>
        <w:t xml:space="preserve"> </w:t>
      </w:r>
      <w:proofErr w:type="spellStart"/>
      <w:r w:rsidRPr="00023EC5">
        <w:rPr>
          <w:rFonts w:ascii="Arial" w:hAnsi="Arial" w:cs="Arial"/>
          <w:sz w:val="22"/>
          <w:szCs w:val="22"/>
        </w:rPr>
        <w:t>zavrnil</w:t>
      </w:r>
      <w:proofErr w:type="spellEnd"/>
      <w:r w:rsidRPr="00023EC5">
        <w:rPr>
          <w:rFonts w:ascii="Arial" w:hAnsi="Arial" w:cs="Arial"/>
          <w:sz w:val="22"/>
          <w:szCs w:val="22"/>
        </w:rPr>
        <w:t xml:space="preserve"> </w:t>
      </w:r>
      <w:proofErr w:type="spellStart"/>
      <w:r w:rsidRPr="00023EC5">
        <w:rPr>
          <w:rFonts w:ascii="Arial" w:hAnsi="Arial" w:cs="Arial"/>
          <w:sz w:val="22"/>
          <w:szCs w:val="22"/>
        </w:rPr>
        <w:t>kot</w:t>
      </w:r>
      <w:proofErr w:type="spellEnd"/>
      <w:r w:rsidRPr="00023EC5">
        <w:rPr>
          <w:rFonts w:ascii="Arial" w:hAnsi="Arial" w:cs="Arial"/>
          <w:sz w:val="22"/>
          <w:szCs w:val="22"/>
        </w:rPr>
        <w:t xml:space="preserve"> </w:t>
      </w:r>
      <w:proofErr w:type="spellStart"/>
      <w:r w:rsidRPr="00023EC5">
        <w:rPr>
          <w:rFonts w:ascii="Arial" w:hAnsi="Arial" w:cs="Arial"/>
          <w:sz w:val="22"/>
          <w:szCs w:val="22"/>
        </w:rPr>
        <w:t>nedopustno</w:t>
      </w:r>
      <w:proofErr w:type="spellEnd"/>
      <w:r w:rsidRPr="00023EC5">
        <w:rPr>
          <w:rFonts w:ascii="Arial" w:hAnsi="Arial" w:cs="Arial"/>
          <w:sz w:val="22"/>
          <w:szCs w:val="22"/>
        </w:rPr>
        <w:t>.</w:t>
      </w:r>
    </w:p>
    <w:p w14:paraId="2474C9FD" w14:textId="77777777" w:rsidR="00630E46" w:rsidRPr="00E64578" w:rsidRDefault="00630E46" w:rsidP="00630E46">
      <w:pPr>
        <w:spacing w:before="225" w:after="225"/>
        <w:jc w:val="both"/>
        <w:rPr>
          <w:rFonts w:ascii="Arial" w:hAnsi="Arial" w:cs="Arial"/>
          <w:sz w:val="22"/>
          <w:szCs w:val="22"/>
          <w:lang w:val="de-DE"/>
        </w:rPr>
      </w:pPr>
      <w:r w:rsidRPr="00E64578">
        <w:rPr>
          <w:rFonts w:ascii="Arial" w:hAnsi="Arial" w:cs="Arial"/>
          <w:sz w:val="22"/>
          <w:szCs w:val="22"/>
          <w:lang w:val="de-DE"/>
        </w:rPr>
        <w:t xml:space="preserve">Zaželeno je, da so </w:t>
      </w:r>
      <w:proofErr w:type="spellStart"/>
      <w:r w:rsidRPr="00E64578">
        <w:rPr>
          <w:rFonts w:ascii="Arial" w:hAnsi="Arial" w:cs="Arial"/>
          <w:sz w:val="22"/>
          <w:szCs w:val="22"/>
          <w:lang w:val="de-DE"/>
        </w:rPr>
        <w:t>zahtevani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dokumenti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zloženi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po</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spodaj</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navedenem</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vrstnem</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redu</w:t>
      </w:r>
      <w:proofErr w:type="spellEnd"/>
      <w:r w:rsidRPr="00E64578">
        <w:rPr>
          <w:rFonts w:ascii="Arial" w:hAnsi="Arial" w:cs="Arial"/>
          <w:sz w:val="22"/>
          <w:szCs w:val="22"/>
          <w:lang w:val="de-DE"/>
        </w:rPr>
        <w:t xml:space="preserve">. Prav </w:t>
      </w:r>
      <w:proofErr w:type="spellStart"/>
      <w:r w:rsidRPr="00E64578">
        <w:rPr>
          <w:rFonts w:ascii="Arial" w:hAnsi="Arial" w:cs="Arial"/>
          <w:sz w:val="22"/>
          <w:szCs w:val="22"/>
          <w:lang w:val="de-DE"/>
        </w:rPr>
        <w:t>tako</w:t>
      </w:r>
      <w:proofErr w:type="spellEnd"/>
      <w:r w:rsidRPr="00E64578">
        <w:rPr>
          <w:rFonts w:ascii="Arial" w:hAnsi="Arial" w:cs="Arial"/>
          <w:sz w:val="22"/>
          <w:szCs w:val="22"/>
          <w:lang w:val="de-DE"/>
        </w:rPr>
        <w:t xml:space="preserve"> je </w:t>
      </w:r>
      <w:proofErr w:type="spellStart"/>
      <w:r w:rsidRPr="00E64578">
        <w:rPr>
          <w:rFonts w:ascii="Arial" w:hAnsi="Arial" w:cs="Arial"/>
          <w:sz w:val="22"/>
          <w:szCs w:val="22"/>
          <w:lang w:val="de-DE"/>
        </w:rPr>
        <w:t>zaželeno</w:t>
      </w:r>
      <w:proofErr w:type="spellEnd"/>
      <w:r w:rsidRPr="00E64578">
        <w:rPr>
          <w:rFonts w:ascii="Arial" w:hAnsi="Arial" w:cs="Arial"/>
          <w:sz w:val="22"/>
          <w:szCs w:val="22"/>
          <w:lang w:val="de-DE"/>
        </w:rPr>
        <w:t xml:space="preserve">, da so </w:t>
      </w:r>
      <w:proofErr w:type="spellStart"/>
      <w:r w:rsidRPr="00E64578">
        <w:rPr>
          <w:rFonts w:ascii="Arial" w:hAnsi="Arial" w:cs="Arial"/>
          <w:sz w:val="22"/>
          <w:szCs w:val="22"/>
          <w:lang w:val="de-DE"/>
        </w:rPr>
        <w:t>vse</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strani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ponudbene</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dokumentacije</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oštevilčene</w:t>
      </w:r>
      <w:proofErr w:type="spellEnd"/>
      <w:r w:rsidRPr="00E64578">
        <w:rPr>
          <w:rFonts w:ascii="Arial" w:hAnsi="Arial" w:cs="Arial"/>
          <w:sz w:val="22"/>
          <w:szCs w:val="22"/>
          <w:lang w:val="de-DE"/>
        </w:rPr>
        <w:t xml:space="preserve"> z </w:t>
      </w:r>
      <w:proofErr w:type="spellStart"/>
      <w:r w:rsidRPr="00E64578">
        <w:rPr>
          <w:rFonts w:ascii="Arial" w:hAnsi="Arial" w:cs="Arial"/>
          <w:sz w:val="22"/>
          <w:szCs w:val="22"/>
          <w:lang w:val="de-DE"/>
        </w:rPr>
        <w:t>zaporednimi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številkami</w:t>
      </w:r>
      <w:proofErr w:type="spellEnd"/>
      <w:r w:rsidRPr="00E64578">
        <w:rPr>
          <w:rFonts w:ascii="Arial" w:hAnsi="Arial" w:cs="Arial"/>
          <w:sz w:val="22"/>
          <w:szCs w:val="22"/>
          <w:lang w:val="de-DE"/>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85"/>
        <w:gridCol w:w="5010"/>
        <w:gridCol w:w="3191"/>
      </w:tblGrid>
      <w:tr w:rsidR="00630E46" w:rsidRPr="00023EC5" w14:paraId="1B3F5E5B" w14:textId="77777777" w:rsidTr="00630E46">
        <w:tc>
          <w:tcPr>
            <w:tcW w:w="58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75ADC7" w14:textId="77777777" w:rsidR="00630E46" w:rsidRPr="00023EC5" w:rsidRDefault="00630E46" w:rsidP="00630E46">
            <w:pPr>
              <w:jc w:val="center"/>
              <w:rPr>
                <w:rFonts w:ascii="Arial" w:hAnsi="Arial" w:cs="Arial"/>
                <w:sz w:val="22"/>
                <w:szCs w:val="22"/>
              </w:rPr>
            </w:pPr>
            <w:proofErr w:type="spellStart"/>
            <w:r w:rsidRPr="00023EC5">
              <w:rPr>
                <w:rFonts w:ascii="Arial" w:hAnsi="Arial" w:cs="Arial"/>
                <w:b/>
                <w:bCs/>
                <w:position w:val="-3"/>
                <w:sz w:val="22"/>
                <w:szCs w:val="22"/>
                <w:shd w:val="clear" w:color="auto" w:fill="AAAAAA"/>
              </w:rPr>
              <w:t>Obrazec</w:t>
            </w:r>
            <w:proofErr w:type="spellEnd"/>
          </w:p>
        </w:tc>
        <w:tc>
          <w:tcPr>
            <w:tcW w:w="269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986DFA" w14:textId="77777777" w:rsidR="00630E46" w:rsidRPr="00023EC5" w:rsidRDefault="00630E46" w:rsidP="00630E46">
            <w:pPr>
              <w:jc w:val="center"/>
              <w:rPr>
                <w:rFonts w:ascii="Arial" w:hAnsi="Arial" w:cs="Arial"/>
                <w:sz w:val="22"/>
                <w:szCs w:val="22"/>
              </w:rPr>
            </w:pPr>
            <w:proofErr w:type="spellStart"/>
            <w:r w:rsidRPr="00023EC5">
              <w:rPr>
                <w:rFonts w:ascii="Arial" w:hAnsi="Arial" w:cs="Arial"/>
                <w:b/>
                <w:bCs/>
                <w:position w:val="-3"/>
                <w:sz w:val="22"/>
                <w:szCs w:val="22"/>
                <w:shd w:val="clear" w:color="auto" w:fill="AAAAAA"/>
              </w:rPr>
              <w:t>Naziv</w:t>
            </w:r>
            <w:proofErr w:type="spellEnd"/>
          </w:p>
        </w:tc>
        <w:tc>
          <w:tcPr>
            <w:tcW w:w="17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C002FD" w14:textId="77777777" w:rsidR="00630E46" w:rsidRPr="00023EC5" w:rsidRDefault="00630E46" w:rsidP="00630E46">
            <w:pPr>
              <w:jc w:val="center"/>
              <w:rPr>
                <w:rFonts w:ascii="Arial" w:hAnsi="Arial" w:cs="Arial"/>
                <w:sz w:val="22"/>
                <w:szCs w:val="22"/>
              </w:rPr>
            </w:pPr>
            <w:proofErr w:type="spellStart"/>
            <w:r w:rsidRPr="00023EC5">
              <w:rPr>
                <w:rFonts w:ascii="Arial" w:hAnsi="Arial" w:cs="Arial"/>
                <w:b/>
                <w:bCs/>
                <w:position w:val="-3"/>
                <w:sz w:val="22"/>
                <w:szCs w:val="22"/>
                <w:shd w:val="clear" w:color="auto" w:fill="AAAAAA"/>
              </w:rPr>
              <w:t>Opombe</w:t>
            </w:r>
            <w:proofErr w:type="spellEnd"/>
          </w:p>
        </w:tc>
      </w:tr>
      <w:tr w:rsidR="00630E46" w:rsidRPr="00023EC5" w14:paraId="3FDE158F" w14:textId="77777777" w:rsidTr="00630E46">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13969C"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1</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85CF71" w14:textId="77777777" w:rsidR="00630E46" w:rsidRPr="00023EC5" w:rsidRDefault="00630E46" w:rsidP="00630E46">
            <w:pPr>
              <w:rPr>
                <w:rFonts w:ascii="Arial" w:hAnsi="Arial" w:cs="Arial"/>
                <w:sz w:val="22"/>
                <w:szCs w:val="22"/>
              </w:rPr>
            </w:pPr>
            <w:proofErr w:type="spellStart"/>
            <w:r>
              <w:rPr>
                <w:rFonts w:ascii="Arial" w:hAnsi="Arial" w:cs="Arial"/>
                <w:position w:val="-2"/>
                <w:sz w:val="22"/>
                <w:szCs w:val="22"/>
              </w:rPr>
              <w:t>Ponudba</w:t>
            </w:r>
            <w:proofErr w:type="spellEnd"/>
          </w:p>
          <w:p w14:paraId="3B73E3B0" w14:textId="77777777" w:rsidR="00630E46" w:rsidRPr="00023EC5" w:rsidRDefault="00630E46" w:rsidP="00630E46">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2B545" w14:textId="77777777" w:rsidR="00630E46" w:rsidRDefault="00630E46" w:rsidP="00630E46">
            <w:pPr>
              <w:spacing w:before="135" w:after="135"/>
              <w:jc w:val="both"/>
              <w:textAlignment w:val="center"/>
              <w:rPr>
                <w:rFonts w:ascii="Arial" w:hAnsi="Arial" w:cs="Arial"/>
                <w:position w:val="-2"/>
                <w:sz w:val="22"/>
                <w:szCs w:val="22"/>
              </w:rPr>
            </w:pPr>
            <w:proofErr w:type="spellStart"/>
            <w:r w:rsidRPr="00023EC5">
              <w:rPr>
                <w:rFonts w:ascii="Arial" w:hAnsi="Arial" w:cs="Arial"/>
                <w:position w:val="-2"/>
                <w:sz w:val="22"/>
                <w:szCs w:val="22"/>
              </w:rPr>
              <w:t>Izpolnjena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podpisana</w:t>
            </w:r>
            <w:proofErr w:type="spellEnd"/>
            <w:r w:rsidRPr="00023EC5">
              <w:rPr>
                <w:rFonts w:ascii="Arial" w:hAnsi="Arial" w:cs="Arial"/>
                <w:position w:val="-2"/>
                <w:sz w:val="22"/>
                <w:szCs w:val="22"/>
              </w:rPr>
              <w:t xml:space="preserve">. </w:t>
            </w:r>
          </w:p>
          <w:p w14:paraId="65210C34" w14:textId="77777777" w:rsidR="00630E46" w:rsidRPr="00023EC5" w:rsidRDefault="00630E46" w:rsidP="00630E46">
            <w:pPr>
              <w:spacing w:before="135" w:after="135"/>
              <w:jc w:val="both"/>
              <w:textAlignment w:val="center"/>
              <w:rPr>
                <w:rFonts w:ascii="Arial" w:hAnsi="Arial" w:cs="Arial"/>
                <w:position w:val="-2"/>
                <w:sz w:val="22"/>
                <w:szCs w:val="22"/>
              </w:rPr>
            </w:pPr>
            <w:proofErr w:type="spellStart"/>
            <w:r w:rsidRPr="00886B9C">
              <w:rPr>
                <w:rFonts w:ascii="Arial" w:hAnsi="Arial" w:cs="Arial"/>
                <w:position w:val="-2"/>
                <w:sz w:val="22"/>
                <w:szCs w:val="22"/>
              </w:rPr>
              <w:t>Prvo</w:t>
            </w:r>
            <w:proofErr w:type="spellEnd"/>
            <w:r w:rsidRPr="00886B9C">
              <w:rPr>
                <w:rFonts w:ascii="Arial" w:hAnsi="Arial" w:cs="Arial"/>
                <w:position w:val="-2"/>
                <w:sz w:val="22"/>
                <w:szCs w:val="22"/>
              </w:rPr>
              <w:t xml:space="preserve"> </w:t>
            </w:r>
            <w:proofErr w:type="spellStart"/>
            <w:r w:rsidRPr="00886B9C">
              <w:rPr>
                <w:rFonts w:ascii="Arial" w:hAnsi="Arial" w:cs="Arial"/>
                <w:position w:val="-2"/>
                <w:sz w:val="22"/>
                <w:szCs w:val="22"/>
              </w:rPr>
              <w:t>stran</w:t>
            </w:r>
            <w:proofErr w:type="spellEnd"/>
            <w:r w:rsidRPr="00886B9C">
              <w:rPr>
                <w:rFonts w:ascii="Arial" w:hAnsi="Arial" w:cs="Arial"/>
                <w:position w:val="-2"/>
                <w:sz w:val="22"/>
                <w:szCs w:val="22"/>
              </w:rPr>
              <w:t xml:space="preserve"> </w:t>
            </w:r>
            <w:proofErr w:type="spellStart"/>
            <w:r w:rsidRPr="00886B9C">
              <w:rPr>
                <w:rFonts w:ascii="Arial" w:hAnsi="Arial" w:cs="Arial"/>
                <w:position w:val="-2"/>
                <w:sz w:val="22"/>
                <w:szCs w:val="22"/>
              </w:rPr>
              <w:t>obrazca</w:t>
            </w:r>
            <w:proofErr w:type="spellEnd"/>
            <w:r w:rsidRPr="00886B9C">
              <w:rPr>
                <w:rFonts w:ascii="Arial" w:hAnsi="Arial" w:cs="Arial"/>
                <w:position w:val="-2"/>
                <w:sz w:val="22"/>
                <w:szCs w:val="22"/>
              </w:rPr>
              <w:t xml:space="preserve"> </w:t>
            </w:r>
            <w:proofErr w:type="spellStart"/>
            <w:r w:rsidRPr="00886B9C">
              <w:rPr>
                <w:rFonts w:ascii="Arial" w:hAnsi="Arial" w:cs="Arial"/>
                <w:position w:val="-2"/>
                <w:sz w:val="22"/>
                <w:szCs w:val="22"/>
              </w:rPr>
              <w:t>Ponudba</w:t>
            </w:r>
            <w:proofErr w:type="spellEnd"/>
            <w:r w:rsidRPr="00886B9C">
              <w:rPr>
                <w:rFonts w:ascii="Arial" w:hAnsi="Arial" w:cs="Arial"/>
                <w:position w:val="-2"/>
                <w:sz w:val="22"/>
                <w:szCs w:val="22"/>
              </w:rPr>
              <w:t xml:space="preserve"> </w:t>
            </w:r>
            <w:proofErr w:type="spellStart"/>
            <w:r w:rsidRPr="00886B9C">
              <w:rPr>
                <w:rFonts w:ascii="Arial" w:hAnsi="Arial" w:cs="Arial"/>
                <w:position w:val="-2"/>
                <w:sz w:val="22"/>
                <w:szCs w:val="22"/>
              </w:rPr>
              <w:t>iz</w:t>
            </w:r>
            <w:proofErr w:type="spellEnd"/>
            <w:r w:rsidRPr="00886B9C">
              <w:rPr>
                <w:rFonts w:ascii="Arial" w:hAnsi="Arial" w:cs="Arial"/>
                <w:position w:val="-2"/>
                <w:sz w:val="22"/>
                <w:szCs w:val="22"/>
              </w:rPr>
              <w:t xml:space="preserve"> </w:t>
            </w:r>
            <w:proofErr w:type="spellStart"/>
            <w:r w:rsidRPr="00886B9C">
              <w:rPr>
                <w:rFonts w:ascii="Arial" w:hAnsi="Arial" w:cs="Arial"/>
                <w:position w:val="-2"/>
                <w:sz w:val="22"/>
                <w:szCs w:val="22"/>
              </w:rPr>
              <w:t>katere</w:t>
            </w:r>
            <w:proofErr w:type="spellEnd"/>
            <w:r w:rsidRPr="00886B9C">
              <w:rPr>
                <w:rFonts w:ascii="Arial" w:hAnsi="Arial" w:cs="Arial"/>
                <w:position w:val="-2"/>
                <w:sz w:val="22"/>
                <w:szCs w:val="22"/>
              </w:rPr>
              <w:t xml:space="preserve"> je </w:t>
            </w:r>
            <w:proofErr w:type="spellStart"/>
            <w:r w:rsidRPr="00886B9C">
              <w:rPr>
                <w:rFonts w:ascii="Arial" w:hAnsi="Arial" w:cs="Arial"/>
                <w:position w:val="-2"/>
                <w:sz w:val="22"/>
                <w:szCs w:val="22"/>
              </w:rPr>
              <w:t>razvidna</w:t>
            </w:r>
            <w:proofErr w:type="spellEnd"/>
            <w:r w:rsidRPr="00886B9C">
              <w:rPr>
                <w:rFonts w:ascii="Arial" w:hAnsi="Arial" w:cs="Arial"/>
                <w:position w:val="-2"/>
                <w:sz w:val="22"/>
                <w:szCs w:val="22"/>
              </w:rPr>
              <w:t xml:space="preserve"> </w:t>
            </w:r>
            <w:proofErr w:type="spellStart"/>
            <w:r w:rsidRPr="00886B9C">
              <w:rPr>
                <w:rFonts w:ascii="Arial" w:hAnsi="Arial" w:cs="Arial"/>
                <w:position w:val="-2"/>
                <w:sz w:val="22"/>
                <w:szCs w:val="22"/>
              </w:rPr>
              <w:t>ponudbena</w:t>
            </w:r>
            <w:proofErr w:type="spellEnd"/>
            <w:r w:rsidRPr="00886B9C">
              <w:rPr>
                <w:rFonts w:ascii="Arial" w:hAnsi="Arial" w:cs="Arial"/>
                <w:position w:val="-2"/>
                <w:sz w:val="22"/>
                <w:szCs w:val="22"/>
              </w:rPr>
              <w:t xml:space="preserve"> </w:t>
            </w:r>
            <w:proofErr w:type="spellStart"/>
            <w:r w:rsidRPr="00886B9C">
              <w:rPr>
                <w:rFonts w:ascii="Arial" w:hAnsi="Arial" w:cs="Arial"/>
                <w:position w:val="-2"/>
                <w:sz w:val="22"/>
                <w:szCs w:val="22"/>
              </w:rPr>
              <w:t>cena</w:t>
            </w:r>
            <w:proofErr w:type="spellEnd"/>
            <w:r w:rsidRPr="00886B9C">
              <w:rPr>
                <w:rFonts w:ascii="Arial" w:hAnsi="Arial" w:cs="Arial"/>
                <w:position w:val="-2"/>
                <w:sz w:val="22"/>
                <w:szCs w:val="22"/>
              </w:rPr>
              <w:t xml:space="preserve">, </w:t>
            </w:r>
            <w:proofErr w:type="spellStart"/>
            <w:r w:rsidRPr="00886B9C">
              <w:rPr>
                <w:rFonts w:ascii="Arial" w:hAnsi="Arial" w:cs="Arial"/>
                <w:position w:val="-2"/>
                <w:sz w:val="22"/>
                <w:szCs w:val="22"/>
              </w:rPr>
              <w:t>ponudnik</w:t>
            </w:r>
            <w:proofErr w:type="spellEnd"/>
            <w:r w:rsidRPr="00886B9C">
              <w:rPr>
                <w:rFonts w:ascii="Arial" w:hAnsi="Arial" w:cs="Arial"/>
                <w:position w:val="-2"/>
                <w:sz w:val="22"/>
                <w:szCs w:val="22"/>
              </w:rPr>
              <w:t xml:space="preserve"> </w:t>
            </w:r>
            <w:proofErr w:type="spellStart"/>
            <w:r w:rsidRPr="00886B9C">
              <w:rPr>
                <w:rFonts w:ascii="Arial" w:hAnsi="Arial" w:cs="Arial"/>
                <w:position w:val="-2"/>
                <w:sz w:val="22"/>
                <w:szCs w:val="22"/>
              </w:rPr>
              <w:t>pripne</w:t>
            </w:r>
            <w:proofErr w:type="spellEnd"/>
            <w:r w:rsidRPr="00886B9C">
              <w:rPr>
                <w:rFonts w:ascii="Arial" w:hAnsi="Arial" w:cs="Arial"/>
                <w:position w:val="-2"/>
                <w:sz w:val="22"/>
                <w:szCs w:val="22"/>
              </w:rPr>
              <w:t xml:space="preserve"> v </w:t>
            </w:r>
            <w:proofErr w:type="spellStart"/>
            <w:r w:rsidRPr="00886B9C">
              <w:rPr>
                <w:rFonts w:ascii="Arial" w:hAnsi="Arial" w:cs="Arial"/>
                <w:position w:val="-2"/>
                <w:sz w:val="22"/>
                <w:szCs w:val="22"/>
              </w:rPr>
              <w:t>razdelek</w:t>
            </w:r>
            <w:proofErr w:type="spellEnd"/>
            <w:r w:rsidRPr="00886B9C">
              <w:rPr>
                <w:rFonts w:ascii="Arial" w:hAnsi="Arial" w:cs="Arial"/>
                <w:position w:val="-2"/>
                <w:sz w:val="22"/>
                <w:szCs w:val="22"/>
              </w:rPr>
              <w:t xml:space="preserve"> »</w:t>
            </w:r>
            <w:proofErr w:type="spellStart"/>
            <w:r w:rsidRPr="00886B9C">
              <w:rPr>
                <w:rFonts w:ascii="Arial" w:hAnsi="Arial" w:cs="Arial"/>
                <w:position w:val="-2"/>
                <w:sz w:val="22"/>
                <w:szCs w:val="22"/>
              </w:rPr>
              <w:t>Predračun</w:t>
            </w:r>
            <w:proofErr w:type="spellEnd"/>
            <w:r w:rsidRPr="00886B9C">
              <w:rPr>
                <w:rFonts w:ascii="Arial" w:hAnsi="Arial" w:cs="Arial"/>
                <w:position w:val="-2"/>
                <w:sz w:val="22"/>
                <w:szCs w:val="22"/>
              </w:rPr>
              <w:t xml:space="preserve">« v </w:t>
            </w:r>
            <w:proofErr w:type="spellStart"/>
            <w:r w:rsidRPr="00886B9C">
              <w:rPr>
                <w:rFonts w:ascii="Arial" w:hAnsi="Arial" w:cs="Arial"/>
                <w:position w:val="-2"/>
                <w:sz w:val="22"/>
                <w:szCs w:val="22"/>
              </w:rPr>
              <w:t>aplikaciji</w:t>
            </w:r>
            <w:proofErr w:type="spellEnd"/>
            <w:r w:rsidRPr="00886B9C">
              <w:rPr>
                <w:rFonts w:ascii="Arial" w:hAnsi="Arial" w:cs="Arial"/>
                <w:position w:val="-2"/>
                <w:sz w:val="22"/>
                <w:szCs w:val="22"/>
              </w:rPr>
              <w:t xml:space="preserve"> </w:t>
            </w:r>
            <w:proofErr w:type="spellStart"/>
            <w:r w:rsidRPr="00886B9C">
              <w:rPr>
                <w:rFonts w:ascii="Arial" w:hAnsi="Arial" w:cs="Arial"/>
                <w:position w:val="-2"/>
                <w:sz w:val="22"/>
                <w:szCs w:val="22"/>
              </w:rPr>
              <w:t>eOddaja</w:t>
            </w:r>
            <w:proofErr w:type="spellEnd"/>
            <w:r w:rsidRPr="00886B9C">
              <w:rPr>
                <w:rFonts w:ascii="Arial" w:hAnsi="Arial" w:cs="Arial"/>
                <w:position w:val="-2"/>
                <w:sz w:val="22"/>
                <w:szCs w:val="22"/>
              </w:rPr>
              <w:t>.</w:t>
            </w:r>
          </w:p>
        </w:tc>
      </w:tr>
      <w:tr w:rsidR="00630E46" w:rsidRPr="00023EC5" w14:paraId="1F929E32" w14:textId="77777777" w:rsidTr="00630E46">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EDF3A7"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2</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92C4D" w14:textId="77777777" w:rsidR="00630E46" w:rsidRPr="00023EC5" w:rsidRDefault="00630E46" w:rsidP="00630E46">
            <w:pPr>
              <w:rPr>
                <w:rFonts w:ascii="Arial" w:hAnsi="Arial" w:cs="Arial"/>
                <w:sz w:val="22"/>
                <w:szCs w:val="22"/>
              </w:rPr>
            </w:pPr>
            <w:proofErr w:type="spellStart"/>
            <w:r w:rsidRPr="00023EC5">
              <w:rPr>
                <w:rFonts w:ascii="Arial" w:hAnsi="Arial" w:cs="Arial"/>
                <w:position w:val="-2"/>
                <w:sz w:val="22"/>
                <w:szCs w:val="22"/>
              </w:rPr>
              <w:t>Krovna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izjava</w:t>
            </w:r>
            <w:proofErr w:type="spellEnd"/>
          </w:p>
          <w:p w14:paraId="79156F9E" w14:textId="77777777" w:rsidR="00630E46" w:rsidRPr="00023EC5" w:rsidRDefault="00630E46" w:rsidP="00630E46">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804F2" w14:textId="77777777" w:rsidR="00630E46" w:rsidRPr="00023EC5" w:rsidRDefault="00630E46" w:rsidP="00630E46">
            <w:pPr>
              <w:spacing w:before="135" w:after="135"/>
              <w:jc w:val="both"/>
              <w:textAlignment w:val="center"/>
              <w:rPr>
                <w:rFonts w:ascii="Arial" w:hAnsi="Arial" w:cs="Arial"/>
                <w:sz w:val="22"/>
                <w:szCs w:val="22"/>
              </w:rPr>
            </w:pPr>
            <w:proofErr w:type="spellStart"/>
            <w:r w:rsidRPr="00023EC5">
              <w:rPr>
                <w:rFonts w:ascii="Arial" w:hAnsi="Arial" w:cs="Arial"/>
                <w:position w:val="-2"/>
                <w:sz w:val="22"/>
                <w:szCs w:val="22"/>
              </w:rPr>
              <w:t>Izpolnjena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podpisana</w:t>
            </w:r>
            <w:proofErr w:type="spellEnd"/>
            <w:r>
              <w:rPr>
                <w:rFonts w:ascii="Arial" w:hAnsi="Arial" w:cs="Arial"/>
                <w:position w:val="-2"/>
                <w:sz w:val="22"/>
                <w:szCs w:val="22"/>
              </w:rPr>
              <w:t>.</w:t>
            </w:r>
          </w:p>
        </w:tc>
      </w:tr>
      <w:tr w:rsidR="00630E46" w:rsidRPr="00023EC5" w14:paraId="3F940326" w14:textId="77777777" w:rsidTr="00630E46">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B9551" w14:textId="77777777" w:rsidR="00630E46" w:rsidRDefault="00630E46" w:rsidP="00630E46">
            <w:pPr>
              <w:rPr>
                <w:rFonts w:ascii="Arial" w:hAnsi="Arial" w:cs="Arial"/>
                <w:position w:val="-2"/>
                <w:sz w:val="22"/>
                <w:szCs w:val="22"/>
              </w:rPr>
            </w:pPr>
            <w:r>
              <w:rPr>
                <w:rFonts w:ascii="Arial" w:hAnsi="Arial" w:cs="Arial"/>
                <w:position w:val="-2"/>
                <w:sz w:val="22"/>
                <w:szCs w:val="22"/>
              </w:rPr>
              <w:t>3</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C2442" w14:textId="77777777" w:rsidR="00630E46" w:rsidRPr="00511A67" w:rsidRDefault="00630E46" w:rsidP="00630E46">
            <w:pPr>
              <w:rPr>
                <w:rFonts w:ascii="Arial" w:hAnsi="Arial" w:cs="Arial"/>
                <w:color w:val="000000"/>
                <w:position w:val="-2"/>
                <w:sz w:val="22"/>
                <w:szCs w:val="22"/>
              </w:rPr>
            </w:pPr>
            <w:proofErr w:type="spellStart"/>
            <w:r w:rsidRPr="00511A67">
              <w:rPr>
                <w:rFonts w:ascii="Arial" w:hAnsi="Arial" w:cs="Arial"/>
                <w:color w:val="000000"/>
                <w:position w:val="-2"/>
                <w:sz w:val="22"/>
                <w:szCs w:val="22"/>
              </w:rPr>
              <w:t>Seznam</w:t>
            </w:r>
            <w:proofErr w:type="spellEnd"/>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članov</w:t>
            </w:r>
            <w:proofErr w:type="spellEnd"/>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organov</w:t>
            </w:r>
            <w:proofErr w:type="spellEnd"/>
            <w:r w:rsidRPr="00511A67">
              <w:rPr>
                <w:rFonts w:ascii="Arial" w:hAnsi="Arial" w:cs="Arial"/>
                <w:color w:val="000000"/>
                <w:position w:val="-2"/>
                <w:sz w:val="22"/>
                <w:szCs w:val="22"/>
              </w:rPr>
              <w:t xml:space="preserve"> in </w:t>
            </w:r>
            <w:proofErr w:type="spellStart"/>
            <w:r w:rsidRPr="00511A67">
              <w:rPr>
                <w:rFonts w:ascii="Arial" w:hAnsi="Arial" w:cs="Arial"/>
                <w:color w:val="000000"/>
                <w:position w:val="-2"/>
                <w:sz w:val="22"/>
                <w:szCs w:val="22"/>
              </w:rPr>
              <w:t>zastopnikov</w:t>
            </w:r>
            <w:proofErr w:type="spellEnd"/>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gospodarskega</w:t>
            </w:r>
            <w:proofErr w:type="spellEnd"/>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subjekta</w:t>
            </w:r>
            <w:proofErr w:type="spellEnd"/>
            <w:r w:rsidRPr="00511A67">
              <w:rPr>
                <w:rFonts w:ascii="Arial" w:hAnsi="Arial" w:cs="Arial"/>
                <w:color w:val="000000"/>
                <w:position w:val="-2"/>
                <w:sz w:val="22"/>
                <w:szCs w:val="22"/>
              </w:rPr>
              <w:br/>
            </w: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7DE07" w14:textId="38AE6F5D" w:rsidR="00630E46" w:rsidRPr="00511A67" w:rsidRDefault="00630E46" w:rsidP="00630E46">
            <w:pPr>
              <w:spacing w:before="135" w:after="135"/>
              <w:jc w:val="both"/>
              <w:textAlignment w:val="center"/>
              <w:rPr>
                <w:sz w:val="22"/>
                <w:szCs w:val="22"/>
              </w:rPr>
            </w:pPr>
            <w:proofErr w:type="spellStart"/>
            <w:r w:rsidRPr="00511A67">
              <w:rPr>
                <w:rFonts w:ascii="Arial" w:hAnsi="Arial" w:cs="Arial"/>
                <w:color w:val="000000"/>
                <w:position w:val="-2"/>
                <w:sz w:val="22"/>
                <w:szCs w:val="22"/>
              </w:rPr>
              <w:t>Izpolnjen</w:t>
            </w:r>
            <w:proofErr w:type="spellEnd"/>
            <w:r w:rsidR="007E1BE5">
              <w:rPr>
                <w:rFonts w:ascii="Arial" w:hAnsi="Arial" w:cs="Arial"/>
                <w:color w:val="000000"/>
                <w:position w:val="-2"/>
                <w:sz w:val="22"/>
                <w:szCs w:val="22"/>
              </w:rPr>
              <w:t xml:space="preserve"> in</w:t>
            </w:r>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podpisan</w:t>
            </w:r>
            <w:proofErr w:type="spellEnd"/>
            <w:r w:rsidRPr="00511A67">
              <w:rPr>
                <w:rFonts w:ascii="Arial" w:hAnsi="Arial" w:cs="Arial"/>
                <w:color w:val="000000"/>
                <w:position w:val="-2"/>
                <w:sz w:val="22"/>
                <w:szCs w:val="22"/>
              </w:rPr>
              <w:t>. </w:t>
            </w:r>
          </w:p>
          <w:p w14:paraId="5C8D9B84" w14:textId="77777777" w:rsidR="00630E46" w:rsidRPr="00511A67" w:rsidRDefault="00630E46" w:rsidP="00630E46">
            <w:pPr>
              <w:spacing w:before="135" w:after="135"/>
              <w:jc w:val="both"/>
              <w:textAlignment w:val="center"/>
              <w:rPr>
                <w:rFonts w:ascii="Arial" w:hAnsi="Arial" w:cs="Arial"/>
                <w:color w:val="000000"/>
                <w:position w:val="-2"/>
                <w:sz w:val="22"/>
                <w:szCs w:val="22"/>
              </w:rPr>
            </w:pPr>
            <w:proofErr w:type="spellStart"/>
            <w:r w:rsidRPr="00511A67">
              <w:rPr>
                <w:rFonts w:ascii="Arial" w:hAnsi="Arial" w:cs="Arial"/>
                <w:color w:val="000000"/>
                <w:position w:val="-2"/>
                <w:sz w:val="22"/>
                <w:szCs w:val="22"/>
              </w:rPr>
              <w:t>Potrebno</w:t>
            </w:r>
            <w:proofErr w:type="spellEnd"/>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predložiti</w:t>
            </w:r>
            <w:proofErr w:type="spellEnd"/>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tudi</w:t>
            </w:r>
            <w:proofErr w:type="spellEnd"/>
            <w:r w:rsidRPr="00511A67">
              <w:rPr>
                <w:rFonts w:ascii="Arial" w:hAnsi="Arial" w:cs="Arial"/>
                <w:color w:val="000000"/>
                <w:position w:val="-2"/>
                <w:sz w:val="22"/>
                <w:szCs w:val="22"/>
              </w:rPr>
              <w:t xml:space="preserve"> za </w:t>
            </w:r>
            <w:proofErr w:type="spellStart"/>
            <w:r w:rsidRPr="00511A67">
              <w:rPr>
                <w:rFonts w:ascii="Arial" w:hAnsi="Arial" w:cs="Arial"/>
                <w:color w:val="000000"/>
                <w:position w:val="-2"/>
                <w:sz w:val="22"/>
                <w:szCs w:val="22"/>
              </w:rPr>
              <w:t>člane</w:t>
            </w:r>
            <w:proofErr w:type="spellEnd"/>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organov</w:t>
            </w:r>
            <w:proofErr w:type="spellEnd"/>
            <w:r w:rsidRPr="00511A67">
              <w:rPr>
                <w:rFonts w:ascii="Arial" w:hAnsi="Arial" w:cs="Arial"/>
                <w:color w:val="000000"/>
                <w:position w:val="-2"/>
                <w:sz w:val="22"/>
                <w:szCs w:val="22"/>
              </w:rPr>
              <w:t xml:space="preserve"> in </w:t>
            </w:r>
            <w:proofErr w:type="spellStart"/>
            <w:r w:rsidRPr="00511A67">
              <w:rPr>
                <w:rFonts w:ascii="Arial" w:hAnsi="Arial" w:cs="Arial"/>
                <w:color w:val="000000"/>
                <w:position w:val="-2"/>
                <w:sz w:val="22"/>
                <w:szCs w:val="22"/>
              </w:rPr>
              <w:t>zastopnike</w:t>
            </w:r>
            <w:proofErr w:type="spellEnd"/>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partnerjev</w:t>
            </w:r>
            <w:proofErr w:type="spellEnd"/>
            <w:r w:rsidRPr="00511A67">
              <w:rPr>
                <w:rFonts w:ascii="Arial" w:hAnsi="Arial" w:cs="Arial"/>
                <w:color w:val="000000"/>
                <w:position w:val="-2"/>
                <w:sz w:val="22"/>
                <w:szCs w:val="22"/>
              </w:rPr>
              <w:t xml:space="preserve"> in </w:t>
            </w:r>
            <w:proofErr w:type="spellStart"/>
            <w:r w:rsidRPr="00511A67">
              <w:rPr>
                <w:rFonts w:ascii="Arial" w:hAnsi="Arial" w:cs="Arial"/>
                <w:color w:val="000000"/>
                <w:position w:val="-2"/>
                <w:sz w:val="22"/>
                <w:szCs w:val="22"/>
              </w:rPr>
              <w:t>podizvajalcev</w:t>
            </w:r>
            <w:proofErr w:type="spellEnd"/>
            <w:r w:rsidRPr="00511A67">
              <w:rPr>
                <w:rFonts w:ascii="Arial" w:hAnsi="Arial" w:cs="Arial"/>
                <w:color w:val="000000"/>
                <w:position w:val="-2"/>
                <w:sz w:val="22"/>
                <w:szCs w:val="22"/>
              </w:rPr>
              <w:t>.</w:t>
            </w:r>
          </w:p>
        </w:tc>
      </w:tr>
      <w:tr w:rsidR="00630E46" w:rsidRPr="00023EC5" w14:paraId="5CFEFD04" w14:textId="77777777" w:rsidTr="00630E46">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49ADBC" w14:textId="77777777" w:rsidR="00630E46" w:rsidRPr="00023EC5" w:rsidRDefault="00630E46" w:rsidP="00630E46">
            <w:pPr>
              <w:rPr>
                <w:rFonts w:ascii="Arial" w:hAnsi="Arial" w:cs="Arial"/>
                <w:sz w:val="22"/>
                <w:szCs w:val="22"/>
              </w:rPr>
            </w:pPr>
            <w:r>
              <w:rPr>
                <w:rFonts w:ascii="Arial" w:hAnsi="Arial" w:cs="Arial"/>
                <w:sz w:val="22"/>
                <w:szCs w:val="22"/>
              </w:rPr>
              <w:t>4</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AD27A" w14:textId="77777777" w:rsidR="00630E46" w:rsidRPr="00023EC5" w:rsidRDefault="00630E46" w:rsidP="00630E46">
            <w:pPr>
              <w:rPr>
                <w:rFonts w:ascii="Arial" w:hAnsi="Arial" w:cs="Arial"/>
                <w:sz w:val="22"/>
                <w:szCs w:val="22"/>
              </w:rPr>
            </w:pPr>
            <w:proofErr w:type="spellStart"/>
            <w:r w:rsidRPr="00023EC5">
              <w:rPr>
                <w:rFonts w:ascii="Arial" w:hAnsi="Arial" w:cs="Arial"/>
                <w:position w:val="-2"/>
                <w:sz w:val="22"/>
                <w:szCs w:val="22"/>
              </w:rPr>
              <w:t>Referenčna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lista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gospodarskega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subjekta</w:t>
            </w:r>
            <w:proofErr w:type="spellEnd"/>
          </w:p>
          <w:p w14:paraId="4B89493E" w14:textId="77777777" w:rsidR="00630E46" w:rsidRPr="00023EC5" w:rsidRDefault="00630E46" w:rsidP="00630E46">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BAED4" w14:textId="77777777" w:rsidR="00630E46" w:rsidRPr="00023EC5" w:rsidRDefault="00630E46" w:rsidP="00630E46">
            <w:pPr>
              <w:spacing w:before="135" w:after="135"/>
              <w:jc w:val="both"/>
              <w:textAlignment w:val="center"/>
              <w:rPr>
                <w:rFonts w:ascii="Arial" w:hAnsi="Arial" w:cs="Arial"/>
                <w:sz w:val="22"/>
                <w:szCs w:val="22"/>
              </w:rPr>
            </w:pPr>
            <w:proofErr w:type="spellStart"/>
            <w:r w:rsidRPr="00023EC5">
              <w:rPr>
                <w:rFonts w:ascii="Arial" w:hAnsi="Arial" w:cs="Arial"/>
                <w:position w:val="-2"/>
                <w:sz w:val="22"/>
                <w:szCs w:val="22"/>
              </w:rPr>
              <w:t>Izpolnjena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podpisana</w:t>
            </w:r>
            <w:proofErr w:type="spellEnd"/>
            <w:r w:rsidRPr="00023EC5">
              <w:rPr>
                <w:rFonts w:ascii="Arial" w:hAnsi="Arial" w:cs="Arial"/>
                <w:position w:val="-2"/>
                <w:sz w:val="22"/>
                <w:szCs w:val="22"/>
              </w:rPr>
              <w:t>.</w:t>
            </w:r>
          </w:p>
        </w:tc>
      </w:tr>
      <w:tr w:rsidR="00630E46" w:rsidRPr="00023EC5" w14:paraId="7E31A4D7" w14:textId="77777777" w:rsidTr="00630E46">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D61FD" w14:textId="77777777" w:rsidR="00630E46" w:rsidRDefault="00630E46" w:rsidP="00630E46">
            <w:pPr>
              <w:rPr>
                <w:rFonts w:ascii="Arial" w:hAnsi="Arial" w:cs="Arial"/>
                <w:sz w:val="22"/>
                <w:szCs w:val="22"/>
              </w:rPr>
            </w:pPr>
            <w:r>
              <w:rPr>
                <w:rFonts w:ascii="Arial" w:hAnsi="Arial" w:cs="Arial"/>
                <w:sz w:val="22"/>
                <w:szCs w:val="22"/>
              </w:rPr>
              <w:t>5</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4F116" w14:textId="77777777" w:rsidR="00630E46" w:rsidRPr="009669C1" w:rsidRDefault="00630E46" w:rsidP="00630E46">
            <w:pPr>
              <w:rPr>
                <w:rFonts w:ascii="Arial" w:hAnsi="Arial" w:cs="Arial"/>
                <w:position w:val="-2"/>
                <w:sz w:val="22"/>
                <w:szCs w:val="22"/>
              </w:rPr>
            </w:pPr>
            <w:proofErr w:type="spellStart"/>
            <w:r w:rsidRPr="00B120F2">
              <w:rPr>
                <w:rFonts w:ascii="Arial" w:hAnsi="Arial" w:cs="Arial"/>
                <w:color w:val="000000"/>
                <w:position w:val="-2"/>
                <w:sz w:val="22"/>
                <w:szCs w:val="22"/>
              </w:rPr>
              <w:t>Izjava</w:t>
            </w:r>
            <w:proofErr w:type="spellEnd"/>
            <w:r w:rsidRPr="00B120F2">
              <w:rPr>
                <w:rFonts w:ascii="Arial" w:hAnsi="Arial" w:cs="Arial"/>
                <w:color w:val="000000"/>
                <w:position w:val="-2"/>
                <w:sz w:val="22"/>
                <w:szCs w:val="22"/>
              </w:rPr>
              <w:t xml:space="preserve"> </w:t>
            </w:r>
            <w:proofErr w:type="spellStart"/>
            <w:r w:rsidRPr="00B120F2">
              <w:rPr>
                <w:rFonts w:ascii="Arial" w:hAnsi="Arial" w:cs="Arial"/>
                <w:color w:val="000000"/>
                <w:position w:val="-2"/>
                <w:sz w:val="22"/>
                <w:szCs w:val="22"/>
              </w:rPr>
              <w:t>zastopnika</w:t>
            </w:r>
            <w:proofErr w:type="spellEnd"/>
            <w:r w:rsidRPr="00B120F2">
              <w:rPr>
                <w:rFonts w:ascii="Arial" w:hAnsi="Arial" w:cs="Arial"/>
                <w:color w:val="000000"/>
                <w:position w:val="-2"/>
                <w:sz w:val="22"/>
                <w:szCs w:val="22"/>
              </w:rPr>
              <w:t xml:space="preserve"> </w:t>
            </w:r>
            <w:proofErr w:type="spellStart"/>
            <w:r w:rsidRPr="00B120F2">
              <w:rPr>
                <w:rFonts w:ascii="Arial" w:hAnsi="Arial" w:cs="Arial"/>
                <w:color w:val="000000"/>
                <w:position w:val="-2"/>
                <w:sz w:val="22"/>
                <w:szCs w:val="22"/>
              </w:rPr>
              <w:t>podizvajalca</w:t>
            </w:r>
            <w:proofErr w:type="spellEnd"/>
            <w:r w:rsidRPr="00B120F2">
              <w:rPr>
                <w:rFonts w:ascii="Arial" w:hAnsi="Arial" w:cs="Arial"/>
                <w:color w:val="000000"/>
                <w:position w:val="-2"/>
                <w:sz w:val="22"/>
                <w:szCs w:val="22"/>
              </w:rPr>
              <w:t xml:space="preserve"> v </w:t>
            </w:r>
            <w:proofErr w:type="spellStart"/>
            <w:r w:rsidRPr="00B120F2">
              <w:rPr>
                <w:rFonts w:ascii="Arial" w:hAnsi="Arial" w:cs="Arial"/>
                <w:color w:val="000000"/>
                <w:position w:val="-2"/>
                <w:sz w:val="22"/>
                <w:szCs w:val="22"/>
              </w:rPr>
              <w:t>zvezi</w:t>
            </w:r>
            <w:proofErr w:type="spellEnd"/>
            <w:r w:rsidRPr="00B120F2">
              <w:rPr>
                <w:rFonts w:ascii="Arial" w:hAnsi="Arial" w:cs="Arial"/>
                <w:color w:val="000000"/>
                <w:position w:val="-2"/>
                <w:sz w:val="22"/>
                <w:szCs w:val="22"/>
              </w:rPr>
              <w:t xml:space="preserve"> z </w:t>
            </w:r>
            <w:proofErr w:type="spellStart"/>
            <w:r w:rsidRPr="00B120F2">
              <w:rPr>
                <w:rFonts w:ascii="Arial" w:hAnsi="Arial" w:cs="Arial"/>
                <w:color w:val="000000"/>
                <w:position w:val="-2"/>
                <w:sz w:val="22"/>
                <w:szCs w:val="22"/>
              </w:rPr>
              <w:t>izpolnjevanjem</w:t>
            </w:r>
            <w:proofErr w:type="spellEnd"/>
            <w:r w:rsidRPr="00B120F2">
              <w:rPr>
                <w:rFonts w:ascii="Arial" w:hAnsi="Arial" w:cs="Arial"/>
                <w:color w:val="000000"/>
                <w:position w:val="-2"/>
                <w:sz w:val="22"/>
                <w:szCs w:val="22"/>
              </w:rPr>
              <w:t xml:space="preserve"> </w:t>
            </w:r>
            <w:proofErr w:type="spellStart"/>
            <w:r w:rsidRPr="00B120F2">
              <w:rPr>
                <w:rFonts w:ascii="Arial" w:hAnsi="Arial" w:cs="Arial"/>
                <w:color w:val="000000"/>
                <w:position w:val="-2"/>
                <w:sz w:val="22"/>
                <w:szCs w:val="22"/>
              </w:rPr>
              <w:t>obveznih</w:t>
            </w:r>
            <w:proofErr w:type="spellEnd"/>
            <w:r w:rsidRPr="00B120F2">
              <w:rPr>
                <w:rFonts w:ascii="Arial" w:hAnsi="Arial" w:cs="Arial"/>
                <w:color w:val="000000"/>
                <w:position w:val="-2"/>
                <w:sz w:val="22"/>
                <w:szCs w:val="22"/>
              </w:rPr>
              <w:t xml:space="preserve"> </w:t>
            </w:r>
            <w:proofErr w:type="spellStart"/>
            <w:r w:rsidRPr="00B120F2">
              <w:rPr>
                <w:rFonts w:ascii="Arial" w:hAnsi="Arial" w:cs="Arial"/>
                <w:color w:val="000000"/>
                <w:position w:val="-2"/>
                <w:sz w:val="22"/>
                <w:szCs w:val="22"/>
              </w:rPr>
              <w:t>pogojev</w:t>
            </w:r>
            <w:proofErr w:type="spellEnd"/>
            <w:r w:rsidRPr="00B120F2">
              <w:rPr>
                <w:rFonts w:ascii="Arial" w:hAnsi="Arial" w:cs="Arial"/>
                <w:color w:val="000000"/>
                <w:position w:val="-2"/>
                <w:sz w:val="22"/>
                <w:szCs w:val="22"/>
              </w:rPr>
              <w:t xml:space="preserve"> za </w:t>
            </w:r>
            <w:proofErr w:type="spellStart"/>
            <w:r w:rsidRPr="00B120F2">
              <w:rPr>
                <w:rFonts w:ascii="Arial" w:hAnsi="Arial" w:cs="Arial"/>
                <w:color w:val="000000"/>
                <w:position w:val="-2"/>
                <w:sz w:val="22"/>
                <w:szCs w:val="22"/>
              </w:rPr>
              <w:t>podizvajalce</w:t>
            </w:r>
            <w:proofErr w:type="spellEnd"/>
            <w:r w:rsidRPr="00B120F2">
              <w:rPr>
                <w:rFonts w:ascii="Arial" w:hAnsi="Arial" w:cs="Arial"/>
                <w:color w:val="000000"/>
                <w:position w:val="-2"/>
                <w:sz w:val="22"/>
                <w:szCs w:val="22"/>
              </w:rPr>
              <w:br/>
            </w: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01D273" w14:textId="77777777" w:rsidR="00630E46" w:rsidRDefault="00630E46" w:rsidP="00630E46">
            <w:pPr>
              <w:spacing w:before="135" w:after="135"/>
              <w:jc w:val="both"/>
              <w:textAlignment w:val="center"/>
              <w:rPr>
                <w:rFonts w:ascii="Arial" w:hAnsi="Arial" w:cs="Arial"/>
                <w:color w:val="000000"/>
                <w:position w:val="-2"/>
                <w:sz w:val="20"/>
                <w:szCs w:val="20"/>
              </w:rPr>
            </w:pPr>
            <w:proofErr w:type="spellStart"/>
            <w:r w:rsidRPr="00DD7BF6">
              <w:rPr>
                <w:rFonts w:ascii="Arial" w:hAnsi="Arial" w:cs="Arial"/>
                <w:color w:val="000000"/>
                <w:position w:val="-2"/>
                <w:sz w:val="20"/>
                <w:szCs w:val="20"/>
              </w:rPr>
              <w:t>Izpolnjen</w:t>
            </w:r>
            <w:proofErr w:type="spellEnd"/>
            <w:r w:rsidRPr="00DD7BF6">
              <w:rPr>
                <w:rFonts w:ascii="Arial" w:hAnsi="Arial" w:cs="Arial"/>
                <w:color w:val="000000"/>
                <w:position w:val="-2"/>
                <w:sz w:val="20"/>
                <w:szCs w:val="20"/>
              </w:rPr>
              <w:t xml:space="preserve">, </w:t>
            </w:r>
            <w:proofErr w:type="spellStart"/>
            <w:r w:rsidRPr="00DD7BF6">
              <w:rPr>
                <w:rFonts w:ascii="Arial" w:hAnsi="Arial" w:cs="Arial"/>
                <w:color w:val="000000"/>
                <w:position w:val="-2"/>
                <w:sz w:val="20"/>
                <w:szCs w:val="20"/>
              </w:rPr>
              <w:t>podpisan</w:t>
            </w:r>
            <w:proofErr w:type="spellEnd"/>
            <w:r w:rsidRPr="00DD7BF6">
              <w:rPr>
                <w:rFonts w:ascii="Arial" w:hAnsi="Arial" w:cs="Arial"/>
                <w:color w:val="000000"/>
                <w:position w:val="-2"/>
                <w:sz w:val="20"/>
                <w:szCs w:val="20"/>
              </w:rPr>
              <w:t xml:space="preserve"> in </w:t>
            </w:r>
            <w:proofErr w:type="spellStart"/>
            <w:r w:rsidRPr="00DD7BF6">
              <w:rPr>
                <w:rFonts w:ascii="Arial" w:hAnsi="Arial" w:cs="Arial"/>
                <w:color w:val="000000"/>
                <w:position w:val="-2"/>
                <w:sz w:val="20"/>
                <w:szCs w:val="20"/>
              </w:rPr>
              <w:t>žigosan</w:t>
            </w:r>
            <w:proofErr w:type="spellEnd"/>
            <w:r w:rsidRPr="00DD7BF6">
              <w:rPr>
                <w:rFonts w:ascii="Arial" w:hAnsi="Arial" w:cs="Arial"/>
                <w:color w:val="000000"/>
                <w:position w:val="-2"/>
                <w:sz w:val="20"/>
                <w:szCs w:val="20"/>
              </w:rPr>
              <w:t>.</w:t>
            </w:r>
          </w:p>
          <w:p w14:paraId="08F3708E" w14:textId="77777777" w:rsidR="00630E46" w:rsidRPr="00023EC5" w:rsidRDefault="00630E46" w:rsidP="00630E46">
            <w:pPr>
              <w:spacing w:before="135" w:after="135"/>
              <w:jc w:val="both"/>
              <w:textAlignment w:val="center"/>
              <w:rPr>
                <w:rFonts w:ascii="Arial" w:hAnsi="Arial" w:cs="Arial"/>
                <w:position w:val="-2"/>
                <w:sz w:val="22"/>
                <w:szCs w:val="22"/>
              </w:rPr>
            </w:pPr>
            <w:r>
              <w:rPr>
                <w:rFonts w:ascii="Arial" w:hAnsi="Arial" w:cs="Arial"/>
                <w:color w:val="000000"/>
                <w:position w:val="-2"/>
                <w:sz w:val="20"/>
                <w:szCs w:val="20"/>
              </w:rPr>
              <w:t xml:space="preserve">Za </w:t>
            </w:r>
            <w:proofErr w:type="spellStart"/>
            <w:r>
              <w:rPr>
                <w:rFonts w:ascii="Arial" w:hAnsi="Arial" w:cs="Arial"/>
                <w:color w:val="000000"/>
                <w:position w:val="-2"/>
                <w:sz w:val="20"/>
                <w:szCs w:val="20"/>
              </w:rPr>
              <w:t>vse</w:t>
            </w:r>
            <w:proofErr w:type="spellEnd"/>
            <w:r>
              <w:rPr>
                <w:rFonts w:ascii="Arial" w:hAnsi="Arial" w:cs="Arial"/>
                <w:color w:val="000000"/>
                <w:position w:val="-2"/>
                <w:sz w:val="20"/>
                <w:szCs w:val="20"/>
              </w:rPr>
              <w:t xml:space="preserve"> </w:t>
            </w:r>
            <w:proofErr w:type="spellStart"/>
            <w:r>
              <w:rPr>
                <w:rFonts w:ascii="Arial" w:hAnsi="Arial" w:cs="Arial"/>
                <w:color w:val="000000"/>
                <w:position w:val="-2"/>
                <w:sz w:val="20"/>
                <w:szCs w:val="20"/>
              </w:rPr>
              <w:t>nominirane</w:t>
            </w:r>
            <w:proofErr w:type="spellEnd"/>
            <w:r>
              <w:rPr>
                <w:rFonts w:ascii="Arial" w:hAnsi="Arial" w:cs="Arial"/>
                <w:color w:val="000000"/>
                <w:position w:val="-2"/>
                <w:sz w:val="20"/>
                <w:szCs w:val="20"/>
              </w:rPr>
              <w:t xml:space="preserve"> </w:t>
            </w:r>
            <w:proofErr w:type="spellStart"/>
            <w:r>
              <w:rPr>
                <w:rFonts w:ascii="Arial" w:hAnsi="Arial" w:cs="Arial"/>
                <w:color w:val="000000"/>
                <w:position w:val="-2"/>
                <w:sz w:val="20"/>
                <w:szCs w:val="20"/>
              </w:rPr>
              <w:t>podizvajalce</w:t>
            </w:r>
            <w:proofErr w:type="spellEnd"/>
            <w:r>
              <w:rPr>
                <w:rFonts w:ascii="Arial" w:hAnsi="Arial" w:cs="Arial"/>
                <w:color w:val="000000"/>
                <w:position w:val="-2"/>
                <w:sz w:val="20"/>
                <w:szCs w:val="20"/>
              </w:rPr>
              <w:t xml:space="preserve"> </w:t>
            </w:r>
            <w:proofErr w:type="spellStart"/>
            <w:r>
              <w:rPr>
                <w:rFonts w:ascii="Arial" w:hAnsi="Arial" w:cs="Arial"/>
                <w:color w:val="000000"/>
                <w:position w:val="-2"/>
                <w:sz w:val="20"/>
                <w:szCs w:val="20"/>
              </w:rPr>
              <w:t>morajo</w:t>
            </w:r>
            <w:proofErr w:type="spellEnd"/>
            <w:r>
              <w:rPr>
                <w:rFonts w:ascii="Arial" w:hAnsi="Arial" w:cs="Arial"/>
                <w:color w:val="000000"/>
                <w:position w:val="-2"/>
                <w:sz w:val="20"/>
                <w:szCs w:val="20"/>
              </w:rPr>
              <w:t xml:space="preserve"> </w:t>
            </w:r>
            <w:proofErr w:type="spellStart"/>
            <w:r>
              <w:rPr>
                <w:rFonts w:ascii="Arial" w:hAnsi="Arial" w:cs="Arial"/>
                <w:color w:val="000000"/>
                <w:position w:val="-2"/>
                <w:sz w:val="20"/>
                <w:szCs w:val="20"/>
              </w:rPr>
              <w:t>biti</w:t>
            </w:r>
            <w:proofErr w:type="spellEnd"/>
            <w:r>
              <w:rPr>
                <w:rFonts w:ascii="Arial" w:hAnsi="Arial" w:cs="Arial"/>
                <w:color w:val="000000"/>
                <w:position w:val="-2"/>
                <w:sz w:val="20"/>
                <w:szCs w:val="20"/>
              </w:rPr>
              <w:t xml:space="preserve"> v </w:t>
            </w:r>
            <w:proofErr w:type="spellStart"/>
            <w:r>
              <w:rPr>
                <w:rFonts w:ascii="Arial" w:hAnsi="Arial" w:cs="Arial"/>
                <w:color w:val="000000"/>
                <w:position w:val="-2"/>
                <w:sz w:val="20"/>
                <w:szCs w:val="20"/>
              </w:rPr>
              <w:t>ponudbi</w:t>
            </w:r>
            <w:proofErr w:type="spellEnd"/>
            <w:r>
              <w:rPr>
                <w:rFonts w:ascii="Arial" w:hAnsi="Arial" w:cs="Arial"/>
                <w:color w:val="000000"/>
                <w:position w:val="-2"/>
                <w:sz w:val="20"/>
                <w:szCs w:val="20"/>
              </w:rPr>
              <w:t xml:space="preserve"> </w:t>
            </w:r>
            <w:proofErr w:type="spellStart"/>
            <w:r>
              <w:rPr>
                <w:rFonts w:ascii="Arial" w:hAnsi="Arial" w:cs="Arial"/>
                <w:color w:val="000000"/>
                <w:position w:val="-2"/>
                <w:sz w:val="20"/>
                <w:szCs w:val="20"/>
              </w:rPr>
              <w:t>predloženi</w:t>
            </w:r>
            <w:proofErr w:type="spellEnd"/>
            <w:r>
              <w:rPr>
                <w:rFonts w:ascii="Arial" w:hAnsi="Arial" w:cs="Arial"/>
                <w:color w:val="000000"/>
                <w:position w:val="-2"/>
                <w:sz w:val="20"/>
                <w:szCs w:val="20"/>
              </w:rPr>
              <w:t xml:space="preserve"> </w:t>
            </w:r>
            <w:proofErr w:type="spellStart"/>
            <w:r>
              <w:rPr>
                <w:rFonts w:ascii="Arial" w:hAnsi="Arial" w:cs="Arial"/>
                <w:color w:val="000000"/>
                <w:position w:val="-2"/>
                <w:sz w:val="20"/>
                <w:szCs w:val="20"/>
              </w:rPr>
              <w:t>tudi</w:t>
            </w:r>
            <w:proofErr w:type="spellEnd"/>
            <w:r>
              <w:rPr>
                <w:rFonts w:ascii="Arial" w:hAnsi="Arial" w:cs="Arial"/>
                <w:color w:val="000000"/>
                <w:position w:val="-2"/>
                <w:sz w:val="20"/>
                <w:szCs w:val="20"/>
              </w:rPr>
              <w:t xml:space="preserve"> ESPD </w:t>
            </w:r>
            <w:proofErr w:type="spellStart"/>
            <w:r>
              <w:rPr>
                <w:rFonts w:ascii="Arial" w:hAnsi="Arial" w:cs="Arial"/>
                <w:color w:val="000000"/>
                <w:position w:val="-2"/>
                <w:sz w:val="20"/>
                <w:szCs w:val="20"/>
              </w:rPr>
              <w:t>obrazci</w:t>
            </w:r>
            <w:proofErr w:type="spellEnd"/>
            <w:r>
              <w:rPr>
                <w:rFonts w:ascii="Arial" w:hAnsi="Arial" w:cs="Arial"/>
                <w:color w:val="000000"/>
                <w:position w:val="-2"/>
                <w:sz w:val="20"/>
                <w:szCs w:val="20"/>
              </w:rPr>
              <w:t>.</w:t>
            </w:r>
          </w:p>
        </w:tc>
      </w:tr>
      <w:tr w:rsidR="00630E46" w:rsidRPr="00023EC5" w14:paraId="54D4FD06" w14:textId="77777777" w:rsidTr="00630E46">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DC138" w14:textId="77777777" w:rsidR="00630E46" w:rsidRDefault="00630E46" w:rsidP="00630E46">
            <w:pPr>
              <w:rPr>
                <w:rFonts w:ascii="Arial" w:hAnsi="Arial" w:cs="Arial"/>
                <w:sz w:val="22"/>
                <w:szCs w:val="22"/>
              </w:rPr>
            </w:pPr>
            <w:r>
              <w:rPr>
                <w:rFonts w:ascii="Arial" w:hAnsi="Arial" w:cs="Arial"/>
                <w:sz w:val="22"/>
                <w:szCs w:val="22"/>
              </w:rPr>
              <w:lastRenderedPageBreak/>
              <w:t>6</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A5796" w14:textId="77777777" w:rsidR="00630E46" w:rsidRPr="00023EC5" w:rsidRDefault="00630E46" w:rsidP="00630E46">
            <w:pPr>
              <w:rPr>
                <w:rFonts w:ascii="Arial" w:hAnsi="Arial" w:cs="Arial"/>
                <w:position w:val="-2"/>
                <w:sz w:val="22"/>
                <w:szCs w:val="22"/>
              </w:rPr>
            </w:pPr>
            <w:proofErr w:type="spellStart"/>
            <w:r w:rsidRPr="00DD7BF6">
              <w:rPr>
                <w:rFonts w:ascii="Arial" w:hAnsi="Arial" w:cs="Arial"/>
                <w:color w:val="000000"/>
                <w:position w:val="-2"/>
                <w:sz w:val="20"/>
                <w:szCs w:val="20"/>
              </w:rPr>
              <w:t>Izjava</w:t>
            </w:r>
            <w:proofErr w:type="spellEnd"/>
            <w:r w:rsidRPr="00DD7BF6">
              <w:rPr>
                <w:rFonts w:ascii="Arial" w:hAnsi="Arial" w:cs="Arial"/>
                <w:color w:val="000000"/>
                <w:position w:val="-2"/>
                <w:sz w:val="20"/>
                <w:szCs w:val="20"/>
              </w:rPr>
              <w:t xml:space="preserve"> </w:t>
            </w:r>
            <w:proofErr w:type="spellStart"/>
            <w:r w:rsidRPr="00DD7BF6">
              <w:rPr>
                <w:rFonts w:ascii="Arial" w:hAnsi="Arial" w:cs="Arial"/>
                <w:color w:val="000000"/>
                <w:position w:val="-2"/>
                <w:sz w:val="20"/>
                <w:szCs w:val="20"/>
              </w:rPr>
              <w:t>podizvajalca</w:t>
            </w:r>
            <w:proofErr w:type="spellEnd"/>
            <w:r w:rsidRPr="00DD7BF6">
              <w:rPr>
                <w:rFonts w:ascii="Arial" w:hAnsi="Arial" w:cs="Arial"/>
                <w:color w:val="000000"/>
                <w:position w:val="-2"/>
                <w:sz w:val="20"/>
                <w:szCs w:val="20"/>
              </w:rPr>
              <w:br/>
            </w: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EF1F4" w14:textId="77777777" w:rsidR="00630E46" w:rsidRPr="004E1090" w:rsidRDefault="00630E46" w:rsidP="00630E46">
            <w:pPr>
              <w:spacing w:before="135" w:after="135"/>
              <w:jc w:val="both"/>
              <w:textAlignment w:val="center"/>
              <w:rPr>
                <w:rFonts w:ascii="Arial" w:hAnsi="Arial" w:cs="Arial"/>
                <w:color w:val="000000"/>
                <w:position w:val="-2"/>
                <w:sz w:val="20"/>
                <w:szCs w:val="20"/>
              </w:rPr>
            </w:pPr>
            <w:proofErr w:type="spellStart"/>
            <w:r w:rsidRPr="00DD7BF6">
              <w:rPr>
                <w:rFonts w:ascii="Arial" w:hAnsi="Arial" w:cs="Arial"/>
                <w:color w:val="000000"/>
                <w:position w:val="-2"/>
                <w:sz w:val="20"/>
                <w:szCs w:val="20"/>
              </w:rPr>
              <w:t>Izpolnjen</w:t>
            </w:r>
            <w:proofErr w:type="spellEnd"/>
            <w:r w:rsidRPr="00DD7BF6">
              <w:rPr>
                <w:rFonts w:ascii="Arial" w:hAnsi="Arial" w:cs="Arial"/>
                <w:color w:val="000000"/>
                <w:position w:val="-2"/>
                <w:sz w:val="20"/>
                <w:szCs w:val="20"/>
              </w:rPr>
              <w:t xml:space="preserve">, </w:t>
            </w:r>
            <w:proofErr w:type="spellStart"/>
            <w:r w:rsidRPr="00DD7BF6">
              <w:rPr>
                <w:rFonts w:ascii="Arial" w:hAnsi="Arial" w:cs="Arial"/>
                <w:color w:val="000000"/>
                <w:position w:val="-2"/>
                <w:sz w:val="20"/>
                <w:szCs w:val="20"/>
              </w:rPr>
              <w:t>podpisan</w:t>
            </w:r>
            <w:proofErr w:type="spellEnd"/>
            <w:r w:rsidRPr="00DD7BF6">
              <w:rPr>
                <w:rFonts w:ascii="Arial" w:hAnsi="Arial" w:cs="Arial"/>
                <w:color w:val="000000"/>
                <w:position w:val="-2"/>
                <w:sz w:val="20"/>
                <w:szCs w:val="20"/>
              </w:rPr>
              <w:t xml:space="preserve"> in </w:t>
            </w:r>
            <w:proofErr w:type="spellStart"/>
            <w:r w:rsidRPr="00DD7BF6">
              <w:rPr>
                <w:rFonts w:ascii="Arial" w:hAnsi="Arial" w:cs="Arial"/>
                <w:color w:val="000000"/>
                <w:position w:val="-2"/>
                <w:sz w:val="20"/>
                <w:szCs w:val="20"/>
              </w:rPr>
              <w:t>žigosan</w:t>
            </w:r>
            <w:proofErr w:type="spellEnd"/>
            <w:r w:rsidRPr="00DD7BF6">
              <w:rPr>
                <w:rFonts w:ascii="Arial" w:hAnsi="Arial" w:cs="Arial"/>
                <w:color w:val="000000"/>
                <w:position w:val="-2"/>
                <w:sz w:val="20"/>
                <w:szCs w:val="20"/>
              </w:rPr>
              <w:t>.</w:t>
            </w:r>
          </w:p>
        </w:tc>
      </w:tr>
      <w:tr w:rsidR="00630E46" w:rsidRPr="00023EC5" w14:paraId="3123186C" w14:textId="77777777" w:rsidTr="00630E46">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BB1CA" w14:textId="77777777" w:rsidR="00630E46" w:rsidRDefault="00630E46" w:rsidP="00630E46">
            <w:pPr>
              <w:rPr>
                <w:rFonts w:ascii="Arial" w:hAnsi="Arial" w:cs="Arial"/>
                <w:sz w:val="22"/>
                <w:szCs w:val="22"/>
              </w:rPr>
            </w:pPr>
            <w:r>
              <w:rPr>
                <w:rFonts w:ascii="Arial" w:hAnsi="Arial" w:cs="Arial"/>
                <w:sz w:val="22"/>
                <w:szCs w:val="22"/>
              </w:rPr>
              <w:t>7</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0475C" w14:textId="77777777" w:rsidR="00630E46" w:rsidRPr="00023EC5" w:rsidRDefault="00630E46" w:rsidP="00630E46">
            <w:pPr>
              <w:rPr>
                <w:rFonts w:ascii="Arial" w:hAnsi="Arial" w:cs="Arial"/>
                <w:position w:val="-2"/>
                <w:sz w:val="22"/>
                <w:szCs w:val="22"/>
              </w:rPr>
            </w:pPr>
            <w:proofErr w:type="spellStart"/>
            <w:r w:rsidRPr="00DD7BF6">
              <w:rPr>
                <w:rFonts w:ascii="Arial" w:hAnsi="Arial" w:cs="Arial"/>
                <w:color w:val="000000"/>
                <w:position w:val="-2"/>
                <w:sz w:val="20"/>
                <w:szCs w:val="20"/>
              </w:rPr>
              <w:t>Izjava</w:t>
            </w:r>
            <w:proofErr w:type="spellEnd"/>
            <w:r w:rsidRPr="00DD7BF6">
              <w:rPr>
                <w:rFonts w:ascii="Arial" w:hAnsi="Arial" w:cs="Arial"/>
                <w:color w:val="000000"/>
                <w:position w:val="-2"/>
                <w:sz w:val="20"/>
                <w:szCs w:val="20"/>
              </w:rPr>
              <w:t xml:space="preserve"> o </w:t>
            </w:r>
            <w:proofErr w:type="spellStart"/>
            <w:r w:rsidRPr="00DD7BF6">
              <w:rPr>
                <w:rFonts w:ascii="Arial" w:hAnsi="Arial" w:cs="Arial"/>
                <w:color w:val="000000"/>
                <w:position w:val="-2"/>
                <w:sz w:val="20"/>
                <w:szCs w:val="20"/>
              </w:rPr>
              <w:t>nastopu</w:t>
            </w:r>
            <w:proofErr w:type="spellEnd"/>
            <w:r w:rsidRPr="00DD7BF6">
              <w:rPr>
                <w:rFonts w:ascii="Arial" w:hAnsi="Arial" w:cs="Arial"/>
                <w:color w:val="000000"/>
                <w:position w:val="-2"/>
                <w:sz w:val="20"/>
                <w:szCs w:val="20"/>
              </w:rPr>
              <w:t xml:space="preserve"> s </w:t>
            </w:r>
            <w:proofErr w:type="spellStart"/>
            <w:r w:rsidRPr="00DD7BF6">
              <w:rPr>
                <w:rFonts w:ascii="Arial" w:hAnsi="Arial" w:cs="Arial"/>
                <w:color w:val="000000"/>
                <w:position w:val="-2"/>
                <w:sz w:val="20"/>
                <w:szCs w:val="20"/>
              </w:rPr>
              <w:t>podizvajalci</w:t>
            </w:r>
            <w:proofErr w:type="spellEnd"/>
            <w:r w:rsidRPr="00DD7BF6">
              <w:rPr>
                <w:rFonts w:ascii="Arial" w:hAnsi="Arial" w:cs="Arial"/>
                <w:color w:val="000000"/>
                <w:position w:val="-2"/>
                <w:sz w:val="20"/>
                <w:szCs w:val="20"/>
              </w:rPr>
              <w:br/>
            </w: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E5803" w14:textId="77777777" w:rsidR="00630E46" w:rsidRPr="00023EC5" w:rsidRDefault="00630E46" w:rsidP="00630E46">
            <w:pPr>
              <w:spacing w:before="135" w:after="135"/>
              <w:jc w:val="both"/>
              <w:textAlignment w:val="center"/>
              <w:rPr>
                <w:rFonts w:ascii="Arial" w:hAnsi="Arial" w:cs="Arial"/>
                <w:position w:val="-2"/>
                <w:sz w:val="22"/>
                <w:szCs w:val="22"/>
              </w:rPr>
            </w:pPr>
            <w:proofErr w:type="spellStart"/>
            <w:r w:rsidRPr="00DD7BF6">
              <w:rPr>
                <w:rFonts w:ascii="Arial" w:hAnsi="Arial" w:cs="Arial"/>
                <w:color w:val="000000"/>
                <w:position w:val="-2"/>
                <w:sz w:val="20"/>
                <w:szCs w:val="20"/>
              </w:rPr>
              <w:t>Izpolnjen</w:t>
            </w:r>
            <w:proofErr w:type="spellEnd"/>
            <w:r w:rsidRPr="00DD7BF6">
              <w:rPr>
                <w:rFonts w:ascii="Arial" w:hAnsi="Arial" w:cs="Arial"/>
                <w:color w:val="000000"/>
                <w:position w:val="-2"/>
                <w:sz w:val="20"/>
                <w:szCs w:val="20"/>
              </w:rPr>
              <w:t xml:space="preserve">, </w:t>
            </w:r>
            <w:proofErr w:type="spellStart"/>
            <w:r w:rsidRPr="00DD7BF6">
              <w:rPr>
                <w:rFonts w:ascii="Arial" w:hAnsi="Arial" w:cs="Arial"/>
                <w:color w:val="000000"/>
                <w:position w:val="-2"/>
                <w:sz w:val="20"/>
                <w:szCs w:val="20"/>
              </w:rPr>
              <w:t>podpisan</w:t>
            </w:r>
            <w:proofErr w:type="spellEnd"/>
            <w:r w:rsidRPr="00DD7BF6">
              <w:rPr>
                <w:rFonts w:ascii="Arial" w:hAnsi="Arial" w:cs="Arial"/>
                <w:color w:val="000000"/>
                <w:position w:val="-2"/>
                <w:sz w:val="20"/>
                <w:szCs w:val="20"/>
              </w:rPr>
              <w:t xml:space="preserve"> in </w:t>
            </w:r>
            <w:proofErr w:type="spellStart"/>
            <w:r w:rsidRPr="00DD7BF6">
              <w:rPr>
                <w:rFonts w:ascii="Arial" w:hAnsi="Arial" w:cs="Arial"/>
                <w:color w:val="000000"/>
                <w:position w:val="-2"/>
                <w:sz w:val="20"/>
                <w:szCs w:val="20"/>
              </w:rPr>
              <w:t>žigosan</w:t>
            </w:r>
            <w:proofErr w:type="spellEnd"/>
            <w:r w:rsidRPr="00DD7BF6">
              <w:rPr>
                <w:rFonts w:ascii="Arial" w:hAnsi="Arial" w:cs="Arial"/>
                <w:color w:val="000000"/>
                <w:position w:val="-2"/>
                <w:sz w:val="20"/>
                <w:szCs w:val="20"/>
              </w:rPr>
              <w:t>.</w:t>
            </w:r>
          </w:p>
        </w:tc>
      </w:tr>
      <w:tr w:rsidR="00630E46" w:rsidRPr="00023EC5" w14:paraId="0C1E4EEB" w14:textId="77777777" w:rsidTr="00630E46">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CBCF4" w14:textId="77777777" w:rsidR="00630E46" w:rsidRPr="00023EC5" w:rsidRDefault="00630E46" w:rsidP="00630E46">
            <w:pPr>
              <w:rPr>
                <w:rFonts w:ascii="Arial" w:hAnsi="Arial" w:cs="Arial"/>
                <w:sz w:val="22"/>
                <w:szCs w:val="22"/>
              </w:rPr>
            </w:pPr>
            <w:r>
              <w:rPr>
                <w:rFonts w:ascii="Arial" w:hAnsi="Arial" w:cs="Arial"/>
                <w:sz w:val="22"/>
                <w:szCs w:val="22"/>
              </w:rPr>
              <w:t>8</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99AEB0" w14:textId="77777777" w:rsidR="00630E46" w:rsidRPr="00023EC5" w:rsidRDefault="00630E46" w:rsidP="00630E46">
            <w:pPr>
              <w:rPr>
                <w:rFonts w:ascii="Arial" w:hAnsi="Arial" w:cs="Arial"/>
                <w:sz w:val="22"/>
                <w:szCs w:val="22"/>
              </w:rPr>
            </w:pPr>
            <w:proofErr w:type="spellStart"/>
            <w:r w:rsidRPr="00023EC5">
              <w:rPr>
                <w:rFonts w:ascii="Arial" w:hAnsi="Arial" w:cs="Arial"/>
                <w:position w:val="-2"/>
                <w:sz w:val="22"/>
                <w:szCs w:val="22"/>
              </w:rPr>
              <w:t>Vzorec</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menične</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izjave</w:t>
            </w:r>
            <w:proofErr w:type="spellEnd"/>
            <w:r w:rsidRPr="00023EC5">
              <w:rPr>
                <w:rFonts w:ascii="Arial" w:hAnsi="Arial" w:cs="Arial"/>
                <w:position w:val="-2"/>
                <w:sz w:val="22"/>
                <w:szCs w:val="22"/>
              </w:rPr>
              <w:t xml:space="preserve"> za dobro </w:t>
            </w:r>
            <w:proofErr w:type="spellStart"/>
            <w:r w:rsidRPr="00023EC5">
              <w:rPr>
                <w:rFonts w:ascii="Arial" w:hAnsi="Arial" w:cs="Arial"/>
                <w:position w:val="-2"/>
                <w:sz w:val="22"/>
                <w:szCs w:val="22"/>
              </w:rPr>
              <w:t>izvedbo</w:t>
            </w:r>
            <w:proofErr w:type="spellEnd"/>
          </w:p>
          <w:p w14:paraId="2ACF6BCF" w14:textId="77777777" w:rsidR="00630E46" w:rsidRPr="00023EC5" w:rsidRDefault="00630E46" w:rsidP="00630E46">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79DD1" w14:textId="77777777" w:rsidR="00630E46" w:rsidRPr="00023EC5" w:rsidRDefault="00630E46" w:rsidP="00630E46">
            <w:pPr>
              <w:spacing w:before="135" w:after="135"/>
              <w:jc w:val="both"/>
              <w:textAlignment w:val="center"/>
              <w:rPr>
                <w:rFonts w:ascii="Arial" w:hAnsi="Arial" w:cs="Arial"/>
                <w:sz w:val="22"/>
                <w:szCs w:val="22"/>
              </w:rPr>
            </w:pPr>
            <w:proofErr w:type="spellStart"/>
            <w:r w:rsidRPr="00023EC5">
              <w:rPr>
                <w:rFonts w:ascii="Arial" w:hAnsi="Arial" w:cs="Arial"/>
                <w:position w:val="-2"/>
                <w:sz w:val="22"/>
                <w:szCs w:val="22"/>
              </w:rPr>
              <w:t>Parafiran</w:t>
            </w:r>
            <w:proofErr w:type="spellEnd"/>
            <w:r w:rsidRPr="00023EC5">
              <w:rPr>
                <w:rFonts w:ascii="Arial" w:hAnsi="Arial" w:cs="Arial"/>
                <w:position w:val="-2"/>
                <w:sz w:val="22"/>
                <w:szCs w:val="22"/>
              </w:rPr>
              <w:t>.</w:t>
            </w:r>
          </w:p>
        </w:tc>
      </w:tr>
      <w:tr w:rsidR="00630E46" w:rsidRPr="00023EC5" w14:paraId="1C266D1B" w14:textId="77777777" w:rsidTr="00630E46">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647BF" w14:textId="77777777" w:rsidR="00630E46" w:rsidRPr="00023EC5" w:rsidRDefault="00630E46" w:rsidP="00630E46">
            <w:pPr>
              <w:rPr>
                <w:rFonts w:ascii="Arial" w:hAnsi="Arial" w:cs="Arial"/>
                <w:sz w:val="22"/>
                <w:szCs w:val="22"/>
              </w:rPr>
            </w:pPr>
            <w:r>
              <w:rPr>
                <w:rFonts w:ascii="Arial" w:hAnsi="Arial" w:cs="Arial"/>
                <w:sz w:val="22"/>
                <w:szCs w:val="22"/>
              </w:rPr>
              <w:t>9</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B0A9B" w14:textId="77777777" w:rsidR="00630E46" w:rsidRPr="00023EC5" w:rsidRDefault="00630E46" w:rsidP="00630E46">
            <w:pPr>
              <w:rPr>
                <w:rFonts w:ascii="Arial" w:hAnsi="Arial" w:cs="Arial"/>
                <w:sz w:val="22"/>
                <w:szCs w:val="22"/>
              </w:rPr>
            </w:pPr>
            <w:proofErr w:type="spellStart"/>
            <w:r w:rsidRPr="00023EC5">
              <w:rPr>
                <w:rFonts w:ascii="Arial" w:hAnsi="Arial" w:cs="Arial"/>
                <w:position w:val="-2"/>
                <w:sz w:val="22"/>
                <w:szCs w:val="22"/>
              </w:rPr>
              <w:t>Vzorec</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menične</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izjave</w:t>
            </w:r>
            <w:proofErr w:type="spellEnd"/>
            <w:r w:rsidRPr="00023EC5">
              <w:rPr>
                <w:rFonts w:ascii="Arial" w:hAnsi="Arial" w:cs="Arial"/>
                <w:position w:val="-2"/>
                <w:sz w:val="22"/>
                <w:szCs w:val="22"/>
              </w:rPr>
              <w:t xml:space="preserve"> za </w:t>
            </w:r>
            <w:proofErr w:type="spellStart"/>
            <w:r w:rsidRPr="00023EC5">
              <w:rPr>
                <w:rFonts w:ascii="Arial" w:hAnsi="Arial" w:cs="Arial"/>
                <w:position w:val="-2"/>
                <w:sz w:val="22"/>
                <w:szCs w:val="22"/>
              </w:rPr>
              <w:t>odpravo</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napak</w:t>
            </w:r>
            <w:proofErr w:type="spellEnd"/>
          </w:p>
          <w:p w14:paraId="5892BA32" w14:textId="77777777" w:rsidR="00630E46" w:rsidRPr="00023EC5" w:rsidRDefault="00630E46" w:rsidP="00630E46">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DF180" w14:textId="77777777" w:rsidR="00630E46" w:rsidRPr="00023EC5" w:rsidRDefault="00630E46" w:rsidP="00630E46">
            <w:pPr>
              <w:spacing w:before="135" w:after="135"/>
              <w:jc w:val="both"/>
              <w:textAlignment w:val="center"/>
              <w:rPr>
                <w:rFonts w:ascii="Arial" w:hAnsi="Arial" w:cs="Arial"/>
                <w:sz w:val="22"/>
                <w:szCs w:val="22"/>
              </w:rPr>
            </w:pPr>
            <w:proofErr w:type="spellStart"/>
            <w:r w:rsidRPr="00023EC5">
              <w:rPr>
                <w:rFonts w:ascii="Arial" w:hAnsi="Arial" w:cs="Arial"/>
                <w:position w:val="-2"/>
                <w:sz w:val="22"/>
                <w:szCs w:val="22"/>
              </w:rPr>
              <w:t>Parafiran</w:t>
            </w:r>
            <w:proofErr w:type="spellEnd"/>
            <w:r w:rsidRPr="00023EC5">
              <w:rPr>
                <w:rFonts w:ascii="Arial" w:hAnsi="Arial" w:cs="Arial"/>
                <w:position w:val="-2"/>
                <w:sz w:val="22"/>
                <w:szCs w:val="22"/>
              </w:rPr>
              <w:t>.</w:t>
            </w:r>
          </w:p>
        </w:tc>
      </w:tr>
      <w:tr w:rsidR="00630E46" w:rsidRPr="00023EC5" w14:paraId="7C5FC1C9" w14:textId="77777777" w:rsidTr="00630E46">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461BB" w14:textId="77777777" w:rsidR="00630E46" w:rsidRPr="00023EC5" w:rsidRDefault="00630E46" w:rsidP="00630E46">
            <w:pPr>
              <w:rPr>
                <w:rFonts w:ascii="Arial" w:hAnsi="Arial" w:cs="Arial"/>
                <w:sz w:val="22"/>
                <w:szCs w:val="22"/>
              </w:rPr>
            </w:pPr>
            <w:r>
              <w:rPr>
                <w:rFonts w:ascii="Arial" w:hAnsi="Arial" w:cs="Arial"/>
                <w:sz w:val="22"/>
                <w:szCs w:val="22"/>
              </w:rPr>
              <w:t>10</w:t>
            </w:r>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5E9E6" w14:textId="77777777" w:rsidR="00630E46" w:rsidRPr="00023EC5" w:rsidRDefault="00630E46" w:rsidP="00630E46">
            <w:pPr>
              <w:rPr>
                <w:rFonts w:ascii="Arial" w:hAnsi="Arial" w:cs="Arial"/>
                <w:sz w:val="22"/>
                <w:szCs w:val="22"/>
              </w:rPr>
            </w:pPr>
            <w:proofErr w:type="spellStart"/>
            <w:r w:rsidRPr="00023EC5">
              <w:rPr>
                <w:rFonts w:ascii="Arial" w:hAnsi="Arial" w:cs="Arial"/>
                <w:position w:val="-2"/>
                <w:sz w:val="22"/>
                <w:szCs w:val="22"/>
              </w:rPr>
              <w:t>Izjava</w:t>
            </w:r>
            <w:proofErr w:type="spellEnd"/>
            <w:r w:rsidRPr="00023EC5">
              <w:rPr>
                <w:rFonts w:ascii="Arial" w:hAnsi="Arial" w:cs="Arial"/>
                <w:position w:val="-2"/>
                <w:sz w:val="22"/>
                <w:szCs w:val="22"/>
              </w:rPr>
              <w:t xml:space="preserve"> o </w:t>
            </w:r>
            <w:proofErr w:type="spellStart"/>
            <w:r w:rsidRPr="00023EC5">
              <w:rPr>
                <w:rFonts w:ascii="Arial" w:hAnsi="Arial" w:cs="Arial"/>
                <w:position w:val="-2"/>
                <w:sz w:val="22"/>
                <w:szCs w:val="22"/>
              </w:rPr>
              <w:t>lastniških</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deležih</w:t>
            </w:r>
            <w:proofErr w:type="spellEnd"/>
          </w:p>
          <w:p w14:paraId="473AE16A" w14:textId="77777777" w:rsidR="00630E46" w:rsidRPr="00023EC5" w:rsidRDefault="00630E46" w:rsidP="00630E46">
            <w:pPr>
              <w:rPr>
                <w:rFonts w:ascii="Arial" w:hAnsi="Arial" w:cs="Arial"/>
                <w:sz w:val="22"/>
                <w:szCs w:val="22"/>
              </w:rPr>
            </w:pPr>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67693" w14:textId="77777777" w:rsidR="00630E46" w:rsidRPr="00023EC5" w:rsidRDefault="00630E46" w:rsidP="00630E46">
            <w:pPr>
              <w:spacing w:before="135" w:after="135"/>
              <w:jc w:val="both"/>
              <w:textAlignment w:val="center"/>
              <w:rPr>
                <w:rFonts w:ascii="Arial" w:hAnsi="Arial" w:cs="Arial"/>
                <w:sz w:val="22"/>
                <w:szCs w:val="22"/>
              </w:rPr>
            </w:pPr>
            <w:proofErr w:type="spellStart"/>
            <w:r w:rsidRPr="00023EC5">
              <w:rPr>
                <w:rFonts w:ascii="Arial" w:hAnsi="Arial" w:cs="Arial"/>
                <w:position w:val="-2"/>
                <w:sz w:val="22"/>
                <w:szCs w:val="22"/>
              </w:rPr>
              <w:t>Izpolnjena</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podpisana</w:t>
            </w:r>
            <w:proofErr w:type="spellEnd"/>
            <w:r w:rsidRPr="00023EC5">
              <w:rPr>
                <w:rFonts w:ascii="Arial" w:hAnsi="Arial" w:cs="Arial"/>
                <w:position w:val="-2"/>
                <w:sz w:val="22"/>
                <w:szCs w:val="22"/>
              </w:rPr>
              <w:t xml:space="preserve">. </w:t>
            </w:r>
          </w:p>
        </w:tc>
      </w:tr>
      <w:tr w:rsidR="00630E46" w:rsidRPr="00023EC5" w14:paraId="2BE23870" w14:textId="77777777" w:rsidTr="00630E46">
        <w:tblPrEx>
          <w:tblBorders>
            <w:top w:val="single" w:sz="4" w:space="0" w:color="auto"/>
            <w:left w:val="single" w:sz="4" w:space="0" w:color="auto"/>
            <w:bottom w:val="single" w:sz="4" w:space="0" w:color="auto"/>
            <w:right w:val="single" w:sz="4" w:space="0" w:color="auto"/>
          </w:tblBorders>
        </w:tblPrEx>
        <w:tc>
          <w:tcPr>
            <w:tcW w:w="584" w:type="pct"/>
          </w:tcPr>
          <w:p w14:paraId="009A3ACD" w14:textId="77777777" w:rsidR="00630E46" w:rsidRPr="006C19D3" w:rsidRDefault="00630E46" w:rsidP="00630E46">
            <w:pPr>
              <w:rPr>
                <w:rFonts w:ascii="Arial" w:hAnsi="Arial" w:cs="Arial"/>
                <w:color w:val="000000" w:themeColor="text1"/>
                <w:sz w:val="22"/>
                <w:szCs w:val="22"/>
              </w:rPr>
            </w:pPr>
            <w:r>
              <w:rPr>
                <w:rFonts w:ascii="Arial" w:hAnsi="Arial" w:cs="Arial"/>
                <w:color w:val="000000" w:themeColor="text1"/>
                <w:sz w:val="22"/>
                <w:szCs w:val="22"/>
              </w:rPr>
              <w:t>11</w:t>
            </w:r>
          </w:p>
        </w:tc>
        <w:tc>
          <w:tcPr>
            <w:tcW w:w="2698" w:type="pct"/>
          </w:tcPr>
          <w:p w14:paraId="37CE8AD6" w14:textId="77777777" w:rsidR="00630E46" w:rsidRPr="006C19D3" w:rsidRDefault="00630E46" w:rsidP="00630E46">
            <w:pPr>
              <w:rPr>
                <w:rFonts w:ascii="Arial" w:hAnsi="Arial" w:cs="Arial"/>
                <w:color w:val="000000" w:themeColor="text1"/>
                <w:sz w:val="22"/>
                <w:szCs w:val="22"/>
              </w:rPr>
            </w:pPr>
            <w:proofErr w:type="spellStart"/>
            <w:r w:rsidRPr="006C19D3">
              <w:rPr>
                <w:rFonts w:ascii="Arial" w:hAnsi="Arial" w:cs="Arial"/>
                <w:color w:val="000000" w:themeColor="text1"/>
                <w:position w:val="-2"/>
                <w:sz w:val="22"/>
                <w:szCs w:val="22"/>
              </w:rPr>
              <w:t>Izjava</w:t>
            </w:r>
            <w:proofErr w:type="spellEnd"/>
            <w:r w:rsidRPr="006C19D3">
              <w:rPr>
                <w:rFonts w:ascii="Arial" w:hAnsi="Arial" w:cs="Arial"/>
                <w:color w:val="000000" w:themeColor="text1"/>
                <w:position w:val="-2"/>
                <w:sz w:val="22"/>
                <w:szCs w:val="22"/>
              </w:rPr>
              <w:t xml:space="preserve"> </w:t>
            </w:r>
            <w:proofErr w:type="spellStart"/>
            <w:r w:rsidRPr="006C19D3">
              <w:rPr>
                <w:rFonts w:ascii="Arial" w:hAnsi="Arial" w:cs="Arial"/>
                <w:color w:val="000000" w:themeColor="text1"/>
                <w:position w:val="-2"/>
                <w:sz w:val="22"/>
                <w:szCs w:val="22"/>
              </w:rPr>
              <w:t>omejitev</w:t>
            </w:r>
            <w:proofErr w:type="spellEnd"/>
            <w:r w:rsidRPr="006C19D3">
              <w:rPr>
                <w:rFonts w:ascii="Arial" w:hAnsi="Arial" w:cs="Arial"/>
                <w:color w:val="000000" w:themeColor="text1"/>
                <w:position w:val="-2"/>
                <w:sz w:val="22"/>
                <w:szCs w:val="22"/>
              </w:rPr>
              <w:t xml:space="preserve"> </w:t>
            </w:r>
            <w:proofErr w:type="spellStart"/>
            <w:r w:rsidRPr="006C19D3">
              <w:rPr>
                <w:rFonts w:ascii="Arial" w:hAnsi="Arial" w:cs="Arial"/>
                <w:color w:val="000000" w:themeColor="text1"/>
                <w:position w:val="-2"/>
                <w:sz w:val="22"/>
                <w:szCs w:val="22"/>
              </w:rPr>
              <w:t>poslovanja</w:t>
            </w:r>
            <w:proofErr w:type="spellEnd"/>
          </w:p>
          <w:p w14:paraId="09B10EB6" w14:textId="77777777" w:rsidR="00630E46" w:rsidRPr="006C19D3" w:rsidRDefault="00630E46" w:rsidP="00630E46">
            <w:pPr>
              <w:rPr>
                <w:rFonts w:ascii="Arial" w:hAnsi="Arial" w:cs="Arial"/>
                <w:color w:val="000000" w:themeColor="text1"/>
                <w:sz w:val="22"/>
                <w:szCs w:val="22"/>
              </w:rPr>
            </w:pPr>
          </w:p>
        </w:tc>
        <w:tc>
          <w:tcPr>
            <w:tcW w:w="1718" w:type="pct"/>
          </w:tcPr>
          <w:p w14:paraId="688E0853" w14:textId="77777777" w:rsidR="00630E46" w:rsidRPr="006C19D3" w:rsidRDefault="00630E46" w:rsidP="00630E46">
            <w:pPr>
              <w:spacing w:before="135" w:after="135"/>
              <w:jc w:val="both"/>
              <w:textAlignment w:val="center"/>
              <w:rPr>
                <w:rFonts w:ascii="Arial" w:hAnsi="Arial" w:cs="Arial"/>
                <w:color w:val="000000" w:themeColor="text1"/>
                <w:sz w:val="22"/>
                <w:szCs w:val="22"/>
              </w:rPr>
            </w:pPr>
            <w:proofErr w:type="spellStart"/>
            <w:r w:rsidRPr="006C19D3">
              <w:rPr>
                <w:rFonts w:ascii="Arial" w:hAnsi="Arial" w:cs="Arial"/>
                <w:color w:val="000000" w:themeColor="text1"/>
                <w:position w:val="-2"/>
                <w:sz w:val="22"/>
                <w:szCs w:val="22"/>
              </w:rPr>
              <w:t>Izpolnjena</w:t>
            </w:r>
            <w:proofErr w:type="spellEnd"/>
            <w:r w:rsidRPr="006C19D3">
              <w:rPr>
                <w:rFonts w:ascii="Arial" w:hAnsi="Arial" w:cs="Arial"/>
                <w:color w:val="000000" w:themeColor="text1"/>
                <w:position w:val="-2"/>
                <w:sz w:val="22"/>
                <w:szCs w:val="22"/>
              </w:rPr>
              <w:t xml:space="preserve">, </w:t>
            </w:r>
            <w:proofErr w:type="spellStart"/>
            <w:r w:rsidRPr="006C19D3">
              <w:rPr>
                <w:rFonts w:ascii="Arial" w:hAnsi="Arial" w:cs="Arial"/>
                <w:color w:val="000000" w:themeColor="text1"/>
                <w:position w:val="-2"/>
                <w:sz w:val="22"/>
                <w:szCs w:val="22"/>
              </w:rPr>
              <w:t>podpisana</w:t>
            </w:r>
            <w:proofErr w:type="spellEnd"/>
            <w:r w:rsidRPr="006C19D3">
              <w:rPr>
                <w:rFonts w:ascii="Arial" w:hAnsi="Arial" w:cs="Arial"/>
                <w:color w:val="000000" w:themeColor="text1"/>
                <w:position w:val="-2"/>
                <w:sz w:val="22"/>
                <w:szCs w:val="22"/>
              </w:rPr>
              <w:t xml:space="preserve">. </w:t>
            </w:r>
          </w:p>
        </w:tc>
      </w:tr>
      <w:tr w:rsidR="00630E46" w:rsidRPr="00023EC5" w14:paraId="3EE4AACD" w14:textId="77777777" w:rsidTr="00630E46">
        <w:tblPrEx>
          <w:tblBorders>
            <w:top w:val="single" w:sz="4" w:space="0" w:color="auto"/>
            <w:left w:val="single" w:sz="4" w:space="0" w:color="auto"/>
            <w:bottom w:val="single" w:sz="4" w:space="0" w:color="auto"/>
            <w:right w:val="single" w:sz="4" w:space="0" w:color="auto"/>
          </w:tblBorders>
        </w:tblPrEx>
        <w:tc>
          <w:tcPr>
            <w:tcW w:w="584" w:type="pct"/>
          </w:tcPr>
          <w:p w14:paraId="209BE3D3" w14:textId="77777777" w:rsidR="00630E46" w:rsidRPr="006C19D3" w:rsidRDefault="00630E46" w:rsidP="00630E46">
            <w:pPr>
              <w:rPr>
                <w:rFonts w:ascii="Arial" w:hAnsi="Arial" w:cs="Arial"/>
                <w:color w:val="000000" w:themeColor="text1"/>
                <w:position w:val="-2"/>
                <w:sz w:val="22"/>
                <w:szCs w:val="22"/>
              </w:rPr>
            </w:pPr>
            <w:r>
              <w:rPr>
                <w:rFonts w:ascii="Arial" w:hAnsi="Arial" w:cs="Arial"/>
                <w:color w:val="000000" w:themeColor="text1"/>
                <w:position w:val="-2"/>
                <w:sz w:val="22"/>
                <w:szCs w:val="22"/>
              </w:rPr>
              <w:t>12</w:t>
            </w:r>
          </w:p>
        </w:tc>
        <w:tc>
          <w:tcPr>
            <w:tcW w:w="2698" w:type="pct"/>
          </w:tcPr>
          <w:p w14:paraId="177FE5E7" w14:textId="77777777" w:rsidR="00630E46" w:rsidRPr="006C19D3" w:rsidRDefault="00630E46" w:rsidP="00630E46">
            <w:pPr>
              <w:rPr>
                <w:rFonts w:ascii="Arial" w:hAnsi="Arial" w:cs="Arial"/>
                <w:color w:val="000000" w:themeColor="text1"/>
                <w:position w:val="-2"/>
                <w:sz w:val="22"/>
                <w:szCs w:val="22"/>
              </w:rPr>
            </w:pPr>
            <w:proofErr w:type="spellStart"/>
            <w:r w:rsidRPr="0096060E">
              <w:rPr>
                <w:rFonts w:ascii="Arial" w:hAnsi="Arial" w:cs="Arial"/>
                <w:color w:val="000000" w:themeColor="text1"/>
                <w:position w:val="-2"/>
                <w:sz w:val="22"/>
                <w:szCs w:val="22"/>
              </w:rPr>
              <w:t>Izjava</w:t>
            </w:r>
            <w:proofErr w:type="spellEnd"/>
            <w:r w:rsidRPr="0096060E">
              <w:rPr>
                <w:rFonts w:ascii="Arial" w:hAnsi="Arial" w:cs="Arial"/>
                <w:color w:val="000000" w:themeColor="text1"/>
                <w:position w:val="-2"/>
                <w:sz w:val="22"/>
                <w:szCs w:val="22"/>
              </w:rPr>
              <w:t xml:space="preserve"> </w:t>
            </w:r>
            <w:proofErr w:type="spellStart"/>
            <w:r w:rsidRPr="0096060E">
              <w:rPr>
                <w:rFonts w:ascii="Arial" w:hAnsi="Arial" w:cs="Arial"/>
                <w:color w:val="000000" w:themeColor="text1"/>
                <w:position w:val="-2"/>
                <w:sz w:val="22"/>
                <w:szCs w:val="22"/>
              </w:rPr>
              <w:t>vezana</w:t>
            </w:r>
            <w:proofErr w:type="spellEnd"/>
            <w:r w:rsidRPr="0096060E">
              <w:rPr>
                <w:rFonts w:ascii="Arial" w:hAnsi="Arial" w:cs="Arial"/>
                <w:color w:val="000000" w:themeColor="text1"/>
                <w:position w:val="-2"/>
                <w:sz w:val="22"/>
                <w:szCs w:val="22"/>
              </w:rPr>
              <w:t xml:space="preserve"> </w:t>
            </w:r>
            <w:proofErr w:type="spellStart"/>
            <w:r w:rsidRPr="0096060E">
              <w:rPr>
                <w:rFonts w:ascii="Arial" w:hAnsi="Arial" w:cs="Arial"/>
                <w:color w:val="000000" w:themeColor="text1"/>
                <w:position w:val="-2"/>
                <w:sz w:val="22"/>
                <w:szCs w:val="22"/>
              </w:rPr>
              <w:t>na</w:t>
            </w:r>
            <w:proofErr w:type="spellEnd"/>
            <w:r w:rsidRPr="0096060E">
              <w:rPr>
                <w:rFonts w:ascii="Arial" w:hAnsi="Arial" w:cs="Arial"/>
                <w:color w:val="000000" w:themeColor="text1"/>
                <w:position w:val="-2"/>
                <w:sz w:val="22"/>
                <w:szCs w:val="22"/>
              </w:rPr>
              <w:t xml:space="preserve"> </w:t>
            </w:r>
            <w:proofErr w:type="spellStart"/>
            <w:r w:rsidRPr="0096060E">
              <w:rPr>
                <w:rFonts w:ascii="Arial" w:hAnsi="Arial" w:cs="Arial"/>
                <w:color w:val="000000" w:themeColor="text1"/>
                <w:position w:val="-2"/>
                <w:sz w:val="22"/>
                <w:szCs w:val="22"/>
              </w:rPr>
              <w:t>prvi</w:t>
            </w:r>
            <w:proofErr w:type="spellEnd"/>
            <w:r w:rsidRPr="0096060E">
              <w:rPr>
                <w:rFonts w:ascii="Arial" w:hAnsi="Arial" w:cs="Arial"/>
                <w:color w:val="000000" w:themeColor="text1"/>
                <w:position w:val="-2"/>
                <w:sz w:val="22"/>
                <w:szCs w:val="22"/>
              </w:rPr>
              <w:t xml:space="preserve"> </w:t>
            </w:r>
            <w:proofErr w:type="spellStart"/>
            <w:r w:rsidRPr="0096060E">
              <w:rPr>
                <w:rFonts w:ascii="Arial" w:hAnsi="Arial" w:cs="Arial"/>
                <w:color w:val="000000" w:themeColor="text1"/>
                <w:position w:val="-2"/>
                <w:sz w:val="22"/>
                <w:szCs w:val="22"/>
              </w:rPr>
              <w:t>odstavek</w:t>
            </w:r>
            <w:proofErr w:type="spellEnd"/>
            <w:r w:rsidRPr="0096060E">
              <w:rPr>
                <w:rFonts w:ascii="Arial" w:hAnsi="Arial" w:cs="Arial"/>
                <w:color w:val="000000" w:themeColor="text1"/>
                <w:position w:val="-2"/>
                <w:sz w:val="22"/>
                <w:szCs w:val="22"/>
              </w:rPr>
              <w:t xml:space="preserve"> </w:t>
            </w:r>
            <w:proofErr w:type="spellStart"/>
            <w:r w:rsidRPr="0096060E">
              <w:rPr>
                <w:rFonts w:ascii="Arial" w:hAnsi="Arial" w:cs="Arial"/>
                <w:color w:val="000000" w:themeColor="text1"/>
                <w:position w:val="-2"/>
                <w:sz w:val="22"/>
                <w:szCs w:val="22"/>
              </w:rPr>
              <w:t>člena</w:t>
            </w:r>
            <w:proofErr w:type="spellEnd"/>
            <w:r w:rsidRPr="0096060E">
              <w:rPr>
                <w:rFonts w:ascii="Arial" w:hAnsi="Arial" w:cs="Arial"/>
                <w:color w:val="000000" w:themeColor="text1"/>
                <w:position w:val="-2"/>
                <w:sz w:val="22"/>
                <w:szCs w:val="22"/>
              </w:rPr>
              <w:t xml:space="preserve"> 5.k </w:t>
            </w:r>
            <w:proofErr w:type="spellStart"/>
            <w:r w:rsidRPr="0096060E">
              <w:rPr>
                <w:rFonts w:ascii="Arial" w:hAnsi="Arial" w:cs="Arial"/>
                <w:color w:val="000000" w:themeColor="text1"/>
                <w:position w:val="-2"/>
                <w:sz w:val="22"/>
                <w:szCs w:val="22"/>
              </w:rPr>
              <w:t>Uredbe</w:t>
            </w:r>
            <w:proofErr w:type="spellEnd"/>
            <w:r w:rsidRPr="0096060E">
              <w:rPr>
                <w:rFonts w:ascii="Arial" w:hAnsi="Arial" w:cs="Arial"/>
                <w:color w:val="000000" w:themeColor="text1"/>
                <w:position w:val="-2"/>
                <w:sz w:val="22"/>
                <w:szCs w:val="22"/>
              </w:rPr>
              <w:t xml:space="preserve"> (EU) </w:t>
            </w:r>
            <w:proofErr w:type="spellStart"/>
            <w:r w:rsidRPr="0096060E">
              <w:rPr>
                <w:rFonts w:ascii="Arial" w:hAnsi="Arial" w:cs="Arial"/>
                <w:color w:val="000000" w:themeColor="text1"/>
                <w:position w:val="-2"/>
                <w:sz w:val="22"/>
                <w:szCs w:val="22"/>
              </w:rPr>
              <w:t>št</w:t>
            </w:r>
            <w:proofErr w:type="spellEnd"/>
            <w:r w:rsidRPr="0096060E">
              <w:rPr>
                <w:rFonts w:ascii="Arial" w:hAnsi="Arial" w:cs="Arial"/>
                <w:color w:val="000000" w:themeColor="text1"/>
                <w:position w:val="-2"/>
                <w:sz w:val="22"/>
                <w:szCs w:val="22"/>
              </w:rPr>
              <w:t>. 833/2014</w:t>
            </w:r>
          </w:p>
        </w:tc>
        <w:tc>
          <w:tcPr>
            <w:tcW w:w="1718" w:type="pct"/>
          </w:tcPr>
          <w:p w14:paraId="20A39700" w14:textId="77777777" w:rsidR="00630E46" w:rsidRPr="006C19D3" w:rsidRDefault="00630E46" w:rsidP="00630E46">
            <w:pPr>
              <w:spacing w:before="135" w:after="135"/>
              <w:jc w:val="both"/>
              <w:textAlignment w:val="center"/>
              <w:rPr>
                <w:rFonts w:ascii="Arial" w:hAnsi="Arial" w:cs="Arial"/>
                <w:color w:val="000000" w:themeColor="text1"/>
                <w:position w:val="-2"/>
                <w:sz w:val="22"/>
                <w:szCs w:val="22"/>
              </w:rPr>
            </w:pPr>
            <w:proofErr w:type="spellStart"/>
            <w:r w:rsidRPr="006C19D3">
              <w:rPr>
                <w:rFonts w:ascii="Arial" w:hAnsi="Arial" w:cs="Arial"/>
                <w:color w:val="000000" w:themeColor="text1"/>
                <w:position w:val="-2"/>
                <w:sz w:val="22"/>
                <w:szCs w:val="22"/>
              </w:rPr>
              <w:t>Izpolnjena</w:t>
            </w:r>
            <w:proofErr w:type="spellEnd"/>
            <w:r w:rsidRPr="006C19D3">
              <w:rPr>
                <w:rFonts w:ascii="Arial" w:hAnsi="Arial" w:cs="Arial"/>
                <w:color w:val="000000" w:themeColor="text1"/>
                <w:position w:val="-2"/>
                <w:sz w:val="22"/>
                <w:szCs w:val="22"/>
              </w:rPr>
              <w:t xml:space="preserve">, </w:t>
            </w:r>
            <w:proofErr w:type="spellStart"/>
            <w:r w:rsidRPr="006C19D3">
              <w:rPr>
                <w:rFonts w:ascii="Arial" w:hAnsi="Arial" w:cs="Arial"/>
                <w:color w:val="000000" w:themeColor="text1"/>
                <w:position w:val="-2"/>
                <w:sz w:val="22"/>
                <w:szCs w:val="22"/>
              </w:rPr>
              <w:t>podpisana</w:t>
            </w:r>
            <w:proofErr w:type="spellEnd"/>
            <w:r w:rsidRPr="006C19D3">
              <w:rPr>
                <w:rFonts w:ascii="Arial" w:hAnsi="Arial" w:cs="Arial"/>
                <w:color w:val="000000" w:themeColor="text1"/>
                <w:position w:val="-2"/>
                <w:sz w:val="22"/>
                <w:szCs w:val="22"/>
              </w:rPr>
              <w:t>.</w:t>
            </w:r>
          </w:p>
        </w:tc>
      </w:tr>
      <w:tr w:rsidR="00630E46" w:rsidRPr="00023EC5" w14:paraId="33FDB7EE" w14:textId="77777777" w:rsidTr="00630E46">
        <w:tc>
          <w:tcPr>
            <w:tcW w:w="5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93F1B" w14:textId="77777777" w:rsidR="00630E46" w:rsidRPr="00023EC5" w:rsidRDefault="00630E46" w:rsidP="00630E46">
            <w:pPr>
              <w:rPr>
                <w:rFonts w:ascii="Arial" w:hAnsi="Arial" w:cs="Arial"/>
                <w:sz w:val="22"/>
                <w:szCs w:val="22"/>
              </w:rPr>
            </w:pPr>
            <w:proofErr w:type="spellStart"/>
            <w:r w:rsidRPr="00023EC5">
              <w:rPr>
                <w:rFonts w:ascii="Arial" w:hAnsi="Arial" w:cs="Arial"/>
                <w:position w:val="-2"/>
                <w:sz w:val="22"/>
                <w:szCs w:val="22"/>
              </w:rPr>
              <w:t>Priloga</w:t>
            </w:r>
            <w:proofErr w:type="spellEnd"/>
          </w:p>
        </w:tc>
        <w:tc>
          <w:tcPr>
            <w:tcW w:w="2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6D755" w14:textId="77777777" w:rsidR="00630E46" w:rsidRPr="00486A78" w:rsidRDefault="00630E46" w:rsidP="00630E46">
            <w:pPr>
              <w:rPr>
                <w:rFonts w:ascii="Arial" w:hAnsi="Arial" w:cs="Arial"/>
                <w:sz w:val="22"/>
                <w:szCs w:val="22"/>
              </w:rPr>
            </w:pPr>
            <w:proofErr w:type="spellStart"/>
            <w:r>
              <w:rPr>
                <w:rFonts w:ascii="Arial" w:hAnsi="Arial" w:cs="Arial"/>
                <w:position w:val="-2"/>
                <w:sz w:val="22"/>
                <w:szCs w:val="22"/>
              </w:rPr>
              <w:t>V</w:t>
            </w:r>
            <w:r w:rsidRPr="00486A78">
              <w:rPr>
                <w:rFonts w:ascii="Arial" w:hAnsi="Arial" w:cs="Arial"/>
                <w:position w:val="-2"/>
                <w:sz w:val="22"/>
                <w:szCs w:val="22"/>
              </w:rPr>
              <w:t>zorec</w:t>
            </w:r>
            <w:proofErr w:type="spellEnd"/>
            <w:r w:rsidRPr="00486A78">
              <w:rPr>
                <w:rFonts w:ascii="Arial" w:hAnsi="Arial" w:cs="Arial"/>
                <w:position w:val="-2"/>
                <w:sz w:val="22"/>
                <w:szCs w:val="22"/>
              </w:rPr>
              <w:t xml:space="preserve"> </w:t>
            </w:r>
            <w:proofErr w:type="spellStart"/>
            <w:r w:rsidRPr="00486A78">
              <w:rPr>
                <w:rFonts w:ascii="Arial" w:hAnsi="Arial" w:cs="Arial"/>
                <w:position w:val="-2"/>
                <w:sz w:val="22"/>
                <w:szCs w:val="22"/>
              </w:rPr>
              <w:t>pogodbe</w:t>
            </w:r>
            <w:proofErr w:type="spellEnd"/>
          </w:p>
        </w:tc>
        <w:tc>
          <w:tcPr>
            <w:tcW w:w="17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FC0A1" w14:textId="77777777" w:rsidR="00630E46" w:rsidRPr="00023EC5" w:rsidRDefault="00630E46" w:rsidP="00630E46">
            <w:pPr>
              <w:spacing w:before="135" w:after="135"/>
              <w:jc w:val="both"/>
              <w:textAlignment w:val="center"/>
              <w:rPr>
                <w:rFonts w:ascii="Arial" w:hAnsi="Arial" w:cs="Arial"/>
                <w:sz w:val="22"/>
                <w:szCs w:val="22"/>
              </w:rPr>
            </w:pPr>
            <w:proofErr w:type="spellStart"/>
            <w:r w:rsidRPr="00023EC5">
              <w:rPr>
                <w:rFonts w:ascii="Arial" w:hAnsi="Arial" w:cs="Arial"/>
                <w:position w:val="-2"/>
                <w:sz w:val="22"/>
                <w:szCs w:val="22"/>
              </w:rPr>
              <w:t>Parafiran</w:t>
            </w:r>
            <w:proofErr w:type="spellEnd"/>
            <w:r w:rsidRPr="00023EC5">
              <w:rPr>
                <w:rFonts w:ascii="Arial" w:hAnsi="Arial" w:cs="Arial"/>
                <w:position w:val="-2"/>
                <w:sz w:val="22"/>
                <w:szCs w:val="22"/>
              </w:rPr>
              <w:t>.</w:t>
            </w:r>
          </w:p>
        </w:tc>
      </w:tr>
    </w:tbl>
    <w:p w14:paraId="2785FE54" w14:textId="77777777" w:rsidR="00630E46" w:rsidRPr="00023EC5" w:rsidRDefault="00630E46" w:rsidP="00630E46">
      <w:pPr>
        <w:rPr>
          <w:rFonts w:ascii="Arial" w:hAnsi="Arial" w:cs="Arial"/>
          <w:sz w:val="22"/>
          <w:szCs w:val="22"/>
        </w:rPr>
        <w:sectPr w:rsidR="00630E46" w:rsidRPr="00023EC5" w:rsidSect="003861FE">
          <w:headerReference w:type="default" r:id="rId9"/>
          <w:footerReference w:type="default" r:id="rId10"/>
          <w:footerReference w:type="first" r:id="rId11"/>
          <w:pgSz w:w="11906" w:h="16838"/>
          <w:pgMar w:top="1418" w:right="1418" w:bottom="1418" w:left="1418" w:header="567" w:footer="680" w:gutter="0"/>
          <w:cols w:space="708"/>
          <w:docGrid w:linePitch="360"/>
        </w:sectPr>
      </w:pPr>
    </w:p>
    <w:p w14:paraId="5A7AA053" w14:textId="77777777" w:rsidR="00630E46" w:rsidRPr="00023EC5" w:rsidRDefault="00630E46" w:rsidP="00630E46">
      <w:pPr>
        <w:jc w:val="right"/>
        <w:rPr>
          <w:rFonts w:ascii="Arial" w:hAnsi="Arial" w:cs="Arial"/>
          <w:sz w:val="22"/>
          <w:szCs w:val="22"/>
        </w:rPr>
      </w:pPr>
      <w:proofErr w:type="spellStart"/>
      <w:r w:rsidRPr="00023EC5">
        <w:rPr>
          <w:rFonts w:ascii="Arial" w:hAnsi="Arial" w:cs="Arial"/>
          <w:sz w:val="22"/>
          <w:szCs w:val="22"/>
        </w:rPr>
        <w:lastRenderedPageBreak/>
        <w:t>Obrazec</w:t>
      </w:r>
      <w:proofErr w:type="spellEnd"/>
      <w:r w:rsidRPr="00023EC5">
        <w:rPr>
          <w:rFonts w:ascii="Arial" w:hAnsi="Arial" w:cs="Arial"/>
          <w:sz w:val="22"/>
          <w:szCs w:val="22"/>
        </w:rPr>
        <w:t xml:space="preserve"> </w:t>
      </w:r>
      <w:proofErr w:type="spellStart"/>
      <w:r w:rsidRPr="00023EC5">
        <w:rPr>
          <w:rFonts w:ascii="Arial" w:hAnsi="Arial" w:cs="Arial"/>
          <w:sz w:val="22"/>
          <w:szCs w:val="22"/>
        </w:rPr>
        <w:t>št</w:t>
      </w:r>
      <w:proofErr w:type="spellEnd"/>
      <w:r w:rsidRPr="00023EC5">
        <w:rPr>
          <w:rFonts w:ascii="Arial" w:hAnsi="Arial" w:cs="Arial"/>
          <w:sz w:val="22"/>
          <w:szCs w:val="22"/>
        </w:rPr>
        <w:t>: 1</w:t>
      </w:r>
    </w:p>
    <w:p w14:paraId="2D6578C1" w14:textId="77777777" w:rsidR="00630E46" w:rsidRPr="00023EC5" w:rsidRDefault="00630E46" w:rsidP="00630E46">
      <w:pPr>
        <w:rPr>
          <w:rFonts w:ascii="Arial" w:hAnsi="Arial" w:cs="Arial"/>
          <w:sz w:val="22"/>
          <w:szCs w:val="22"/>
        </w:rPr>
      </w:pPr>
    </w:p>
    <w:p w14:paraId="28D64D78" w14:textId="77777777" w:rsidR="00630E46" w:rsidRDefault="00630E46" w:rsidP="00630E46">
      <w:pPr>
        <w:pStyle w:val="Heading1"/>
        <w:rPr>
          <w:rFonts w:cs="Arial"/>
          <w:sz w:val="22"/>
          <w:szCs w:val="22"/>
        </w:rPr>
      </w:pPr>
      <w:proofErr w:type="spellStart"/>
      <w:r w:rsidRPr="00023EC5">
        <w:rPr>
          <w:rFonts w:cs="Arial"/>
          <w:sz w:val="22"/>
          <w:szCs w:val="22"/>
        </w:rPr>
        <w:t>Ponudba</w:t>
      </w:r>
      <w:proofErr w:type="spellEnd"/>
    </w:p>
    <w:p w14:paraId="4066C7C4" w14:textId="77777777" w:rsidR="00630E46" w:rsidRPr="004C62D5" w:rsidRDefault="00630E46" w:rsidP="00630E46">
      <w:pPr>
        <w:rPr>
          <w:lang w:val="de-DE" w:eastAsia="sl-SI"/>
        </w:rPr>
      </w:pPr>
    </w:p>
    <w:p w14:paraId="420A7582" w14:textId="16F31403" w:rsidR="00630E46" w:rsidRPr="00B120F2" w:rsidRDefault="00630E46" w:rsidP="00B120F2">
      <w:pPr>
        <w:jc w:val="both"/>
        <w:rPr>
          <w:rFonts w:ascii="Arial" w:hAnsi="Arial" w:cs="Arial"/>
          <w:b/>
          <w:sz w:val="20"/>
          <w:szCs w:val="20"/>
        </w:rPr>
      </w:pPr>
      <w:proofErr w:type="gramStart"/>
      <w:r w:rsidRPr="009669C1">
        <w:rPr>
          <w:rFonts w:ascii="Arial" w:hAnsi="Arial" w:cs="Arial"/>
          <w:sz w:val="20"/>
          <w:szCs w:val="20"/>
          <w:lang w:val="de-DE"/>
        </w:rPr>
        <w:t>Na</w:t>
      </w:r>
      <w:proofErr w:type="gramEnd"/>
      <w:r w:rsidRPr="009669C1">
        <w:rPr>
          <w:rFonts w:ascii="Arial" w:hAnsi="Arial" w:cs="Arial"/>
          <w:sz w:val="20"/>
          <w:szCs w:val="20"/>
          <w:lang w:val="de-DE"/>
        </w:rPr>
        <w:t xml:space="preserve"> </w:t>
      </w:r>
      <w:proofErr w:type="spellStart"/>
      <w:r w:rsidRPr="009669C1">
        <w:rPr>
          <w:rFonts w:ascii="Arial" w:hAnsi="Arial" w:cs="Arial"/>
          <w:sz w:val="20"/>
          <w:szCs w:val="20"/>
          <w:lang w:val="de-DE"/>
        </w:rPr>
        <w:t>osnovi</w:t>
      </w:r>
      <w:proofErr w:type="spellEnd"/>
      <w:r w:rsidRPr="009669C1">
        <w:rPr>
          <w:rFonts w:ascii="Arial" w:hAnsi="Arial" w:cs="Arial"/>
          <w:sz w:val="20"/>
          <w:szCs w:val="20"/>
          <w:lang w:val="de-DE"/>
        </w:rPr>
        <w:t xml:space="preserve"> </w:t>
      </w:r>
      <w:proofErr w:type="spellStart"/>
      <w:r w:rsidRPr="009669C1">
        <w:rPr>
          <w:rFonts w:ascii="Arial" w:hAnsi="Arial" w:cs="Arial"/>
          <w:sz w:val="20"/>
          <w:szCs w:val="20"/>
          <w:lang w:val="de-DE"/>
        </w:rPr>
        <w:t>povabila</w:t>
      </w:r>
      <w:proofErr w:type="spellEnd"/>
      <w:r w:rsidRPr="009669C1">
        <w:rPr>
          <w:rFonts w:ascii="Arial" w:hAnsi="Arial" w:cs="Arial"/>
          <w:sz w:val="20"/>
          <w:szCs w:val="20"/>
          <w:lang w:val="de-DE"/>
        </w:rPr>
        <w:t xml:space="preserve"> </w:t>
      </w:r>
      <w:proofErr w:type="spellStart"/>
      <w:r w:rsidRPr="009669C1">
        <w:rPr>
          <w:rFonts w:ascii="Arial" w:hAnsi="Arial" w:cs="Arial"/>
          <w:sz w:val="20"/>
          <w:szCs w:val="20"/>
          <w:lang w:val="de-DE"/>
        </w:rPr>
        <w:t>za</w:t>
      </w:r>
      <w:proofErr w:type="spellEnd"/>
      <w:r w:rsidRPr="009669C1">
        <w:rPr>
          <w:rFonts w:ascii="Arial" w:hAnsi="Arial" w:cs="Arial"/>
          <w:sz w:val="20"/>
          <w:szCs w:val="20"/>
          <w:lang w:val="de-DE"/>
        </w:rPr>
        <w:t xml:space="preserve"> </w:t>
      </w:r>
      <w:proofErr w:type="spellStart"/>
      <w:r w:rsidRPr="009669C1">
        <w:rPr>
          <w:rFonts w:ascii="Arial" w:hAnsi="Arial" w:cs="Arial"/>
          <w:sz w:val="20"/>
          <w:szCs w:val="20"/>
          <w:lang w:val="de-DE"/>
        </w:rPr>
        <w:t>naročilo</w:t>
      </w:r>
      <w:proofErr w:type="spellEnd"/>
      <w:r w:rsidRPr="009669C1">
        <w:rPr>
          <w:rFonts w:ascii="Arial" w:hAnsi="Arial" w:cs="Arial"/>
          <w:sz w:val="20"/>
          <w:szCs w:val="20"/>
          <w:lang w:val="de-DE"/>
        </w:rPr>
        <w:t xml:space="preserve">: </w:t>
      </w:r>
      <w:r w:rsidRPr="009669C1">
        <w:rPr>
          <w:rFonts w:ascii="Arial" w:hAnsi="Arial" w:cs="Arial"/>
          <w:b/>
          <w:bCs/>
          <w:sz w:val="20"/>
          <w:szCs w:val="20"/>
        </w:rPr>
        <w:t>”</w:t>
      </w:r>
      <w:proofErr w:type="spellStart"/>
      <w:r w:rsidRPr="00B120F2">
        <w:rPr>
          <w:rFonts w:ascii="Arial" w:hAnsi="Arial" w:cs="Arial"/>
          <w:b/>
          <w:bCs/>
          <w:sz w:val="20"/>
          <w:szCs w:val="20"/>
        </w:rPr>
        <w:t>Nakup</w:t>
      </w:r>
      <w:proofErr w:type="spellEnd"/>
      <w:r w:rsidR="00573210" w:rsidRPr="00B120F2">
        <w:rPr>
          <w:rFonts w:ascii="Arial" w:hAnsi="Arial" w:cs="Arial"/>
          <w:b/>
          <w:bCs/>
          <w:sz w:val="20"/>
          <w:szCs w:val="20"/>
        </w:rPr>
        <w:t xml:space="preserve"> </w:t>
      </w:r>
      <w:proofErr w:type="spellStart"/>
      <w:r w:rsidR="00573210" w:rsidRPr="00B120F2">
        <w:rPr>
          <w:rFonts w:ascii="Arial" w:hAnsi="Arial" w:cs="Arial"/>
          <w:b/>
          <w:bCs/>
          <w:sz w:val="20"/>
          <w:szCs w:val="20"/>
        </w:rPr>
        <w:t>sistema</w:t>
      </w:r>
      <w:proofErr w:type="spellEnd"/>
      <w:r w:rsidR="00573210" w:rsidRPr="00B120F2">
        <w:rPr>
          <w:rFonts w:ascii="Arial" w:hAnsi="Arial" w:cs="Arial"/>
          <w:b/>
          <w:bCs/>
          <w:sz w:val="20"/>
          <w:szCs w:val="20"/>
        </w:rPr>
        <w:t xml:space="preserve"> za </w:t>
      </w:r>
      <w:proofErr w:type="spellStart"/>
      <w:r w:rsidR="00573210" w:rsidRPr="00B120F2">
        <w:rPr>
          <w:rFonts w:ascii="Arial" w:hAnsi="Arial" w:cs="Arial"/>
          <w:b/>
          <w:bCs/>
          <w:sz w:val="20"/>
          <w:szCs w:val="20"/>
        </w:rPr>
        <w:t>merjenje</w:t>
      </w:r>
      <w:proofErr w:type="spellEnd"/>
      <w:r w:rsidR="00573210" w:rsidRPr="00B120F2">
        <w:rPr>
          <w:rFonts w:ascii="Arial" w:hAnsi="Arial" w:cs="Arial"/>
          <w:b/>
          <w:bCs/>
          <w:sz w:val="20"/>
          <w:szCs w:val="20"/>
        </w:rPr>
        <w:t xml:space="preserve"> </w:t>
      </w:r>
      <w:proofErr w:type="spellStart"/>
      <w:r w:rsidR="00573210" w:rsidRPr="00B120F2">
        <w:rPr>
          <w:rFonts w:ascii="Arial" w:hAnsi="Arial" w:cs="Arial"/>
          <w:b/>
          <w:bCs/>
          <w:sz w:val="20"/>
          <w:szCs w:val="20"/>
        </w:rPr>
        <w:t>izpustov</w:t>
      </w:r>
      <w:proofErr w:type="spellEnd"/>
      <w:r w:rsidR="00573210" w:rsidRPr="00B120F2">
        <w:rPr>
          <w:rFonts w:ascii="Arial" w:hAnsi="Arial" w:cs="Arial"/>
          <w:b/>
          <w:bCs/>
          <w:sz w:val="20"/>
          <w:szCs w:val="20"/>
        </w:rPr>
        <w:t xml:space="preserve"> </w:t>
      </w:r>
      <w:proofErr w:type="spellStart"/>
      <w:r w:rsidR="00573210" w:rsidRPr="00B120F2">
        <w:rPr>
          <w:rFonts w:ascii="Arial" w:hAnsi="Arial" w:cs="Arial"/>
          <w:b/>
          <w:bCs/>
          <w:sz w:val="20"/>
          <w:szCs w:val="20"/>
        </w:rPr>
        <w:t>metana</w:t>
      </w:r>
      <w:proofErr w:type="spellEnd"/>
      <w:r w:rsidR="00573210" w:rsidRPr="00B120F2">
        <w:rPr>
          <w:rFonts w:ascii="Arial" w:hAnsi="Arial" w:cs="Arial"/>
          <w:b/>
          <w:bCs/>
          <w:sz w:val="20"/>
          <w:szCs w:val="20"/>
        </w:rPr>
        <w:t xml:space="preserve"> </w:t>
      </w:r>
      <w:proofErr w:type="spellStart"/>
      <w:r w:rsidR="00573210" w:rsidRPr="00B120F2">
        <w:rPr>
          <w:rFonts w:ascii="Arial" w:hAnsi="Arial" w:cs="Arial"/>
          <w:b/>
          <w:bCs/>
          <w:sz w:val="20"/>
          <w:szCs w:val="20"/>
        </w:rPr>
        <w:t>iz</w:t>
      </w:r>
      <w:proofErr w:type="spellEnd"/>
      <w:r w:rsidR="00573210" w:rsidRPr="00B120F2">
        <w:rPr>
          <w:rFonts w:ascii="Arial" w:hAnsi="Arial" w:cs="Arial"/>
          <w:b/>
          <w:bCs/>
          <w:sz w:val="20"/>
          <w:szCs w:val="20"/>
        </w:rPr>
        <w:t xml:space="preserve"> </w:t>
      </w:r>
      <w:proofErr w:type="spellStart"/>
      <w:r w:rsidR="00573210" w:rsidRPr="00B120F2">
        <w:rPr>
          <w:rFonts w:ascii="Arial" w:hAnsi="Arial" w:cs="Arial"/>
          <w:b/>
          <w:bCs/>
          <w:sz w:val="20"/>
          <w:szCs w:val="20"/>
        </w:rPr>
        <w:t>prebavil</w:t>
      </w:r>
      <w:proofErr w:type="spellEnd"/>
      <w:r w:rsidR="00573210" w:rsidRPr="00B120F2">
        <w:rPr>
          <w:rFonts w:ascii="Arial" w:hAnsi="Arial" w:cs="Arial"/>
          <w:b/>
          <w:bCs/>
          <w:sz w:val="20"/>
          <w:szCs w:val="20"/>
        </w:rPr>
        <w:t xml:space="preserve"> </w:t>
      </w:r>
      <w:proofErr w:type="spellStart"/>
      <w:r w:rsidR="00573210" w:rsidRPr="00B120F2">
        <w:rPr>
          <w:rFonts w:ascii="Arial" w:hAnsi="Arial" w:cs="Arial"/>
          <w:b/>
          <w:bCs/>
          <w:sz w:val="20"/>
          <w:szCs w:val="20"/>
        </w:rPr>
        <w:t>govedi</w:t>
      </w:r>
      <w:proofErr w:type="spellEnd"/>
      <w:r w:rsidRPr="00B120F2">
        <w:rPr>
          <w:rFonts w:ascii="Arial" w:hAnsi="Arial" w:cs="Arial"/>
          <w:b/>
          <w:bCs/>
          <w:sz w:val="20"/>
          <w:szCs w:val="20"/>
        </w:rPr>
        <w:t>”</w:t>
      </w:r>
      <w:r w:rsidRPr="00B120F2">
        <w:rPr>
          <w:rFonts w:ascii="Arial" w:hAnsi="Arial" w:cs="Arial"/>
          <w:b/>
          <w:sz w:val="20"/>
          <w:szCs w:val="20"/>
        </w:rPr>
        <w:t xml:space="preserve"> </w:t>
      </w:r>
      <w:proofErr w:type="spellStart"/>
      <w:r w:rsidRPr="009669C1">
        <w:rPr>
          <w:rFonts w:ascii="Arial" w:hAnsi="Arial" w:cs="Arial"/>
          <w:sz w:val="20"/>
          <w:szCs w:val="20"/>
        </w:rPr>
        <w:t>dajemo</w:t>
      </w:r>
      <w:proofErr w:type="spellEnd"/>
      <w:r w:rsidRPr="009669C1">
        <w:rPr>
          <w:rFonts w:ascii="Arial" w:hAnsi="Arial" w:cs="Arial"/>
          <w:sz w:val="20"/>
          <w:szCs w:val="20"/>
        </w:rPr>
        <w:t xml:space="preserve"> </w:t>
      </w:r>
      <w:proofErr w:type="spellStart"/>
      <w:r w:rsidRPr="009669C1">
        <w:rPr>
          <w:rFonts w:ascii="Arial" w:hAnsi="Arial" w:cs="Arial"/>
          <w:sz w:val="20"/>
          <w:szCs w:val="20"/>
        </w:rPr>
        <w:t>ponudbo</w:t>
      </w:r>
      <w:proofErr w:type="spellEnd"/>
      <w:r w:rsidRPr="009669C1">
        <w:rPr>
          <w:rFonts w:ascii="Arial" w:hAnsi="Arial" w:cs="Arial"/>
          <w:sz w:val="20"/>
          <w:szCs w:val="20"/>
        </w:rPr>
        <w:t xml:space="preserve"> </w:t>
      </w:r>
      <w:proofErr w:type="spellStart"/>
      <w:r w:rsidRPr="009669C1">
        <w:rPr>
          <w:rFonts w:ascii="Arial" w:hAnsi="Arial" w:cs="Arial"/>
          <w:sz w:val="20"/>
          <w:szCs w:val="20"/>
        </w:rPr>
        <w:t>kot</w:t>
      </w:r>
      <w:proofErr w:type="spellEnd"/>
      <w:r w:rsidRPr="009669C1">
        <w:rPr>
          <w:rFonts w:ascii="Arial" w:hAnsi="Arial" w:cs="Arial"/>
          <w:sz w:val="20"/>
          <w:szCs w:val="20"/>
        </w:rPr>
        <w:t xml:space="preserve"> </w:t>
      </w:r>
      <w:proofErr w:type="spellStart"/>
      <w:r w:rsidRPr="009669C1">
        <w:rPr>
          <w:rFonts w:ascii="Arial" w:hAnsi="Arial" w:cs="Arial"/>
          <w:sz w:val="20"/>
          <w:szCs w:val="20"/>
        </w:rPr>
        <w:t>sledi</w:t>
      </w:r>
      <w:proofErr w:type="spellEnd"/>
      <w:r w:rsidRPr="009669C1">
        <w:rPr>
          <w:rFonts w:ascii="Arial" w:hAnsi="Arial" w:cs="Arial"/>
          <w:sz w:val="20"/>
          <w:szCs w:val="20"/>
        </w:rPr>
        <w:t>:</w:t>
      </w:r>
    </w:p>
    <w:p w14:paraId="264AC4C2" w14:textId="77777777" w:rsidR="00630E46" w:rsidRPr="007A6E2C" w:rsidRDefault="00630E46" w:rsidP="00630E46">
      <w:pPr>
        <w:spacing w:before="225" w:after="225"/>
        <w:jc w:val="both"/>
        <w:rPr>
          <w:rFonts w:ascii="Arial" w:hAnsi="Arial" w:cs="Arial"/>
          <w:sz w:val="20"/>
          <w:szCs w:val="20"/>
        </w:rPr>
      </w:pPr>
      <w:r w:rsidRPr="007A6E2C">
        <w:rPr>
          <w:rFonts w:ascii="Arial" w:hAnsi="Arial" w:cs="Arial"/>
          <w:b/>
          <w:bCs/>
          <w:sz w:val="20"/>
          <w:szCs w:val="20"/>
        </w:rPr>
        <w:t xml:space="preserve">I. </w:t>
      </w:r>
      <w:proofErr w:type="spellStart"/>
      <w:r w:rsidRPr="007A6E2C">
        <w:rPr>
          <w:rFonts w:ascii="Arial" w:hAnsi="Arial" w:cs="Arial"/>
          <w:b/>
          <w:bCs/>
          <w:sz w:val="20"/>
          <w:szCs w:val="20"/>
        </w:rPr>
        <w:t>Ponudba</w:t>
      </w:r>
      <w:proofErr w:type="spellEnd"/>
      <w:r w:rsidRPr="007A6E2C">
        <w:rPr>
          <w:rFonts w:ascii="Arial" w:hAnsi="Arial" w:cs="Arial"/>
          <w:b/>
          <w:bCs/>
          <w:sz w:val="20"/>
          <w:szCs w:val="20"/>
        </w:rPr>
        <w:t xml:space="preserve"> </w:t>
      </w:r>
      <w:proofErr w:type="spellStart"/>
      <w:r w:rsidRPr="007A6E2C">
        <w:rPr>
          <w:rFonts w:ascii="Arial" w:hAnsi="Arial" w:cs="Arial"/>
          <w:b/>
          <w:bCs/>
          <w:sz w:val="20"/>
          <w:szCs w:val="20"/>
        </w:rPr>
        <w:t>številka</w:t>
      </w:r>
      <w:proofErr w:type="spellEnd"/>
      <w:r w:rsidRPr="007A6E2C">
        <w:rPr>
          <w:rFonts w:ascii="Arial" w:hAnsi="Arial" w:cs="Arial"/>
          <w:b/>
          <w:bCs/>
          <w:sz w:val="20"/>
          <w:szCs w:val="20"/>
        </w:rPr>
        <w:t>:</w:t>
      </w:r>
      <w:r w:rsidRPr="007A6E2C">
        <w:rPr>
          <w:rFonts w:ascii="Arial" w:hAnsi="Arial" w:cs="Arial"/>
          <w:sz w:val="20"/>
          <w:szCs w:val="20"/>
        </w:rPr>
        <w:t> </w:t>
      </w:r>
      <w:r w:rsidRPr="007A6E2C">
        <w:rPr>
          <w:rFonts w:ascii="Arial" w:hAnsi="Arial" w:cs="Arial"/>
          <w:sz w:val="20"/>
          <w:szCs w:val="20"/>
          <w:u w:val="single"/>
        </w:rPr>
        <w:t>______________</w:t>
      </w:r>
    </w:p>
    <w:tbl>
      <w:tblPr>
        <w:tblStyle w:val="NormalTablePHPDOCX"/>
        <w:tblW w:w="9214" w:type="dxa"/>
        <w:tblInd w:w="108" w:type="dxa"/>
        <w:tblLook w:val="04A0" w:firstRow="1" w:lastRow="0" w:firstColumn="1" w:lastColumn="0" w:noHBand="0" w:noVBand="1"/>
      </w:tblPr>
      <w:tblGrid>
        <w:gridCol w:w="2694"/>
        <w:gridCol w:w="6520"/>
      </w:tblGrid>
      <w:tr w:rsidR="00630E46" w:rsidRPr="007A6E2C" w14:paraId="4F075318" w14:textId="77777777" w:rsidTr="00630E46">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6B19B9" w14:textId="77777777" w:rsidR="00630E46" w:rsidRPr="007A6E2C" w:rsidRDefault="00630E46" w:rsidP="00630E46">
            <w:pPr>
              <w:jc w:val="right"/>
              <w:rPr>
                <w:rFonts w:ascii="Arial" w:hAnsi="Arial" w:cs="Arial"/>
                <w:sz w:val="20"/>
                <w:szCs w:val="20"/>
              </w:rPr>
            </w:pPr>
            <w:r w:rsidRPr="007A6E2C">
              <w:rPr>
                <w:rFonts w:ascii="Arial" w:hAnsi="Arial" w:cs="Arial"/>
                <w:b/>
                <w:bCs/>
                <w:position w:val="-2"/>
                <w:sz w:val="20"/>
                <w:szCs w:val="20"/>
                <w:shd w:val="clear" w:color="auto" w:fill="CCCCCC"/>
              </w:rPr>
              <w:t>NAZIV PONUDNIKA:</w:t>
            </w:r>
          </w:p>
        </w:tc>
        <w:tc>
          <w:tcPr>
            <w:tcW w:w="65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6A07B" w14:textId="77777777" w:rsidR="00630E46" w:rsidRPr="007A6E2C" w:rsidRDefault="00630E46" w:rsidP="00630E46">
            <w:pPr>
              <w:rPr>
                <w:rFonts w:ascii="Arial" w:hAnsi="Arial" w:cs="Arial"/>
                <w:sz w:val="20"/>
                <w:szCs w:val="20"/>
              </w:rPr>
            </w:pPr>
            <w:r w:rsidRPr="007A6E2C">
              <w:rPr>
                <w:rFonts w:ascii="Arial" w:hAnsi="Arial" w:cs="Arial"/>
                <w:position w:val="-2"/>
                <w:sz w:val="20"/>
                <w:szCs w:val="20"/>
              </w:rPr>
              <w:t> </w:t>
            </w:r>
          </w:p>
        </w:tc>
      </w:tr>
      <w:tr w:rsidR="00630E46" w:rsidRPr="007A6E2C" w14:paraId="6A2B5C39" w14:textId="77777777" w:rsidTr="00630E46">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0B9356" w14:textId="77777777" w:rsidR="00630E46" w:rsidRPr="007A6E2C" w:rsidRDefault="00630E46" w:rsidP="00630E46">
            <w:pPr>
              <w:jc w:val="right"/>
              <w:rPr>
                <w:rFonts w:ascii="Arial" w:hAnsi="Arial" w:cs="Arial"/>
                <w:sz w:val="20"/>
                <w:szCs w:val="20"/>
              </w:rPr>
            </w:pPr>
            <w:r w:rsidRPr="007A6E2C">
              <w:rPr>
                <w:rFonts w:ascii="Arial" w:hAnsi="Arial" w:cs="Arial"/>
                <w:b/>
                <w:bCs/>
                <w:position w:val="-2"/>
                <w:sz w:val="20"/>
                <w:szCs w:val="20"/>
                <w:shd w:val="clear" w:color="auto" w:fill="CCCCCC"/>
              </w:rPr>
              <w:t>NASLOV PONUDNIKA:</w:t>
            </w:r>
          </w:p>
        </w:tc>
        <w:tc>
          <w:tcPr>
            <w:tcW w:w="65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203F5B" w14:textId="77777777" w:rsidR="00630E46" w:rsidRPr="007A6E2C" w:rsidRDefault="00630E46" w:rsidP="00630E46">
            <w:pPr>
              <w:rPr>
                <w:rFonts w:ascii="Arial" w:hAnsi="Arial" w:cs="Arial"/>
                <w:sz w:val="20"/>
                <w:szCs w:val="20"/>
              </w:rPr>
            </w:pPr>
            <w:r w:rsidRPr="007A6E2C">
              <w:rPr>
                <w:rFonts w:ascii="Arial" w:hAnsi="Arial" w:cs="Arial"/>
                <w:position w:val="-2"/>
                <w:sz w:val="20"/>
                <w:szCs w:val="20"/>
              </w:rPr>
              <w:t> </w:t>
            </w:r>
          </w:p>
        </w:tc>
      </w:tr>
    </w:tbl>
    <w:p w14:paraId="1C7DF291" w14:textId="77777777" w:rsidR="00630E46" w:rsidRPr="007A6E2C" w:rsidRDefault="00630E46" w:rsidP="00630E46">
      <w:pPr>
        <w:spacing w:before="225" w:after="225"/>
        <w:jc w:val="both"/>
        <w:rPr>
          <w:rFonts w:ascii="Arial" w:hAnsi="Arial" w:cs="Arial"/>
          <w:sz w:val="20"/>
          <w:szCs w:val="20"/>
        </w:rPr>
      </w:pPr>
      <w:proofErr w:type="spellStart"/>
      <w:r w:rsidRPr="007A6E2C">
        <w:rPr>
          <w:rFonts w:ascii="Arial" w:hAnsi="Arial" w:cs="Arial"/>
          <w:sz w:val="20"/>
          <w:szCs w:val="20"/>
        </w:rPr>
        <w:t>Ponudbo</w:t>
      </w:r>
      <w:proofErr w:type="spellEnd"/>
      <w:r w:rsidRPr="007A6E2C">
        <w:rPr>
          <w:rFonts w:ascii="Arial" w:hAnsi="Arial" w:cs="Arial"/>
          <w:sz w:val="20"/>
          <w:szCs w:val="20"/>
        </w:rPr>
        <w:t xml:space="preserve"> </w:t>
      </w:r>
      <w:proofErr w:type="spellStart"/>
      <w:r w:rsidRPr="007A6E2C">
        <w:rPr>
          <w:rFonts w:ascii="Arial" w:hAnsi="Arial" w:cs="Arial"/>
          <w:sz w:val="20"/>
          <w:szCs w:val="20"/>
        </w:rPr>
        <w:t>oddajamo</w:t>
      </w:r>
      <w:proofErr w:type="spellEnd"/>
      <w:r w:rsidRPr="007A6E2C">
        <w:rPr>
          <w:rFonts w:ascii="Arial" w:hAnsi="Arial" w:cs="Arial"/>
          <w:sz w:val="20"/>
          <w:szCs w:val="20"/>
        </w:rPr>
        <w:t xml:space="preserve"> (</w:t>
      </w:r>
      <w:proofErr w:type="spellStart"/>
      <w:r w:rsidRPr="007A6E2C">
        <w:rPr>
          <w:rFonts w:ascii="Arial" w:hAnsi="Arial" w:cs="Arial"/>
          <w:sz w:val="20"/>
          <w:szCs w:val="20"/>
        </w:rPr>
        <w:t>ustrezno</w:t>
      </w:r>
      <w:proofErr w:type="spellEnd"/>
      <w:r w:rsidRPr="007A6E2C">
        <w:rPr>
          <w:rFonts w:ascii="Arial" w:hAnsi="Arial" w:cs="Arial"/>
          <w:sz w:val="20"/>
          <w:szCs w:val="20"/>
        </w:rPr>
        <w:t xml:space="preserve"> </w:t>
      </w:r>
      <w:proofErr w:type="spellStart"/>
      <w:r w:rsidRPr="007A6E2C">
        <w:rPr>
          <w:rFonts w:ascii="Arial" w:hAnsi="Arial" w:cs="Arial"/>
          <w:sz w:val="20"/>
          <w:szCs w:val="20"/>
        </w:rPr>
        <w:t>označite</w:t>
      </w:r>
      <w:proofErr w:type="spellEnd"/>
      <w:r w:rsidRPr="007A6E2C">
        <w:rPr>
          <w:rFonts w:ascii="Arial" w:hAnsi="Arial" w:cs="Arial"/>
          <w:sz w:val="20"/>
          <w:szCs w:val="20"/>
        </w:rPr>
        <w:t>):</w:t>
      </w:r>
    </w:p>
    <w:p w14:paraId="26CF61D2" w14:textId="77777777" w:rsidR="00630E46" w:rsidRPr="007A6E2C" w:rsidRDefault="00630E46" w:rsidP="00630E46">
      <w:pPr>
        <w:spacing w:before="225" w:after="225"/>
        <w:jc w:val="both"/>
        <w:rPr>
          <w:rFonts w:ascii="Arial" w:hAnsi="Arial" w:cs="Arial"/>
          <w:sz w:val="20"/>
          <w:szCs w:val="20"/>
        </w:rPr>
      </w:pPr>
      <w:r w:rsidRPr="007A6E2C">
        <w:rPr>
          <w:rFonts w:ascii="Arial" w:hAnsi="Arial" w:cs="Arial"/>
          <w:sz w:val="20"/>
          <w:szCs w:val="20"/>
        </w:rPr>
        <w:fldChar w:fldCharType="begin">
          <w:ffData>
            <w:name w:val="cbox15e695bff783c7"/>
            <w:enabled/>
            <w:calcOnExit w:val="0"/>
            <w:checkBox>
              <w:sizeAuto/>
              <w:default w:val="0"/>
            </w:checkBox>
          </w:ffData>
        </w:fldChar>
      </w:r>
      <w:bookmarkStart w:id="0" w:name="cbox15e695bff783c7"/>
      <w:r w:rsidRPr="007A6E2C">
        <w:rPr>
          <w:rFonts w:ascii="Arial" w:hAnsi="Arial" w:cs="Arial"/>
          <w:sz w:val="20"/>
          <w:szCs w:val="20"/>
        </w:rPr>
        <w:instrText xml:space="preserve"> FORMCHECKBOX </w:instrText>
      </w:r>
      <w:r w:rsidRPr="007A6E2C">
        <w:rPr>
          <w:rFonts w:ascii="Arial" w:hAnsi="Arial" w:cs="Arial"/>
          <w:sz w:val="20"/>
          <w:szCs w:val="20"/>
        </w:rPr>
      </w:r>
      <w:r w:rsidRPr="007A6E2C">
        <w:rPr>
          <w:rFonts w:ascii="Arial" w:hAnsi="Arial" w:cs="Arial"/>
          <w:sz w:val="20"/>
          <w:szCs w:val="20"/>
        </w:rPr>
        <w:fldChar w:fldCharType="separate"/>
      </w:r>
      <w:r w:rsidRPr="007A6E2C">
        <w:rPr>
          <w:rFonts w:ascii="Arial" w:hAnsi="Arial" w:cs="Arial"/>
          <w:sz w:val="20"/>
          <w:szCs w:val="20"/>
        </w:rPr>
        <w:fldChar w:fldCharType="end"/>
      </w:r>
      <w:bookmarkEnd w:id="0"/>
      <w:r w:rsidRPr="007A6E2C">
        <w:rPr>
          <w:rFonts w:ascii="Arial" w:hAnsi="Arial" w:cs="Arial"/>
          <w:sz w:val="20"/>
          <w:szCs w:val="20"/>
        </w:rPr>
        <w:t> </w:t>
      </w:r>
      <w:proofErr w:type="spellStart"/>
      <w:r w:rsidRPr="007A6E2C">
        <w:rPr>
          <w:rFonts w:ascii="Arial" w:hAnsi="Arial" w:cs="Arial"/>
          <w:sz w:val="20"/>
          <w:szCs w:val="20"/>
        </w:rPr>
        <w:t>samostojno</w:t>
      </w:r>
      <w:proofErr w:type="spellEnd"/>
    </w:p>
    <w:p w14:paraId="7CE87127" w14:textId="77777777" w:rsidR="00630E46" w:rsidRPr="007A6E2C" w:rsidRDefault="00630E46" w:rsidP="00630E46">
      <w:pPr>
        <w:spacing w:before="225" w:after="225"/>
        <w:jc w:val="both"/>
        <w:rPr>
          <w:rFonts w:ascii="Arial" w:hAnsi="Arial" w:cs="Arial"/>
          <w:sz w:val="20"/>
          <w:szCs w:val="20"/>
        </w:rPr>
      </w:pPr>
      <w:r w:rsidRPr="007A6E2C">
        <w:rPr>
          <w:rFonts w:ascii="Arial" w:hAnsi="Arial" w:cs="Arial"/>
          <w:sz w:val="20"/>
          <w:szCs w:val="20"/>
        </w:rPr>
        <w:fldChar w:fldCharType="begin">
          <w:ffData>
            <w:name w:val="cbox15e695bff786eb"/>
            <w:enabled/>
            <w:calcOnExit w:val="0"/>
            <w:checkBox>
              <w:sizeAuto/>
              <w:default w:val="0"/>
            </w:checkBox>
          </w:ffData>
        </w:fldChar>
      </w:r>
      <w:bookmarkStart w:id="1" w:name="cbox15e695bff786eb"/>
      <w:r w:rsidRPr="007A6E2C">
        <w:rPr>
          <w:rFonts w:ascii="Arial" w:hAnsi="Arial" w:cs="Arial"/>
          <w:sz w:val="20"/>
          <w:szCs w:val="20"/>
        </w:rPr>
        <w:instrText xml:space="preserve"> FORMCHECKBOX </w:instrText>
      </w:r>
      <w:r w:rsidRPr="007A6E2C">
        <w:rPr>
          <w:rFonts w:ascii="Arial" w:hAnsi="Arial" w:cs="Arial"/>
          <w:sz w:val="20"/>
          <w:szCs w:val="20"/>
        </w:rPr>
      </w:r>
      <w:r w:rsidRPr="007A6E2C">
        <w:rPr>
          <w:rFonts w:ascii="Arial" w:hAnsi="Arial" w:cs="Arial"/>
          <w:sz w:val="20"/>
          <w:szCs w:val="20"/>
        </w:rPr>
        <w:fldChar w:fldCharType="separate"/>
      </w:r>
      <w:r w:rsidRPr="007A6E2C">
        <w:rPr>
          <w:rFonts w:ascii="Arial" w:hAnsi="Arial" w:cs="Arial"/>
          <w:sz w:val="20"/>
          <w:szCs w:val="20"/>
        </w:rPr>
        <w:fldChar w:fldCharType="end"/>
      </w:r>
      <w:bookmarkEnd w:id="1"/>
      <w:r w:rsidRPr="007A6E2C">
        <w:rPr>
          <w:rFonts w:ascii="Arial" w:hAnsi="Arial" w:cs="Arial"/>
          <w:sz w:val="20"/>
          <w:szCs w:val="20"/>
        </w:rPr>
        <w:t xml:space="preserve"> z </w:t>
      </w:r>
      <w:proofErr w:type="spellStart"/>
      <w:r w:rsidRPr="007A6E2C">
        <w:rPr>
          <w:rFonts w:ascii="Arial" w:hAnsi="Arial" w:cs="Arial"/>
          <w:sz w:val="20"/>
          <w:szCs w:val="20"/>
        </w:rPr>
        <w:t>naslednjimi</w:t>
      </w:r>
      <w:proofErr w:type="spellEnd"/>
      <w:r w:rsidRPr="007A6E2C">
        <w:rPr>
          <w:rFonts w:ascii="Arial" w:hAnsi="Arial" w:cs="Arial"/>
          <w:sz w:val="20"/>
          <w:szCs w:val="20"/>
        </w:rPr>
        <w:t xml:space="preserve"> </w:t>
      </w:r>
      <w:proofErr w:type="spellStart"/>
      <w:r w:rsidRPr="007A6E2C">
        <w:rPr>
          <w:rFonts w:ascii="Arial" w:hAnsi="Arial" w:cs="Arial"/>
          <w:sz w:val="20"/>
          <w:szCs w:val="20"/>
        </w:rPr>
        <w:t>partnerji</w:t>
      </w:r>
      <w:proofErr w:type="spellEnd"/>
      <w:r w:rsidRPr="007A6E2C">
        <w:rPr>
          <w:rFonts w:ascii="Arial" w:hAnsi="Arial" w:cs="Arial"/>
          <w:sz w:val="20"/>
          <w:szCs w:val="20"/>
        </w:rPr>
        <w:t xml:space="preserve"> (</w:t>
      </w:r>
      <w:proofErr w:type="spellStart"/>
      <w:r w:rsidRPr="007A6E2C">
        <w:rPr>
          <w:rFonts w:ascii="Arial" w:hAnsi="Arial" w:cs="Arial"/>
          <w:sz w:val="20"/>
          <w:szCs w:val="20"/>
        </w:rPr>
        <w:t>navedite</w:t>
      </w:r>
      <w:proofErr w:type="spellEnd"/>
      <w:r w:rsidRPr="007A6E2C">
        <w:rPr>
          <w:rFonts w:ascii="Arial" w:hAnsi="Arial" w:cs="Arial"/>
          <w:sz w:val="20"/>
          <w:szCs w:val="20"/>
        </w:rPr>
        <w:t xml:space="preserve"> </w:t>
      </w:r>
      <w:proofErr w:type="spellStart"/>
      <w:r w:rsidRPr="007A6E2C">
        <w:rPr>
          <w:rFonts w:ascii="Arial" w:hAnsi="Arial" w:cs="Arial"/>
          <w:sz w:val="20"/>
          <w:szCs w:val="20"/>
        </w:rPr>
        <w:t>samo</w:t>
      </w:r>
      <w:proofErr w:type="spellEnd"/>
      <w:r w:rsidRPr="007A6E2C">
        <w:rPr>
          <w:rFonts w:ascii="Arial" w:hAnsi="Arial" w:cs="Arial"/>
          <w:sz w:val="20"/>
          <w:szCs w:val="20"/>
        </w:rPr>
        <w:t xml:space="preserve"> </w:t>
      </w:r>
      <w:proofErr w:type="spellStart"/>
      <w:r w:rsidRPr="007A6E2C">
        <w:rPr>
          <w:rFonts w:ascii="Arial" w:hAnsi="Arial" w:cs="Arial"/>
          <w:sz w:val="20"/>
          <w:szCs w:val="20"/>
        </w:rPr>
        <w:t>firme</w:t>
      </w:r>
      <w:proofErr w:type="spellEnd"/>
      <w:r w:rsidRPr="007A6E2C">
        <w:rPr>
          <w:rFonts w:ascii="Arial" w:hAnsi="Arial" w:cs="Arial"/>
          <w:sz w:val="20"/>
          <w:szCs w:val="20"/>
        </w:rPr>
        <w:t>): ___________________________________</w:t>
      </w:r>
    </w:p>
    <w:p w14:paraId="7C49EA63" w14:textId="77777777" w:rsidR="00630E46" w:rsidRPr="007A6E2C" w:rsidRDefault="00630E46" w:rsidP="00630E46">
      <w:pPr>
        <w:spacing w:before="225" w:after="225"/>
        <w:jc w:val="both"/>
        <w:rPr>
          <w:rFonts w:ascii="Arial" w:hAnsi="Arial" w:cs="Arial"/>
          <w:sz w:val="20"/>
          <w:szCs w:val="20"/>
        </w:rPr>
      </w:pPr>
      <w:r w:rsidRPr="007A6E2C">
        <w:rPr>
          <w:rFonts w:ascii="Arial" w:hAnsi="Arial" w:cs="Arial"/>
          <w:sz w:val="20"/>
          <w:szCs w:val="20"/>
        </w:rPr>
        <w:fldChar w:fldCharType="begin">
          <w:ffData>
            <w:name w:val="cbox15e695bff78a04"/>
            <w:enabled/>
            <w:calcOnExit w:val="0"/>
            <w:checkBox>
              <w:sizeAuto/>
              <w:default w:val="0"/>
            </w:checkBox>
          </w:ffData>
        </w:fldChar>
      </w:r>
      <w:bookmarkStart w:id="2" w:name="cbox15e695bff78a04"/>
      <w:r w:rsidRPr="007A6E2C">
        <w:rPr>
          <w:rFonts w:ascii="Arial" w:hAnsi="Arial" w:cs="Arial"/>
          <w:sz w:val="20"/>
          <w:szCs w:val="20"/>
        </w:rPr>
        <w:instrText xml:space="preserve"> FORMCHECKBOX </w:instrText>
      </w:r>
      <w:r w:rsidRPr="007A6E2C">
        <w:rPr>
          <w:rFonts w:ascii="Arial" w:hAnsi="Arial" w:cs="Arial"/>
          <w:sz w:val="20"/>
          <w:szCs w:val="20"/>
        </w:rPr>
      </w:r>
      <w:r w:rsidRPr="007A6E2C">
        <w:rPr>
          <w:rFonts w:ascii="Arial" w:hAnsi="Arial" w:cs="Arial"/>
          <w:sz w:val="20"/>
          <w:szCs w:val="20"/>
        </w:rPr>
        <w:fldChar w:fldCharType="separate"/>
      </w:r>
      <w:r w:rsidRPr="007A6E2C">
        <w:rPr>
          <w:rFonts w:ascii="Arial" w:hAnsi="Arial" w:cs="Arial"/>
          <w:sz w:val="20"/>
          <w:szCs w:val="20"/>
        </w:rPr>
        <w:fldChar w:fldCharType="end"/>
      </w:r>
      <w:bookmarkEnd w:id="2"/>
      <w:r w:rsidRPr="007A6E2C">
        <w:rPr>
          <w:rFonts w:ascii="Arial" w:hAnsi="Arial" w:cs="Arial"/>
          <w:sz w:val="20"/>
          <w:szCs w:val="20"/>
        </w:rPr>
        <w:t xml:space="preserve"> z </w:t>
      </w:r>
      <w:proofErr w:type="spellStart"/>
      <w:r w:rsidRPr="007A6E2C">
        <w:rPr>
          <w:rFonts w:ascii="Arial" w:hAnsi="Arial" w:cs="Arial"/>
          <w:sz w:val="20"/>
          <w:szCs w:val="20"/>
        </w:rPr>
        <w:t>naslednjimi</w:t>
      </w:r>
      <w:proofErr w:type="spellEnd"/>
      <w:r w:rsidRPr="007A6E2C">
        <w:rPr>
          <w:rFonts w:ascii="Arial" w:hAnsi="Arial" w:cs="Arial"/>
          <w:sz w:val="20"/>
          <w:szCs w:val="20"/>
        </w:rPr>
        <w:t xml:space="preserve"> </w:t>
      </w:r>
      <w:proofErr w:type="spellStart"/>
      <w:r w:rsidRPr="007A6E2C">
        <w:rPr>
          <w:rFonts w:ascii="Arial" w:hAnsi="Arial" w:cs="Arial"/>
          <w:sz w:val="20"/>
          <w:szCs w:val="20"/>
        </w:rPr>
        <w:t>podizvajalci</w:t>
      </w:r>
      <w:proofErr w:type="spellEnd"/>
      <w:r w:rsidRPr="007A6E2C">
        <w:rPr>
          <w:rFonts w:ascii="Arial" w:hAnsi="Arial" w:cs="Arial"/>
          <w:sz w:val="20"/>
          <w:szCs w:val="20"/>
        </w:rPr>
        <w:t xml:space="preserve"> (</w:t>
      </w:r>
      <w:proofErr w:type="spellStart"/>
      <w:r w:rsidRPr="007A6E2C">
        <w:rPr>
          <w:rFonts w:ascii="Arial" w:hAnsi="Arial" w:cs="Arial"/>
          <w:sz w:val="20"/>
          <w:szCs w:val="20"/>
        </w:rPr>
        <w:t>navedite</w:t>
      </w:r>
      <w:proofErr w:type="spellEnd"/>
      <w:r w:rsidRPr="007A6E2C">
        <w:rPr>
          <w:rFonts w:ascii="Arial" w:hAnsi="Arial" w:cs="Arial"/>
          <w:sz w:val="20"/>
          <w:szCs w:val="20"/>
        </w:rPr>
        <w:t xml:space="preserve"> </w:t>
      </w:r>
      <w:proofErr w:type="spellStart"/>
      <w:r w:rsidRPr="007A6E2C">
        <w:rPr>
          <w:rFonts w:ascii="Arial" w:hAnsi="Arial" w:cs="Arial"/>
          <w:sz w:val="20"/>
          <w:szCs w:val="20"/>
        </w:rPr>
        <w:t>samo</w:t>
      </w:r>
      <w:proofErr w:type="spellEnd"/>
      <w:r w:rsidRPr="007A6E2C">
        <w:rPr>
          <w:rFonts w:ascii="Arial" w:hAnsi="Arial" w:cs="Arial"/>
          <w:sz w:val="20"/>
          <w:szCs w:val="20"/>
        </w:rPr>
        <w:t xml:space="preserve"> </w:t>
      </w:r>
      <w:proofErr w:type="spellStart"/>
      <w:r w:rsidRPr="007A6E2C">
        <w:rPr>
          <w:rFonts w:ascii="Arial" w:hAnsi="Arial" w:cs="Arial"/>
          <w:sz w:val="20"/>
          <w:szCs w:val="20"/>
        </w:rPr>
        <w:t>firme</w:t>
      </w:r>
      <w:proofErr w:type="spellEnd"/>
      <w:r w:rsidRPr="007A6E2C">
        <w:rPr>
          <w:rFonts w:ascii="Arial" w:hAnsi="Arial" w:cs="Arial"/>
          <w:sz w:val="20"/>
          <w:szCs w:val="20"/>
        </w:rPr>
        <w:t>): ________________________________</w:t>
      </w:r>
    </w:p>
    <w:p w14:paraId="3AB1D6AB" w14:textId="77777777" w:rsidR="00630E46" w:rsidRDefault="00630E46" w:rsidP="00630E46">
      <w:pPr>
        <w:spacing w:before="225" w:after="225"/>
        <w:jc w:val="both"/>
        <w:rPr>
          <w:rFonts w:ascii="Arial" w:hAnsi="Arial" w:cs="Arial"/>
          <w:sz w:val="20"/>
          <w:szCs w:val="20"/>
        </w:rPr>
      </w:pPr>
      <w:r w:rsidRPr="007A6E2C">
        <w:rPr>
          <w:rFonts w:ascii="Arial" w:hAnsi="Arial" w:cs="Arial"/>
          <w:sz w:val="20"/>
          <w:szCs w:val="20"/>
        </w:rPr>
        <w:fldChar w:fldCharType="begin">
          <w:ffData>
            <w:name w:val="cbox15e695bff78d15"/>
            <w:enabled/>
            <w:calcOnExit w:val="0"/>
            <w:checkBox>
              <w:sizeAuto/>
              <w:default w:val="0"/>
            </w:checkBox>
          </w:ffData>
        </w:fldChar>
      </w:r>
      <w:bookmarkStart w:id="3" w:name="cbox15e695bff78d15"/>
      <w:r w:rsidRPr="007A6E2C">
        <w:rPr>
          <w:rFonts w:ascii="Arial" w:hAnsi="Arial" w:cs="Arial"/>
          <w:sz w:val="20"/>
          <w:szCs w:val="20"/>
        </w:rPr>
        <w:instrText xml:space="preserve"> FORMCHECKBOX </w:instrText>
      </w:r>
      <w:r w:rsidRPr="007A6E2C">
        <w:rPr>
          <w:rFonts w:ascii="Arial" w:hAnsi="Arial" w:cs="Arial"/>
          <w:sz w:val="20"/>
          <w:szCs w:val="20"/>
        </w:rPr>
      </w:r>
      <w:r w:rsidRPr="007A6E2C">
        <w:rPr>
          <w:rFonts w:ascii="Arial" w:hAnsi="Arial" w:cs="Arial"/>
          <w:sz w:val="20"/>
          <w:szCs w:val="20"/>
        </w:rPr>
        <w:fldChar w:fldCharType="separate"/>
      </w:r>
      <w:r w:rsidRPr="007A6E2C">
        <w:rPr>
          <w:rFonts w:ascii="Arial" w:hAnsi="Arial" w:cs="Arial"/>
          <w:sz w:val="20"/>
          <w:szCs w:val="20"/>
        </w:rPr>
        <w:fldChar w:fldCharType="end"/>
      </w:r>
      <w:bookmarkEnd w:id="3"/>
      <w:r w:rsidRPr="007A6E2C">
        <w:rPr>
          <w:rFonts w:ascii="Arial" w:hAnsi="Arial" w:cs="Arial"/>
          <w:sz w:val="20"/>
          <w:szCs w:val="20"/>
        </w:rPr>
        <w:t xml:space="preserve">  z </w:t>
      </w:r>
      <w:proofErr w:type="spellStart"/>
      <w:r w:rsidRPr="007A6E2C">
        <w:rPr>
          <w:rFonts w:ascii="Arial" w:hAnsi="Arial" w:cs="Arial"/>
          <w:sz w:val="20"/>
          <w:szCs w:val="20"/>
        </w:rPr>
        <w:t>uporabo</w:t>
      </w:r>
      <w:proofErr w:type="spellEnd"/>
      <w:r w:rsidRPr="007A6E2C">
        <w:rPr>
          <w:rFonts w:ascii="Arial" w:hAnsi="Arial" w:cs="Arial"/>
          <w:sz w:val="20"/>
          <w:szCs w:val="20"/>
        </w:rPr>
        <w:t xml:space="preserve"> </w:t>
      </w:r>
      <w:proofErr w:type="spellStart"/>
      <w:r w:rsidRPr="007A6E2C">
        <w:rPr>
          <w:rFonts w:ascii="Arial" w:hAnsi="Arial" w:cs="Arial"/>
          <w:sz w:val="20"/>
          <w:szCs w:val="20"/>
        </w:rPr>
        <w:t>zmogljivosti</w:t>
      </w:r>
      <w:proofErr w:type="spellEnd"/>
      <w:r w:rsidRPr="007A6E2C">
        <w:rPr>
          <w:rFonts w:ascii="Arial" w:hAnsi="Arial" w:cs="Arial"/>
          <w:sz w:val="20"/>
          <w:szCs w:val="20"/>
        </w:rPr>
        <w:t xml:space="preserve"> </w:t>
      </w:r>
      <w:proofErr w:type="spellStart"/>
      <w:r w:rsidRPr="007A6E2C">
        <w:rPr>
          <w:rFonts w:ascii="Arial" w:hAnsi="Arial" w:cs="Arial"/>
          <w:sz w:val="20"/>
          <w:szCs w:val="20"/>
        </w:rPr>
        <w:t>naslednjih</w:t>
      </w:r>
      <w:proofErr w:type="spellEnd"/>
      <w:r w:rsidRPr="007A6E2C">
        <w:rPr>
          <w:rFonts w:ascii="Arial" w:hAnsi="Arial" w:cs="Arial"/>
          <w:sz w:val="20"/>
          <w:szCs w:val="20"/>
        </w:rPr>
        <w:t xml:space="preserve"> </w:t>
      </w:r>
      <w:proofErr w:type="spellStart"/>
      <w:r w:rsidRPr="007A6E2C">
        <w:rPr>
          <w:rFonts w:ascii="Arial" w:hAnsi="Arial" w:cs="Arial"/>
          <w:sz w:val="20"/>
          <w:szCs w:val="20"/>
        </w:rPr>
        <w:t>subjektov</w:t>
      </w:r>
      <w:proofErr w:type="spellEnd"/>
      <w:r w:rsidRPr="007A6E2C">
        <w:rPr>
          <w:rFonts w:ascii="Arial" w:hAnsi="Arial" w:cs="Arial"/>
          <w:sz w:val="20"/>
          <w:szCs w:val="20"/>
        </w:rPr>
        <w:t xml:space="preserve"> (</w:t>
      </w:r>
      <w:proofErr w:type="spellStart"/>
      <w:r w:rsidRPr="007A6E2C">
        <w:rPr>
          <w:rFonts w:ascii="Arial" w:hAnsi="Arial" w:cs="Arial"/>
          <w:sz w:val="20"/>
          <w:szCs w:val="20"/>
        </w:rPr>
        <w:t>navedite</w:t>
      </w:r>
      <w:proofErr w:type="spellEnd"/>
      <w:r w:rsidRPr="007A6E2C">
        <w:rPr>
          <w:rFonts w:ascii="Arial" w:hAnsi="Arial" w:cs="Arial"/>
          <w:sz w:val="20"/>
          <w:szCs w:val="20"/>
        </w:rPr>
        <w:t xml:space="preserve"> </w:t>
      </w:r>
      <w:proofErr w:type="spellStart"/>
      <w:r w:rsidRPr="007A6E2C">
        <w:rPr>
          <w:rFonts w:ascii="Arial" w:hAnsi="Arial" w:cs="Arial"/>
          <w:sz w:val="20"/>
          <w:szCs w:val="20"/>
        </w:rPr>
        <w:t>samo</w:t>
      </w:r>
      <w:proofErr w:type="spellEnd"/>
      <w:r w:rsidRPr="007A6E2C">
        <w:rPr>
          <w:rFonts w:ascii="Arial" w:hAnsi="Arial" w:cs="Arial"/>
          <w:sz w:val="20"/>
          <w:szCs w:val="20"/>
        </w:rPr>
        <w:t xml:space="preserve"> </w:t>
      </w:r>
      <w:proofErr w:type="spellStart"/>
      <w:r w:rsidRPr="007A6E2C">
        <w:rPr>
          <w:rFonts w:ascii="Arial" w:hAnsi="Arial" w:cs="Arial"/>
          <w:sz w:val="20"/>
          <w:szCs w:val="20"/>
        </w:rPr>
        <w:t>firme</w:t>
      </w:r>
      <w:proofErr w:type="spellEnd"/>
      <w:r w:rsidRPr="007A6E2C">
        <w:rPr>
          <w:rFonts w:ascii="Arial" w:hAnsi="Arial" w:cs="Arial"/>
          <w:sz w:val="20"/>
          <w:szCs w:val="20"/>
        </w:rPr>
        <w:t>): _________________________</w:t>
      </w:r>
    </w:p>
    <w:p w14:paraId="53853DF4" w14:textId="77777777" w:rsidR="00630E46" w:rsidRDefault="00630E46" w:rsidP="00630E46">
      <w:pPr>
        <w:spacing w:before="225"/>
        <w:jc w:val="both"/>
        <w:rPr>
          <w:rFonts w:ascii="Arial" w:hAnsi="Arial" w:cs="Arial"/>
          <w:b/>
          <w:bCs/>
          <w:color w:val="000000"/>
          <w:sz w:val="22"/>
          <w:szCs w:val="22"/>
        </w:rPr>
      </w:pPr>
    </w:p>
    <w:p w14:paraId="39A69FB2" w14:textId="77777777" w:rsidR="00630E46" w:rsidRPr="004E1090" w:rsidRDefault="00630E46" w:rsidP="00630E46">
      <w:pPr>
        <w:spacing w:after="225"/>
        <w:jc w:val="both"/>
        <w:rPr>
          <w:rFonts w:ascii="Arial" w:hAnsi="Arial" w:cs="Arial"/>
          <w:sz w:val="20"/>
          <w:szCs w:val="20"/>
        </w:rPr>
      </w:pPr>
      <w:r w:rsidRPr="007A6E2C">
        <w:rPr>
          <w:rFonts w:ascii="Arial" w:hAnsi="Arial" w:cs="Arial"/>
          <w:b/>
          <w:bCs/>
          <w:color w:val="000000"/>
          <w:sz w:val="22"/>
          <w:szCs w:val="22"/>
        </w:rPr>
        <w:t xml:space="preserve">II. </w:t>
      </w:r>
      <w:proofErr w:type="spellStart"/>
      <w:r w:rsidRPr="007A6E2C">
        <w:rPr>
          <w:rFonts w:ascii="Arial" w:hAnsi="Arial" w:cs="Arial"/>
          <w:b/>
          <w:bCs/>
          <w:color w:val="000000"/>
          <w:sz w:val="22"/>
          <w:szCs w:val="22"/>
        </w:rPr>
        <w:t>Ponudbena</w:t>
      </w:r>
      <w:proofErr w:type="spellEnd"/>
      <w:r w:rsidRPr="007A6E2C">
        <w:rPr>
          <w:rFonts w:ascii="Arial" w:hAnsi="Arial" w:cs="Arial"/>
          <w:b/>
          <w:bCs/>
          <w:color w:val="000000"/>
          <w:sz w:val="22"/>
          <w:szCs w:val="22"/>
        </w:rPr>
        <w:t xml:space="preserve"> </w:t>
      </w:r>
      <w:proofErr w:type="spellStart"/>
      <w:r w:rsidRPr="007A6E2C">
        <w:rPr>
          <w:rFonts w:ascii="Arial" w:hAnsi="Arial" w:cs="Arial"/>
          <w:b/>
          <w:bCs/>
          <w:color w:val="000000"/>
          <w:sz w:val="22"/>
          <w:szCs w:val="22"/>
        </w:rPr>
        <w:t>cena</w:t>
      </w:r>
      <w:proofErr w:type="spellEnd"/>
    </w:p>
    <w:tbl>
      <w:tblPr>
        <w:tblStyle w:val="NormalTablePHPDOCX"/>
        <w:tblW w:w="4961" w:type="pct"/>
        <w:tblInd w:w="108" w:type="dxa"/>
        <w:tblLook w:val="04A0" w:firstRow="1" w:lastRow="0" w:firstColumn="1" w:lastColumn="0" w:noHBand="0" w:noVBand="1"/>
      </w:tblPr>
      <w:tblGrid>
        <w:gridCol w:w="3120"/>
        <w:gridCol w:w="2268"/>
        <w:gridCol w:w="1701"/>
        <w:gridCol w:w="2125"/>
      </w:tblGrid>
      <w:tr w:rsidR="00630E46" w:rsidRPr="007A6E2C" w14:paraId="22976BA1" w14:textId="77777777" w:rsidTr="00630E46">
        <w:tc>
          <w:tcPr>
            <w:tcW w:w="16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493246" w14:textId="77777777" w:rsidR="00630E46" w:rsidRPr="000F0DD0" w:rsidRDefault="00630E46" w:rsidP="00630E46">
            <w:pPr>
              <w:jc w:val="center"/>
              <w:rPr>
                <w:b/>
              </w:rPr>
            </w:pPr>
            <w:proofErr w:type="spellStart"/>
            <w:r w:rsidRPr="000F0DD0">
              <w:rPr>
                <w:b/>
              </w:rPr>
              <w:t>Postavka</w:t>
            </w:r>
            <w:proofErr w:type="spellEnd"/>
          </w:p>
        </w:tc>
        <w:tc>
          <w:tcPr>
            <w:tcW w:w="123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1A93A0" w14:textId="77777777" w:rsidR="00630E46" w:rsidRPr="0091484C" w:rsidRDefault="00630E46" w:rsidP="00630E46">
            <w:pPr>
              <w:jc w:val="center"/>
              <w:rPr>
                <w:sz w:val="20"/>
                <w:szCs w:val="20"/>
              </w:rPr>
            </w:pPr>
            <w:proofErr w:type="spellStart"/>
            <w:r w:rsidRPr="0091484C">
              <w:rPr>
                <w:rFonts w:ascii="Arial" w:hAnsi="Arial" w:cs="Arial"/>
                <w:b/>
                <w:bCs/>
                <w:color w:val="000000"/>
                <w:position w:val="-2"/>
                <w:sz w:val="20"/>
                <w:szCs w:val="20"/>
                <w:shd w:val="clear" w:color="auto" w:fill="D1D1D1"/>
              </w:rPr>
              <w:t>Vrednost</w:t>
            </w:r>
            <w:proofErr w:type="spellEnd"/>
            <w:r w:rsidRPr="0091484C">
              <w:rPr>
                <w:rFonts w:ascii="Arial" w:hAnsi="Arial" w:cs="Arial"/>
                <w:b/>
                <w:bCs/>
                <w:color w:val="000000"/>
                <w:position w:val="-2"/>
                <w:sz w:val="20"/>
                <w:szCs w:val="20"/>
                <w:shd w:val="clear" w:color="auto" w:fill="D1D1D1"/>
              </w:rPr>
              <w:t xml:space="preserve"> </w:t>
            </w:r>
            <w:proofErr w:type="spellStart"/>
            <w:r w:rsidRPr="0091484C">
              <w:rPr>
                <w:rFonts w:ascii="Arial" w:hAnsi="Arial" w:cs="Arial"/>
                <w:b/>
                <w:bCs/>
                <w:color w:val="000000"/>
                <w:position w:val="-2"/>
                <w:sz w:val="20"/>
                <w:szCs w:val="20"/>
                <w:shd w:val="clear" w:color="auto" w:fill="D1D1D1"/>
              </w:rPr>
              <w:t>brez</w:t>
            </w:r>
            <w:proofErr w:type="spellEnd"/>
            <w:r w:rsidRPr="0091484C">
              <w:rPr>
                <w:rFonts w:ascii="Arial" w:hAnsi="Arial" w:cs="Arial"/>
                <w:b/>
                <w:bCs/>
                <w:color w:val="000000"/>
                <w:position w:val="-2"/>
                <w:sz w:val="20"/>
                <w:szCs w:val="20"/>
                <w:shd w:val="clear" w:color="auto" w:fill="D1D1D1"/>
              </w:rPr>
              <w:t xml:space="preserve"> DDV</w:t>
            </w:r>
          </w:p>
        </w:tc>
        <w:tc>
          <w:tcPr>
            <w:tcW w:w="9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9E460F" w14:textId="77777777" w:rsidR="00630E46" w:rsidRPr="0091484C" w:rsidRDefault="00630E46" w:rsidP="00630E46">
            <w:pPr>
              <w:jc w:val="center"/>
              <w:rPr>
                <w:sz w:val="20"/>
                <w:szCs w:val="20"/>
              </w:rPr>
            </w:pPr>
            <w:r w:rsidRPr="0091484C">
              <w:rPr>
                <w:rFonts w:ascii="Arial" w:hAnsi="Arial" w:cs="Arial"/>
                <w:b/>
                <w:bCs/>
                <w:color w:val="000000"/>
                <w:position w:val="-2"/>
                <w:sz w:val="20"/>
                <w:szCs w:val="20"/>
                <w:shd w:val="clear" w:color="auto" w:fill="D1D1D1"/>
              </w:rPr>
              <w:t>DDV</w:t>
            </w:r>
          </w:p>
        </w:tc>
        <w:tc>
          <w:tcPr>
            <w:tcW w:w="115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F25444" w14:textId="77777777" w:rsidR="00630E46" w:rsidRPr="0091484C" w:rsidRDefault="00630E46" w:rsidP="00630E46">
            <w:pPr>
              <w:jc w:val="center"/>
              <w:rPr>
                <w:sz w:val="20"/>
                <w:szCs w:val="20"/>
              </w:rPr>
            </w:pPr>
            <w:proofErr w:type="spellStart"/>
            <w:r w:rsidRPr="0091484C">
              <w:rPr>
                <w:rFonts w:ascii="Arial" w:hAnsi="Arial" w:cs="Arial"/>
                <w:b/>
                <w:bCs/>
                <w:color w:val="000000"/>
                <w:position w:val="-2"/>
                <w:sz w:val="20"/>
                <w:szCs w:val="20"/>
                <w:shd w:val="clear" w:color="auto" w:fill="D1D1D1"/>
              </w:rPr>
              <w:t>Vrednost</w:t>
            </w:r>
            <w:proofErr w:type="spellEnd"/>
            <w:r w:rsidRPr="0091484C">
              <w:rPr>
                <w:rFonts w:ascii="Arial" w:hAnsi="Arial" w:cs="Arial"/>
                <w:b/>
                <w:bCs/>
                <w:color w:val="000000"/>
                <w:position w:val="-2"/>
                <w:sz w:val="20"/>
                <w:szCs w:val="20"/>
                <w:shd w:val="clear" w:color="auto" w:fill="D1D1D1"/>
              </w:rPr>
              <w:t xml:space="preserve"> z DDV</w:t>
            </w:r>
          </w:p>
        </w:tc>
      </w:tr>
      <w:tr w:rsidR="00630E46" w:rsidRPr="007A6E2C" w14:paraId="13AD354A" w14:textId="77777777" w:rsidTr="00630E46">
        <w:tc>
          <w:tcPr>
            <w:tcW w:w="16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8B870" w14:textId="763BF342" w:rsidR="00630E46" w:rsidRPr="00B120F2" w:rsidRDefault="00630E46" w:rsidP="00B120F2">
            <w:pPr>
              <w:jc w:val="right"/>
              <w:rPr>
                <w:rFonts w:ascii="Arial" w:hAnsi="Arial" w:cs="Arial"/>
                <w:sz w:val="20"/>
                <w:szCs w:val="20"/>
              </w:rPr>
            </w:pPr>
            <w:proofErr w:type="spellStart"/>
            <w:r w:rsidRPr="00B120F2">
              <w:rPr>
                <w:rFonts w:ascii="Arial" w:hAnsi="Arial" w:cs="Arial"/>
                <w:sz w:val="20"/>
                <w:szCs w:val="20"/>
              </w:rPr>
              <w:t>Nakup</w:t>
            </w:r>
            <w:proofErr w:type="spellEnd"/>
            <w:r w:rsidRPr="00B120F2">
              <w:rPr>
                <w:rFonts w:ascii="Arial" w:hAnsi="Arial" w:cs="Arial"/>
                <w:sz w:val="20"/>
                <w:szCs w:val="20"/>
              </w:rPr>
              <w:t xml:space="preserve"> </w:t>
            </w:r>
            <w:proofErr w:type="spellStart"/>
            <w:r w:rsidR="00573210" w:rsidRPr="00B120F2">
              <w:rPr>
                <w:rFonts w:ascii="Arial" w:hAnsi="Arial" w:cs="Arial"/>
                <w:sz w:val="20"/>
                <w:szCs w:val="20"/>
              </w:rPr>
              <w:t>sistema</w:t>
            </w:r>
            <w:proofErr w:type="spellEnd"/>
            <w:r w:rsidR="00573210" w:rsidRPr="00B120F2">
              <w:rPr>
                <w:rFonts w:ascii="Arial" w:hAnsi="Arial" w:cs="Arial"/>
                <w:sz w:val="20"/>
                <w:szCs w:val="20"/>
              </w:rPr>
              <w:t xml:space="preserve"> za </w:t>
            </w:r>
            <w:proofErr w:type="spellStart"/>
            <w:r w:rsidR="00573210" w:rsidRPr="00B120F2">
              <w:rPr>
                <w:rFonts w:ascii="Arial" w:hAnsi="Arial" w:cs="Arial"/>
                <w:sz w:val="20"/>
                <w:szCs w:val="20"/>
              </w:rPr>
              <w:t>merjenje</w:t>
            </w:r>
            <w:proofErr w:type="spellEnd"/>
            <w:r w:rsidR="00573210" w:rsidRPr="00B120F2">
              <w:rPr>
                <w:rFonts w:ascii="Arial" w:hAnsi="Arial" w:cs="Arial"/>
                <w:sz w:val="20"/>
                <w:szCs w:val="20"/>
              </w:rPr>
              <w:t xml:space="preserve"> </w:t>
            </w:r>
            <w:proofErr w:type="spellStart"/>
            <w:r w:rsidR="00573210" w:rsidRPr="00B120F2">
              <w:rPr>
                <w:rFonts w:ascii="Arial" w:hAnsi="Arial" w:cs="Arial"/>
                <w:sz w:val="20"/>
                <w:szCs w:val="20"/>
              </w:rPr>
              <w:t>izpustov</w:t>
            </w:r>
            <w:proofErr w:type="spellEnd"/>
            <w:r w:rsidR="00573210" w:rsidRPr="00B120F2">
              <w:rPr>
                <w:rFonts w:ascii="Arial" w:hAnsi="Arial" w:cs="Arial"/>
                <w:sz w:val="20"/>
                <w:szCs w:val="20"/>
              </w:rPr>
              <w:t xml:space="preserve"> </w:t>
            </w:r>
            <w:proofErr w:type="spellStart"/>
            <w:r w:rsidR="00573210" w:rsidRPr="00B120F2">
              <w:rPr>
                <w:rFonts w:ascii="Arial" w:hAnsi="Arial" w:cs="Arial"/>
                <w:sz w:val="20"/>
                <w:szCs w:val="20"/>
              </w:rPr>
              <w:t>metana</w:t>
            </w:r>
            <w:proofErr w:type="spellEnd"/>
            <w:r w:rsidR="00573210" w:rsidRPr="00B120F2">
              <w:rPr>
                <w:rFonts w:ascii="Arial" w:hAnsi="Arial" w:cs="Arial"/>
                <w:sz w:val="20"/>
                <w:szCs w:val="20"/>
              </w:rPr>
              <w:t xml:space="preserve"> </w:t>
            </w:r>
            <w:proofErr w:type="spellStart"/>
            <w:r w:rsidR="00573210" w:rsidRPr="00B120F2">
              <w:rPr>
                <w:rFonts w:ascii="Arial" w:hAnsi="Arial" w:cs="Arial"/>
                <w:sz w:val="20"/>
                <w:szCs w:val="20"/>
              </w:rPr>
              <w:t>iz</w:t>
            </w:r>
            <w:proofErr w:type="spellEnd"/>
            <w:r w:rsidR="00573210" w:rsidRPr="00B120F2">
              <w:rPr>
                <w:rFonts w:ascii="Arial" w:hAnsi="Arial" w:cs="Arial"/>
                <w:sz w:val="20"/>
                <w:szCs w:val="20"/>
              </w:rPr>
              <w:t xml:space="preserve"> </w:t>
            </w:r>
            <w:proofErr w:type="spellStart"/>
            <w:r w:rsidR="00573210" w:rsidRPr="00B120F2">
              <w:rPr>
                <w:rFonts w:ascii="Arial" w:hAnsi="Arial" w:cs="Arial"/>
                <w:sz w:val="20"/>
                <w:szCs w:val="20"/>
              </w:rPr>
              <w:t>prebavil</w:t>
            </w:r>
            <w:proofErr w:type="spellEnd"/>
            <w:r w:rsidR="00573210" w:rsidRPr="00B120F2">
              <w:rPr>
                <w:rFonts w:ascii="Arial" w:hAnsi="Arial" w:cs="Arial"/>
                <w:sz w:val="20"/>
                <w:szCs w:val="20"/>
              </w:rPr>
              <w:t xml:space="preserve"> </w:t>
            </w:r>
            <w:proofErr w:type="spellStart"/>
            <w:r w:rsidR="00573210" w:rsidRPr="00B120F2">
              <w:rPr>
                <w:rFonts w:ascii="Arial" w:hAnsi="Arial" w:cs="Arial"/>
                <w:sz w:val="20"/>
                <w:szCs w:val="20"/>
              </w:rPr>
              <w:t>govedi</w:t>
            </w:r>
            <w:proofErr w:type="spellEnd"/>
          </w:p>
        </w:tc>
        <w:tc>
          <w:tcPr>
            <w:tcW w:w="12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855F6" w14:textId="77777777" w:rsidR="00630E46" w:rsidRPr="0091484C" w:rsidRDefault="00630E46" w:rsidP="00630E46">
            <w:pPr>
              <w:rPr>
                <w:sz w:val="20"/>
                <w:szCs w:val="20"/>
              </w:rPr>
            </w:pPr>
            <w:r w:rsidRPr="0091484C">
              <w:rPr>
                <w:rFonts w:ascii="Arial" w:hAnsi="Arial" w:cs="Arial"/>
                <w:color w:val="000000"/>
                <w:position w:val="-2"/>
                <w:sz w:val="20"/>
                <w:szCs w:val="20"/>
              </w:rPr>
              <w:t> </w:t>
            </w:r>
          </w:p>
        </w:tc>
        <w:tc>
          <w:tcPr>
            <w:tcW w:w="9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69DD3" w14:textId="77777777" w:rsidR="00630E46" w:rsidRPr="0091484C" w:rsidRDefault="00630E46" w:rsidP="00630E46">
            <w:pPr>
              <w:rPr>
                <w:sz w:val="20"/>
                <w:szCs w:val="20"/>
              </w:rPr>
            </w:pPr>
            <w:r w:rsidRPr="0091484C">
              <w:rPr>
                <w:rFonts w:ascii="Arial" w:hAnsi="Arial" w:cs="Arial"/>
                <w:color w:val="000000"/>
                <w:position w:val="-2"/>
                <w:sz w:val="20"/>
                <w:szCs w:val="20"/>
              </w:rPr>
              <w:t> </w:t>
            </w:r>
          </w:p>
        </w:tc>
        <w:tc>
          <w:tcPr>
            <w:tcW w:w="11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19139" w14:textId="77777777" w:rsidR="00630E46" w:rsidRPr="0091484C" w:rsidRDefault="00630E46" w:rsidP="00630E46">
            <w:pPr>
              <w:rPr>
                <w:sz w:val="20"/>
                <w:szCs w:val="20"/>
              </w:rPr>
            </w:pPr>
            <w:r w:rsidRPr="0091484C">
              <w:rPr>
                <w:rFonts w:ascii="Arial" w:hAnsi="Arial" w:cs="Arial"/>
                <w:color w:val="000000"/>
                <w:position w:val="-2"/>
                <w:sz w:val="20"/>
                <w:szCs w:val="20"/>
              </w:rPr>
              <w:t> </w:t>
            </w:r>
          </w:p>
        </w:tc>
      </w:tr>
    </w:tbl>
    <w:p w14:paraId="76E21BD7" w14:textId="77777777" w:rsidR="00630E46" w:rsidRPr="007A6E2C" w:rsidRDefault="00630E46" w:rsidP="00630E46">
      <w:pPr>
        <w:jc w:val="both"/>
        <w:rPr>
          <w:rFonts w:ascii="Arial" w:hAnsi="Arial" w:cs="Arial"/>
          <w:sz w:val="20"/>
          <w:szCs w:val="20"/>
        </w:rPr>
      </w:pPr>
      <w:proofErr w:type="spellStart"/>
      <w:r w:rsidRPr="007A6E2C">
        <w:rPr>
          <w:rFonts w:ascii="Arial" w:hAnsi="Arial" w:cs="Arial"/>
          <w:sz w:val="20"/>
          <w:szCs w:val="20"/>
        </w:rPr>
        <w:t>Zavezujemo</w:t>
      </w:r>
      <w:proofErr w:type="spellEnd"/>
      <w:r w:rsidRPr="007A6E2C">
        <w:rPr>
          <w:rFonts w:ascii="Arial" w:hAnsi="Arial" w:cs="Arial"/>
          <w:sz w:val="20"/>
          <w:szCs w:val="20"/>
        </w:rPr>
        <w:t xml:space="preserve"> se, da </w:t>
      </w:r>
      <w:proofErr w:type="spellStart"/>
      <w:r w:rsidRPr="007A6E2C">
        <w:rPr>
          <w:rFonts w:ascii="Arial" w:hAnsi="Arial" w:cs="Arial"/>
          <w:sz w:val="20"/>
          <w:szCs w:val="20"/>
        </w:rPr>
        <w:t>bomo</w:t>
      </w:r>
      <w:proofErr w:type="spellEnd"/>
      <w:r w:rsidRPr="007A6E2C">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roofErr w:type="spellStart"/>
      <w:r w:rsidRPr="007A6E2C">
        <w:rPr>
          <w:rFonts w:ascii="Arial" w:hAnsi="Arial" w:cs="Arial"/>
          <w:sz w:val="20"/>
          <w:szCs w:val="20"/>
        </w:rPr>
        <w:t>izvršili</w:t>
      </w:r>
      <w:proofErr w:type="spellEnd"/>
      <w:r w:rsidRPr="007A6E2C">
        <w:rPr>
          <w:rFonts w:ascii="Arial" w:hAnsi="Arial" w:cs="Arial"/>
          <w:sz w:val="20"/>
          <w:szCs w:val="20"/>
        </w:rPr>
        <w:t xml:space="preserve"> </w:t>
      </w:r>
      <w:proofErr w:type="spellStart"/>
      <w:r w:rsidRPr="007A6E2C">
        <w:rPr>
          <w:rFonts w:ascii="Arial" w:hAnsi="Arial" w:cs="Arial"/>
          <w:sz w:val="20"/>
          <w:szCs w:val="20"/>
        </w:rPr>
        <w:t>skladno</w:t>
      </w:r>
      <w:proofErr w:type="spellEnd"/>
      <w:r w:rsidRPr="007A6E2C">
        <w:rPr>
          <w:rFonts w:ascii="Arial" w:hAnsi="Arial" w:cs="Arial"/>
          <w:sz w:val="20"/>
          <w:szCs w:val="20"/>
        </w:rPr>
        <w:t xml:space="preserve"> z </w:t>
      </w:r>
      <w:proofErr w:type="spellStart"/>
      <w:r w:rsidRPr="007A6E2C">
        <w:rPr>
          <w:rFonts w:ascii="Arial" w:hAnsi="Arial" w:cs="Arial"/>
          <w:sz w:val="20"/>
          <w:szCs w:val="20"/>
        </w:rPr>
        <w:t>zahtevami</w:t>
      </w:r>
      <w:proofErr w:type="spellEnd"/>
      <w:r w:rsidRPr="007A6E2C">
        <w:rPr>
          <w:rFonts w:ascii="Arial" w:hAnsi="Arial" w:cs="Arial"/>
          <w:sz w:val="20"/>
          <w:szCs w:val="20"/>
        </w:rPr>
        <w:t xml:space="preserve"> </w:t>
      </w:r>
      <w:proofErr w:type="spellStart"/>
      <w:r w:rsidRPr="007A6E2C">
        <w:rPr>
          <w:rFonts w:ascii="Arial" w:hAnsi="Arial" w:cs="Arial"/>
          <w:sz w:val="20"/>
          <w:szCs w:val="20"/>
        </w:rPr>
        <w:t>naročnika</w:t>
      </w:r>
      <w:proofErr w:type="spellEnd"/>
      <w:r w:rsidRPr="007A6E2C">
        <w:rPr>
          <w:rFonts w:ascii="Arial" w:hAnsi="Arial" w:cs="Arial"/>
          <w:sz w:val="20"/>
          <w:szCs w:val="20"/>
        </w:rPr>
        <w:t xml:space="preserve">, </w:t>
      </w:r>
      <w:proofErr w:type="spellStart"/>
      <w:r w:rsidRPr="007A6E2C">
        <w:rPr>
          <w:rFonts w:ascii="Arial" w:hAnsi="Arial" w:cs="Arial"/>
          <w:sz w:val="20"/>
          <w:szCs w:val="20"/>
        </w:rPr>
        <w:t>najkasneje</w:t>
      </w:r>
      <w:proofErr w:type="spellEnd"/>
      <w:r w:rsidRPr="007A6E2C">
        <w:rPr>
          <w:rFonts w:ascii="Arial" w:hAnsi="Arial" w:cs="Arial"/>
          <w:sz w:val="20"/>
          <w:szCs w:val="20"/>
        </w:rPr>
        <w:t xml:space="preserve"> v </w:t>
      </w:r>
      <w:proofErr w:type="spellStart"/>
      <w:r w:rsidRPr="007A6E2C">
        <w:rPr>
          <w:rFonts w:ascii="Arial" w:hAnsi="Arial" w:cs="Arial"/>
          <w:sz w:val="20"/>
          <w:szCs w:val="20"/>
        </w:rPr>
        <w:t>roku</w:t>
      </w:r>
      <w:proofErr w:type="spellEnd"/>
      <w:r w:rsidRPr="007A6E2C">
        <w:rPr>
          <w:rFonts w:ascii="Arial" w:hAnsi="Arial" w:cs="Arial"/>
          <w:sz w:val="20"/>
          <w:szCs w:val="20"/>
        </w:rPr>
        <w:t xml:space="preserve"> </w:t>
      </w:r>
      <w:proofErr w:type="spellStart"/>
      <w:r w:rsidRPr="007A6E2C">
        <w:rPr>
          <w:rFonts w:ascii="Arial" w:hAnsi="Arial" w:cs="Arial"/>
          <w:sz w:val="20"/>
          <w:szCs w:val="20"/>
        </w:rPr>
        <w:t>določenem</w:t>
      </w:r>
      <w:proofErr w:type="spellEnd"/>
      <w:r w:rsidRPr="007A6E2C">
        <w:rPr>
          <w:rFonts w:ascii="Arial" w:hAnsi="Arial" w:cs="Arial"/>
          <w:sz w:val="20"/>
          <w:szCs w:val="20"/>
        </w:rPr>
        <w:t xml:space="preserve"> v </w:t>
      </w:r>
      <w:proofErr w:type="spellStart"/>
      <w:r w:rsidRPr="007A6E2C">
        <w:rPr>
          <w:rFonts w:ascii="Arial" w:hAnsi="Arial" w:cs="Arial"/>
          <w:sz w:val="20"/>
          <w:szCs w:val="20"/>
        </w:rPr>
        <w:t>razpisni</w:t>
      </w:r>
      <w:proofErr w:type="spellEnd"/>
      <w:r w:rsidRPr="007A6E2C">
        <w:rPr>
          <w:rFonts w:ascii="Arial" w:hAnsi="Arial" w:cs="Arial"/>
          <w:sz w:val="20"/>
          <w:szCs w:val="20"/>
        </w:rPr>
        <w:t xml:space="preserve"> </w:t>
      </w:r>
      <w:proofErr w:type="spellStart"/>
      <w:r w:rsidRPr="007A6E2C">
        <w:rPr>
          <w:rFonts w:ascii="Arial" w:hAnsi="Arial" w:cs="Arial"/>
          <w:sz w:val="20"/>
          <w:szCs w:val="20"/>
        </w:rPr>
        <w:t>dokumentaciji</w:t>
      </w:r>
      <w:proofErr w:type="spellEnd"/>
      <w:r w:rsidRPr="007A6E2C">
        <w:rPr>
          <w:rFonts w:ascii="Arial" w:hAnsi="Arial" w:cs="Arial"/>
          <w:sz w:val="20"/>
          <w:szCs w:val="20"/>
        </w:rPr>
        <w:t>.  </w:t>
      </w:r>
    </w:p>
    <w:p w14:paraId="5B52FDA4" w14:textId="77777777" w:rsidR="00630E46" w:rsidRDefault="00630E46" w:rsidP="00630E46">
      <w:pPr>
        <w:spacing w:before="225"/>
        <w:jc w:val="both"/>
        <w:rPr>
          <w:rFonts w:ascii="Arial" w:hAnsi="Arial" w:cs="Arial"/>
          <w:b/>
          <w:bCs/>
          <w:sz w:val="22"/>
          <w:szCs w:val="22"/>
        </w:rPr>
      </w:pPr>
    </w:p>
    <w:p w14:paraId="19D96435" w14:textId="77777777" w:rsidR="00630E46" w:rsidRPr="00023EC5" w:rsidRDefault="00630E46" w:rsidP="00630E46">
      <w:pPr>
        <w:spacing w:after="225"/>
        <w:jc w:val="both"/>
        <w:rPr>
          <w:rFonts w:ascii="Arial" w:hAnsi="Arial" w:cs="Arial"/>
          <w:sz w:val="22"/>
          <w:szCs w:val="22"/>
        </w:rPr>
      </w:pPr>
      <w:r w:rsidRPr="00023EC5">
        <w:rPr>
          <w:rFonts w:ascii="Arial" w:hAnsi="Arial" w:cs="Arial"/>
          <w:b/>
          <w:bCs/>
          <w:sz w:val="22"/>
          <w:szCs w:val="22"/>
        </w:rPr>
        <w:t>II</w:t>
      </w:r>
      <w:r>
        <w:rPr>
          <w:rFonts w:ascii="Arial" w:hAnsi="Arial" w:cs="Arial"/>
          <w:b/>
          <w:bCs/>
          <w:sz w:val="22"/>
          <w:szCs w:val="22"/>
        </w:rPr>
        <w:t>I</w:t>
      </w:r>
      <w:r w:rsidRPr="00023EC5">
        <w:rPr>
          <w:rFonts w:ascii="Arial" w:hAnsi="Arial" w:cs="Arial"/>
          <w:b/>
          <w:bCs/>
          <w:sz w:val="22"/>
          <w:szCs w:val="22"/>
        </w:rPr>
        <w:t xml:space="preserve">. Rok </w:t>
      </w:r>
      <w:proofErr w:type="spellStart"/>
      <w:r w:rsidRPr="00023EC5">
        <w:rPr>
          <w:rFonts w:ascii="Arial" w:hAnsi="Arial" w:cs="Arial"/>
          <w:b/>
          <w:bCs/>
          <w:sz w:val="22"/>
          <w:szCs w:val="22"/>
        </w:rPr>
        <w:t>veljavnosti</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ponudbe</w:t>
      </w:r>
      <w:proofErr w:type="spellEnd"/>
      <w:r w:rsidRPr="00023EC5">
        <w:rPr>
          <w:rFonts w:ascii="Arial" w:hAnsi="Arial" w:cs="Arial"/>
          <w:sz w:val="22"/>
          <w:szCs w:val="22"/>
        </w:rPr>
        <w:t> </w:t>
      </w:r>
    </w:p>
    <w:p w14:paraId="43E600BF"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Ponudba</w:t>
      </w:r>
      <w:proofErr w:type="spellEnd"/>
      <w:r w:rsidRPr="00023EC5">
        <w:rPr>
          <w:rFonts w:ascii="Arial" w:hAnsi="Arial" w:cs="Arial"/>
          <w:sz w:val="22"/>
          <w:szCs w:val="22"/>
        </w:rPr>
        <w:t xml:space="preserve"> </w:t>
      </w:r>
      <w:proofErr w:type="spellStart"/>
      <w:r w:rsidRPr="00023EC5">
        <w:rPr>
          <w:rFonts w:ascii="Arial" w:hAnsi="Arial" w:cs="Arial"/>
          <w:sz w:val="22"/>
          <w:szCs w:val="22"/>
        </w:rPr>
        <w:t>velja</w:t>
      </w:r>
      <w:proofErr w:type="spellEnd"/>
      <w:r w:rsidRPr="00023EC5">
        <w:rPr>
          <w:rFonts w:ascii="Arial" w:hAnsi="Arial" w:cs="Arial"/>
          <w:sz w:val="22"/>
          <w:szCs w:val="22"/>
        </w:rPr>
        <w:t xml:space="preserve"> </w:t>
      </w:r>
      <w:proofErr w:type="spellStart"/>
      <w:r w:rsidRPr="00023EC5">
        <w:rPr>
          <w:rFonts w:ascii="Arial" w:hAnsi="Arial" w:cs="Arial"/>
          <w:sz w:val="22"/>
          <w:szCs w:val="22"/>
        </w:rPr>
        <w:t>najmanj</w:t>
      </w:r>
      <w:proofErr w:type="spellEnd"/>
      <w:r>
        <w:rPr>
          <w:rFonts w:ascii="Arial" w:hAnsi="Arial" w:cs="Arial"/>
          <w:sz w:val="22"/>
          <w:szCs w:val="22"/>
        </w:rPr>
        <w:t xml:space="preserve"> </w:t>
      </w:r>
      <w:r w:rsidRPr="00023EC5">
        <w:rPr>
          <w:rFonts w:ascii="Arial" w:hAnsi="Arial" w:cs="Arial"/>
          <w:sz w:val="22"/>
          <w:szCs w:val="22"/>
        </w:rPr>
        <w:t xml:space="preserve">120 </w:t>
      </w:r>
      <w:proofErr w:type="spellStart"/>
      <w:r w:rsidRPr="00023EC5">
        <w:rPr>
          <w:rFonts w:ascii="Arial" w:hAnsi="Arial" w:cs="Arial"/>
          <w:sz w:val="22"/>
          <w:szCs w:val="22"/>
        </w:rPr>
        <w:t>dni</w:t>
      </w:r>
      <w:proofErr w:type="spellEnd"/>
      <w:r w:rsidRPr="00023EC5">
        <w:rPr>
          <w:rFonts w:ascii="Arial" w:hAnsi="Arial" w:cs="Arial"/>
          <w:sz w:val="22"/>
          <w:szCs w:val="22"/>
        </w:rPr>
        <w:t xml:space="preserve"> od </w:t>
      </w:r>
      <w:proofErr w:type="spellStart"/>
      <w:r w:rsidRPr="00023EC5">
        <w:rPr>
          <w:rFonts w:ascii="Arial" w:hAnsi="Arial" w:cs="Arial"/>
          <w:sz w:val="22"/>
          <w:szCs w:val="22"/>
        </w:rPr>
        <w:t>roka</w:t>
      </w:r>
      <w:proofErr w:type="spellEnd"/>
      <w:r w:rsidRPr="00023EC5">
        <w:rPr>
          <w:rFonts w:ascii="Arial" w:hAnsi="Arial" w:cs="Arial"/>
          <w:sz w:val="22"/>
          <w:szCs w:val="22"/>
        </w:rPr>
        <w:t xml:space="preserve"> za </w:t>
      </w:r>
      <w:proofErr w:type="spellStart"/>
      <w:r w:rsidRPr="00023EC5">
        <w:rPr>
          <w:rFonts w:ascii="Arial" w:hAnsi="Arial" w:cs="Arial"/>
          <w:sz w:val="22"/>
          <w:szCs w:val="22"/>
        </w:rPr>
        <w:t>predložitev</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w:t>
      </w:r>
      <w:proofErr w:type="spellEnd"/>
      <w:r w:rsidRPr="00023EC5">
        <w:rPr>
          <w:rFonts w:ascii="Arial" w:hAnsi="Arial" w:cs="Arial"/>
          <w:sz w:val="22"/>
          <w:szCs w:val="22"/>
        </w:rPr>
        <w:t>.</w:t>
      </w:r>
    </w:p>
    <w:p w14:paraId="69B781C4"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Ponudba</w:t>
      </w:r>
      <w:proofErr w:type="spellEnd"/>
      <w:r w:rsidRPr="00023EC5">
        <w:rPr>
          <w:rFonts w:ascii="Arial" w:hAnsi="Arial" w:cs="Arial"/>
          <w:sz w:val="22"/>
          <w:szCs w:val="22"/>
        </w:rPr>
        <w:t xml:space="preserve"> mora </w:t>
      </w:r>
      <w:proofErr w:type="spellStart"/>
      <w:r w:rsidRPr="00023EC5">
        <w:rPr>
          <w:rFonts w:ascii="Arial" w:hAnsi="Arial" w:cs="Arial"/>
          <w:sz w:val="22"/>
          <w:szCs w:val="22"/>
        </w:rPr>
        <w:t>biti</w:t>
      </w:r>
      <w:proofErr w:type="spellEnd"/>
      <w:r w:rsidRPr="00023EC5">
        <w:rPr>
          <w:rFonts w:ascii="Arial" w:hAnsi="Arial" w:cs="Arial"/>
          <w:sz w:val="22"/>
          <w:szCs w:val="22"/>
        </w:rPr>
        <w:t xml:space="preserve"> </w:t>
      </w:r>
      <w:proofErr w:type="spellStart"/>
      <w:r w:rsidRPr="00023EC5">
        <w:rPr>
          <w:rFonts w:ascii="Arial" w:hAnsi="Arial" w:cs="Arial"/>
          <w:sz w:val="22"/>
          <w:szCs w:val="22"/>
        </w:rPr>
        <w:t>veljavna</w:t>
      </w:r>
      <w:proofErr w:type="spellEnd"/>
      <w:r w:rsidRPr="00023EC5">
        <w:rPr>
          <w:rFonts w:ascii="Arial" w:hAnsi="Arial" w:cs="Arial"/>
          <w:sz w:val="22"/>
          <w:szCs w:val="22"/>
        </w:rPr>
        <w:t xml:space="preserve"> </w:t>
      </w:r>
      <w:proofErr w:type="spellStart"/>
      <w:r w:rsidRPr="00023EC5">
        <w:rPr>
          <w:rFonts w:ascii="Arial" w:hAnsi="Arial" w:cs="Arial"/>
          <w:sz w:val="22"/>
          <w:szCs w:val="22"/>
        </w:rPr>
        <w:t>najmanj</w:t>
      </w:r>
      <w:proofErr w:type="spellEnd"/>
      <w:r w:rsidRPr="00023EC5">
        <w:rPr>
          <w:rFonts w:ascii="Arial" w:hAnsi="Arial" w:cs="Arial"/>
          <w:sz w:val="22"/>
          <w:szCs w:val="22"/>
        </w:rPr>
        <w:t xml:space="preserve"> do </w:t>
      </w:r>
      <w:proofErr w:type="spellStart"/>
      <w:r w:rsidRPr="00023EC5">
        <w:rPr>
          <w:rFonts w:ascii="Arial" w:hAnsi="Arial" w:cs="Arial"/>
          <w:sz w:val="22"/>
          <w:szCs w:val="22"/>
        </w:rPr>
        <w:t>navedenega</w:t>
      </w:r>
      <w:proofErr w:type="spellEnd"/>
      <w:r w:rsidRPr="00023EC5">
        <w:rPr>
          <w:rFonts w:ascii="Arial" w:hAnsi="Arial" w:cs="Arial"/>
          <w:sz w:val="22"/>
          <w:szCs w:val="22"/>
        </w:rPr>
        <w:t xml:space="preserve"> </w:t>
      </w:r>
      <w:proofErr w:type="spellStart"/>
      <w:r w:rsidRPr="00023EC5">
        <w:rPr>
          <w:rFonts w:ascii="Arial" w:hAnsi="Arial" w:cs="Arial"/>
          <w:sz w:val="22"/>
          <w:szCs w:val="22"/>
        </w:rPr>
        <w:t>roka</w:t>
      </w:r>
      <w:proofErr w:type="spellEnd"/>
      <w:r w:rsidRPr="00023EC5">
        <w:rPr>
          <w:rFonts w:ascii="Arial" w:hAnsi="Arial" w:cs="Arial"/>
          <w:sz w:val="22"/>
          <w:szCs w:val="22"/>
        </w:rPr>
        <w:t xml:space="preserve">. </w:t>
      </w:r>
      <w:proofErr w:type="spellStart"/>
      <w:r w:rsidRPr="00023EC5">
        <w:rPr>
          <w:rFonts w:ascii="Arial" w:hAnsi="Arial" w:cs="Arial"/>
          <w:sz w:val="22"/>
          <w:szCs w:val="22"/>
        </w:rPr>
        <w:t>Prekratka</w:t>
      </w:r>
      <w:proofErr w:type="spellEnd"/>
      <w:r w:rsidRPr="00023EC5">
        <w:rPr>
          <w:rFonts w:ascii="Arial" w:hAnsi="Arial" w:cs="Arial"/>
          <w:sz w:val="22"/>
          <w:szCs w:val="22"/>
        </w:rPr>
        <w:t xml:space="preserve"> </w:t>
      </w:r>
      <w:proofErr w:type="spellStart"/>
      <w:r w:rsidRPr="00023EC5">
        <w:rPr>
          <w:rFonts w:ascii="Arial" w:hAnsi="Arial" w:cs="Arial"/>
          <w:sz w:val="22"/>
          <w:szCs w:val="22"/>
        </w:rPr>
        <w:t>veljavnost</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ponudbe</w:t>
      </w:r>
      <w:proofErr w:type="spellEnd"/>
      <w:r w:rsidRPr="00023EC5">
        <w:rPr>
          <w:rFonts w:ascii="Arial" w:hAnsi="Arial" w:cs="Arial"/>
          <w:sz w:val="22"/>
          <w:szCs w:val="22"/>
        </w:rPr>
        <w:t xml:space="preserve"> </w:t>
      </w:r>
      <w:proofErr w:type="spellStart"/>
      <w:r w:rsidRPr="00023EC5">
        <w:rPr>
          <w:rFonts w:ascii="Arial" w:hAnsi="Arial" w:cs="Arial"/>
          <w:sz w:val="22"/>
          <w:szCs w:val="22"/>
        </w:rPr>
        <w:t>pomeni</w:t>
      </w:r>
      <w:proofErr w:type="spellEnd"/>
      <w:r w:rsidRPr="00023EC5">
        <w:rPr>
          <w:rFonts w:ascii="Arial" w:hAnsi="Arial" w:cs="Arial"/>
          <w:sz w:val="22"/>
          <w:szCs w:val="22"/>
        </w:rPr>
        <w:t xml:space="preserve"> </w:t>
      </w:r>
      <w:proofErr w:type="spellStart"/>
      <w:r w:rsidRPr="00023EC5">
        <w:rPr>
          <w:rFonts w:ascii="Arial" w:hAnsi="Arial" w:cs="Arial"/>
          <w:sz w:val="22"/>
          <w:szCs w:val="22"/>
        </w:rPr>
        <w:t>razlog</w:t>
      </w:r>
      <w:proofErr w:type="spellEnd"/>
      <w:r w:rsidRPr="00023EC5">
        <w:rPr>
          <w:rFonts w:ascii="Arial" w:hAnsi="Arial" w:cs="Arial"/>
          <w:sz w:val="22"/>
          <w:szCs w:val="22"/>
        </w:rPr>
        <w:t xml:space="preserve"> za </w:t>
      </w:r>
      <w:proofErr w:type="spellStart"/>
      <w:r w:rsidRPr="00023EC5">
        <w:rPr>
          <w:rFonts w:ascii="Arial" w:hAnsi="Arial" w:cs="Arial"/>
          <w:sz w:val="22"/>
          <w:szCs w:val="22"/>
        </w:rPr>
        <w:t>zavrnitev</w:t>
      </w:r>
      <w:proofErr w:type="spellEnd"/>
      <w:r w:rsidRPr="00023EC5">
        <w:rPr>
          <w:rFonts w:ascii="Arial" w:hAnsi="Arial" w:cs="Arial"/>
          <w:sz w:val="22"/>
          <w:szCs w:val="22"/>
        </w:rPr>
        <w:t xml:space="preserve"> </w:t>
      </w:r>
      <w:proofErr w:type="spellStart"/>
      <w:r w:rsidRPr="00023EC5">
        <w:rPr>
          <w:rFonts w:ascii="Arial" w:hAnsi="Arial" w:cs="Arial"/>
          <w:sz w:val="22"/>
          <w:szCs w:val="22"/>
        </w:rPr>
        <w:t>ponudbe</w:t>
      </w:r>
      <w:proofErr w:type="spellEnd"/>
      <w:r w:rsidRPr="00023EC5">
        <w:rPr>
          <w:rFonts w:ascii="Arial" w:hAnsi="Arial" w:cs="Arial"/>
          <w:sz w:val="22"/>
          <w:szCs w:val="22"/>
        </w:rPr>
        <w:t>.</w:t>
      </w:r>
    </w:p>
    <w:p w14:paraId="3FFA2900" w14:textId="77777777" w:rsidR="00630E46" w:rsidRDefault="00630E46" w:rsidP="00630E46">
      <w:pPr>
        <w:spacing w:before="225"/>
        <w:jc w:val="both"/>
        <w:rPr>
          <w:rFonts w:ascii="Arial" w:hAnsi="Arial" w:cs="Arial"/>
          <w:b/>
          <w:bCs/>
          <w:sz w:val="22"/>
          <w:szCs w:val="22"/>
        </w:rPr>
      </w:pPr>
    </w:p>
    <w:p w14:paraId="7B03B4F2" w14:textId="77777777" w:rsidR="00630E46" w:rsidRPr="00023EC5" w:rsidRDefault="00630E46" w:rsidP="00630E46">
      <w:pPr>
        <w:spacing w:after="225"/>
        <w:jc w:val="both"/>
        <w:rPr>
          <w:rFonts w:ascii="Arial" w:hAnsi="Arial" w:cs="Arial"/>
          <w:sz w:val="22"/>
          <w:szCs w:val="22"/>
        </w:rPr>
      </w:pPr>
      <w:r w:rsidRPr="00023EC5">
        <w:rPr>
          <w:rFonts w:ascii="Arial" w:hAnsi="Arial" w:cs="Arial"/>
          <w:b/>
          <w:bCs/>
          <w:sz w:val="22"/>
          <w:szCs w:val="22"/>
        </w:rPr>
        <w:t>I</w:t>
      </w:r>
      <w:r>
        <w:rPr>
          <w:rFonts w:ascii="Arial" w:hAnsi="Arial" w:cs="Arial"/>
          <w:b/>
          <w:bCs/>
          <w:sz w:val="22"/>
          <w:szCs w:val="22"/>
        </w:rPr>
        <w:t>V</w:t>
      </w:r>
      <w:r w:rsidRPr="00023EC5">
        <w:rPr>
          <w:rFonts w:ascii="Arial" w:hAnsi="Arial" w:cs="Arial"/>
          <w:b/>
          <w:bCs/>
          <w:sz w:val="22"/>
          <w:szCs w:val="22"/>
        </w:rPr>
        <w:t xml:space="preserve">. </w:t>
      </w:r>
      <w:proofErr w:type="spellStart"/>
      <w:r w:rsidRPr="00023EC5">
        <w:rPr>
          <w:rFonts w:ascii="Arial" w:hAnsi="Arial" w:cs="Arial"/>
          <w:b/>
          <w:bCs/>
          <w:sz w:val="22"/>
          <w:szCs w:val="22"/>
        </w:rPr>
        <w:t>Podatki</w:t>
      </w:r>
      <w:proofErr w:type="spellEnd"/>
      <w:r w:rsidRPr="00023EC5">
        <w:rPr>
          <w:rFonts w:ascii="Arial" w:hAnsi="Arial" w:cs="Arial"/>
          <w:b/>
          <w:bCs/>
          <w:sz w:val="22"/>
          <w:szCs w:val="22"/>
        </w:rPr>
        <w:t xml:space="preserve"> o </w:t>
      </w:r>
      <w:proofErr w:type="spellStart"/>
      <w:r w:rsidRPr="00023EC5">
        <w:rPr>
          <w:rFonts w:ascii="Arial" w:hAnsi="Arial" w:cs="Arial"/>
          <w:b/>
          <w:bCs/>
          <w:sz w:val="22"/>
          <w:szCs w:val="22"/>
        </w:rPr>
        <w:t>plačilu</w:t>
      </w:r>
      <w:proofErr w:type="spellEnd"/>
      <w:r w:rsidRPr="00023EC5">
        <w:rPr>
          <w:rFonts w:ascii="Arial" w:hAnsi="Arial" w:cs="Arial"/>
          <w:b/>
          <w:bCs/>
          <w:sz w:val="22"/>
          <w:szCs w:val="22"/>
        </w:rPr>
        <w:t> </w:t>
      </w:r>
    </w:p>
    <w:p w14:paraId="5841A0D9" w14:textId="77777777" w:rsidR="00630E46" w:rsidRPr="00E64578" w:rsidRDefault="00630E46" w:rsidP="00630E46">
      <w:pPr>
        <w:spacing w:before="225" w:after="225"/>
        <w:jc w:val="both"/>
        <w:rPr>
          <w:rFonts w:ascii="Arial" w:hAnsi="Arial" w:cs="Arial"/>
          <w:sz w:val="22"/>
          <w:szCs w:val="22"/>
          <w:lang w:val="de-DE"/>
        </w:rPr>
      </w:pPr>
      <w:proofErr w:type="spellStart"/>
      <w:r w:rsidRPr="00023EC5">
        <w:rPr>
          <w:rFonts w:ascii="Arial" w:hAnsi="Arial" w:cs="Arial"/>
          <w:sz w:val="22"/>
          <w:szCs w:val="22"/>
        </w:rPr>
        <w:t>Plačila</w:t>
      </w:r>
      <w:proofErr w:type="spellEnd"/>
      <w:r w:rsidRPr="00023EC5">
        <w:rPr>
          <w:rFonts w:ascii="Arial" w:hAnsi="Arial" w:cs="Arial"/>
          <w:sz w:val="22"/>
          <w:szCs w:val="22"/>
        </w:rPr>
        <w:t xml:space="preserve"> se </w:t>
      </w:r>
      <w:proofErr w:type="spellStart"/>
      <w:r w:rsidRPr="00023EC5">
        <w:rPr>
          <w:rFonts w:ascii="Arial" w:hAnsi="Arial" w:cs="Arial"/>
          <w:sz w:val="22"/>
          <w:szCs w:val="22"/>
        </w:rPr>
        <w:t>opravijo</w:t>
      </w:r>
      <w:proofErr w:type="spellEnd"/>
      <w:r w:rsidRPr="00023EC5">
        <w:rPr>
          <w:rFonts w:ascii="Arial" w:hAnsi="Arial" w:cs="Arial"/>
          <w:sz w:val="22"/>
          <w:szCs w:val="22"/>
        </w:rPr>
        <w:t xml:space="preserv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podlagi</w:t>
      </w:r>
      <w:proofErr w:type="spellEnd"/>
      <w:r w:rsidRPr="00023EC5">
        <w:rPr>
          <w:rFonts w:ascii="Arial" w:hAnsi="Arial" w:cs="Arial"/>
          <w:sz w:val="22"/>
          <w:szCs w:val="22"/>
        </w:rPr>
        <w:t xml:space="preserve"> </w:t>
      </w:r>
      <w:proofErr w:type="spellStart"/>
      <w:r w:rsidRPr="00023EC5">
        <w:rPr>
          <w:rFonts w:ascii="Arial" w:hAnsi="Arial" w:cs="Arial"/>
          <w:sz w:val="22"/>
          <w:szCs w:val="22"/>
        </w:rPr>
        <w:t>izdanih</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računov</w:t>
      </w:r>
      <w:proofErr w:type="spellEnd"/>
      <w:r w:rsidRPr="00023EC5">
        <w:rPr>
          <w:rFonts w:ascii="Arial" w:hAnsi="Arial" w:cs="Arial"/>
          <w:sz w:val="22"/>
          <w:szCs w:val="22"/>
        </w:rPr>
        <w:t xml:space="preserve">. </w:t>
      </w:r>
      <w:proofErr w:type="spellStart"/>
      <w:r>
        <w:rPr>
          <w:rFonts w:ascii="Arial" w:hAnsi="Arial" w:cs="Arial"/>
          <w:sz w:val="22"/>
          <w:szCs w:val="22"/>
          <w:lang w:val="de-DE"/>
        </w:rPr>
        <w:t>Plačila</w:t>
      </w:r>
      <w:proofErr w:type="spellEnd"/>
      <w:r>
        <w:rPr>
          <w:rFonts w:ascii="Arial" w:hAnsi="Arial" w:cs="Arial"/>
          <w:sz w:val="22"/>
          <w:szCs w:val="22"/>
          <w:lang w:val="de-DE"/>
        </w:rPr>
        <w:t xml:space="preserve"> se </w:t>
      </w:r>
      <w:proofErr w:type="spellStart"/>
      <w:r>
        <w:rPr>
          <w:rFonts w:ascii="Arial" w:hAnsi="Arial" w:cs="Arial"/>
          <w:sz w:val="22"/>
          <w:szCs w:val="22"/>
          <w:lang w:val="de-DE"/>
        </w:rPr>
        <w:t>izvedejo</w:t>
      </w:r>
      <w:proofErr w:type="spellEnd"/>
      <w:r>
        <w:rPr>
          <w:rFonts w:ascii="Arial" w:hAnsi="Arial" w:cs="Arial"/>
          <w:sz w:val="22"/>
          <w:szCs w:val="22"/>
          <w:lang w:val="de-DE"/>
        </w:rPr>
        <w:t xml:space="preserve"> </w:t>
      </w:r>
      <w:proofErr w:type="spellStart"/>
      <w:r>
        <w:rPr>
          <w:rFonts w:ascii="Arial" w:hAnsi="Arial" w:cs="Arial"/>
          <w:sz w:val="22"/>
          <w:szCs w:val="22"/>
          <w:lang w:val="de-DE"/>
        </w:rPr>
        <w:t>skladno</w:t>
      </w:r>
      <w:proofErr w:type="spellEnd"/>
      <w:r>
        <w:rPr>
          <w:rFonts w:ascii="Arial" w:hAnsi="Arial" w:cs="Arial"/>
          <w:sz w:val="22"/>
          <w:szCs w:val="22"/>
          <w:lang w:val="de-DE"/>
        </w:rPr>
        <w:t xml:space="preserve"> z </w:t>
      </w:r>
      <w:proofErr w:type="spellStart"/>
      <w:r>
        <w:rPr>
          <w:rFonts w:ascii="Arial" w:hAnsi="Arial" w:cs="Arial"/>
          <w:sz w:val="22"/>
          <w:szCs w:val="22"/>
          <w:lang w:val="de-DE"/>
        </w:rPr>
        <w:t>določili</w:t>
      </w:r>
      <w:proofErr w:type="spellEnd"/>
      <w:r>
        <w:rPr>
          <w:rFonts w:ascii="Arial" w:hAnsi="Arial" w:cs="Arial"/>
          <w:sz w:val="22"/>
          <w:szCs w:val="22"/>
          <w:lang w:val="de-DE"/>
        </w:rPr>
        <w:t xml:space="preserve"> </w:t>
      </w:r>
      <w:proofErr w:type="spellStart"/>
      <w:r>
        <w:rPr>
          <w:rFonts w:ascii="Arial" w:hAnsi="Arial" w:cs="Arial"/>
          <w:sz w:val="22"/>
          <w:szCs w:val="22"/>
          <w:lang w:val="de-DE"/>
        </w:rPr>
        <w:t>vzorca</w:t>
      </w:r>
      <w:proofErr w:type="spellEnd"/>
      <w:r>
        <w:rPr>
          <w:rFonts w:ascii="Arial" w:hAnsi="Arial" w:cs="Arial"/>
          <w:sz w:val="22"/>
          <w:szCs w:val="22"/>
          <w:lang w:val="de-DE"/>
        </w:rPr>
        <w:t xml:space="preserve"> </w:t>
      </w:r>
      <w:proofErr w:type="spellStart"/>
      <w:r>
        <w:rPr>
          <w:rFonts w:ascii="Arial" w:hAnsi="Arial" w:cs="Arial"/>
          <w:sz w:val="22"/>
          <w:szCs w:val="22"/>
          <w:lang w:val="de-DE"/>
        </w:rPr>
        <w:t>pogodbe</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Če</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naročnik</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izpodbija</w:t>
      </w:r>
      <w:proofErr w:type="spellEnd"/>
      <w:r w:rsidRPr="00E64578">
        <w:rPr>
          <w:rFonts w:ascii="Arial" w:hAnsi="Arial" w:cs="Arial"/>
          <w:sz w:val="22"/>
          <w:szCs w:val="22"/>
          <w:lang w:val="de-DE"/>
        </w:rPr>
        <w:t xml:space="preserve"> del </w:t>
      </w:r>
      <w:proofErr w:type="spellStart"/>
      <w:r w:rsidRPr="00E64578">
        <w:rPr>
          <w:rFonts w:ascii="Arial" w:hAnsi="Arial" w:cs="Arial"/>
          <w:sz w:val="22"/>
          <w:szCs w:val="22"/>
          <w:lang w:val="de-DE"/>
        </w:rPr>
        <w:t>zneska</w:t>
      </w:r>
      <w:proofErr w:type="spellEnd"/>
      <w:r w:rsidRPr="00E64578">
        <w:rPr>
          <w:rFonts w:ascii="Arial" w:hAnsi="Arial" w:cs="Arial"/>
          <w:sz w:val="22"/>
          <w:szCs w:val="22"/>
          <w:lang w:val="de-DE"/>
        </w:rPr>
        <w:t xml:space="preserve">, je </w:t>
      </w:r>
      <w:proofErr w:type="spellStart"/>
      <w:r w:rsidRPr="00E64578">
        <w:rPr>
          <w:rFonts w:ascii="Arial" w:hAnsi="Arial" w:cs="Arial"/>
          <w:sz w:val="22"/>
          <w:szCs w:val="22"/>
          <w:lang w:val="de-DE"/>
        </w:rPr>
        <w:t>dolžan</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plačati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nesporni</w:t>
      </w:r>
      <w:proofErr w:type="spellEnd"/>
      <w:r w:rsidRPr="00E64578">
        <w:rPr>
          <w:rFonts w:ascii="Arial" w:hAnsi="Arial" w:cs="Arial"/>
          <w:sz w:val="22"/>
          <w:szCs w:val="22"/>
          <w:lang w:val="de-DE"/>
        </w:rPr>
        <w:t xml:space="preserve"> del </w:t>
      </w:r>
      <w:proofErr w:type="spellStart"/>
      <w:r w:rsidRPr="00E64578">
        <w:rPr>
          <w:rFonts w:ascii="Arial" w:hAnsi="Arial" w:cs="Arial"/>
          <w:sz w:val="22"/>
          <w:szCs w:val="22"/>
          <w:lang w:val="de-DE"/>
        </w:rPr>
        <w:t>zneska</w:t>
      </w:r>
      <w:proofErr w:type="spellEnd"/>
      <w:r w:rsidRPr="00E64578">
        <w:rPr>
          <w:rFonts w:ascii="Arial" w:hAnsi="Arial" w:cs="Arial"/>
          <w:sz w:val="22"/>
          <w:szCs w:val="22"/>
          <w:lang w:val="de-DE"/>
        </w:rPr>
        <w:t xml:space="preserve">. Roki </w:t>
      </w:r>
      <w:proofErr w:type="spellStart"/>
      <w:r w:rsidRPr="00E64578">
        <w:rPr>
          <w:rFonts w:ascii="Arial" w:hAnsi="Arial" w:cs="Arial"/>
          <w:sz w:val="22"/>
          <w:szCs w:val="22"/>
          <w:lang w:val="de-DE"/>
        </w:rPr>
        <w:t>plačil</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podizvajalcem</w:t>
      </w:r>
      <w:proofErr w:type="spellEnd"/>
      <w:r w:rsidRPr="00E64578">
        <w:rPr>
          <w:rFonts w:ascii="Arial" w:hAnsi="Arial" w:cs="Arial"/>
          <w:sz w:val="22"/>
          <w:szCs w:val="22"/>
          <w:lang w:val="de-DE"/>
        </w:rPr>
        <w:t xml:space="preserve"> so </w:t>
      </w:r>
      <w:proofErr w:type="spellStart"/>
      <w:r w:rsidRPr="00E64578">
        <w:rPr>
          <w:rFonts w:ascii="Arial" w:hAnsi="Arial" w:cs="Arial"/>
          <w:sz w:val="22"/>
          <w:szCs w:val="22"/>
          <w:lang w:val="de-DE"/>
        </w:rPr>
        <w:t>enaki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kot</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za</w:t>
      </w:r>
      <w:proofErr w:type="spellEnd"/>
      <w:r>
        <w:rPr>
          <w:rFonts w:ascii="Arial" w:hAnsi="Arial" w:cs="Arial"/>
          <w:sz w:val="22"/>
          <w:szCs w:val="22"/>
          <w:lang w:val="de-DE"/>
        </w:rPr>
        <w:t xml:space="preserve"> </w:t>
      </w:r>
      <w:proofErr w:type="spellStart"/>
      <w:r>
        <w:rPr>
          <w:rFonts w:ascii="Arial" w:hAnsi="Arial" w:cs="Arial"/>
          <w:sz w:val="22"/>
          <w:szCs w:val="22"/>
          <w:lang w:val="de-DE"/>
        </w:rPr>
        <w:t>dobavitelja</w:t>
      </w:r>
      <w:proofErr w:type="spellEnd"/>
      <w:r w:rsidRPr="00E64578">
        <w:rPr>
          <w:rFonts w:ascii="Arial" w:hAnsi="Arial" w:cs="Arial"/>
          <w:sz w:val="22"/>
          <w:szCs w:val="22"/>
          <w:lang w:val="de-DE"/>
        </w:rPr>
        <w:t xml:space="preserve">. </w:t>
      </w:r>
      <w:proofErr w:type="spellStart"/>
      <w:r>
        <w:rPr>
          <w:rFonts w:ascii="Arial" w:hAnsi="Arial" w:cs="Arial"/>
          <w:sz w:val="22"/>
          <w:szCs w:val="22"/>
          <w:lang w:val="de-DE"/>
        </w:rPr>
        <w:t>Dobavitelj</w:t>
      </w:r>
      <w:proofErr w:type="spellEnd"/>
      <w:r>
        <w:rPr>
          <w:rFonts w:ascii="Arial" w:hAnsi="Arial" w:cs="Arial"/>
          <w:sz w:val="22"/>
          <w:szCs w:val="22"/>
          <w:lang w:val="de-DE"/>
        </w:rPr>
        <w:t xml:space="preserve"> </w:t>
      </w:r>
      <w:proofErr w:type="spellStart"/>
      <w:r w:rsidRPr="00E64578">
        <w:rPr>
          <w:rFonts w:ascii="Arial" w:hAnsi="Arial" w:cs="Arial"/>
          <w:sz w:val="22"/>
          <w:szCs w:val="22"/>
          <w:lang w:val="de-DE"/>
        </w:rPr>
        <w:t>izstavi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račun</w:t>
      </w:r>
      <w:proofErr w:type="spellEnd"/>
      <w:r w:rsidRPr="00E64578">
        <w:rPr>
          <w:rFonts w:ascii="Arial" w:hAnsi="Arial" w:cs="Arial"/>
          <w:sz w:val="22"/>
          <w:szCs w:val="22"/>
          <w:lang w:val="de-DE"/>
        </w:rPr>
        <w:t xml:space="preserve"> v </w:t>
      </w:r>
      <w:proofErr w:type="spellStart"/>
      <w:r w:rsidRPr="00E64578">
        <w:rPr>
          <w:rFonts w:ascii="Arial" w:hAnsi="Arial" w:cs="Arial"/>
          <w:sz w:val="22"/>
          <w:szCs w:val="22"/>
          <w:lang w:val="de-DE"/>
        </w:rPr>
        <w:t>elektronski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obliki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eRačun</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preko</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spletnega</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portala</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UJPnet</w:t>
      </w:r>
      <w:proofErr w:type="spellEnd"/>
      <w:r w:rsidRPr="00E64578">
        <w:rPr>
          <w:rFonts w:ascii="Arial" w:hAnsi="Arial" w:cs="Arial"/>
          <w:sz w:val="22"/>
          <w:szCs w:val="22"/>
          <w:lang w:val="de-DE"/>
        </w:rPr>
        <w:t xml:space="preserve">. Kot </w:t>
      </w:r>
      <w:proofErr w:type="spellStart"/>
      <w:r w:rsidRPr="00E64578">
        <w:rPr>
          <w:rFonts w:ascii="Arial" w:hAnsi="Arial" w:cs="Arial"/>
          <w:sz w:val="22"/>
          <w:szCs w:val="22"/>
          <w:lang w:val="de-DE"/>
        </w:rPr>
        <w:t>uradni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prejem</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računa</w:t>
      </w:r>
      <w:proofErr w:type="spellEnd"/>
      <w:r w:rsidRPr="00E64578">
        <w:rPr>
          <w:rFonts w:ascii="Arial" w:hAnsi="Arial" w:cs="Arial"/>
          <w:sz w:val="22"/>
          <w:szCs w:val="22"/>
          <w:lang w:val="de-DE"/>
        </w:rPr>
        <w:t xml:space="preserve"> se </w:t>
      </w:r>
      <w:proofErr w:type="spellStart"/>
      <w:r w:rsidRPr="00E64578">
        <w:rPr>
          <w:rFonts w:ascii="Arial" w:hAnsi="Arial" w:cs="Arial"/>
          <w:sz w:val="22"/>
          <w:szCs w:val="22"/>
          <w:lang w:val="de-DE"/>
        </w:rPr>
        <w:t>šteje</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datum</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vnosa</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računa</w:t>
      </w:r>
      <w:proofErr w:type="spellEnd"/>
      <w:r w:rsidRPr="00E64578">
        <w:rPr>
          <w:rFonts w:ascii="Arial" w:hAnsi="Arial" w:cs="Arial"/>
          <w:sz w:val="22"/>
          <w:szCs w:val="22"/>
          <w:lang w:val="de-DE"/>
        </w:rPr>
        <w:t xml:space="preserve"> v </w:t>
      </w:r>
      <w:proofErr w:type="spellStart"/>
      <w:r w:rsidRPr="00E64578">
        <w:rPr>
          <w:rFonts w:ascii="Arial" w:hAnsi="Arial" w:cs="Arial"/>
          <w:sz w:val="22"/>
          <w:szCs w:val="22"/>
          <w:lang w:val="de-DE"/>
        </w:rPr>
        <w:t>sistem</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UJPnet</w:t>
      </w:r>
      <w:proofErr w:type="spellEnd"/>
      <w:r w:rsidRPr="00E64578">
        <w:rPr>
          <w:rFonts w:ascii="Arial" w:hAnsi="Arial" w:cs="Arial"/>
          <w:sz w:val="22"/>
          <w:szCs w:val="22"/>
          <w:lang w:val="de-DE"/>
        </w:rPr>
        <w:t>.</w:t>
      </w:r>
    </w:p>
    <w:p w14:paraId="68C48543" w14:textId="77777777" w:rsidR="00630E46" w:rsidRPr="00E64578" w:rsidRDefault="00630E46" w:rsidP="00630E46">
      <w:pPr>
        <w:jc w:val="both"/>
        <w:rPr>
          <w:rFonts w:ascii="Arial" w:hAnsi="Arial" w:cs="Arial"/>
          <w:sz w:val="22"/>
          <w:szCs w:val="22"/>
          <w:lang w:val="de-DE"/>
        </w:rPr>
      </w:pPr>
      <w:proofErr w:type="spellStart"/>
      <w:r w:rsidRPr="00E64578">
        <w:rPr>
          <w:rFonts w:ascii="Arial" w:hAnsi="Arial" w:cs="Arial"/>
          <w:sz w:val="22"/>
          <w:szCs w:val="22"/>
          <w:lang w:val="de-DE"/>
        </w:rPr>
        <w:lastRenderedPageBreak/>
        <w:t>Strinjamo</w:t>
      </w:r>
      <w:proofErr w:type="spellEnd"/>
      <w:r w:rsidRPr="00E64578">
        <w:rPr>
          <w:rFonts w:ascii="Arial" w:hAnsi="Arial" w:cs="Arial"/>
          <w:sz w:val="22"/>
          <w:szCs w:val="22"/>
          <w:lang w:val="de-DE"/>
        </w:rPr>
        <w:t xml:space="preserve"> se, da </w:t>
      </w:r>
      <w:proofErr w:type="spellStart"/>
      <w:r w:rsidRPr="00E64578">
        <w:rPr>
          <w:rFonts w:ascii="Arial" w:hAnsi="Arial" w:cs="Arial"/>
          <w:sz w:val="22"/>
          <w:szCs w:val="22"/>
          <w:lang w:val="de-DE"/>
        </w:rPr>
        <w:t>naročnik</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ni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zavezan</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sprejeti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nobene</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od</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ponudb</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ki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jih</w:t>
      </w:r>
      <w:proofErr w:type="spellEnd"/>
      <w:r w:rsidRPr="00E64578">
        <w:rPr>
          <w:rFonts w:ascii="Arial" w:hAnsi="Arial" w:cs="Arial"/>
          <w:sz w:val="22"/>
          <w:szCs w:val="22"/>
          <w:lang w:val="de-DE"/>
        </w:rPr>
        <w:t xml:space="preserve"> je </w:t>
      </w:r>
      <w:proofErr w:type="spellStart"/>
      <w:r w:rsidRPr="00E64578">
        <w:rPr>
          <w:rFonts w:ascii="Arial" w:hAnsi="Arial" w:cs="Arial"/>
          <w:sz w:val="22"/>
          <w:szCs w:val="22"/>
          <w:lang w:val="de-DE"/>
        </w:rPr>
        <w:t>prejel</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ter</w:t>
      </w:r>
      <w:proofErr w:type="spellEnd"/>
      <w:r w:rsidRPr="00E64578">
        <w:rPr>
          <w:rFonts w:ascii="Arial" w:hAnsi="Arial" w:cs="Arial"/>
          <w:sz w:val="22"/>
          <w:szCs w:val="22"/>
          <w:lang w:val="de-DE"/>
        </w:rPr>
        <w:t xml:space="preserve"> da v </w:t>
      </w:r>
      <w:proofErr w:type="spellStart"/>
      <w:r w:rsidRPr="00E64578">
        <w:rPr>
          <w:rFonts w:ascii="Arial" w:hAnsi="Arial" w:cs="Arial"/>
          <w:sz w:val="22"/>
          <w:szCs w:val="22"/>
          <w:lang w:val="de-DE"/>
        </w:rPr>
        <w:t>primeru</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odstopa</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naročnika</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od</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oddaje</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javnega</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naročila</w:t>
      </w:r>
      <w:proofErr w:type="spellEnd"/>
      <w:r w:rsidRPr="00E64578">
        <w:rPr>
          <w:rFonts w:ascii="Arial" w:hAnsi="Arial" w:cs="Arial"/>
          <w:sz w:val="22"/>
          <w:szCs w:val="22"/>
          <w:lang w:val="de-DE"/>
        </w:rPr>
        <w:t xml:space="preserve"> ne </w:t>
      </w:r>
      <w:proofErr w:type="spellStart"/>
      <w:r w:rsidRPr="00E64578">
        <w:rPr>
          <w:rFonts w:ascii="Arial" w:hAnsi="Arial" w:cs="Arial"/>
          <w:sz w:val="22"/>
          <w:szCs w:val="22"/>
          <w:lang w:val="de-DE"/>
        </w:rPr>
        <w:t>bodo</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povrnjeni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ponudniku</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nobeni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stroški</w:t>
      </w:r>
      <w:proofErr w:type="spellEnd"/>
      <w:r w:rsidRPr="00E64578">
        <w:rPr>
          <w:rFonts w:ascii="Arial" w:hAnsi="Arial" w:cs="Arial"/>
          <w:sz w:val="22"/>
          <w:szCs w:val="22"/>
          <w:lang w:val="de-DE"/>
        </w:rPr>
        <w:t xml:space="preserve"> v </w:t>
      </w:r>
      <w:proofErr w:type="spellStart"/>
      <w:r w:rsidRPr="00E64578">
        <w:rPr>
          <w:rFonts w:ascii="Arial" w:hAnsi="Arial" w:cs="Arial"/>
          <w:sz w:val="22"/>
          <w:szCs w:val="22"/>
          <w:lang w:val="de-DE"/>
        </w:rPr>
        <w:t>zvezi</w:t>
      </w:r>
      <w:proofErr w:type="spellEnd"/>
      <w:r w:rsidRPr="00E64578">
        <w:rPr>
          <w:rFonts w:ascii="Arial" w:hAnsi="Arial" w:cs="Arial"/>
          <w:sz w:val="22"/>
          <w:szCs w:val="22"/>
          <w:lang w:val="de-DE"/>
        </w:rPr>
        <w:t xml:space="preserve"> z </w:t>
      </w:r>
      <w:proofErr w:type="spellStart"/>
      <w:r w:rsidRPr="00E64578">
        <w:rPr>
          <w:rFonts w:ascii="Arial" w:hAnsi="Arial" w:cs="Arial"/>
          <w:sz w:val="22"/>
          <w:szCs w:val="22"/>
          <w:lang w:val="de-DE"/>
        </w:rPr>
        <w:t>izdelavo</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ponudb</w:t>
      </w:r>
      <w:proofErr w:type="spellEnd"/>
      <w:r w:rsidRPr="00E64578">
        <w:rPr>
          <w:rFonts w:ascii="Arial" w:hAnsi="Arial" w:cs="Arial"/>
          <w:sz w:val="22"/>
          <w:szCs w:val="22"/>
          <w:lang w:val="de-DE"/>
        </w:rPr>
        <w:t>.</w:t>
      </w:r>
    </w:p>
    <w:p w14:paraId="563952C6" w14:textId="77777777" w:rsidR="00630E46" w:rsidRDefault="00630E46" w:rsidP="00630E46">
      <w:pPr>
        <w:jc w:val="both"/>
        <w:rPr>
          <w:rFonts w:ascii="Arial" w:hAnsi="Arial" w:cs="Arial"/>
          <w:b/>
          <w:bCs/>
          <w:sz w:val="22"/>
          <w:szCs w:val="22"/>
        </w:rPr>
      </w:pPr>
    </w:p>
    <w:p w14:paraId="7029644C" w14:textId="77777777" w:rsidR="00630E46" w:rsidRDefault="00630E46" w:rsidP="00630E46">
      <w:pPr>
        <w:jc w:val="both"/>
        <w:rPr>
          <w:rFonts w:ascii="Arial" w:hAnsi="Arial" w:cs="Arial"/>
          <w:b/>
          <w:bCs/>
          <w:sz w:val="22"/>
          <w:szCs w:val="22"/>
        </w:rPr>
      </w:pPr>
    </w:p>
    <w:p w14:paraId="7EF9A6CD" w14:textId="77777777" w:rsidR="00630E46" w:rsidRPr="00023EC5" w:rsidRDefault="00630E46" w:rsidP="00630E46">
      <w:pPr>
        <w:jc w:val="both"/>
        <w:rPr>
          <w:rFonts w:ascii="Arial" w:hAnsi="Arial" w:cs="Arial"/>
          <w:b/>
          <w:bCs/>
          <w:sz w:val="22"/>
          <w:szCs w:val="22"/>
        </w:rPr>
      </w:pPr>
      <w:r w:rsidRPr="00023EC5">
        <w:rPr>
          <w:rFonts w:ascii="Arial" w:hAnsi="Arial" w:cs="Arial"/>
          <w:b/>
          <w:bCs/>
          <w:sz w:val="22"/>
          <w:szCs w:val="22"/>
        </w:rPr>
        <w:t xml:space="preserve">V. </w:t>
      </w:r>
      <w:proofErr w:type="spellStart"/>
      <w:r w:rsidRPr="00023EC5">
        <w:rPr>
          <w:rFonts w:ascii="Arial" w:hAnsi="Arial" w:cs="Arial"/>
          <w:b/>
          <w:bCs/>
          <w:sz w:val="22"/>
          <w:szCs w:val="22"/>
        </w:rPr>
        <w:t>Podatki</w:t>
      </w:r>
      <w:proofErr w:type="spellEnd"/>
      <w:r w:rsidRPr="00023EC5">
        <w:rPr>
          <w:rFonts w:ascii="Arial" w:hAnsi="Arial" w:cs="Arial"/>
          <w:b/>
          <w:bCs/>
          <w:sz w:val="22"/>
          <w:szCs w:val="22"/>
        </w:rPr>
        <w:t xml:space="preserve"> o </w:t>
      </w:r>
      <w:proofErr w:type="spellStart"/>
      <w:r w:rsidRPr="00023EC5">
        <w:rPr>
          <w:rFonts w:ascii="Arial" w:hAnsi="Arial" w:cs="Arial"/>
          <w:b/>
          <w:bCs/>
          <w:sz w:val="22"/>
          <w:szCs w:val="22"/>
        </w:rPr>
        <w:t>gospodarskem</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subjektu</w:t>
      </w:r>
      <w:proofErr w:type="spellEnd"/>
    </w:p>
    <w:p w14:paraId="4A80F597" w14:textId="77777777" w:rsidR="00630E46" w:rsidRPr="00023EC5" w:rsidRDefault="00630E46" w:rsidP="00630E46">
      <w:pPr>
        <w:jc w:val="both"/>
        <w:rPr>
          <w:rFonts w:ascii="Arial" w:hAnsi="Arial" w:cs="Arial"/>
          <w:sz w:val="22"/>
          <w:szCs w:val="22"/>
        </w:rPr>
      </w:pPr>
    </w:p>
    <w:tbl>
      <w:tblPr>
        <w:tblStyle w:val="NormalTablePHPDOCX"/>
        <w:tblW w:w="8745" w:type="dxa"/>
        <w:tblInd w:w="108" w:type="dxa"/>
        <w:shd w:val="clear" w:color="auto" w:fill="CCCCCC"/>
        <w:tblLook w:val="04A0" w:firstRow="1" w:lastRow="0" w:firstColumn="1" w:lastColumn="0" w:noHBand="0" w:noVBand="1"/>
      </w:tblPr>
      <w:tblGrid>
        <w:gridCol w:w="3343"/>
        <w:gridCol w:w="5402"/>
      </w:tblGrid>
      <w:tr w:rsidR="00630E46" w:rsidRPr="00023EC5" w14:paraId="32CF80A4" w14:textId="77777777" w:rsidTr="00630E46">
        <w:trPr>
          <w:trHeight w:val="188"/>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5A8A14" w14:textId="77777777" w:rsidR="00630E46" w:rsidRPr="0091484C" w:rsidRDefault="00630E46" w:rsidP="00630E46">
            <w:pPr>
              <w:jc w:val="right"/>
              <w:rPr>
                <w:rFonts w:ascii="Arial" w:hAnsi="Arial" w:cs="Arial"/>
                <w:sz w:val="20"/>
                <w:szCs w:val="20"/>
              </w:rPr>
            </w:pPr>
            <w:r w:rsidRPr="0091484C">
              <w:rPr>
                <w:rFonts w:ascii="Arial" w:hAnsi="Arial" w:cs="Arial"/>
                <w:b/>
                <w:bCs/>
                <w:position w:val="-2"/>
                <w:sz w:val="20"/>
                <w:szCs w:val="20"/>
                <w:shd w:val="clear" w:color="auto" w:fill="CCCCCC"/>
              </w:rPr>
              <w:t>KONTAKTNA OSEBA:</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01482"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 </w:t>
            </w:r>
          </w:p>
        </w:tc>
      </w:tr>
      <w:tr w:rsidR="00630E46" w:rsidRPr="00023EC5" w14:paraId="45A55ED5" w14:textId="77777777" w:rsidTr="00630E46">
        <w:trPr>
          <w:trHeight w:val="188"/>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86DD02" w14:textId="77777777" w:rsidR="00630E46" w:rsidRPr="0091484C" w:rsidRDefault="00630E46" w:rsidP="00630E46">
            <w:pPr>
              <w:jc w:val="right"/>
              <w:rPr>
                <w:rFonts w:ascii="Arial" w:hAnsi="Arial" w:cs="Arial"/>
                <w:sz w:val="20"/>
                <w:szCs w:val="20"/>
              </w:rPr>
            </w:pPr>
            <w:r w:rsidRPr="0091484C">
              <w:rPr>
                <w:rFonts w:ascii="Arial" w:hAnsi="Arial" w:cs="Arial"/>
                <w:b/>
                <w:bCs/>
                <w:position w:val="-2"/>
                <w:sz w:val="20"/>
                <w:szCs w:val="20"/>
                <w:shd w:val="clear" w:color="auto" w:fill="CCCCCC"/>
              </w:rPr>
              <w:t>E-POŠTA KONTAKTNE OSEBE:</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96FDE"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 </w:t>
            </w:r>
          </w:p>
        </w:tc>
      </w:tr>
      <w:tr w:rsidR="00630E46" w:rsidRPr="00023EC5" w14:paraId="23DF188E" w14:textId="77777777" w:rsidTr="00630E46">
        <w:trPr>
          <w:trHeight w:val="204"/>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33DA48" w14:textId="77777777" w:rsidR="00630E46" w:rsidRPr="0091484C" w:rsidRDefault="00630E46" w:rsidP="00630E46">
            <w:pPr>
              <w:jc w:val="right"/>
              <w:rPr>
                <w:rFonts w:ascii="Arial" w:hAnsi="Arial" w:cs="Arial"/>
                <w:sz w:val="20"/>
                <w:szCs w:val="20"/>
              </w:rPr>
            </w:pPr>
            <w:r w:rsidRPr="0091484C">
              <w:rPr>
                <w:rFonts w:ascii="Arial" w:hAnsi="Arial" w:cs="Arial"/>
                <w:b/>
                <w:bCs/>
                <w:position w:val="-2"/>
                <w:sz w:val="20"/>
                <w:szCs w:val="20"/>
                <w:shd w:val="clear" w:color="auto" w:fill="CCCCCC"/>
              </w:rPr>
              <w:t>TELEFON:</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9F23F"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 </w:t>
            </w:r>
          </w:p>
        </w:tc>
      </w:tr>
      <w:tr w:rsidR="00630E46" w:rsidRPr="00023EC5" w14:paraId="3FF2C6FE" w14:textId="77777777" w:rsidTr="00630E46">
        <w:trPr>
          <w:trHeight w:val="188"/>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BDC5DE" w14:textId="77777777" w:rsidR="00630E46" w:rsidRPr="0091484C" w:rsidRDefault="00630E46" w:rsidP="00630E46">
            <w:pPr>
              <w:jc w:val="right"/>
              <w:rPr>
                <w:rFonts w:ascii="Arial" w:hAnsi="Arial" w:cs="Arial"/>
                <w:sz w:val="20"/>
                <w:szCs w:val="20"/>
              </w:rPr>
            </w:pPr>
            <w:r w:rsidRPr="0091484C">
              <w:rPr>
                <w:rFonts w:ascii="Arial" w:hAnsi="Arial" w:cs="Arial"/>
                <w:b/>
                <w:bCs/>
                <w:position w:val="-2"/>
                <w:sz w:val="20"/>
                <w:szCs w:val="20"/>
                <w:shd w:val="clear" w:color="auto" w:fill="CCCCCC"/>
              </w:rPr>
              <w:t>ID ZA DDV:</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CBE06"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 </w:t>
            </w:r>
          </w:p>
        </w:tc>
      </w:tr>
      <w:tr w:rsidR="00630E46" w:rsidRPr="00023EC5" w14:paraId="5D9E1455" w14:textId="77777777" w:rsidTr="00630E46">
        <w:trPr>
          <w:trHeight w:val="188"/>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C8DDCE" w14:textId="77777777" w:rsidR="00630E46" w:rsidRPr="0091484C" w:rsidRDefault="00630E46" w:rsidP="00630E46">
            <w:pPr>
              <w:jc w:val="right"/>
              <w:rPr>
                <w:rFonts w:ascii="Arial" w:hAnsi="Arial" w:cs="Arial"/>
                <w:sz w:val="20"/>
                <w:szCs w:val="20"/>
              </w:rPr>
            </w:pPr>
            <w:r w:rsidRPr="0091484C">
              <w:rPr>
                <w:rFonts w:ascii="Arial" w:hAnsi="Arial" w:cs="Arial"/>
                <w:b/>
                <w:bCs/>
                <w:position w:val="-2"/>
                <w:sz w:val="20"/>
                <w:szCs w:val="20"/>
                <w:shd w:val="clear" w:color="auto" w:fill="CCCCCC"/>
              </w:rPr>
              <w:t>PRISTOJNI FINANČNI URAD:</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21861"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 </w:t>
            </w:r>
          </w:p>
        </w:tc>
      </w:tr>
      <w:tr w:rsidR="00630E46" w:rsidRPr="00023EC5" w14:paraId="481330BE" w14:textId="77777777" w:rsidTr="00630E46">
        <w:trPr>
          <w:trHeight w:val="188"/>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7EEB94" w14:textId="77777777" w:rsidR="00630E46" w:rsidRPr="0091484C" w:rsidRDefault="00630E46" w:rsidP="00630E46">
            <w:pPr>
              <w:jc w:val="right"/>
              <w:rPr>
                <w:rFonts w:ascii="Arial" w:hAnsi="Arial" w:cs="Arial"/>
                <w:sz w:val="20"/>
                <w:szCs w:val="20"/>
              </w:rPr>
            </w:pPr>
            <w:r w:rsidRPr="0091484C">
              <w:rPr>
                <w:rFonts w:ascii="Arial" w:hAnsi="Arial" w:cs="Arial"/>
                <w:b/>
                <w:bCs/>
                <w:position w:val="-2"/>
                <w:sz w:val="20"/>
                <w:szCs w:val="20"/>
                <w:shd w:val="clear" w:color="auto" w:fill="CCCCCC"/>
              </w:rPr>
              <w:t>MATIČNA ŠTEVILKA:</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0596A"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 </w:t>
            </w:r>
          </w:p>
        </w:tc>
      </w:tr>
      <w:tr w:rsidR="00630E46" w:rsidRPr="00023EC5" w14:paraId="025C5F4D" w14:textId="77777777" w:rsidTr="00630E46">
        <w:trPr>
          <w:trHeight w:val="392"/>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41BED2" w14:textId="77777777" w:rsidR="00630E46" w:rsidRPr="0091484C" w:rsidRDefault="00630E46" w:rsidP="00630E46">
            <w:pPr>
              <w:jc w:val="right"/>
              <w:rPr>
                <w:rFonts w:ascii="Arial" w:hAnsi="Arial" w:cs="Arial"/>
                <w:sz w:val="20"/>
                <w:szCs w:val="20"/>
              </w:rPr>
            </w:pPr>
            <w:r w:rsidRPr="0091484C">
              <w:rPr>
                <w:rFonts w:ascii="Arial" w:hAnsi="Arial" w:cs="Arial"/>
                <w:b/>
                <w:bCs/>
                <w:position w:val="-2"/>
                <w:sz w:val="20"/>
                <w:szCs w:val="20"/>
                <w:shd w:val="clear" w:color="auto" w:fill="CCCCCC"/>
              </w:rPr>
              <w:t>ŠTEVILKE TRANSAKCIJSKIH RAČUNOV:</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230F1"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 </w:t>
            </w:r>
          </w:p>
        </w:tc>
      </w:tr>
      <w:tr w:rsidR="00630E46" w:rsidRPr="00023EC5" w14:paraId="15FBA1A9" w14:textId="77777777" w:rsidTr="00630E46">
        <w:trPr>
          <w:trHeight w:val="376"/>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C0C6F8" w14:textId="77777777" w:rsidR="00630E46" w:rsidRPr="0091484C" w:rsidRDefault="00630E46" w:rsidP="00630E46">
            <w:pPr>
              <w:jc w:val="right"/>
              <w:rPr>
                <w:rFonts w:ascii="Arial" w:hAnsi="Arial" w:cs="Arial"/>
                <w:sz w:val="20"/>
                <w:szCs w:val="20"/>
              </w:rPr>
            </w:pPr>
            <w:r w:rsidRPr="0091484C">
              <w:rPr>
                <w:rFonts w:ascii="Arial" w:hAnsi="Arial" w:cs="Arial"/>
                <w:b/>
                <w:bCs/>
                <w:position w:val="-2"/>
                <w:sz w:val="20"/>
                <w:szCs w:val="20"/>
                <w:shd w:val="clear" w:color="auto" w:fill="CCCCCC"/>
              </w:rPr>
              <w:t>POOBLAŠČENA OSEBA ZA PODPIS PONUDBE IN POGODBE:</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DE232"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 </w:t>
            </w:r>
          </w:p>
        </w:tc>
      </w:tr>
      <w:tr w:rsidR="00630E46" w:rsidRPr="00023EC5" w14:paraId="57D7E89E" w14:textId="77777777" w:rsidTr="00630E46">
        <w:trPr>
          <w:trHeight w:val="580"/>
        </w:trPr>
        <w:tc>
          <w:tcPr>
            <w:tcW w:w="334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758FDB" w14:textId="77777777" w:rsidR="00630E46" w:rsidRPr="0091484C" w:rsidRDefault="00630E46" w:rsidP="00630E46">
            <w:pPr>
              <w:jc w:val="right"/>
              <w:rPr>
                <w:rFonts w:ascii="Arial" w:hAnsi="Arial" w:cs="Arial"/>
                <w:sz w:val="20"/>
                <w:szCs w:val="20"/>
              </w:rPr>
            </w:pPr>
            <w:r w:rsidRPr="0091484C">
              <w:rPr>
                <w:rFonts w:ascii="Arial" w:hAnsi="Arial" w:cs="Arial"/>
                <w:b/>
                <w:bCs/>
                <w:position w:val="-2"/>
                <w:sz w:val="20"/>
                <w:szCs w:val="20"/>
                <w:shd w:val="clear" w:color="auto" w:fill="CCCCCC"/>
              </w:rPr>
              <w:t>RAZVRSTITEV DRUŽBE PO ZGD:</w:t>
            </w:r>
            <w:r w:rsidRPr="0091484C">
              <w:rPr>
                <w:rFonts w:ascii="Arial" w:hAnsi="Arial" w:cs="Arial"/>
                <w:i/>
                <w:iCs/>
                <w:position w:val="-2"/>
                <w:sz w:val="20"/>
                <w:szCs w:val="20"/>
                <w:shd w:val="clear" w:color="auto" w:fill="CCCCCC"/>
              </w:rPr>
              <w:br/>
              <w:t>(</w:t>
            </w:r>
            <w:proofErr w:type="spellStart"/>
            <w:r w:rsidRPr="0091484C">
              <w:rPr>
                <w:rFonts w:ascii="Arial" w:hAnsi="Arial" w:cs="Arial"/>
                <w:i/>
                <w:iCs/>
                <w:position w:val="-2"/>
                <w:sz w:val="20"/>
                <w:szCs w:val="20"/>
                <w:shd w:val="clear" w:color="auto" w:fill="CCCCCC"/>
              </w:rPr>
              <w:t>mikro</w:t>
            </w:r>
            <w:proofErr w:type="spellEnd"/>
            <w:r w:rsidRPr="0091484C">
              <w:rPr>
                <w:rFonts w:ascii="Arial" w:hAnsi="Arial" w:cs="Arial"/>
                <w:i/>
                <w:iCs/>
                <w:position w:val="-2"/>
                <w:sz w:val="20"/>
                <w:szCs w:val="20"/>
                <w:shd w:val="clear" w:color="auto" w:fill="CCCCCC"/>
              </w:rPr>
              <w:t xml:space="preserve">, </w:t>
            </w:r>
            <w:proofErr w:type="spellStart"/>
            <w:r w:rsidRPr="0091484C">
              <w:rPr>
                <w:rFonts w:ascii="Arial" w:hAnsi="Arial" w:cs="Arial"/>
                <w:i/>
                <w:iCs/>
                <w:position w:val="-2"/>
                <w:sz w:val="20"/>
                <w:szCs w:val="20"/>
                <w:shd w:val="clear" w:color="auto" w:fill="CCCCCC"/>
              </w:rPr>
              <w:t>majhna</w:t>
            </w:r>
            <w:proofErr w:type="spellEnd"/>
            <w:r w:rsidRPr="0091484C">
              <w:rPr>
                <w:rFonts w:ascii="Arial" w:hAnsi="Arial" w:cs="Arial"/>
                <w:i/>
                <w:iCs/>
                <w:position w:val="-2"/>
                <w:sz w:val="20"/>
                <w:szCs w:val="20"/>
                <w:shd w:val="clear" w:color="auto" w:fill="CCCCCC"/>
              </w:rPr>
              <w:t xml:space="preserve">, </w:t>
            </w:r>
            <w:proofErr w:type="spellStart"/>
            <w:r w:rsidRPr="0091484C">
              <w:rPr>
                <w:rFonts w:ascii="Arial" w:hAnsi="Arial" w:cs="Arial"/>
                <w:i/>
                <w:iCs/>
                <w:position w:val="-2"/>
                <w:sz w:val="20"/>
                <w:szCs w:val="20"/>
                <w:shd w:val="clear" w:color="auto" w:fill="CCCCCC"/>
              </w:rPr>
              <w:t>srednja</w:t>
            </w:r>
            <w:proofErr w:type="spellEnd"/>
            <w:r w:rsidRPr="0091484C">
              <w:rPr>
                <w:rFonts w:ascii="Arial" w:hAnsi="Arial" w:cs="Arial"/>
                <w:i/>
                <w:iCs/>
                <w:position w:val="-2"/>
                <w:sz w:val="20"/>
                <w:szCs w:val="20"/>
                <w:shd w:val="clear" w:color="auto" w:fill="CCCCCC"/>
              </w:rPr>
              <w:t xml:space="preserve"> </w:t>
            </w:r>
            <w:proofErr w:type="spellStart"/>
            <w:r w:rsidRPr="0091484C">
              <w:rPr>
                <w:rFonts w:ascii="Arial" w:hAnsi="Arial" w:cs="Arial"/>
                <w:i/>
                <w:iCs/>
                <w:position w:val="-2"/>
                <w:sz w:val="20"/>
                <w:szCs w:val="20"/>
                <w:shd w:val="clear" w:color="auto" w:fill="CCCCCC"/>
              </w:rPr>
              <w:t>ali</w:t>
            </w:r>
            <w:proofErr w:type="spellEnd"/>
            <w:r w:rsidRPr="0091484C">
              <w:rPr>
                <w:rFonts w:ascii="Arial" w:hAnsi="Arial" w:cs="Arial"/>
                <w:i/>
                <w:iCs/>
                <w:position w:val="-2"/>
                <w:sz w:val="20"/>
                <w:szCs w:val="20"/>
                <w:shd w:val="clear" w:color="auto" w:fill="CCCCCC"/>
              </w:rPr>
              <w:t xml:space="preserve"> </w:t>
            </w:r>
            <w:proofErr w:type="spellStart"/>
            <w:r w:rsidRPr="0091484C">
              <w:rPr>
                <w:rFonts w:ascii="Arial" w:hAnsi="Arial" w:cs="Arial"/>
                <w:i/>
                <w:iCs/>
                <w:position w:val="-2"/>
                <w:sz w:val="20"/>
                <w:szCs w:val="20"/>
                <w:shd w:val="clear" w:color="auto" w:fill="CCCCCC"/>
              </w:rPr>
              <w:t>velika</w:t>
            </w:r>
            <w:proofErr w:type="spellEnd"/>
            <w:r w:rsidRPr="0091484C">
              <w:rPr>
                <w:rFonts w:ascii="Arial" w:hAnsi="Arial" w:cs="Arial"/>
                <w:i/>
                <w:iCs/>
                <w:position w:val="-2"/>
                <w:sz w:val="20"/>
                <w:szCs w:val="20"/>
                <w:shd w:val="clear" w:color="auto" w:fill="CCCCCC"/>
              </w:rPr>
              <w:t xml:space="preserve"> </w:t>
            </w:r>
            <w:proofErr w:type="spellStart"/>
            <w:r w:rsidRPr="0091484C">
              <w:rPr>
                <w:rFonts w:ascii="Arial" w:hAnsi="Arial" w:cs="Arial"/>
                <w:i/>
                <w:iCs/>
                <w:position w:val="-2"/>
                <w:sz w:val="20"/>
                <w:szCs w:val="20"/>
                <w:shd w:val="clear" w:color="auto" w:fill="CCCCCC"/>
              </w:rPr>
              <w:t>družba</w:t>
            </w:r>
            <w:proofErr w:type="spellEnd"/>
            <w:r w:rsidRPr="0091484C">
              <w:rPr>
                <w:rFonts w:ascii="Arial" w:hAnsi="Arial" w:cs="Arial"/>
                <w:i/>
                <w:iCs/>
                <w:position w:val="-2"/>
                <w:sz w:val="20"/>
                <w:szCs w:val="20"/>
                <w:shd w:val="clear" w:color="auto" w:fill="CCCCCC"/>
              </w:rPr>
              <w:t>)</w:t>
            </w:r>
          </w:p>
        </w:tc>
        <w:tc>
          <w:tcPr>
            <w:tcW w:w="540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CBEFE"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 </w:t>
            </w:r>
          </w:p>
        </w:tc>
      </w:tr>
    </w:tbl>
    <w:p w14:paraId="1103E725" w14:textId="77777777" w:rsidR="00630E46" w:rsidRDefault="00630E46" w:rsidP="00630E46">
      <w:pPr>
        <w:jc w:val="right"/>
        <w:rPr>
          <w:rFonts w:ascii="Arial" w:hAnsi="Arial" w:cs="Arial"/>
          <w:sz w:val="22"/>
          <w:szCs w:val="22"/>
        </w:rPr>
      </w:pPr>
    </w:p>
    <w:p w14:paraId="5DC71F93" w14:textId="77777777" w:rsidR="00630E46" w:rsidRDefault="00630E46" w:rsidP="00630E46">
      <w:pPr>
        <w:jc w:val="right"/>
        <w:rPr>
          <w:rFonts w:ascii="Arial" w:hAnsi="Arial" w:cs="Arial"/>
          <w:sz w:val="22"/>
          <w:szCs w:val="22"/>
        </w:rPr>
      </w:pPr>
    </w:p>
    <w:p w14:paraId="3B133FE4" w14:textId="77777777" w:rsidR="00630E46" w:rsidRDefault="00630E46" w:rsidP="00630E46">
      <w:pPr>
        <w:jc w:val="right"/>
        <w:rPr>
          <w:rFonts w:ascii="Arial" w:hAnsi="Arial" w:cs="Arial"/>
          <w:sz w:val="22"/>
          <w:szCs w:val="22"/>
        </w:rPr>
      </w:pPr>
    </w:p>
    <w:p w14:paraId="6C86E079" w14:textId="77777777" w:rsidR="00630E46" w:rsidRDefault="00630E46" w:rsidP="00630E46">
      <w:pPr>
        <w:jc w:val="right"/>
        <w:rPr>
          <w:rFonts w:ascii="Arial" w:hAnsi="Arial" w:cs="Arial"/>
          <w:sz w:val="22"/>
          <w:szCs w:val="22"/>
        </w:rPr>
      </w:pPr>
    </w:p>
    <w:tbl>
      <w:tblPr>
        <w:tblStyle w:val="NormalTablePHPDOCX"/>
        <w:tblpPr w:leftFromText="180" w:rightFromText="180" w:vertAnchor="text" w:horzAnchor="margin" w:tblpY="42"/>
        <w:tblW w:w="8745" w:type="dxa"/>
        <w:tblLook w:val="04A0" w:firstRow="1" w:lastRow="0" w:firstColumn="1" w:lastColumn="0" w:noHBand="0" w:noVBand="1"/>
      </w:tblPr>
      <w:tblGrid>
        <w:gridCol w:w="4080"/>
        <w:gridCol w:w="4665"/>
      </w:tblGrid>
      <w:tr w:rsidR="00630E46" w:rsidRPr="00023EC5" w14:paraId="29E14B72" w14:textId="77777777" w:rsidTr="00630E46">
        <w:tc>
          <w:tcPr>
            <w:tcW w:w="4080" w:type="dxa"/>
            <w:tcMar>
              <w:top w:w="75" w:type="dxa"/>
              <w:bottom w:w="75" w:type="dxa"/>
            </w:tcMar>
            <w:vAlign w:val="center"/>
          </w:tcPr>
          <w:p w14:paraId="0D5E6936" w14:textId="77777777" w:rsidR="00630E46" w:rsidRPr="0091484C" w:rsidRDefault="00630E46" w:rsidP="00630E46">
            <w:pPr>
              <w:rPr>
                <w:rFonts w:ascii="Arial" w:hAnsi="Arial" w:cs="Arial"/>
                <w:position w:val="-2"/>
                <w:sz w:val="22"/>
                <w:szCs w:val="22"/>
              </w:rPr>
            </w:pPr>
            <w:r w:rsidRPr="00023EC5">
              <w:rPr>
                <w:rFonts w:ascii="Arial" w:hAnsi="Arial" w:cs="Arial"/>
                <w:position w:val="-2"/>
                <w:sz w:val="22"/>
                <w:szCs w:val="22"/>
              </w:rPr>
              <w:t>Kraj in datum:</w:t>
            </w:r>
          </w:p>
        </w:tc>
        <w:tc>
          <w:tcPr>
            <w:tcW w:w="0" w:type="auto"/>
            <w:tcMar>
              <w:top w:w="75" w:type="dxa"/>
              <w:bottom w:w="75" w:type="dxa"/>
            </w:tcMar>
            <w:vAlign w:val="center"/>
          </w:tcPr>
          <w:p w14:paraId="79F6FBC7" w14:textId="77777777" w:rsidR="00630E46" w:rsidRDefault="00630E46" w:rsidP="00630E46">
            <w:pPr>
              <w:jc w:val="center"/>
              <w:rPr>
                <w:rFonts w:ascii="Arial" w:hAnsi="Arial" w:cs="Arial"/>
                <w:position w:val="-2"/>
                <w:sz w:val="22"/>
                <w:szCs w:val="22"/>
              </w:rPr>
            </w:pPr>
          </w:p>
          <w:p w14:paraId="13260638" w14:textId="77777777" w:rsidR="00630E46" w:rsidRDefault="00630E46" w:rsidP="00630E46">
            <w:pPr>
              <w:jc w:val="center"/>
              <w:rPr>
                <w:rFonts w:ascii="Arial" w:hAnsi="Arial" w:cs="Arial"/>
                <w:position w:val="-2"/>
                <w:sz w:val="22"/>
                <w:szCs w:val="22"/>
              </w:rPr>
            </w:pPr>
          </w:p>
          <w:p w14:paraId="34C94ED0" w14:textId="77777777" w:rsidR="00630E46" w:rsidRPr="00023EC5" w:rsidRDefault="00630E46" w:rsidP="00630E46">
            <w:pPr>
              <w:jc w:val="center"/>
              <w:rPr>
                <w:rFonts w:ascii="Arial" w:hAnsi="Arial" w:cs="Arial"/>
                <w:sz w:val="22"/>
                <w:szCs w:val="22"/>
              </w:rPr>
            </w:pPr>
            <w:r w:rsidRPr="00023EC5">
              <w:rPr>
                <w:rFonts w:ascii="Arial" w:hAnsi="Arial" w:cs="Arial"/>
                <w:position w:val="-2"/>
                <w:sz w:val="22"/>
                <w:szCs w:val="22"/>
              </w:rPr>
              <w:t xml:space="preserve">Ime in </w:t>
            </w:r>
            <w:proofErr w:type="spellStart"/>
            <w:r w:rsidRPr="00023EC5">
              <w:rPr>
                <w:rFonts w:ascii="Arial" w:hAnsi="Arial" w:cs="Arial"/>
                <w:position w:val="-2"/>
                <w:sz w:val="22"/>
                <w:szCs w:val="22"/>
              </w:rPr>
              <w:t>priimek</w:t>
            </w:r>
            <w:proofErr w:type="spellEnd"/>
            <w:r>
              <w:rPr>
                <w:rFonts w:ascii="Arial" w:hAnsi="Arial" w:cs="Arial"/>
                <w:position w:val="-2"/>
                <w:sz w:val="22"/>
                <w:szCs w:val="22"/>
              </w:rPr>
              <w:t xml:space="preserve"> (</w:t>
            </w:r>
            <w:proofErr w:type="spellStart"/>
            <w:r>
              <w:rPr>
                <w:rFonts w:ascii="Arial" w:hAnsi="Arial" w:cs="Arial"/>
                <w:position w:val="-2"/>
                <w:sz w:val="22"/>
                <w:szCs w:val="22"/>
              </w:rPr>
              <w:t>podpis</w:t>
            </w:r>
            <w:proofErr w:type="spellEnd"/>
            <w:proofErr w:type="gramStart"/>
            <w:r>
              <w:rPr>
                <w:rFonts w:ascii="Arial" w:hAnsi="Arial" w:cs="Arial"/>
                <w:position w:val="-2"/>
                <w:sz w:val="22"/>
                <w:szCs w:val="22"/>
              </w:rPr>
              <w:t xml:space="preserve">) </w:t>
            </w:r>
            <w:r w:rsidRPr="00023EC5">
              <w:rPr>
                <w:rFonts w:ascii="Arial" w:hAnsi="Arial" w:cs="Arial"/>
                <w:position w:val="-2"/>
                <w:sz w:val="22"/>
                <w:szCs w:val="22"/>
              </w:rPr>
              <w:t>:</w:t>
            </w:r>
            <w:proofErr w:type="gramEnd"/>
            <w:r w:rsidRPr="00023EC5">
              <w:rPr>
                <w:rFonts w:ascii="Arial" w:hAnsi="Arial" w:cs="Arial"/>
                <w:position w:val="-2"/>
                <w:sz w:val="22"/>
                <w:szCs w:val="22"/>
              </w:rPr>
              <w:t xml:space="preserve"> </w:t>
            </w:r>
            <w:r>
              <w:rPr>
                <w:rFonts w:ascii="Arial" w:hAnsi="Arial" w:cs="Arial"/>
                <w:position w:val="-2"/>
                <w:sz w:val="22"/>
                <w:szCs w:val="22"/>
              </w:rPr>
              <w:br/>
            </w:r>
            <w:r>
              <w:rPr>
                <w:rFonts w:ascii="Arial" w:hAnsi="Arial" w:cs="Arial"/>
                <w:position w:val="-2"/>
                <w:sz w:val="22"/>
                <w:szCs w:val="22"/>
              </w:rPr>
              <w:br/>
            </w:r>
            <w:r w:rsidRPr="00023EC5">
              <w:rPr>
                <w:rFonts w:ascii="Arial" w:hAnsi="Arial" w:cs="Arial"/>
                <w:position w:val="-2"/>
                <w:sz w:val="22"/>
                <w:szCs w:val="22"/>
              </w:rPr>
              <w:t>_____________________</w:t>
            </w:r>
            <w:r>
              <w:rPr>
                <w:rFonts w:ascii="Arial" w:hAnsi="Arial" w:cs="Arial"/>
                <w:position w:val="-2"/>
                <w:sz w:val="22"/>
                <w:szCs w:val="22"/>
              </w:rPr>
              <w:t>____</w:t>
            </w:r>
          </w:p>
        </w:tc>
      </w:tr>
    </w:tbl>
    <w:p w14:paraId="43180BA3" w14:textId="77777777" w:rsidR="00630E46" w:rsidRDefault="00630E46" w:rsidP="00630E46">
      <w:pPr>
        <w:jc w:val="right"/>
        <w:rPr>
          <w:rFonts w:ascii="Arial" w:hAnsi="Arial" w:cs="Arial"/>
          <w:sz w:val="22"/>
          <w:szCs w:val="22"/>
        </w:rPr>
      </w:pPr>
    </w:p>
    <w:p w14:paraId="0C83410A" w14:textId="77777777" w:rsidR="00630E46" w:rsidRDefault="00630E46" w:rsidP="00630E46">
      <w:pPr>
        <w:jc w:val="right"/>
        <w:rPr>
          <w:rFonts w:ascii="Arial" w:hAnsi="Arial" w:cs="Arial"/>
          <w:sz w:val="22"/>
          <w:szCs w:val="22"/>
        </w:rPr>
      </w:pPr>
    </w:p>
    <w:p w14:paraId="2262C16D" w14:textId="77777777" w:rsidR="00630E46" w:rsidRDefault="00630E46" w:rsidP="00630E46">
      <w:pPr>
        <w:jc w:val="right"/>
        <w:rPr>
          <w:rFonts w:ascii="Arial" w:hAnsi="Arial" w:cs="Arial"/>
          <w:sz w:val="22"/>
          <w:szCs w:val="22"/>
        </w:rPr>
      </w:pPr>
    </w:p>
    <w:p w14:paraId="41A32D31" w14:textId="77777777" w:rsidR="00630E46" w:rsidRDefault="00630E46" w:rsidP="00630E46">
      <w:pPr>
        <w:rPr>
          <w:rFonts w:ascii="Arial" w:hAnsi="Arial" w:cs="Arial"/>
          <w:sz w:val="22"/>
          <w:szCs w:val="22"/>
        </w:rPr>
      </w:pPr>
      <w:r>
        <w:rPr>
          <w:rFonts w:ascii="Arial" w:hAnsi="Arial" w:cs="Arial"/>
          <w:sz w:val="22"/>
          <w:szCs w:val="22"/>
        </w:rPr>
        <w:br w:type="page"/>
      </w:r>
    </w:p>
    <w:p w14:paraId="1316953D" w14:textId="77777777" w:rsidR="00630E46" w:rsidRDefault="00630E46" w:rsidP="00630E46">
      <w:pPr>
        <w:jc w:val="right"/>
        <w:rPr>
          <w:rFonts w:ascii="Arial" w:hAnsi="Arial" w:cs="Arial"/>
          <w:sz w:val="22"/>
          <w:szCs w:val="22"/>
        </w:rPr>
      </w:pPr>
    </w:p>
    <w:p w14:paraId="6467F543" w14:textId="77777777" w:rsidR="00630E46" w:rsidRPr="00023EC5" w:rsidRDefault="00630E46" w:rsidP="00630E46">
      <w:pPr>
        <w:jc w:val="right"/>
        <w:rPr>
          <w:rFonts w:ascii="Arial" w:hAnsi="Arial" w:cs="Arial"/>
          <w:sz w:val="22"/>
          <w:szCs w:val="22"/>
        </w:rPr>
      </w:pPr>
      <w:proofErr w:type="spellStart"/>
      <w:r w:rsidRPr="00023EC5">
        <w:rPr>
          <w:rFonts w:ascii="Arial" w:hAnsi="Arial" w:cs="Arial"/>
          <w:sz w:val="22"/>
          <w:szCs w:val="22"/>
        </w:rPr>
        <w:t>Obrazec</w:t>
      </w:r>
      <w:proofErr w:type="spellEnd"/>
      <w:r w:rsidRPr="00023EC5">
        <w:rPr>
          <w:rFonts w:ascii="Arial" w:hAnsi="Arial" w:cs="Arial"/>
          <w:sz w:val="22"/>
          <w:szCs w:val="22"/>
        </w:rPr>
        <w:t xml:space="preserve"> </w:t>
      </w:r>
      <w:proofErr w:type="spellStart"/>
      <w:r w:rsidRPr="00023EC5">
        <w:rPr>
          <w:rFonts w:ascii="Arial" w:hAnsi="Arial" w:cs="Arial"/>
          <w:sz w:val="22"/>
          <w:szCs w:val="22"/>
        </w:rPr>
        <w:t>št</w:t>
      </w:r>
      <w:proofErr w:type="spellEnd"/>
      <w:r w:rsidRPr="00023EC5">
        <w:rPr>
          <w:rFonts w:ascii="Arial" w:hAnsi="Arial" w:cs="Arial"/>
          <w:sz w:val="22"/>
          <w:szCs w:val="22"/>
        </w:rPr>
        <w:t>: 2</w:t>
      </w:r>
    </w:p>
    <w:p w14:paraId="0338FCB6" w14:textId="77777777" w:rsidR="00630E46" w:rsidRDefault="00630E46" w:rsidP="00630E46">
      <w:pPr>
        <w:pStyle w:val="Heading1"/>
        <w:rPr>
          <w:rFonts w:cs="Arial"/>
          <w:sz w:val="22"/>
          <w:szCs w:val="22"/>
        </w:rPr>
      </w:pPr>
    </w:p>
    <w:p w14:paraId="3C437EC6" w14:textId="77777777" w:rsidR="00630E46" w:rsidRPr="00023EC5" w:rsidRDefault="00630E46" w:rsidP="00630E46">
      <w:pPr>
        <w:pStyle w:val="Heading1"/>
        <w:rPr>
          <w:rFonts w:cs="Arial"/>
          <w:sz w:val="22"/>
          <w:szCs w:val="22"/>
        </w:rPr>
      </w:pPr>
      <w:proofErr w:type="spellStart"/>
      <w:r w:rsidRPr="00023EC5">
        <w:rPr>
          <w:rFonts w:cs="Arial"/>
          <w:sz w:val="22"/>
          <w:szCs w:val="22"/>
        </w:rPr>
        <w:t>Krovna</w:t>
      </w:r>
      <w:proofErr w:type="spellEnd"/>
      <w:r w:rsidRPr="00023EC5">
        <w:rPr>
          <w:rFonts w:cs="Arial"/>
          <w:sz w:val="22"/>
          <w:szCs w:val="22"/>
        </w:rPr>
        <w:t xml:space="preserve"> </w:t>
      </w:r>
      <w:proofErr w:type="spellStart"/>
      <w:r w:rsidRPr="00023EC5">
        <w:rPr>
          <w:rFonts w:cs="Arial"/>
          <w:sz w:val="22"/>
          <w:szCs w:val="22"/>
        </w:rPr>
        <w:t>izjava</w:t>
      </w:r>
      <w:proofErr w:type="spellEnd"/>
    </w:p>
    <w:p w14:paraId="046355AA" w14:textId="2683499D" w:rsidR="00630E46" w:rsidRPr="006601E7" w:rsidRDefault="00630E46" w:rsidP="00630E46">
      <w:pPr>
        <w:spacing w:before="224" w:after="224"/>
        <w:jc w:val="both"/>
        <w:outlineLvl w:val="1"/>
        <w:rPr>
          <w:rFonts w:ascii="Arial" w:hAnsi="Arial" w:cs="Arial"/>
          <w:sz w:val="22"/>
          <w:szCs w:val="22"/>
          <w:highlight w:val="yellow"/>
          <w:lang w:val="de-DE"/>
        </w:rPr>
      </w:pPr>
      <w:r w:rsidRPr="00E64578">
        <w:rPr>
          <w:rFonts w:ascii="Arial" w:hAnsi="Arial" w:cs="Arial"/>
          <w:sz w:val="22"/>
          <w:szCs w:val="22"/>
          <w:lang w:val="de-DE"/>
        </w:rPr>
        <w:t xml:space="preserve">V </w:t>
      </w:r>
      <w:proofErr w:type="spellStart"/>
      <w:r w:rsidRPr="00E64578">
        <w:rPr>
          <w:rFonts w:ascii="Arial" w:hAnsi="Arial" w:cs="Arial"/>
          <w:sz w:val="22"/>
          <w:szCs w:val="22"/>
          <w:lang w:val="de-DE"/>
        </w:rPr>
        <w:t>zvezi</w:t>
      </w:r>
      <w:proofErr w:type="spellEnd"/>
      <w:r w:rsidRPr="00E64578">
        <w:rPr>
          <w:rFonts w:ascii="Arial" w:hAnsi="Arial" w:cs="Arial"/>
          <w:sz w:val="22"/>
          <w:szCs w:val="22"/>
          <w:lang w:val="de-DE"/>
        </w:rPr>
        <w:t xml:space="preserve"> z </w:t>
      </w:r>
      <w:proofErr w:type="spellStart"/>
      <w:r w:rsidRPr="00E64578">
        <w:rPr>
          <w:rFonts w:ascii="Arial" w:hAnsi="Arial" w:cs="Arial"/>
          <w:sz w:val="22"/>
          <w:szCs w:val="22"/>
          <w:lang w:val="de-DE"/>
        </w:rPr>
        <w:t>javnim</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naročilom</w:t>
      </w:r>
      <w:proofErr w:type="spellEnd"/>
      <w:r>
        <w:rPr>
          <w:rFonts w:ascii="Arial" w:hAnsi="Arial" w:cs="Arial"/>
          <w:sz w:val="22"/>
          <w:szCs w:val="22"/>
          <w:lang w:val="de-DE"/>
        </w:rPr>
        <w:t xml:space="preserve"> z </w:t>
      </w:r>
      <w:proofErr w:type="spellStart"/>
      <w:r>
        <w:rPr>
          <w:rFonts w:ascii="Arial" w:hAnsi="Arial" w:cs="Arial"/>
          <w:sz w:val="22"/>
          <w:szCs w:val="22"/>
          <w:lang w:val="de-DE"/>
        </w:rPr>
        <w:t>naslovom</w:t>
      </w:r>
      <w:proofErr w:type="spellEnd"/>
      <w:r>
        <w:rPr>
          <w:rFonts w:ascii="Arial" w:hAnsi="Arial" w:cs="Arial"/>
          <w:sz w:val="22"/>
          <w:szCs w:val="22"/>
          <w:lang w:val="de-DE"/>
        </w:rPr>
        <w:t>:</w:t>
      </w:r>
      <w:r w:rsidRPr="00E64578">
        <w:rPr>
          <w:rFonts w:ascii="Arial" w:hAnsi="Arial" w:cs="Arial"/>
          <w:sz w:val="22"/>
          <w:szCs w:val="22"/>
          <w:lang w:val="de-DE"/>
        </w:rPr>
        <w:t xml:space="preserve"> </w:t>
      </w:r>
      <w:r w:rsidRPr="00511A67">
        <w:rPr>
          <w:rFonts w:ascii="Arial" w:hAnsi="Arial" w:cs="Arial"/>
          <w:b/>
          <w:bCs/>
          <w:sz w:val="20"/>
          <w:szCs w:val="20"/>
        </w:rPr>
        <w:t>”</w:t>
      </w:r>
      <w:proofErr w:type="spellStart"/>
      <w:r w:rsidRPr="00704C8B">
        <w:rPr>
          <w:rFonts w:ascii="Arial" w:hAnsi="Arial" w:cs="Arial"/>
          <w:b/>
          <w:bCs/>
          <w:sz w:val="20"/>
          <w:szCs w:val="20"/>
        </w:rPr>
        <w:t>Nakup</w:t>
      </w:r>
      <w:proofErr w:type="spellEnd"/>
      <w:r w:rsidR="00573210" w:rsidRPr="00573210">
        <w:rPr>
          <w:rFonts w:ascii="Arial" w:hAnsi="Arial" w:cs="Arial"/>
          <w:b/>
          <w:bCs/>
          <w:sz w:val="20"/>
          <w:szCs w:val="20"/>
        </w:rPr>
        <w:t xml:space="preserve"> </w:t>
      </w:r>
      <w:proofErr w:type="spellStart"/>
      <w:r w:rsidR="00573210" w:rsidRPr="00573210">
        <w:rPr>
          <w:rFonts w:ascii="Arial" w:hAnsi="Arial" w:cs="Arial"/>
          <w:b/>
          <w:bCs/>
          <w:sz w:val="20"/>
          <w:szCs w:val="20"/>
        </w:rPr>
        <w:t>sistema</w:t>
      </w:r>
      <w:proofErr w:type="spellEnd"/>
      <w:r w:rsidR="00573210" w:rsidRPr="00573210">
        <w:rPr>
          <w:rFonts w:ascii="Arial" w:hAnsi="Arial" w:cs="Arial"/>
          <w:b/>
          <w:bCs/>
          <w:sz w:val="20"/>
          <w:szCs w:val="20"/>
        </w:rPr>
        <w:t xml:space="preserve"> za </w:t>
      </w:r>
      <w:proofErr w:type="spellStart"/>
      <w:r w:rsidR="00573210" w:rsidRPr="00573210">
        <w:rPr>
          <w:rFonts w:ascii="Arial" w:hAnsi="Arial" w:cs="Arial"/>
          <w:b/>
          <w:bCs/>
          <w:sz w:val="20"/>
          <w:szCs w:val="20"/>
        </w:rPr>
        <w:t>merjenje</w:t>
      </w:r>
      <w:proofErr w:type="spellEnd"/>
      <w:r w:rsidR="00573210" w:rsidRPr="00573210">
        <w:rPr>
          <w:rFonts w:ascii="Arial" w:hAnsi="Arial" w:cs="Arial"/>
          <w:b/>
          <w:bCs/>
          <w:sz w:val="20"/>
          <w:szCs w:val="20"/>
        </w:rPr>
        <w:t xml:space="preserve"> </w:t>
      </w:r>
      <w:proofErr w:type="spellStart"/>
      <w:r w:rsidR="00573210" w:rsidRPr="00573210">
        <w:rPr>
          <w:rFonts w:ascii="Arial" w:hAnsi="Arial" w:cs="Arial"/>
          <w:b/>
          <w:bCs/>
          <w:sz w:val="20"/>
          <w:szCs w:val="20"/>
        </w:rPr>
        <w:t>izpustov</w:t>
      </w:r>
      <w:proofErr w:type="spellEnd"/>
      <w:r w:rsidR="00573210" w:rsidRPr="00573210">
        <w:rPr>
          <w:rFonts w:ascii="Arial" w:hAnsi="Arial" w:cs="Arial"/>
          <w:b/>
          <w:bCs/>
          <w:sz w:val="20"/>
          <w:szCs w:val="20"/>
        </w:rPr>
        <w:t xml:space="preserve"> </w:t>
      </w:r>
      <w:proofErr w:type="spellStart"/>
      <w:r w:rsidR="00573210" w:rsidRPr="00573210">
        <w:rPr>
          <w:rFonts w:ascii="Arial" w:hAnsi="Arial" w:cs="Arial"/>
          <w:b/>
          <w:bCs/>
          <w:sz w:val="20"/>
          <w:szCs w:val="20"/>
        </w:rPr>
        <w:t>metana</w:t>
      </w:r>
      <w:proofErr w:type="spellEnd"/>
      <w:r w:rsidR="00573210" w:rsidRPr="00573210">
        <w:rPr>
          <w:rFonts w:ascii="Arial" w:hAnsi="Arial" w:cs="Arial"/>
          <w:b/>
          <w:bCs/>
          <w:sz w:val="20"/>
          <w:szCs w:val="20"/>
        </w:rPr>
        <w:t xml:space="preserve"> </w:t>
      </w:r>
      <w:proofErr w:type="spellStart"/>
      <w:r w:rsidR="00573210" w:rsidRPr="00573210">
        <w:rPr>
          <w:rFonts w:ascii="Arial" w:hAnsi="Arial" w:cs="Arial"/>
          <w:b/>
          <w:bCs/>
          <w:sz w:val="20"/>
          <w:szCs w:val="20"/>
        </w:rPr>
        <w:t>iz</w:t>
      </w:r>
      <w:proofErr w:type="spellEnd"/>
      <w:r w:rsidR="00573210" w:rsidRPr="00573210">
        <w:rPr>
          <w:rFonts w:ascii="Arial" w:hAnsi="Arial" w:cs="Arial"/>
          <w:b/>
          <w:bCs/>
          <w:sz w:val="20"/>
          <w:szCs w:val="20"/>
        </w:rPr>
        <w:t xml:space="preserve"> </w:t>
      </w:r>
      <w:proofErr w:type="spellStart"/>
      <w:r w:rsidR="00573210" w:rsidRPr="00573210">
        <w:rPr>
          <w:rFonts w:ascii="Arial" w:hAnsi="Arial" w:cs="Arial"/>
          <w:b/>
          <w:bCs/>
          <w:sz w:val="20"/>
          <w:szCs w:val="20"/>
        </w:rPr>
        <w:t>prebavil</w:t>
      </w:r>
      <w:proofErr w:type="spellEnd"/>
      <w:r w:rsidR="00573210" w:rsidRPr="00573210">
        <w:rPr>
          <w:rFonts w:ascii="Arial" w:hAnsi="Arial" w:cs="Arial"/>
          <w:b/>
          <w:bCs/>
          <w:sz w:val="20"/>
          <w:szCs w:val="20"/>
        </w:rPr>
        <w:t xml:space="preserve"> </w:t>
      </w:r>
      <w:proofErr w:type="spellStart"/>
      <w:r w:rsidR="00573210" w:rsidRPr="00573210">
        <w:rPr>
          <w:rFonts w:ascii="Arial" w:hAnsi="Arial" w:cs="Arial"/>
          <w:b/>
          <w:bCs/>
          <w:sz w:val="20"/>
          <w:szCs w:val="20"/>
        </w:rPr>
        <w:t>govedi</w:t>
      </w:r>
      <w:proofErr w:type="spellEnd"/>
      <w:r w:rsidR="00573210" w:rsidRPr="00573210">
        <w:rPr>
          <w:rFonts w:ascii="Arial" w:hAnsi="Arial" w:cs="Arial"/>
          <w:b/>
          <w:bCs/>
          <w:sz w:val="20"/>
          <w:szCs w:val="20"/>
        </w:rPr>
        <w:t>”</w:t>
      </w:r>
    </w:p>
    <w:p w14:paraId="71DA1C2B" w14:textId="77777777" w:rsidR="00630E46" w:rsidRPr="00023EC5" w:rsidRDefault="00630E46" w:rsidP="00630E46">
      <w:pPr>
        <w:spacing w:before="225" w:after="225"/>
        <w:jc w:val="both"/>
        <w:rPr>
          <w:rFonts w:ascii="Arial" w:hAnsi="Arial" w:cs="Arial"/>
          <w:sz w:val="22"/>
          <w:szCs w:val="22"/>
        </w:rPr>
      </w:pPr>
      <w:r w:rsidRPr="005B3CD3">
        <w:rPr>
          <w:rFonts w:ascii="Arial" w:hAnsi="Arial" w:cs="Arial"/>
          <w:sz w:val="22"/>
          <w:szCs w:val="22"/>
          <w:u w:val="single"/>
        </w:rPr>
        <w:t>________________________________________________________________</w:t>
      </w:r>
      <w:r w:rsidRPr="005B3CD3">
        <w:rPr>
          <w:rFonts w:ascii="Arial" w:hAnsi="Arial" w:cs="Arial"/>
          <w:sz w:val="22"/>
          <w:szCs w:val="22"/>
        </w:rPr>
        <w:t>,</w:t>
      </w:r>
    </w:p>
    <w:p w14:paraId="57778D6A"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i/>
          <w:iCs/>
          <w:sz w:val="22"/>
          <w:szCs w:val="22"/>
        </w:rPr>
        <w:t>(</w:t>
      </w:r>
      <w:proofErr w:type="spellStart"/>
      <w:r w:rsidRPr="00023EC5">
        <w:rPr>
          <w:rFonts w:ascii="Arial" w:hAnsi="Arial" w:cs="Arial"/>
          <w:i/>
          <w:iCs/>
          <w:sz w:val="22"/>
          <w:szCs w:val="22"/>
        </w:rPr>
        <w:t>naziv</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ponudnika</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partnerja</w:t>
      </w:r>
      <w:proofErr w:type="spellEnd"/>
      <w:r w:rsidRPr="00023EC5">
        <w:rPr>
          <w:rFonts w:ascii="Arial" w:hAnsi="Arial" w:cs="Arial"/>
          <w:i/>
          <w:iCs/>
          <w:sz w:val="22"/>
          <w:szCs w:val="22"/>
        </w:rPr>
        <w:t xml:space="preserve"> v </w:t>
      </w:r>
      <w:proofErr w:type="spellStart"/>
      <w:r w:rsidRPr="00023EC5">
        <w:rPr>
          <w:rFonts w:ascii="Arial" w:hAnsi="Arial" w:cs="Arial"/>
          <w:i/>
          <w:iCs/>
          <w:sz w:val="22"/>
          <w:szCs w:val="22"/>
        </w:rPr>
        <w:t>skupni</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ponudbi</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ali</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podizvajalca</w:t>
      </w:r>
      <w:proofErr w:type="spellEnd"/>
      <w:r w:rsidRPr="00023EC5">
        <w:rPr>
          <w:rFonts w:ascii="Arial" w:hAnsi="Arial" w:cs="Arial"/>
          <w:i/>
          <w:iCs/>
          <w:sz w:val="22"/>
          <w:szCs w:val="22"/>
        </w:rPr>
        <w:t>)</w:t>
      </w:r>
    </w:p>
    <w:p w14:paraId="2078F5A6"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s </w:t>
      </w:r>
      <w:proofErr w:type="spellStart"/>
      <w:r w:rsidRPr="0091484C">
        <w:rPr>
          <w:rFonts w:ascii="Arial" w:hAnsi="Arial" w:cs="Arial"/>
          <w:sz w:val="20"/>
          <w:szCs w:val="20"/>
        </w:rPr>
        <w:t>polno</w:t>
      </w:r>
      <w:proofErr w:type="spellEnd"/>
      <w:r w:rsidRPr="0091484C">
        <w:rPr>
          <w:rFonts w:ascii="Arial" w:hAnsi="Arial" w:cs="Arial"/>
          <w:sz w:val="20"/>
          <w:szCs w:val="20"/>
        </w:rPr>
        <w:t xml:space="preserve"> </w:t>
      </w:r>
      <w:proofErr w:type="spellStart"/>
      <w:r w:rsidRPr="0091484C">
        <w:rPr>
          <w:rFonts w:ascii="Arial" w:hAnsi="Arial" w:cs="Arial"/>
          <w:sz w:val="20"/>
          <w:szCs w:val="20"/>
        </w:rPr>
        <w:t>odgovornostjo</w:t>
      </w:r>
      <w:proofErr w:type="spellEnd"/>
      <w:r w:rsidRPr="0091484C">
        <w:rPr>
          <w:rFonts w:ascii="Arial" w:hAnsi="Arial" w:cs="Arial"/>
          <w:sz w:val="20"/>
          <w:szCs w:val="20"/>
        </w:rPr>
        <w:t xml:space="preserve"> </w:t>
      </w:r>
      <w:proofErr w:type="spellStart"/>
      <w:r w:rsidRPr="0091484C">
        <w:rPr>
          <w:rFonts w:ascii="Arial" w:hAnsi="Arial" w:cs="Arial"/>
          <w:sz w:val="20"/>
          <w:szCs w:val="20"/>
        </w:rPr>
        <w:t>izjavljamo</w:t>
      </w:r>
      <w:proofErr w:type="spellEnd"/>
      <w:r w:rsidRPr="0091484C">
        <w:rPr>
          <w:rFonts w:ascii="Arial" w:hAnsi="Arial" w:cs="Arial"/>
          <w:sz w:val="20"/>
          <w:szCs w:val="20"/>
        </w:rPr>
        <w:t>, da:</w:t>
      </w:r>
    </w:p>
    <w:tbl>
      <w:tblPr>
        <w:tblStyle w:val="NormalTablePHPDOCX"/>
        <w:tblW w:w="0" w:type="auto"/>
        <w:tblInd w:w="108" w:type="dxa"/>
        <w:tblLook w:val="04A0" w:firstRow="1" w:lastRow="0" w:firstColumn="1" w:lastColumn="0" w:noHBand="0" w:noVBand="1"/>
      </w:tblPr>
      <w:tblGrid>
        <w:gridCol w:w="9178"/>
      </w:tblGrid>
      <w:tr w:rsidR="00630E46" w:rsidRPr="0091484C" w14:paraId="0C97AD59" w14:textId="77777777" w:rsidTr="00630E46">
        <w:tc>
          <w:tcPr>
            <w:tcW w:w="0" w:type="auto"/>
            <w:tcMar>
              <w:top w:w="0" w:type="auto"/>
              <w:bottom w:w="0" w:type="auto"/>
            </w:tcMar>
          </w:tcPr>
          <w:p w14:paraId="5B74A87C"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vse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kopije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dokumentov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so </w:t>
            </w:r>
            <w:proofErr w:type="spellStart"/>
            <w:r w:rsidRPr="0091484C">
              <w:rPr>
                <w:rFonts w:ascii="Arial" w:hAnsi="Arial" w:cs="Arial"/>
                <w:sz w:val="20"/>
                <w:szCs w:val="20"/>
                <w:lang w:val="de-DE"/>
              </w:rPr>
              <w:t>priloženi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ustrezajo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originalom</w:t>
            </w:r>
            <w:proofErr w:type="spellEnd"/>
            <w:r w:rsidRPr="0091484C">
              <w:rPr>
                <w:rFonts w:ascii="Arial" w:hAnsi="Arial" w:cs="Arial"/>
                <w:sz w:val="20"/>
                <w:szCs w:val="20"/>
                <w:lang w:val="de-DE"/>
              </w:rPr>
              <w:t>;</w:t>
            </w:r>
          </w:p>
          <w:p w14:paraId="25708C51" w14:textId="77777777" w:rsidR="00630E46" w:rsidRPr="0091484C" w:rsidRDefault="00630E46" w:rsidP="00630E46">
            <w:pPr>
              <w:numPr>
                <w:ilvl w:val="0"/>
                <w:numId w:val="10"/>
              </w:numPr>
              <w:jc w:val="both"/>
              <w:rPr>
                <w:rFonts w:ascii="Arial" w:hAnsi="Arial" w:cs="Arial"/>
                <w:sz w:val="20"/>
                <w:szCs w:val="20"/>
                <w:lang w:val="de-DE"/>
              </w:rPr>
            </w:pPr>
            <w:r w:rsidRPr="0091484C">
              <w:rPr>
                <w:rFonts w:ascii="Arial" w:hAnsi="Arial" w:cs="Arial"/>
                <w:sz w:val="20"/>
                <w:szCs w:val="20"/>
                <w:lang w:val="de-DE"/>
              </w:rPr>
              <w:t xml:space="preserve">ne </w:t>
            </w:r>
            <w:proofErr w:type="spellStart"/>
            <w:r w:rsidRPr="0091484C">
              <w:rPr>
                <w:rFonts w:ascii="Arial" w:hAnsi="Arial" w:cs="Arial"/>
                <w:sz w:val="20"/>
                <w:szCs w:val="20"/>
                <w:lang w:val="de-DE"/>
              </w:rPr>
              <w:t>bomo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imeli</w:t>
            </w:r>
            <w:proofErr w:type="spellEnd"/>
            <w:r w:rsidRPr="0091484C">
              <w:rPr>
                <w:rFonts w:ascii="Arial" w:hAnsi="Arial" w:cs="Arial"/>
                <w:sz w:val="20"/>
                <w:szCs w:val="20"/>
                <w:lang w:val="de-DE"/>
              </w:rPr>
              <w:t xml:space="preserve"> do </w:t>
            </w:r>
            <w:proofErr w:type="spellStart"/>
            <w:r w:rsidRPr="0091484C">
              <w:rPr>
                <w:rFonts w:ascii="Arial" w:hAnsi="Arial" w:cs="Arial"/>
                <w:sz w:val="20"/>
                <w:szCs w:val="20"/>
                <w:lang w:val="de-DE"/>
              </w:rPr>
              <w:t>naročnika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predmetnega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razpisa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nobenega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odškodninskega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zahtevka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če</w:t>
            </w:r>
            <w:proofErr w:type="spellEnd"/>
            <w:r w:rsidRPr="0091484C">
              <w:rPr>
                <w:rFonts w:ascii="Arial" w:hAnsi="Arial" w:cs="Arial"/>
                <w:sz w:val="20"/>
                <w:szCs w:val="20"/>
                <w:lang w:val="de-DE"/>
              </w:rPr>
              <w:t xml:space="preserve"> ne </w:t>
            </w:r>
            <w:proofErr w:type="spellStart"/>
            <w:r w:rsidRPr="0091484C">
              <w:rPr>
                <w:rFonts w:ascii="Arial" w:hAnsi="Arial" w:cs="Arial"/>
                <w:sz w:val="20"/>
                <w:szCs w:val="20"/>
                <w:lang w:val="de-DE"/>
              </w:rPr>
              <w:t>bomo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izbrani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kot</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najugodnejši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ponudnik</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oz</w:t>
            </w:r>
            <w:proofErr w:type="spellEnd"/>
            <w:r w:rsidRPr="0091484C">
              <w:rPr>
                <w:rFonts w:ascii="Arial" w:hAnsi="Arial" w:cs="Arial"/>
                <w:sz w:val="20"/>
                <w:szCs w:val="20"/>
                <w:lang w:val="de-DE"/>
              </w:rPr>
              <w:t xml:space="preserve">. da v </w:t>
            </w:r>
            <w:proofErr w:type="spellStart"/>
            <w:r w:rsidRPr="0091484C">
              <w:rPr>
                <w:rFonts w:ascii="Arial" w:hAnsi="Arial" w:cs="Arial"/>
                <w:sz w:val="20"/>
                <w:szCs w:val="20"/>
                <w:lang w:val="de-DE"/>
              </w:rPr>
              <w:t>primeru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ustavitve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postopka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zavrnitve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vseh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odstopa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izvedbe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naročila</w:t>
            </w:r>
            <w:proofErr w:type="spellEnd"/>
            <w:r w:rsidRPr="0091484C">
              <w:rPr>
                <w:rFonts w:ascii="Arial" w:hAnsi="Arial" w:cs="Arial"/>
                <w:sz w:val="20"/>
                <w:szCs w:val="20"/>
                <w:lang w:val="de-DE"/>
              </w:rPr>
              <w:t xml:space="preserve"> ne </w:t>
            </w:r>
            <w:proofErr w:type="spellStart"/>
            <w:r w:rsidRPr="0091484C">
              <w:rPr>
                <w:rFonts w:ascii="Arial" w:hAnsi="Arial" w:cs="Arial"/>
                <w:sz w:val="20"/>
                <w:szCs w:val="20"/>
                <w:lang w:val="de-DE"/>
              </w:rPr>
              <w:t>bomo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zahtevali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povrnitve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nobenih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stroškov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imeli</w:t>
            </w:r>
            <w:proofErr w:type="spellEnd"/>
            <w:r w:rsidRPr="0091484C">
              <w:rPr>
                <w:rFonts w:ascii="Arial" w:hAnsi="Arial" w:cs="Arial"/>
                <w:sz w:val="20"/>
                <w:szCs w:val="20"/>
                <w:lang w:val="de-DE"/>
              </w:rPr>
              <w:t xml:space="preserve"> s </w:t>
            </w:r>
            <w:proofErr w:type="spellStart"/>
            <w:r w:rsidRPr="0091484C">
              <w:rPr>
                <w:rFonts w:ascii="Arial" w:hAnsi="Arial" w:cs="Arial"/>
                <w:sz w:val="20"/>
                <w:szCs w:val="20"/>
                <w:lang w:val="de-DE"/>
              </w:rPr>
              <w:t>pripravo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ponudbene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dokumentacije</w:t>
            </w:r>
            <w:proofErr w:type="spellEnd"/>
            <w:r w:rsidRPr="0091484C">
              <w:rPr>
                <w:rFonts w:ascii="Arial" w:hAnsi="Arial" w:cs="Arial"/>
                <w:sz w:val="20"/>
                <w:szCs w:val="20"/>
                <w:lang w:val="de-DE"/>
              </w:rPr>
              <w:t>;</w:t>
            </w:r>
          </w:p>
          <w:p w14:paraId="69C3CF26"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vse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navedbe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ustrezajo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dejanskemu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stanju</w:t>
            </w:r>
            <w:proofErr w:type="spellEnd"/>
            <w:r w:rsidRPr="0091484C">
              <w:rPr>
                <w:rFonts w:ascii="Arial" w:hAnsi="Arial" w:cs="Arial"/>
                <w:sz w:val="20"/>
                <w:szCs w:val="20"/>
                <w:lang w:val="de-DE"/>
              </w:rPr>
              <w:t xml:space="preserve"> - </w:t>
            </w:r>
            <w:proofErr w:type="spellStart"/>
            <w:r w:rsidRPr="0091484C">
              <w:rPr>
                <w:rFonts w:ascii="Arial" w:hAnsi="Arial" w:cs="Arial"/>
                <w:sz w:val="20"/>
                <w:szCs w:val="20"/>
                <w:lang w:val="de-DE"/>
              </w:rPr>
              <w:t>ponudnik</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naročniku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daje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pooblastilo</w:t>
            </w:r>
            <w:proofErr w:type="spellEnd"/>
            <w:r w:rsidRPr="0091484C">
              <w:rPr>
                <w:rFonts w:ascii="Arial" w:hAnsi="Arial" w:cs="Arial"/>
                <w:sz w:val="20"/>
                <w:szCs w:val="20"/>
                <w:lang w:val="de-DE"/>
              </w:rPr>
              <w:t xml:space="preserve">, da </w:t>
            </w:r>
            <w:proofErr w:type="spellStart"/>
            <w:r w:rsidRPr="0091484C">
              <w:rPr>
                <w:rFonts w:ascii="Arial" w:hAnsi="Arial" w:cs="Arial"/>
                <w:sz w:val="20"/>
                <w:szCs w:val="20"/>
                <w:lang w:val="de-DE"/>
              </w:rPr>
              <w:t>jih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preveri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pristojnih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organih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kar</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bomo</w:t>
            </w:r>
            <w:proofErr w:type="spellEnd"/>
            <w:r w:rsidRPr="0091484C">
              <w:rPr>
                <w:rFonts w:ascii="Arial" w:hAnsi="Arial" w:cs="Arial"/>
                <w:sz w:val="20"/>
                <w:szCs w:val="20"/>
                <w:lang w:val="de-DE"/>
              </w:rPr>
              <w:t xml:space="preserve"> na </w:t>
            </w:r>
            <w:proofErr w:type="spellStart"/>
            <w:r w:rsidRPr="0091484C">
              <w:rPr>
                <w:rFonts w:ascii="Arial" w:hAnsi="Arial" w:cs="Arial"/>
                <w:sz w:val="20"/>
                <w:szCs w:val="20"/>
                <w:lang w:val="de-DE"/>
              </w:rPr>
              <w:t>naročnikovo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zahtevo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predložili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ustrezna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pooblastila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če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bo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zahteval</w:t>
            </w:r>
            <w:proofErr w:type="spellEnd"/>
            <w:r w:rsidRPr="0091484C">
              <w:rPr>
                <w:rFonts w:ascii="Arial" w:hAnsi="Arial" w:cs="Arial"/>
                <w:sz w:val="20"/>
                <w:szCs w:val="20"/>
                <w:lang w:val="de-DE"/>
              </w:rPr>
              <w:t>;</w:t>
            </w:r>
          </w:p>
          <w:p w14:paraId="17EEC8D6" w14:textId="77777777" w:rsidR="00630E46" w:rsidRPr="0091484C" w:rsidRDefault="00630E46" w:rsidP="00630E46">
            <w:pPr>
              <w:numPr>
                <w:ilvl w:val="0"/>
                <w:numId w:val="10"/>
              </w:numPr>
              <w:jc w:val="both"/>
              <w:rPr>
                <w:rFonts w:ascii="Arial" w:hAnsi="Arial" w:cs="Arial"/>
                <w:sz w:val="20"/>
                <w:szCs w:val="20"/>
                <w:lang w:val="de-DE"/>
              </w:rPr>
            </w:pPr>
            <w:r w:rsidRPr="0091484C">
              <w:rPr>
                <w:rFonts w:ascii="Arial" w:hAnsi="Arial" w:cs="Arial"/>
                <w:sz w:val="20"/>
                <w:szCs w:val="20"/>
                <w:lang w:val="de-DE"/>
              </w:rPr>
              <w:t xml:space="preserve">v </w:t>
            </w:r>
            <w:proofErr w:type="spellStart"/>
            <w:r w:rsidRPr="0091484C">
              <w:rPr>
                <w:rFonts w:ascii="Arial" w:hAnsi="Arial" w:cs="Arial"/>
                <w:sz w:val="20"/>
                <w:szCs w:val="20"/>
                <w:lang w:val="de-DE"/>
              </w:rPr>
              <w:t>celoti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sprejemamo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razpisa</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vse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navedene</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razpisni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dokumentaciji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katerimi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dajemo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svojo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ter</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soglašamo</w:t>
            </w:r>
            <w:proofErr w:type="spellEnd"/>
            <w:r w:rsidRPr="0091484C">
              <w:rPr>
                <w:rFonts w:ascii="Arial" w:hAnsi="Arial" w:cs="Arial"/>
                <w:sz w:val="20"/>
                <w:szCs w:val="20"/>
                <w:lang w:val="de-DE"/>
              </w:rPr>
              <w:t xml:space="preserve">, da </w:t>
            </w:r>
            <w:proofErr w:type="spellStart"/>
            <w:r w:rsidRPr="0091484C">
              <w:rPr>
                <w:rFonts w:ascii="Arial" w:hAnsi="Arial" w:cs="Arial"/>
                <w:sz w:val="20"/>
                <w:szCs w:val="20"/>
                <w:lang w:val="de-DE"/>
              </w:rPr>
              <w:t>bodo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pogoji</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celoti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sestavni</w:t>
            </w:r>
            <w:proofErr w:type="spellEnd"/>
            <w:r w:rsidRPr="0091484C">
              <w:rPr>
                <w:rFonts w:ascii="Arial" w:hAnsi="Arial" w:cs="Arial"/>
                <w:sz w:val="20"/>
                <w:szCs w:val="20"/>
                <w:lang w:val="de-DE"/>
              </w:rPr>
              <w:t xml:space="preserve"> del </w:t>
            </w:r>
            <w:proofErr w:type="spellStart"/>
            <w:r w:rsidRPr="0091484C">
              <w:rPr>
                <w:rFonts w:ascii="Arial" w:hAnsi="Arial" w:cs="Arial"/>
                <w:sz w:val="20"/>
                <w:szCs w:val="20"/>
                <w:lang w:val="de-DE"/>
              </w:rPr>
              <w:t>pogodbe</w:t>
            </w:r>
            <w:proofErr w:type="spellEnd"/>
            <w:r w:rsidRPr="0091484C">
              <w:rPr>
                <w:rFonts w:ascii="Arial" w:hAnsi="Arial" w:cs="Arial"/>
                <w:sz w:val="20"/>
                <w:szCs w:val="20"/>
                <w:lang w:val="de-DE"/>
              </w:rPr>
              <w:t>;</w:t>
            </w:r>
          </w:p>
          <w:p w14:paraId="3E9B8006"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smo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pripravi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ponudbe</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bomo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izvajanju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pogodbe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spoštovali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obveznosti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izhajajo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predpisov</w:t>
            </w:r>
            <w:proofErr w:type="spellEnd"/>
            <w:r w:rsidRPr="0091484C">
              <w:rPr>
                <w:rFonts w:ascii="Arial" w:hAnsi="Arial" w:cs="Arial"/>
                <w:sz w:val="20"/>
                <w:szCs w:val="20"/>
                <w:lang w:val="de-DE"/>
              </w:rPr>
              <w:t xml:space="preserve"> o </w:t>
            </w:r>
            <w:proofErr w:type="spellStart"/>
            <w:r w:rsidRPr="0091484C">
              <w:rPr>
                <w:rFonts w:ascii="Arial" w:hAnsi="Arial" w:cs="Arial"/>
                <w:sz w:val="20"/>
                <w:szCs w:val="20"/>
                <w:lang w:val="de-DE"/>
              </w:rPr>
              <w:t>varstvu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delu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zaposlovanju</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delovnih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pogojih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veljavnih</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Republiki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Sloveniji</w:t>
            </w:r>
            <w:proofErr w:type="spellEnd"/>
            <w:r w:rsidRPr="0091484C">
              <w:rPr>
                <w:rFonts w:ascii="Arial" w:hAnsi="Arial" w:cs="Arial"/>
                <w:sz w:val="20"/>
                <w:szCs w:val="20"/>
                <w:lang w:val="de-DE"/>
              </w:rPr>
              <w:t>;</w:t>
            </w:r>
          </w:p>
          <w:p w14:paraId="6E8B4E8D"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smo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zanesljiv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ponudnik</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sposoben</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upravljanja</w:t>
            </w:r>
            <w:proofErr w:type="spellEnd"/>
            <w:r w:rsidRPr="0091484C">
              <w:rPr>
                <w:rFonts w:ascii="Arial" w:hAnsi="Arial" w:cs="Arial"/>
                <w:sz w:val="20"/>
                <w:szCs w:val="20"/>
                <w:lang w:val="de-DE"/>
              </w:rPr>
              <w:t xml:space="preserve">, z </w:t>
            </w:r>
            <w:proofErr w:type="spellStart"/>
            <w:r w:rsidRPr="0091484C">
              <w:rPr>
                <w:rFonts w:ascii="Arial" w:hAnsi="Arial" w:cs="Arial"/>
                <w:sz w:val="20"/>
                <w:szCs w:val="20"/>
                <w:lang w:val="de-DE"/>
              </w:rPr>
              <w:t>izkušnjami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ugledom</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zaposlenimi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so </w:t>
            </w:r>
            <w:proofErr w:type="spellStart"/>
            <w:r w:rsidRPr="0091484C">
              <w:rPr>
                <w:rFonts w:ascii="Arial" w:hAnsi="Arial" w:cs="Arial"/>
                <w:sz w:val="20"/>
                <w:szCs w:val="20"/>
                <w:lang w:val="de-DE"/>
              </w:rPr>
              <w:t>sposobni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izvesti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razpisana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dela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ter</w:t>
            </w:r>
            <w:proofErr w:type="spellEnd"/>
            <w:r w:rsidRPr="0091484C">
              <w:rPr>
                <w:rFonts w:ascii="Arial" w:hAnsi="Arial" w:cs="Arial"/>
                <w:sz w:val="20"/>
                <w:szCs w:val="20"/>
                <w:lang w:val="de-DE"/>
              </w:rPr>
              <w:t xml:space="preserve"> da </w:t>
            </w:r>
            <w:proofErr w:type="spellStart"/>
            <w:r w:rsidRPr="0091484C">
              <w:rPr>
                <w:rFonts w:ascii="Arial" w:hAnsi="Arial" w:cs="Arial"/>
                <w:sz w:val="20"/>
                <w:szCs w:val="20"/>
                <w:lang w:val="de-DE"/>
              </w:rPr>
              <w:t>razpolagamo</w:t>
            </w:r>
            <w:proofErr w:type="spellEnd"/>
            <w:r w:rsidRPr="0091484C">
              <w:rPr>
                <w:rFonts w:ascii="Arial" w:hAnsi="Arial" w:cs="Arial"/>
                <w:sz w:val="20"/>
                <w:szCs w:val="20"/>
                <w:lang w:val="de-DE"/>
              </w:rPr>
              <w:t xml:space="preserve"> z </w:t>
            </w:r>
            <w:proofErr w:type="spellStart"/>
            <w:r w:rsidRPr="0091484C">
              <w:rPr>
                <w:rFonts w:ascii="Arial" w:hAnsi="Arial" w:cs="Arial"/>
                <w:sz w:val="20"/>
                <w:szCs w:val="20"/>
                <w:lang w:val="de-DE"/>
              </w:rPr>
              <w:t>zadostnimi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tehničnimi</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kadrovskimi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zmogljivostmi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izvedbo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naročila</w:t>
            </w:r>
            <w:proofErr w:type="spellEnd"/>
            <w:r w:rsidRPr="0091484C">
              <w:rPr>
                <w:rFonts w:ascii="Arial" w:hAnsi="Arial" w:cs="Arial"/>
                <w:sz w:val="20"/>
                <w:szCs w:val="20"/>
                <w:lang w:val="de-DE"/>
              </w:rPr>
              <w:t>;</w:t>
            </w:r>
          </w:p>
          <w:p w14:paraId="71517865"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bomo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vsa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zahtevana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dela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izvajali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strokovno</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kvalitetno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pravilih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stroke</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skladu</w:t>
            </w:r>
            <w:proofErr w:type="spellEnd"/>
            <w:r w:rsidRPr="0091484C">
              <w:rPr>
                <w:rFonts w:ascii="Arial" w:hAnsi="Arial" w:cs="Arial"/>
                <w:sz w:val="20"/>
                <w:szCs w:val="20"/>
                <w:lang w:val="de-DE"/>
              </w:rPr>
              <w:t xml:space="preserve"> z </w:t>
            </w:r>
            <w:proofErr w:type="spellStart"/>
            <w:r w:rsidRPr="0091484C">
              <w:rPr>
                <w:rFonts w:ascii="Arial" w:hAnsi="Arial" w:cs="Arial"/>
                <w:sz w:val="20"/>
                <w:szCs w:val="20"/>
                <w:lang w:val="de-DE"/>
              </w:rPr>
              <w:t>veljavnimi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predpisi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zakoni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pravilniki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standardi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tehničnimi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soglasji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tehničnimi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navodili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priporočili</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normativi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ter</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okoljevarstvenimi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predpisi</w:t>
            </w:r>
            <w:proofErr w:type="spellEnd"/>
            <w:r w:rsidRPr="0091484C">
              <w:rPr>
                <w:rFonts w:ascii="Arial" w:hAnsi="Arial" w:cs="Arial"/>
                <w:sz w:val="20"/>
                <w:szCs w:val="20"/>
                <w:lang w:val="de-DE"/>
              </w:rPr>
              <w:t>;</w:t>
            </w:r>
          </w:p>
          <w:p w14:paraId="5D84C096"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bomo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izvajali</w:t>
            </w:r>
            <w:proofErr w:type="spellEnd"/>
            <w:r w:rsidRPr="0091484C">
              <w:rPr>
                <w:rFonts w:ascii="Arial" w:hAnsi="Arial" w:cs="Arial"/>
                <w:sz w:val="20"/>
                <w:szCs w:val="20"/>
                <w:lang w:val="de-DE"/>
              </w:rPr>
              <w:t xml:space="preserve"> s </w:t>
            </w:r>
            <w:proofErr w:type="spellStart"/>
            <w:r w:rsidRPr="0091484C">
              <w:rPr>
                <w:rFonts w:ascii="Arial" w:hAnsi="Arial" w:cs="Arial"/>
                <w:sz w:val="20"/>
                <w:szCs w:val="20"/>
                <w:lang w:val="de-DE"/>
              </w:rPr>
              <w:t>strokovno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usposobljenimi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delavci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oziroma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kadrom</w:t>
            </w:r>
            <w:proofErr w:type="spellEnd"/>
            <w:r w:rsidRPr="0091484C">
              <w:rPr>
                <w:rFonts w:ascii="Arial" w:hAnsi="Arial" w:cs="Arial"/>
                <w:sz w:val="20"/>
                <w:szCs w:val="20"/>
                <w:lang w:val="de-DE"/>
              </w:rPr>
              <w:t>;</w:t>
            </w:r>
          </w:p>
          <w:p w14:paraId="48DD2B1C"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bomo</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primeru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zamenjave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priglašenih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podizvajalcev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priglašenih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kadrov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njihovo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menjavo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pridobili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pisno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soglasje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naročnika</w:t>
            </w:r>
            <w:proofErr w:type="spellEnd"/>
            <w:r w:rsidRPr="0091484C">
              <w:rPr>
                <w:rFonts w:ascii="Arial" w:hAnsi="Arial" w:cs="Arial"/>
                <w:sz w:val="20"/>
                <w:szCs w:val="20"/>
                <w:lang w:val="de-DE"/>
              </w:rPr>
              <w:t>;</w:t>
            </w:r>
          </w:p>
          <w:p w14:paraId="67CBAB3C"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bomo</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primeru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uvedbe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novih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podizvajalcev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niso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priglašeni</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ponudbi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predhodno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pridobili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pisno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soglasje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naročnika</w:t>
            </w:r>
            <w:proofErr w:type="spellEnd"/>
            <w:r w:rsidRPr="0091484C">
              <w:rPr>
                <w:rFonts w:ascii="Arial" w:hAnsi="Arial" w:cs="Arial"/>
                <w:sz w:val="20"/>
                <w:szCs w:val="20"/>
                <w:lang w:val="de-DE"/>
              </w:rPr>
              <w:t>;</w:t>
            </w:r>
          </w:p>
          <w:p w14:paraId="0B750361"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bodo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vsi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novi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podizvajalci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niso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navedeni</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ponudbi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izpolnjevali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vse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naročnikove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morajo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izpolnjevati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podizvajalci</w:t>
            </w:r>
            <w:proofErr w:type="spellEnd"/>
            <w:r w:rsidRPr="0091484C">
              <w:rPr>
                <w:rFonts w:ascii="Arial" w:hAnsi="Arial" w:cs="Arial"/>
                <w:sz w:val="20"/>
                <w:szCs w:val="20"/>
                <w:lang w:val="de-DE"/>
              </w:rPr>
              <w:t>;</w:t>
            </w:r>
          </w:p>
          <w:p w14:paraId="230F46E7"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bodo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vsi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novi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podizvajalci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bodo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zamenjali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priglašene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podizvajalce</w:t>
            </w:r>
            <w:proofErr w:type="spellEnd"/>
            <w:r w:rsidRPr="0091484C">
              <w:rPr>
                <w:rFonts w:ascii="Arial" w:hAnsi="Arial" w:cs="Arial"/>
                <w:sz w:val="20"/>
                <w:szCs w:val="20"/>
                <w:lang w:val="de-DE"/>
              </w:rPr>
              <w:t xml:space="preserve">, na </w:t>
            </w:r>
            <w:proofErr w:type="spellStart"/>
            <w:r w:rsidRPr="0091484C">
              <w:rPr>
                <w:rFonts w:ascii="Arial" w:hAnsi="Arial" w:cs="Arial"/>
                <w:sz w:val="20"/>
                <w:szCs w:val="20"/>
                <w:lang w:val="de-DE"/>
              </w:rPr>
              <w:t>katere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kapacitete</w:t>
            </w:r>
            <w:proofErr w:type="spellEnd"/>
            <w:r w:rsidRPr="0091484C">
              <w:rPr>
                <w:rFonts w:ascii="Arial" w:hAnsi="Arial" w:cs="Arial"/>
                <w:sz w:val="20"/>
                <w:szCs w:val="20"/>
                <w:lang w:val="de-DE"/>
              </w:rPr>
              <w:t xml:space="preserve"> se je </w:t>
            </w:r>
            <w:proofErr w:type="spellStart"/>
            <w:r w:rsidRPr="0091484C">
              <w:rPr>
                <w:rFonts w:ascii="Arial" w:hAnsi="Arial" w:cs="Arial"/>
                <w:sz w:val="20"/>
                <w:szCs w:val="20"/>
                <w:lang w:val="de-DE"/>
              </w:rPr>
              <w:t>ponudnik</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skliceval</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oddaji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zagotavljali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najmanj</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kapacitete</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enakem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obsegu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oziroma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najmanj</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obsegu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bi </w:t>
            </w:r>
            <w:proofErr w:type="spellStart"/>
            <w:r w:rsidRPr="0091484C">
              <w:rPr>
                <w:rFonts w:ascii="Arial" w:hAnsi="Arial" w:cs="Arial"/>
                <w:sz w:val="20"/>
                <w:szCs w:val="20"/>
                <w:lang w:val="de-DE"/>
              </w:rPr>
              <w:t>zadoščal</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priznanje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usposobljenosti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če</w:t>
            </w:r>
            <w:proofErr w:type="spellEnd"/>
            <w:r w:rsidRPr="0091484C">
              <w:rPr>
                <w:rFonts w:ascii="Arial" w:hAnsi="Arial" w:cs="Arial"/>
                <w:sz w:val="20"/>
                <w:szCs w:val="20"/>
                <w:lang w:val="de-DE"/>
              </w:rPr>
              <w:t xml:space="preserve"> bi </w:t>
            </w:r>
            <w:proofErr w:type="spellStart"/>
            <w:r w:rsidRPr="0091484C">
              <w:rPr>
                <w:rFonts w:ascii="Arial" w:hAnsi="Arial" w:cs="Arial"/>
                <w:sz w:val="20"/>
                <w:szCs w:val="20"/>
                <w:lang w:val="de-DE"/>
              </w:rPr>
              <w:t>bili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podizvajalci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navedeni</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sami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namesto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podizvajalcev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zamenjujejo</w:t>
            </w:r>
            <w:proofErr w:type="spellEnd"/>
            <w:r w:rsidRPr="0091484C">
              <w:rPr>
                <w:rFonts w:ascii="Arial" w:hAnsi="Arial" w:cs="Arial"/>
                <w:sz w:val="20"/>
                <w:szCs w:val="20"/>
                <w:lang w:val="de-DE"/>
              </w:rPr>
              <w:t>;</w:t>
            </w:r>
          </w:p>
          <w:p w14:paraId="1C1FDB45"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bodo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vsi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zamenjani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kadri</w:t>
            </w:r>
            <w:proofErr w:type="spellEnd"/>
            <w:r w:rsidRPr="0091484C">
              <w:rPr>
                <w:rFonts w:ascii="Arial" w:hAnsi="Arial" w:cs="Arial"/>
                <w:sz w:val="20"/>
                <w:szCs w:val="20"/>
                <w:lang w:val="de-DE"/>
              </w:rPr>
              <w:t xml:space="preserve"> ob </w:t>
            </w:r>
            <w:proofErr w:type="spellStart"/>
            <w:r w:rsidRPr="0091484C">
              <w:rPr>
                <w:rFonts w:ascii="Arial" w:hAnsi="Arial" w:cs="Arial"/>
                <w:sz w:val="20"/>
                <w:szCs w:val="20"/>
                <w:lang w:val="de-DE"/>
              </w:rPr>
              <w:t>morebitni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menjavi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izpolnjevali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kadrovske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jih</w:t>
            </w:r>
            <w:proofErr w:type="spellEnd"/>
            <w:r w:rsidRPr="0091484C">
              <w:rPr>
                <w:rFonts w:ascii="Arial" w:hAnsi="Arial" w:cs="Arial"/>
                <w:sz w:val="20"/>
                <w:szCs w:val="20"/>
                <w:lang w:val="de-DE"/>
              </w:rPr>
              <w:t xml:space="preserve"> je </w:t>
            </w:r>
            <w:proofErr w:type="spellStart"/>
            <w:r w:rsidRPr="0091484C">
              <w:rPr>
                <w:rFonts w:ascii="Arial" w:hAnsi="Arial" w:cs="Arial"/>
                <w:sz w:val="20"/>
                <w:szCs w:val="20"/>
                <w:lang w:val="de-DE"/>
              </w:rPr>
              <w:t>določil</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naročnik</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razpisni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dokumentaciji</w:t>
            </w:r>
            <w:proofErr w:type="spellEnd"/>
            <w:r w:rsidRPr="0091484C">
              <w:rPr>
                <w:rFonts w:ascii="Arial" w:hAnsi="Arial" w:cs="Arial"/>
                <w:sz w:val="20"/>
                <w:szCs w:val="20"/>
                <w:lang w:val="de-DE"/>
              </w:rPr>
              <w:t>;</w:t>
            </w:r>
          </w:p>
          <w:p w14:paraId="0D2BA742"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se</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celoti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strinjamo</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sprejemamo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naročnika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navedene</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tej</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razpisni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dokumentaciji</w:t>
            </w:r>
            <w:proofErr w:type="spellEnd"/>
            <w:r w:rsidRPr="0091484C">
              <w:rPr>
                <w:rFonts w:ascii="Arial" w:hAnsi="Arial" w:cs="Arial"/>
                <w:sz w:val="20"/>
                <w:szCs w:val="20"/>
                <w:lang w:val="de-DE"/>
              </w:rPr>
              <w:t xml:space="preserve">, da </w:t>
            </w:r>
            <w:proofErr w:type="spellStart"/>
            <w:r w:rsidRPr="0091484C">
              <w:rPr>
                <w:rFonts w:ascii="Arial" w:hAnsi="Arial" w:cs="Arial"/>
                <w:sz w:val="20"/>
                <w:szCs w:val="20"/>
                <w:lang w:val="de-DE"/>
              </w:rPr>
              <w:t>po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njih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dajemo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svojo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Pr>
                <w:rFonts w:ascii="Arial" w:hAnsi="Arial" w:cs="Arial"/>
                <w:sz w:val="20"/>
                <w:szCs w:val="20"/>
                <w:lang w:val="de-DE"/>
              </w:rPr>
              <w:t>dobavo</w:t>
            </w:r>
            <w:proofErr w:type="spellEnd"/>
            <w:r>
              <w:rPr>
                <w:rFonts w:ascii="Arial" w:hAnsi="Arial" w:cs="Arial"/>
                <w:sz w:val="20"/>
                <w:szCs w:val="20"/>
                <w:lang w:val="de-DE"/>
              </w:rPr>
              <w:t xml:space="preserve"> </w:t>
            </w:r>
            <w:proofErr w:type="spellStart"/>
            <w:r>
              <w:rPr>
                <w:rFonts w:ascii="Arial" w:hAnsi="Arial" w:cs="Arial"/>
                <w:sz w:val="20"/>
                <w:szCs w:val="20"/>
                <w:lang w:val="de-DE"/>
              </w:rPr>
              <w:t>razpisne</w:t>
            </w:r>
            <w:proofErr w:type="spellEnd"/>
            <w:r>
              <w:rPr>
                <w:rFonts w:ascii="Arial" w:hAnsi="Arial" w:cs="Arial"/>
                <w:sz w:val="20"/>
                <w:szCs w:val="20"/>
                <w:lang w:val="de-DE"/>
              </w:rPr>
              <w:t xml:space="preserve"> </w:t>
            </w:r>
            <w:proofErr w:type="spellStart"/>
            <w:r>
              <w:rPr>
                <w:rFonts w:ascii="Arial" w:hAnsi="Arial" w:cs="Arial"/>
                <w:sz w:val="20"/>
                <w:szCs w:val="20"/>
                <w:lang w:val="de-DE"/>
              </w:rPr>
              <w:t>opreme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ter</w:t>
            </w:r>
            <w:proofErr w:type="spellEnd"/>
            <w:r w:rsidRPr="0091484C">
              <w:rPr>
                <w:rFonts w:ascii="Arial" w:hAnsi="Arial" w:cs="Arial"/>
                <w:sz w:val="20"/>
                <w:szCs w:val="20"/>
                <w:lang w:val="de-DE"/>
              </w:rPr>
              <w:t xml:space="preserve"> da </w:t>
            </w:r>
            <w:proofErr w:type="spellStart"/>
            <w:r w:rsidRPr="0091484C">
              <w:rPr>
                <w:rFonts w:ascii="Arial" w:hAnsi="Arial" w:cs="Arial"/>
                <w:sz w:val="20"/>
                <w:szCs w:val="20"/>
                <w:lang w:val="de-DE"/>
              </w:rPr>
              <w:t>pod</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navedenimi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pogoji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pristopamo</w:t>
            </w:r>
            <w:proofErr w:type="spellEnd"/>
            <w:r w:rsidRPr="0091484C">
              <w:rPr>
                <w:rFonts w:ascii="Arial" w:hAnsi="Arial" w:cs="Arial"/>
                <w:sz w:val="20"/>
                <w:szCs w:val="20"/>
                <w:lang w:val="de-DE"/>
              </w:rPr>
              <w:t xml:space="preserve"> k </w:t>
            </w:r>
            <w:proofErr w:type="spellStart"/>
            <w:r w:rsidRPr="0091484C">
              <w:rPr>
                <w:rFonts w:ascii="Arial" w:hAnsi="Arial" w:cs="Arial"/>
                <w:sz w:val="20"/>
                <w:szCs w:val="20"/>
                <w:lang w:val="de-DE"/>
              </w:rPr>
              <w:t>izvedbi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predmeta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naročila</w:t>
            </w:r>
            <w:proofErr w:type="spellEnd"/>
            <w:r w:rsidRPr="0091484C">
              <w:rPr>
                <w:rFonts w:ascii="Arial" w:hAnsi="Arial" w:cs="Arial"/>
                <w:sz w:val="20"/>
                <w:szCs w:val="20"/>
                <w:lang w:val="de-DE"/>
              </w:rPr>
              <w:t>;</w:t>
            </w:r>
          </w:p>
          <w:p w14:paraId="5EBC4380"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bomo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predložili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vsa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zahtevana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zavarovanja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posla</w:t>
            </w:r>
            <w:proofErr w:type="spellEnd"/>
            <w:r w:rsidRPr="0091484C">
              <w:rPr>
                <w:rFonts w:ascii="Arial" w:hAnsi="Arial" w:cs="Arial"/>
                <w:sz w:val="20"/>
                <w:szCs w:val="20"/>
                <w:lang w:val="de-DE"/>
              </w:rPr>
              <w:t>;</w:t>
            </w:r>
          </w:p>
          <w:p w14:paraId="77766C00"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smo</w:t>
            </w:r>
            <w:proofErr w:type="spellEnd"/>
            <w:r w:rsidRPr="0091484C">
              <w:rPr>
                <w:rFonts w:ascii="Arial" w:hAnsi="Arial" w:cs="Arial"/>
                <w:sz w:val="20"/>
                <w:szCs w:val="20"/>
                <w:lang w:val="de-DE"/>
              </w:rPr>
              <w:t xml:space="preserve"> ob </w:t>
            </w:r>
            <w:proofErr w:type="spellStart"/>
            <w:r w:rsidRPr="0091484C">
              <w:rPr>
                <w:rFonts w:ascii="Arial" w:hAnsi="Arial" w:cs="Arial"/>
                <w:sz w:val="20"/>
                <w:szCs w:val="20"/>
                <w:lang w:val="de-DE"/>
              </w:rPr>
              <w:t>izdelavi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pregledali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vso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razpoložljivo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razpisno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dokumentacijo</w:t>
            </w:r>
            <w:proofErr w:type="spellEnd"/>
            <w:r w:rsidRPr="0091484C">
              <w:rPr>
                <w:rFonts w:ascii="Arial" w:hAnsi="Arial" w:cs="Arial"/>
                <w:sz w:val="20"/>
                <w:szCs w:val="20"/>
                <w:lang w:val="de-DE"/>
              </w:rPr>
              <w:t>;</w:t>
            </w:r>
          </w:p>
          <w:p w14:paraId="151A286D"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smo</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celoti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seznanjeni</w:t>
            </w:r>
            <w:proofErr w:type="spellEnd"/>
            <w:r w:rsidRPr="0091484C">
              <w:rPr>
                <w:rFonts w:ascii="Arial" w:hAnsi="Arial" w:cs="Arial"/>
                <w:sz w:val="20"/>
                <w:szCs w:val="20"/>
                <w:lang w:val="de-DE"/>
              </w:rPr>
              <w:t xml:space="preserve"> z </w:t>
            </w:r>
            <w:proofErr w:type="spellStart"/>
            <w:r w:rsidRPr="0091484C">
              <w:rPr>
                <w:rFonts w:ascii="Arial" w:hAnsi="Arial" w:cs="Arial"/>
                <w:sz w:val="20"/>
                <w:szCs w:val="20"/>
                <w:lang w:val="de-DE"/>
              </w:rPr>
              <w:t>vso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relevantno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zakonodajo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se </w:t>
            </w:r>
            <w:proofErr w:type="spellStart"/>
            <w:r w:rsidRPr="0091484C">
              <w:rPr>
                <w:rFonts w:ascii="Arial" w:hAnsi="Arial" w:cs="Arial"/>
                <w:sz w:val="20"/>
                <w:szCs w:val="20"/>
                <w:lang w:val="de-DE"/>
              </w:rPr>
              <w:t>upošteva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oddaji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naročila</w:t>
            </w:r>
            <w:proofErr w:type="spellEnd"/>
            <w:r w:rsidRPr="0091484C">
              <w:rPr>
                <w:rFonts w:ascii="Arial" w:hAnsi="Arial" w:cs="Arial"/>
                <w:sz w:val="20"/>
                <w:szCs w:val="20"/>
                <w:lang w:val="de-DE"/>
              </w:rPr>
              <w:t>;</w:t>
            </w:r>
          </w:p>
          <w:p w14:paraId="278D8AC8"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smo</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celoti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seznanjeni</w:t>
            </w:r>
            <w:proofErr w:type="spellEnd"/>
            <w:r w:rsidRPr="0091484C">
              <w:rPr>
                <w:rFonts w:ascii="Arial" w:hAnsi="Arial" w:cs="Arial"/>
                <w:sz w:val="20"/>
                <w:szCs w:val="20"/>
                <w:lang w:val="de-DE"/>
              </w:rPr>
              <w:t xml:space="preserve"> z </w:t>
            </w:r>
            <w:proofErr w:type="spellStart"/>
            <w:r w:rsidRPr="0091484C">
              <w:rPr>
                <w:rFonts w:ascii="Arial" w:hAnsi="Arial" w:cs="Arial"/>
                <w:sz w:val="20"/>
                <w:szCs w:val="20"/>
                <w:lang w:val="de-DE"/>
              </w:rPr>
              <w:t>obsegom</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zahtevnostjo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naročila</w:t>
            </w:r>
            <w:proofErr w:type="spellEnd"/>
            <w:r w:rsidRPr="0091484C">
              <w:rPr>
                <w:rFonts w:ascii="Arial" w:hAnsi="Arial" w:cs="Arial"/>
                <w:sz w:val="20"/>
                <w:szCs w:val="20"/>
                <w:lang w:val="de-DE"/>
              </w:rPr>
              <w:t>;</w:t>
            </w:r>
          </w:p>
          <w:p w14:paraId="7C11E26F"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bomo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vse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prevzete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obveznosti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izpolnili</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predpisani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količini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kvaliteti</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rokih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kot</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izhaja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razpisne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dokumentacije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oddajo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naročila</w:t>
            </w:r>
            <w:proofErr w:type="spellEnd"/>
            <w:r w:rsidRPr="0091484C">
              <w:rPr>
                <w:rFonts w:ascii="Arial" w:hAnsi="Arial" w:cs="Arial"/>
                <w:sz w:val="20"/>
                <w:szCs w:val="20"/>
                <w:lang w:val="de-DE"/>
              </w:rPr>
              <w:t>;</w:t>
            </w:r>
          </w:p>
          <w:p w14:paraId="5528BCFA"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smo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sestavi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upoštevali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obveznosti</w:t>
            </w:r>
            <w:proofErr w:type="spellEnd"/>
            <w:r w:rsidRPr="0091484C">
              <w:rPr>
                <w:rFonts w:ascii="Arial" w:hAnsi="Arial" w:cs="Arial"/>
                <w:sz w:val="20"/>
                <w:szCs w:val="20"/>
                <w:lang w:val="de-DE"/>
              </w:rPr>
              <w:t xml:space="preserve"> do </w:t>
            </w:r>
            <w:proofErr w:type="spellStart"/>
            <w:r w:rsidRPr="0091484C">
              <w:rPr>
                <w:rFonts w:ascii="Arial" w:hAnsi="Arial" w:cs="Arial"/>
                <w:sz w:val="20"/>
                <w:szCs w:val="20"/>
                <w:lang w:val="de-DE"/>
              </w:rPr>
              <w:t>svojih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morebitnih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podizvajalcev</w:t>
            </w:r>
            <w:proofErr w:type="spellEnd"/>
            <w:r w:rsidRPr="0091484C">
              <w:rPr>
                <w:rFonts w:ascii="Arial" w:hAnsi="Arial" w:cs="Arial"/>
                <w:sz w:val="20"/>
                <w:szCs w:val="20"/>
                <w:lang w:val="de-DE"/>
              </w:rPr>
              <w:t>;</w:t>
            </w:r>
          </w:p>
          <w:p w14:paraId="16E69804" w14:textId="77777777" w:rsidR="00630E46" w:rsidRPr="0091484C" w:rsidRDefault="00630E46" w:rsidP="00630E46">
            <w:pPr>
              <w:numPr>
                <w:ilvl w:val="0"/>
                <w:numId w:val="10"/>
              </w:numPr>
              <w:jc w:val="both"/>
              <w:rPr>
                <w:rFonts w:ascii="Arial" w:hAnsi="Arial" w:cs="Arial"/>
                <w:sz w:val="20"/>
                <w:szCs w:val="20"/>
                <w:lang w:val="de-DE"/>
              </w:rPr>
            </w:pP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nas</w:t>
            </w:r>
            <w:proofErr w:type="spellEnd"/>
            <w:r w:rsidRPr="0091484C">
              <w:rPr>
                <w:rFonts w:ascii="Arial" w:hAnsi="Arial" w:cs="Arial"/>
                <w:sz w:val="20"/>
                <w:szCs w:val="20"/>
                <w:lang w:val="de-DE"/>
              </w:rPr>
              <w:t xml:space="preserve"> ne </w:t>
            </w:r>
            <w:proofErr w:type="spellStart"/>
            <w:r w:rsidRPr="0091484C">
              <w:rPr>
                <w:rFonts w:ascii="Arial" w:hAnsi="Arial" w:cs="Arial"/>
                <w:sz w:val="20"/>
                <w:szCs w:val="20"/>
                <w:lang w:val="de-DE"/>
              </w:rPr>
              <w:t>obstaja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absolutna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prepoved</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poslovanja</w:t>
            </w:r>
            <w:proofErr w:type="spellEnd"/>
            <w:r w:rsidRPr="0091484C">
              <w:rPr>
                <w:rFonts w:ascii="Arial" w:hAnsi="Arial" w:cs="Arial"/>
                <w:sz w:val="20"/>
                <w:szCs w:val="20"/>
                <w:lang w:val="de-DE"/>
              </w:rPr>
              <w:t xml:space="preserve"> z </w:t>
            </w:r>
            <w:proofErr w:type="spellStart"/>
            <w:r w:rsidRPr="0091484C">
              <w:rPr>
                <w:rFonts w:ascii="Arial" w:hAnsi="Arial" w:cs="Arial"/>
                <w:sz w:val="20"/>
                <w:szCs w:val="20"/>
                <w:lang w:val="de-DE"/>
              </w:rPr>
              <w:t>naročnikom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kot</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izhaja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w:t>
            </w:r>
            <w:proofErr w:type="spellEnd"/>
            <w:r w:rsidRPr="0091484C">
              <w:rPr>
                <w:rFonts w:ascii="Arial" w:hAnsi="Arial" w:cs="Arial"/>
                <w:sz w:val="20"/>
                <w:szCs w:val="20"/>
                <w:lang w:val="de-DE"/>
              </w:rPr>
              <w:t xml:space="preserve"> 35. </w:t>
            </w:r>
            <w:proofErr w:type="spellStart"/>
            <w:r w:rsidRPr="0091484C">
              <w:rPr>
                <w:rFonts w:ascii="Arial" w:hAnsi="Arial" w:cs="Arial"/>
                <w:sz w:val="20"/>
                <w:szCs w:val="20"/>
                <w:lang w:val="de-DE"/>
              </w:rPr>
              <w:t>člena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lastRenderedPageBreak/>
              <w:t>ZIntPK</w:t>
            </w:r>
            <w:proofErr w:type="spellEnd"/>
            <w:r w:rsidRPr="0091484C">
              <w:rPr>
                <w:rFonts w:ascii="Arial" w:hAnsi="Arial" w:cs="Arial"/>
                <w:sz w:val="20"/>
                <w:szCs w:val="20"/>
                <w:lang w:val="de-DE"/>
              </w:rPr>
              <w:t>;</w:t>
            </w:r>
          </w:p>
          <w:p w14:paraId="27629916" w14:textId="77777777" w:rsidR="00630E46" w:rsidRPr="0091484C" w:rsidRDefault="00630E46" w:rsidP="00630E46">
            <w:pPr>
              <w:numPr>
                <w:ilvl w:val="0"/>
                <w:numId w:val="10"/>
              </w:numPr>
              <w:jc w:val="both"/>
              <w:rPr>
                <w:rFonts w:ascii="Arial" w:hAnsi="Arial" w:cs="Arial"/>
                <w:sz w:val="20"/>
                <w:szCs w:val="20"/>
                <w:lang w:val="de-DE"/>
              </w:rPr>
            </w:pPr>
            <w:r w:rsidRPr="0091484C">
              <w:rPr>
                <w:rFonts w:ascii="Arial" w:hAnsi="Arial" w:cs="Arial"/>
                <w:sz w:val="20"/>
                <w:szCs w:val="20"/>
                <w:lang w:val="de-DE"/>
              </w:rPr>
              <w:t xml:space="preserve">so </w:t>
            </w:r>
            <w:proofErr w:type="spellStart"/>
            <w:r w:rsidRPr="0091484C">
              <w:rPr>
                <w:rFonts w:ascii="Arial" w:hAnsi="Arial" w:cs="Arial"/>
                <w:sz w:val="20"/>
                <w:szCs w:val="20"/>
                <w:lang w:val="de-DE"/>
              </w:rPr>
              <w:t>navedeni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podatki</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ponudbi</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prilogah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resnični</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verodostojni</w:t>
            </w:r>
            <w:proofErr w:type="spellEnd"/>
            <w:r w:rsidRPr="0091484C">
              <w:rPr>
                <w:rFonts w:ascii="Arial" w:hAnsi="Arial" w:cs="Arial"/>
                <w:sz w:val="20"/>
                <w:szCs w:val="20"/>
                <w:lang w:val="de-DE"/>
              </w:rPr>
              <w:t>.</w:t>
            </w:r>
          </w:p>
        </w:tc>
      </w:tr>
    </w:tbl>
    <w:p w14:paraId="31E1E655" w14:textId="77777777" w:rsidR="00630E46" w:rsidRPr="0091484C" w:rsidRDefault="00630E46" w:rsidP="00630E46">
      <w:pPr>
        <w:spacing w:before="225" w:after="225"/>
        <w:jc w:val="both"/>
        <w:rPr>
          <w:rFonts w:ascii="Arial" w:hAnsi="Arial" w:cs="Arial"/>
          <w:sz w:val="20"/>
          <w:szCs w:val="20"/>
          <w:lang w:val="de-DE"/>
        </w:rPr>
      </w:pPr>
      <w:proofErr w:type="spellStart"/>
      <w:r w:rsidRPr="0091484C">
        <w:rPr>
          <w:rFonts w:ascii="Arial" w:hAnsi="Arial" w:cs="Arial"/>
          <w:sz w:val="20"/>
          <w:szCs w:val="20"/>
          <w:lang w:val="de-DE"/>
        </w:rPr>
        <w:t>Izjavljamo</w:t>
      </w:r>
      <w:proofErr w:type="spellEnd"/>
      <w:r w:rsidRPr="0091484C">
        <w:rPr>
          <w:rFonts w:ascii="Arial" w:hAnsi="Arial" w:cs="Arial"/>
          <w:sz w:val="20"/>
          <w:szCs w:val="20"/>
          <w:lang w:val="de-DE"/>
        </w:rPr>
        <w:t xml:space="preserve">, da </w:t>
      </w:r>
      <w:proofErr w:type="spellStart"/>
      <w:r w:rsidRPr="0091484C">
        <w:rPr>
          <w:rFonts w:ascii="Arial" w:hAnsi="Arial" w:cs="Arial"/>
          <w:sz w:val="20"/>
          <w:szCs w:val="20"/>
          <w:lang w:val="de-DE"/>
        </w:rPr>
        <w:t>izpolnjujemo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naslednje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obvezne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skladno</w:t>
      </w:r>
      <w:proofErr w:type="spellEnd"/>
      <w:r w:rsidRPr="0091484C">
        <w:rPr>
          <w:rFonts w:ascii="Arial" w:hAnsi="Arial" w:cs="Arial"/>
          <w:sz w:val="20"/>
          <w:szCs w:val="20"/>
          <w:lang w:val="de-DE"/>
        </w:rPr>
        <w:t xml:space="preserve"> z </w:t>
      </w:r>
      <w:proofErr w:type="spellStart"/>
      <w:r w:rsidRPr="0091484C">
        <w:rPr>
          <w:rFonts w:ascii="Arial" w:hAnsi="Arial" w:cs="Arial"/>
          <w:sz w:val="20"/>
          <w:szCs w:val="20"/>
          <w:lang w:val="de-DE"/>
        </w:rPr>
        <w:t>zakonskimi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zahtevami</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zahtevami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naročnika</w:t>
      </w:r>
      <w:proofErr w:type="spellEnd"/>
      <w:r w:rsidRPr="0091484C">
        <w:rPr>
          <w:rFonts w:ascii="Arial" w:hAnsi="Arial" w:cs="Arial"/>
          <w:sz w:val="20"/>
          <w:szCs w:val="20"/>
          <w:lang w:val="de-DE"/>
        </w:rPr>
        <w:t>:</w:t>
      </w:r>
    </w:p>
    <w:tbl>
      <w:tblPr>
        <w:tblStyle w:val="NormalTablePHPDOCX"/>
        <w:tblW w:w="0" w:type="auto"/>
        <w:tblInd w:w="108" w:type="dxa"/>
        <w:tblLook w:val="04A0" w:firstRow="1" w:lastRow="0" w:firstColumn="1" w:lastColumn="0" w:noHBand="0" w:noVBand="1"/>
      </w:tblPr>
      <w:tblGrid>
        <w:gridCol w:w="9178"/>
      </w:tblGrid>
      <w:tr w:rsidR="00630E46" w:rsidRPr="0091484C" w14:paraId="1FD19AF9" w14:textId="77777777" w:rsidTr="00630E46">
        <w:tc>
          <w:tcPr>
            <w:tcW w:w="0" w:type="auto"/>
            <w:tcMar>
              <w:top w:w="0" w:type="auto"/>
              <w:bottom w:w="0" w:type="auto"/>
            </w:tcMar>
          </w:tcPr>
          <w:p w14:paraId="424E0ACB" w14:textId="77777777" w:rsidR="00630E46" w:rsidRPr="0091484C" w:rsidRDefault="00630E46" w:rsidP="00630E46">
            <w:pPr>
              <w:numPr>
                <w:ilvl w:val="0"/>
                <w:numId w:val="11"/>
              </w:numPr>
              <w:jc w:val="both"/>
              <w:rPr>
                <w:rFonts w:ascii="Arial" w:hAnsi="Arial" w:cs="Arial"/>
                <w:sz w:val="20"/>
                <w:szCs w:val="20"/>
                <w:lang w:val="de-DE"/>
              </w:rPr>
            </w:pPr>
            <w:proofErr w:type="spellStart"/>
            <w:r w:rsidRPr="0091484C">
              <w:rPr>
                <w:rFonts w:ascii="Arial" w:hAnsi="Arial" w:cs="Arial"/>
                <w:sz w:val="20"/>
                <w:szCs w:val="20"/>
                <w:lang w:val="de-DE"/>
              </w:rPr>
              <w:t>imamo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dovoljenje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opravljanje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dejavnosti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je </w:t>
            </w:r>
            <w:proofErr w:type="spellStart"/>
            <w:r w:rsidRPr="0091484C">
              <w:rPr>
                <w:rFonts w:ascii="Arial" w:hAnsi="Arial" w:cs="Arial"/>
                <w:sz w:val="20"/>
                <w:szCs w:val="20"/>
                <w:lang w:val="de-DE"/>
              </w:rPr>
              <w:t>predmet</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naročila</w:t>
            </w:r>
            <w:proofErr w:type="spellEnd"/>
            <w:r w:rsidRPr="0091484C">
              <w:rPr>
                <w:rFonts w:ascii="Arial" w:hAnsi="Arial" w:cs="Arial"/>
                <w:sz w:val="20"/>
                <w:szCs w:val="20"/>
                <w:lang w:val="de-DE"/>
              </w:rPr>
              <w:t>,</w:t>
            </w:r>
          </w:p>
          <w:p w14:paraId="4700E543" w14:textId="77777777" w:rsidR="00630E46" w:rsidRPr="0091484C" w:rsidRDefault="00630E46" w:rsidP="00630E46">
            <w:pPr>
              <w:numPr>
                <w:ilvl w:val="0"/>
                <w:numId w:val="11"/>
              </w:numPr>
              <w:jc w:val="both"/>
              <w:rPr>
                <w:rFonts w:ascii="Arial" w:hAnsi="Arial" w:cs="Arial"/>
                <w:sz w:val="20"/>
                <w:szCs w:val="20"/>
                <w:lang w:val="de-DE"/>
              </w:rPr>
            </w:pPr>
            <w:proofErr w:type="spellStart"/>
            <w:r w:rsidRPr="0091484C">
              <w:rPr>
                <w:rFonts w:ascii="Arial" w:hAnsi="Arial" w:cs="Arial"/>
                <w:sz w:val="20"/>
                <w:szCs w:val="20"/>
                <w:lang w:val="de-DE"/>
              </w:rPr>
              <w:t>smo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vpisani</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sodni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poklicni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oziroma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poslovni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register</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državi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sedeža</w:t>
            </w:r>
            <w:proofErr w:type="spellEnd"/>
            <w:r w:rsidRPr="0091484C">
              <w:rPr>
                <w:rFonts w:ascii="Arial" w:hAnsi="Arial" w:cs="Arial"/>
                <w:sz w:val="20"/>
                <w:szCs w:val="20"/>
                <w:lang w:val="de-DE"/>
              </w:rPr>
              <w:t>,</w:t>
            </w:r>
          </w:p>
          <w:p w14:paraId="08681B2D" w14:textId="77777777" w:rsidR="00630E46" w:rsidRPr="0091484C" w:rsidRDefault="00630E46" w:rsidP="00630E46">
            <w:pPr>
              <w:numPr>
                <w:ilvl w:val="0"/>
                <w:numId w:val="11"/>
              </w:numPr>
              <w:jc w:val="both"/>
              <w:rPr>
                <w:rFonts w:ascii="Arial" w:hAnsi="Arial" w:cs="Arial"/>
                <w:sz w:val="20"/>
                <w:szCs w:val="20"/>
                <w:lang w:val="de-DE"/>
              </w:rPr>
            </w:pPr>
            <w:proofErr w:type="spellStart"/>
            <w:r w:rsidRPr="0091484C">
              <w:rPr>
                <w:rFonts w:ascii="Arial" w:hAnsi="Arial" w:cs="Arial"/>
                <w:sz w:val="20"/>
                <w:szCs w:val="20"/>
                <w:lang w:val="de-DE"/>
              </w:rPr>
              <w:t>gospodarski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subjekt</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oseba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je </w:t>
            </w:r>
            <w:proofErr w:type="spellStart"/>
            <w:r w:rsidRPr="0091484C">
              <w:rPr>
                <w:rFonts w:ascii="Arial" w:hAnsi="Arial" w:cs="Arial"/>
                <w:sz w:val="20"/>
                <w:szCs w:val="20"/>
                <w:lang w:val="de-DE"/>
              </w:rPr>
              <w:t>članica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upravnega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vodstvenega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nadzornega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organa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gospodarskega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subjekta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ima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pooblastila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njegovo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zastopanje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odločanje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nadzor</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njem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bil</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pravnomočno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obsojen</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zaradi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storitve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kaznivega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dejanja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naštetega</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prvem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odstavku</w:t>
            </w:r>
            <w:proofErr w:type="spellEnd"/>
            <w:r w:rsidRPr="0091484C">
              <w:rPr>
                <w:rFonts w:ascii="Arial" w:hAnsi="Arial" w:cs="Arial"/>
                <w:sz w:val="20"/>
                <w:szCs w:val="20"/>
                <w:lang w:val="de-DE"/>
              </w:rPr>
              <w:t xml:space="preserve"> 75. </w:t>
            </w:r>
            <w:proofErr w:type="spellStart"/>
            <w:r w:rsidRPr="0091484C">
              <w:rPr>
                <w:rFonts w:ascii="Arial" w:hAnsi="Arial" w:cs="Arial"/>
                <w:sz w:val="20"/>
                <w:szCs w:val="20"/>
                <w:lang w:val="de-DE"/>
              </w:rPr>
              <w:t>člena</w:t>
            </w:r>
            <w:proofErr w:type="spellEnd"/>
            <w:r w:rsidRPr="0091484C">
              <w:rPr>
                <w:rFonts w:ascii="Arial" w:hAnsi="Arial" w:cs="Arial"/>
                <w:sz w:val="20"/>
                <w:szCs w:val="20"/>
                <w:lang w:val="de-DE"/>
              </w:rPr>
              <w:t xml:space="preserve"> ZJN-3,</w:t>
            </w:r>
          </w:p>
          <w:p w14:paraId="1CE74D0A" w14:textId="77777777" w:rsidR="00630E46" w:rsidRPr="0091484C" w:rsidRDefault="00630E46" w:rsidP="00630E46">
            <w:pPr>
              <w:pStyle w:val="ListParagraph"/>
              <w:numPr>
                <w:ilvl w:val="0"/>
                <w:numId w:val="11"/>
              </w:numPr>
              <w:rPr>
                <w:rFonts w:ascii="Arial" w:hAnsi="Arial" w:cs="Arial"/>
                <w:sz w:val="20"/>
                <w:szCs w:val="20"/>
                <w:lang w:val="de-DE"/>
              </w:rPr>
            </w:pPr>
            <w:proofErr w:type="spellStart"/>
            <w:r w:rsidRPr="0091484C">
              <w:rPr>
                <w:rFonts w:ascii="Arial" w:hAnsi="Arial" w:cs="Arial"/>
                <w:sz w:val="20"/>
                <w:szCs w:val="20"/>
                <w:lang w:val="de-DE"/>
              </w:rPr>
              <w:t>nismo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izločeni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postopkov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zaradi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uvrstitve</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evidenco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gospodarskih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subjektov</w:t>
            </w:r>
            <w:proofErr w:type="spellEnd"/>
            <w:r w:rsidRPr="0091484C">
              <w:rPr>
                <w:rFonts w:ascii="Arial" w:hAnsi="Arial" w:cs="Arial"/>
                <w:sz w:val="20"/>
                <w:szCs w:val="20"/>
                <w:lang w:val="de-DE"/>
              </w:rPr>
              <w:t xml:space="preserve"> z </w:t>
            </w:r>
            <w:proofErr w:type="spellStart"/>
            <w:r w:rsidRPr="0091484C">
              <w:rPr>
                <w:rFonts w:ascii="Arial" w:hAnsi="Arial" w:cs="Arial"/>
                <w:sz w:val="20"/>
                <w:szCs w:val="20"/>
                <w:lang w:val="de-DE"/>
              </w:rPr>
              <w:t>izrečenimi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stranskimi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sankcijami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izločitve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postopkov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naročanj</w:t>
            </w:r>
            <w:proofErr w:type="spellEnd"/>
            <w:r w:rsidRPr="0091484C">
              <w:rPr>
                <w:rFonts w:ascii="Arial" w:hAnsi="Arial" w:cs="Arial"/>
                <w:sz w:val="20"/>
                <w:szCs w:val="20"/>
                <w:lang w:val="de-DE"/>
              </w:rPr>
              <w:t>,</w:t>
            </w:r>
          </w:p>
          <w:p w14:paraId="70833B3E" w14:textId="77777777" w:rsidR="00630E46" w:rsidRPr="0091484C" w:rsidRDefault="00630E46" w:rsidP="00630E46">
            <w:pPr>
              <w:numPr>
                <w:ilvl w:val="0"/>
                <w:numId w:val="11"/>
              </w:numPr>
              <w:jc w:val="both"/>
              <w:rPr>
                <w:rFonts w:ascii="Arial" w:hAnsi="Arial" w:cs="Arial"/>
                <w:sz w:val="20"/>
                <w:szCs w:val="20"/>
                <w:lang w:val="de-DE"/>
              </w:rPr>
            </w:pPr>
            <w:r w:rsidRPr="0091484C">
              <w:rPr>
                <w:rFonts w:ascii="Arial" w:hAnsi="Arial" w:cs="Arial"/>
                <w:sz w:val="20"/>
                <w:szCs w:val="20"/>
                <w:lang w:val="de-DE"/>
              </w:rPr>
              <w:t xml:space="preserve">da </w:t>
            </w:r>
            <w:proofErr w:type="spellStart"/>
            <w:r w:rsidRPr="0091484C">
              <w:rPr>
                <w:rFonts w:ascii="Arial" w:hAnsi="Arial" w:cs="Arial"/>
                <w:sz w:val="20"/>
                <w:szCs w:val="20"/>
                <w:lang w:val="de-DE"/>
              </w:rPr>
              <w:t>nad</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gospodarskim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subjektom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bil</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začet</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postopek</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zaradi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insolventnosti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prisilnega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prenehanja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zakonu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ureja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postopek</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zaradi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insolventnosti</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prisilnega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prenehanja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postopek</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likvidacije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zakonu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ureja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gospodarske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družbe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če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njegova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sredstva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poslovanje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upravlja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upravitelj</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sodišče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če</w:t>
            </w:r>
            <w:proofErr w:type="spellEnd"/>
            <w:r w:rsidRPr="0091484C">
              <w:rPr>
                <w:rFonts w:ascii="Arial" w:hAnsi="Arial" w:cs="Arial"/>
                <w:sz w:val="20"/>
                <w:szCs w:val="20"/>
                <w:lang w:val="de-DE"/>
              </w:rPr>
              <w:t xml:space="preserve"> so </w:t>
            </w:r>
            <w:proofErr w:type="spellStart"/>
            <w:r w:rsidRPr="0091484C">
              <w:rPr>
                <w:rFonts w:ascii="Arial" w:hAnsi="Arial" w:cs="Arial"/>
                <w:sz w:val="20"/>
                <w:szCs w:val="20"/>
                <w:lang w:val="de-DE"/>
              </w:rPr>
              <w:t>njegove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poslovne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dejavnosti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začasno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ustavljene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če</w:t>
            </w:r>
            <w:proofErr w:type="spellEnd"/>
            <w:r w:rsidRPr="0091484C">
              <w:rPr>
                <w:rFonts w:ascii="Arial" w:hAnsi="Arial" w:cs="Arial"/>
                <w:sz w:val="20"/>
                <w:szCs w:val="20"/>
                <w:lang w:val="de-DE"/>
              </w:rPr>
              <w:t xml:space="preserve"> se je v </w:t>
            </w:r>
            <w:proofErr w:type="spellStart"/>
            <w:r w:rsidRPr="0091484C">
              <w:rPr>
                <w:rFonts w:ascii="Arial" w:hAnsi="Arial" w:cs="Arial"/>
                <w:sz w:val="20"/>
                <w:szCs w:val="20"/>
                <w:lang w:val="de-DE"/>
              </w:rPr>
              <w:t>skladu</w:t>
            </w:r>
            <w:proofErr w:type="spellEnd"/>
            <w:r w:rsidRPr="0091484C">
              <w:rPr>
                <w:rFonts w:ascii="Arial" w:hAnsi="Arial" w:cs="Arial"/>
                <w:sz w:val="20"/>
                <w:szCs w:val="20"/>
                <w:lang w:val="de-DE"/>
              </w:rPr>
              <w:t xml:space="preserve"> s </w:t>
            </w:r>
            <w:proofErr w:type="spellStart"/>
            <w:r w:rsidRPr="0091484C">
              <w:rPr>
                <w:rFonts w:ascii="Arial" w:hAnsi="Arial" w:cs="Arial"/>
                <w:sz w:val="20"/>
                <w:szCs w:val="20"/>
                <w:lang w:val="de-DE"/>
              </w:rPr>
              <w:t>predpisi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druge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države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nad</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njim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začel</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postopek</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pa</w:t>
            </w:r>
            <w:proofErr w:type="spellEnd"/>
            <w:r w:rsidRPr="0091484C">
              <w:rPr>
                <w:rFonts w:ascii="Arial" w:hAnsi="Arial" w:cs="Arial"/>
                <w:sz w:val="20"/>
                <w:szCs w:val="20"/>
                <w:lang w:val="de-DE"/>
              </w:rPr>
              <w:t xml:space="preserve"> je </w:t>
            </w:r>
            <w:proofErr w:type="spellStart"/>
            <w:r w:rsidRPr="0091484C">
              <w:rPr>
                <w:rFonts w:ascii="Arial" w:hAnsi="Arial" w:cs="Arial"/>
                <w:sz w:val="20"/>
                <w:szCs w:val="20"/>
                <w:lang w:val="de-DE"/>
              </w:rPr>
              <w:t>nastal</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položaj</w:t>
            </w:r>
            <w:proofErr w:type="spellEnd"/>
            <w:r w:rsidRPr="0091484C">
              <w:rPr>
                <w:rFonts w:ascii="Arial" w:hAnsi="Arial" w:cs="Arial"/>
                <w:sz w:val="20"/>
                <w:szCs w:val="20"/>
                <w:lang w:val="de-DE"/>
              </w:rPr>
              <w:t xml:space="preserve"> z </w:t>
            </w:r>
            <w:proofErr w:type="spellStart"/>
            <w:r w:rsidRPr="0091484C">
              <w:rPr>
                <w:rFonts w:ascii="Arial" w:hAnsi="Arial" w:cs="Arial"/>
                <w:sz w:val="20"/>
                <w:szCs w:val="20"/>
                <w:lang w:val="de-DE"/>
              </w:rPr>
              <w:t>enakimi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pravnimi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posledicami</w:t>
            </w:r>
            <w:proofErr w:type="spellEnd"/>
            <w:r w:rsidRPr="0091484C">
              <w:rPr>
                <w:rFonts w:ascii="Arial" w:hAnsi="Arial" w:cs="Arial"/>
                <w:sz w:val="20"/>
                <w:szCs w:val="20"/>
                <w:lang w:val="de-DE"/>
              </w:rPr>
              <w:t>,</w:t>
            </w:r>
          </w:p>
          <w:p w14:paraId="7584A5B8" w14:textId="77777777" w:rsidR="00630E46" w:rsidRPr="0091484C" w:rsidRDefault="00630E46" w:rsidP="00630E46">
            <w:pPr>
              <w:numPr>
                <w:ilvl w:val="0"/>
                <w:numId w:val="11"/>
              </w:numPr>
              <w:jc w:val="both"/>
              <w:rPr>
                <w:rFonts w:ascii="Arial" w:hAnsi="Arial" w:cs="Arial"/>
                <w:sz w:val="20"/>
                <w:szCs w:val="20"/>
                <w:lang w:val="de-DE"/>
              </w:rPr>
            </w:pPr>
            <w:proofErr w:type="spellStart"/>
            <w:r w:rsidRPr="0091484C">
              <w:rPr>
                <w:rFonts w:ascii="Arial" w:hAnsi="Arial" w:cs="Arial"/>
                <w:sz w:val="20"/>
                <w:szCs w:val="20"/>
                <w:lang w:val="de-DE"/>
              </w:rPr>
              <w:t>nimamo</w:t>
            </w:r>
            <w:proofErr w:type="spellEnd"/>
            <w:r w:rsidRPr="0091484C">
              <w:rPr>
                <w:rFonts w:ascii="Arial" w:hAnsi="Arial" w:cs="Arial"/>
                <w:sz w:val="20"/>
                <w:szCs w:val="20"/>
                <w:lang w:val="de-DE"/>
              </w:rPr>
              <w:t xml:space="preserve"> na </w:t>
            </w:r>
            <w:proofErr w:type="spellStart"/>
            <w:r w:rsidRPr="0091484C">
              <w:rPr>
                <w:rFonts w:ascii="Arial" w:hAnsi="Arial" w:cs="Arial"/>
                <w:sz w:val="20"/>
                <w:szCs w:val="20"/>
                <w:lang w:val="de-DE"/>
              </w:rPr>
              <w:t>dan</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ko</w:t>
            </w:r>
            <w:proofErr w:type="spellEnd"/>
            <w:r w:rsidRPr="0091484C">
              <w:rPr>
                <w:rFonts w:ascii="Arial" w:hAnsi="Arial" w:cs="Arial"/>
                <w:sz w:val="20"/>
                <w:szCs w:val="20"/>
                <w:lang w:val="de-DE"/>
              </w:rPr>
              <w:t xml:space="preserve"> je </w:t>
            </w:r>
            <w:proofErr w:type="spellStart"/>
            <w:r w:rsidRPr="0091484C">
              <w:rPr>
                <w:rFonts w:ascii="Arial" w:hAnsi="Arial" w:cs="Arial"/>
                <w:sz w:val="20"/>
                <w:szCs w:val="20"/>
                <w:lang w:val="de-DE"/>
              </w:rPr>
              <w:t>bila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oddana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prijava</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skladu</w:t>
            </w:r>
            <w:proofErr w:type="spellEnd"/>
            <w:r w:rsidRPr="0091484C">
              <w:rPr>
                <w:rFonts w:ascii="Arial" w:hAnsi="Arial" w:cs="Arial"/>
                <w:sz w:val="20"/>
                <w:szCs w:val="20"/>
                <w:lang w:val="de-DE"/>
              </w:rPr>
              <w:t xml:space="preserve"> s </w:t>
            </w:r>
            <w:proofErr w:type="spellStart"/>
            <w:r w:rsidRPr="0091484C">
              <w:rPr>
                <w:rFonts w:ascii="Arial" w:hAnsi="Arial" w:cs="Arial"/>
                <w:sz w:val="20"/>
                <w:szCs w:val="20"/>
                <w:lang w:val="de-DE"/>
              </w:rPr>
              <w:t>predpisi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države</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kateri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imamo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sedež</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zapadlih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neplačanih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obveznih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dajatev</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drugih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denarnih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nedavčnih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obveznosti</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skladu</w:t>
            </w:r>
            <w:proofErr w:type="spellEnd"/>
            <w:r w:rsidRPr="0091484C">
              <w:rPr>
                <w:rFonts w:ascii="Arial" w:hAnsi="Arial" w:cs="Arial"/>
                <w:sz w:val="20"/>
                <w:szCs w:val="20"/>
                <w:lang w:val="de-DE"/>
              </w:rPr>
              <w:t xml:space="preserve"> z </w:t>
            </w:r>
            <w:proofErr w:type="spellStart"/>
            <w:r w:rsidRPr="0091484C">
              <w:rPr>
                <w:rFonts w:ascii="Arial" w:hAnsi="Arial" w:cs="Arial"/>
                <w:sz w:val="20"/>
                <w:szCs w:val="20"/>
                <w:lang w:val="de-DE"/>
              </w:rPr>
              <w:t>zakonom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ureja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finančno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upravo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pobira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davčni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organ</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skladu</w:t>
            </w:r>
            <w:proofErr w:type="spellEnd"/>
            <w:r w:rsidRPr="0091484C">
              <w:rPr>
                <w:rFonts w:ascii="Arial" w:hAnsi="Arial" w:cs="Arial"/>
                <w:sz w:val="20"/>
                <w:szCs w:val="20"/>
                <w:lang w:val="de-DE"/>
              </w:rPr>
              <w:t xml:space="preserve"> s </w:t>
            </w:r>
            <w:proofErr w:type="spellStart"/>
            <w:r w:rsidRPr="0091484C">
              <w:rPr>
                <w:rFonts w:ascii="Arial" w:hAnsi="Arial" w:cs="Arial"/>
                <w:sz w:val="20"/>
                <w:szCs w:val="20"/>
                <w:lang w:val="de-DE"/>
              </w:rPr>
              <w:t>predpisi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države</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vrednosti</w:t>
            </w:r>
            <w:proofErr w:type="spellEnd"/>
            <w:r w:rsidRPr="0091484C">
              <w:rPr>
                <w:rFonts w:ascii="Arial" w:hAnsi="Arial" w:cs="Arial"/>
                <w:sz w:val="20"/>
                <w:szCs w:val="20"/>
                <w:lang w:val="de-DE"/>
              </w:rPr>
              <w:t xml:space="preserve"> 50 EUR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več</w:t>
            </w:r>
            <w:proofErr w:type="spellEnd"/>
            <w:r w:rsidRPr="0091484C">
              <w:rPr>
                <w:rFonts w:ascii="Arial" w:hAnsi="Arial" w:cs="Arial"/>
                <w:sz w:val="20"/>
                <w:szCs w:val="20"/>
                <w:lang w:val="de-DE"/>
              </w:rPr>
              <w:t>,</w:t>
            </w:r>
          </w:p>
          <w:p w14:paraId="7CD668C5" w14:textId="77777777" w:rsidR="00630E46" w:rsidRPr="0091484C" w:rsidRDefault="00630E46" w:rsidP="00630E46">
            <w:pPr>
              <w:numPr>
                <w:ilvl w:val="0"/>
                <w:numId w:val="11"/>
              </w:numPr>
              <w:jc w:val="both"/>
              <w:rPr>
                <w:rFonts w:ascii="Arial" w:hAnsi="Arial" w:cs="Arial"/>
                <w:sz w:val="20"/>
                <w:szCs w:val="20"/>
                <w:lang w:val="de-DE"/>
              </w:rPr>
            </w:pPr>
            <w:proofErr w:type="gramStart"/>
            <w:r w:rsidRPr="0091484C">
              <w:rPr>
                <w:rFonts w:ascii="Arial" w:hAnsi="Arial" w:cs="Arial"/>
                <w:sz w:val="20"/>
                <w:szCs w:val="20"/>
                <w:lang w:val="de-DE"/>
              </w:rPr>
              <w:t>na</w:t>
            </w:r>
            <w:proofErr w:type="gramEnd"/>
            <w:r w:rsidRPr="0091484C">
              <w:rPr>
                <w:rFonts w:ascii="Arial" w:hAnsi="Arial" w:cs="Arial"/>
                <w:sz w:val="20"/>
                <w:szCs w:val="20"/>
                <w:lang w:val="de-DE"/>
              </w:rPr>
              <w:t xml:space="preserve"> </w:t>
            </w:r>
            <w:proofErr w:type="spellStart"/>
            <w:r w:rsidRPr="0091484C">
              <w:rPr>
                <w:rFonts w:ascii="Arial" w:hAnsi="Arial" w:cs="Arial"/>
                <w:sz w:val="20"/>
                <w:szCs w:val="20"/>
                <w:lang w:val="de-DE"/>
              </w:rPr>
              <w:t>dan</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oddaje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prijave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nimamo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nepredloženih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obračunov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davčnih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odtegljajev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dohodke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delovnega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razmerja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obdobje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zadnjih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petih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let</w:t>
            </w:r>
            <w:proofErr w:type="spellEnd"/>
            <w:r w:rsidRPr="0091484C">
              <w:rPr>
                <w:rFonts w:ascii="Arial" w:hAnsi="Arial" w:cs="Arial"/>
                <w:sz w:val="20"/>
                <w:szCs w:val="20"/>
                <w:lang w:val="de-DE"/>
              </w:rPr>
              <w:t xml:space="preserve"> do </w:t>
            </w:r>
            <w:proofErr w:type="spellStart"/>
            <w:r w:rsidRPr="0091484C">
              <w:rPr>
                <w:rFonts w:ascii="Arial" w:hAnsi="Arial" w:cs="Arial"/>
                <w:sz w:val="20"/>
                <w:szCs w:val="20"/>
                <w:lang w:val="de-DE"/>
              </w:rPr>
              <w:t>dne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oddaje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prijave</w:t>
            </w:r>
            <w:proofErr w:type="spellEnd"/>
            <w:r w:rsidRPr="0091484C">
              <w:rPr>
                <w:rFonts w:ascii="Arial" w:hAnsi="Arial" w:cs="Arial"/>
                <w:sz w:val="20"/>
                <w:szCs w:val="20"/>
                <w:lang w:val="de-DE"/>
              </w:rPr>
              <w:t>,</w:t>
            </w:r>
          </w:p>
          <w:p w14:paraId="487E412E" w14:textId="77777777" w:rsidR="00630E46" w:rsidRPr="0091484C" w:rsidRDefault="00630E46" w:rsidP="00630E46">
            <w:pPr>
              <w:numPr>
                <w:ilvl w:val="0"/>
                <w:numId w:val="11"/>
              </w:numPr>
              <w:jc w:val="both"/>
              <w:rPr>
                <w:rFonts w:ascii="Arial" w:hAnsi="Arial" w:cs="Arial"/>
                <w:sz w:val="20"/>
                <w:szCs w:val="20"/>
                <w:lang w:val="de-DE"/>
              </w:rPr>
            </w:pPr>
            <w:proofErr w:type="spellStart"/>
            <w:r w:rsidRPr="0091484C">
              <w:rPr>
                <w:rFonts w:ascii="Arial" w:hAnsi="Arial" w:cs="Arial"/>
                <w:sz w:val="20"/>
                <w:szCs w:val="20"/>
                <w:lang w:val="de-DE"/>
              </w:rPr>
              <w:t>nam</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zadnjih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treh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letih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potekom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roka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oddajo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bila</w:t>
            </w:r>
            <w:proofErr w:type="spellEnd"/>
            <w:r w:rsidRPr="0091484C">
              <w:rPr>
                <w:rFonts w:ascii="Arial" w:hAnsi="Arial" w:cs="Arial"/>
                <w:sz w:val="20"/>
                <w:szCs w:val="20"/>
                <w:lang w:val="de-DE"/>
              </w:rPr>
              <w:t xml:space="preserve"> s </w:t>
            </w:r>
            <w:proofErr w:type="spellStart"/>
            <w:r w:rsidRPr="0091484C">
              <w:rPr>
                <w:rFonts w:ascii="Arial" w:hAnsi="Arial" w:cs="Arial"/>
                <w:sz w:val="20"/>
                <w:szCs w:val="20"/>
                <w:lang w:val="de-DE"/>
              </w:rPr>
              <w:t>pravnomočno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odločbo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več</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pravnomočnimi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odločbami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pristojnega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organa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Republike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Slovenije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druge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države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članice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tretje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države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dvakrat</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izrečena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globa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zaradi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prekrška</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zvezi</w:t>
            </w:r>
            <w:proofErr w:type="spellEnd"/>
            <w:r w:rsidRPr="0091484C">
              <w:rPr>
                <w:rFonts w:ascii="Arial" w:hAnsi="Arial" w:cs="Arial"/>
                <w:sz w:val="20"/>
                <w:szCs w:val="20"/>
                <w:lang w:val="de-DE"/>
              </w:rPr>
              <w:t xml:space="preserve"> s </w:t>
            </w:r>
            <w:proofErr w:type="spellStart"/>
            <w:r w:rsidRPr="0091484C">
              <w:rPr>
                <w:rFonts w:ascii="Arial" w:hAnsi="Arial" w:cs="Arial"/>
                <w:sz w:val="20"/>
                <w:szCs w:val="20"/>
                <w:lang w:val="de-DE"/>
              </w:rPr>
              <w:t>plačili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delo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delovnim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časom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počitki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opravljanjem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dela</w:t>
            </w:r>
            <w:proofErr w:type="spellEnd"/>
            <w:r w:rsidRPr="0091484C">
              <w:rPr>
                <w:rFonts w:ascii="Arial" w:hAnsi="Arial" w:cs="Arial"/>
                <w:sz w:val="20"/>
                <w:szCs w:val="20"/>
                <w:lang w:val="de-DE"/>
              </w:rPr>
              <w:t xml:space="preserve"> na </w:t>
            </w:r>
            <w:proofErr w:type="spellStart"/>
            <w:r w:rsidRPr="0091484C">
              <w:rPr>
                <w:rFonts w:ascii="Arial" w:hAnsi="Arial" w:cs="Arial"/>
                <w:sz w:val="20"/>
                <w:szCs w:val="20"/>
                <w:lang w:val="de-DE"/>
              </w:rPr>
              <w:t>podlagi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pogodb</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civilnega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prava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kljub</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obstoju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elementov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delovnega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razmerja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zvezi</w:t>
            </w:r>
            <w:proofErr w:type="spellEnd"/>
            <w:r w:rsidRPr="0091484C">
              <w:rPr>
                <w:rFonts w:ascii="Arial" w:hAnsi="Arial" w:cs="Arial"/>
                <w:sz w:val="20"/>
                <w:szCs w:val="20"/>
                <w:lang w:val="de-DE"/>
              </w:rPr>
              <w:t xml:space="preserve"> z </w:t>
            </w:r>
            <w:proofErr w:type="spellStart"/>
            <w:r w:rsidRPr="0091484C">
              <w:rPr>
                <w:rFonts w:ascii="Arial" w:hAnsi="Arial" w:cs="Arial"/>
                <w:sz w:val="20"/>
                <w:szCs w:val="20"/>
                <w:lang w:val="de-DE"/>
              </w:rPr>
              <w:t>zaposlovanjem</w:t>
            </w:r>
            <w:proofErr w:type="spellEnd"/>
            <w:r w:rsidRPr="0091484C">
              <w:rPr>
                <w:rFonts w:ascii="Arial" w:hAnsi="Arial" w:cs="Arial"/>
                <w:sz w:val="20"/>
                <w:szCs w:val="20"/>
                <w:lang w:val="de-DE"/>
              </w:rPr>
              <w:t xml:space="preserve"> na </w:t>
            </w:r>
            <w:proofErr w:type="spellStart"/>
            <w:r w:rsidRPr="0091484C">
              <w:rPr>
                <w:rFonts w:ascii="Arial" w:hAnsi="Arial" w:cs="Arial"/>
                <w:sz w:val="20"/>
                <w:szCs w:val="20"/>
                <w:lang w:val="de-DE"/>
              </w:rPr>
              <w:t>črno</w:t>
            </w:r>
            <w:proofErr w:type="spellEnd"/>
            <w:r w:rsidRPr="0091484C">
              <w:rPr>
                <w:rFonts w:ascii="Arial" w:hAnsi="Arial" w:cs="Arial"/>
                <w:sz w:val="20"/>
                <w:szCs w:val="20"/>
                <w:lang w:val="de-DE"/>
              </w:rPr>
              <w:t>;</w:t>
            </w:r>
          </w:p>
          <w:p w14:paraId="2E97660B" w14:textId="77777777" w:rsidR="00630E46" w:rsidRPr="0091484C" w:rsidRDefault="00630E46" w:rsidP="00630E46">
            <w:pPr>
              <w:numPr>
                <w:ilvl w:val="0"/>
                <w:numId w:val="11"/>
              </w:numPr>
              <w:jc w:val="both"/>
              <w:rPr>
                <w:rFonts w:ascii="Arial" w:hAnsi="Arial" w:cs="Arial"/>
                <w:sz w:val="20"/>
                <w:szCs w:val="20"/>
                <w:lang w:val="de-DE"/>
              </w:rPr>
            </w:pPr>
            <w:r w:rsidRPr="0091484C">
              <w:rPr>
                <w:rFonts w:ascii="Arial" w:hAnsi="Arial" w:cs="Arial"/>
                <w:sz w:val="20"/>
                <w:szCs w:val="20"/>
                <w:lang w:val="de-DE"/>
              </w:rPr>
              <w:t xml:space="preserve">z </w:t>
            </w:r>
            <w:proofErr w:type="spellStart"/>
            <w:r w:rsidRPr="0091484C">
              <w:rPr>
                <w:rFonts w:ascii="Arial" w:hAnsi="Arial" w:cs="Arial"/>
                <w:sz w:val="20"/>
                <w:szCs w:val="20"/>
                <w:lang w:val="de-DE"/>
              </w:rPr>
              <w:t>drugimi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gospodarskimi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subjekti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nismo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sklenili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dogovora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katerega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cilj</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učinek</w:t>
            </w:r>
            <w:proofErr w:type="spellEnd"/>
            <w:r w:rsidRPr="0091484C">
              <w:rPr>
                <w:rFonts w:ascii="Arial" w:hAnsi="Arial" w:cs="Arial"/>
                <w:sz w:val="20"/>
                <w:szCs w:val="20"/>
                <w:lang w:val="de-DE"/>
              </w:rPr>
              <w:t xml:space="preserve"> je </w:t>
            </w:r>
            <w:proofErr w:type="spellStart"/>
            <w:r w:rsidRPr="0091484C">
              <w:rPr>
                <w:rFonts w:ascii="Arial" w:hAnsi="Arial" w:cs="Arial"/>
                <w:sz w:val="20"/>
                <w:szCs w:val="20"/>
                <w:lang w:val="de-DE"/>
              </w:rPr>
              <w:t>preprečevati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omejevati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izkrivljati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konkurenco</w:t>
            </w:r>
            <w:proofErr w:type="spellEnd"/>
            <w:r w:rsidRPr="0091484C">
              <w:rPr>
                <w:rFonts w:ascii="Arial" w:hAnsi="Arial" w:cs="Arial"/>
                <w:sz w:val="20"/>
                <w:szCs w:val="20"/>
                <w:lang w:val="de-DE"/>
              </w:rPr>
              <w:t>,</w:t>
            </w:r>
          </w:p>
          <w:p w14:paraId="01326FCB" w14:textId="77777777" w:rsidR="00630E46" w:rsidRPr="0091484C" w:rsidRDefault="00630E46" w:rsidP="00630E46">
            <w:pPr>
              <w:numPr>
                <w:ilvl w:val="0"/>
                <w:numId w:val="11"/>
              </w:numPr>
              <w:jc w:val="both"/>
              <w:rPr>
                <w:rFonts w:ascii="Arial" w:hAnsi="Arial" w:cs="Arial"/>
                <w:sz w:val="20"/>
                <w:szCs w:val="20"/>
                <w:lang w:val="de-DE"/>
              </w:rPr>
            </w:pPr>
            <w:proofErr w:type="spellStart"/>
            <w:r w:rsidRPr="0091484C">
              <w:rPr>
                <w:rFonts w:ascii="Arial" w:hAnsi="Arial" w:cs="Arial"/>
                <w:sz w:val="20"/>
                <w:szCs w:val="20"/>
                <w:lang w:val="de-DE"/>
              </w:rPr>
              <w:t>nismo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bili</w:t>
            </w:r>
            <w:proofErr w:type="spellEnd"/>
            <w:r w:rsidRPr="0091484C">
              <w:rPr>
                <w:rFonts w:ascii="Arial" w:hAnsi="Arial" w:cs="Arial"/>
                <w:sz w:val="20"/>
                <w:szCs w:val="20"/>
                <w:lang w:val="de-DE"/>
              </w:rPr>
              <w:t xml:space="preserve"> s </w:t>
            </w:r>
            <w:proofErr w:type="spellStart"/>
            <w:r w:rsidRPr="0091484C">
              <w:rPr>
                <w:rFonts w:ascii="Arial" w:hAnsi="Arial" w:cs="Arial"/>
                <w:sz w:val="20"/>
                <w:szCs w:val="20"/>
                <w:lang w:val="de-DE"/>
              </w:rPr>
              <w:t>pravnomočno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sodbo</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katerikoli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državi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obsojeni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prestopek</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zvezi</w:t>
            </w:r>
            <w:proofErr w:type="spellEnd"/>
            <w:r w:rsidRPr="0091484C">
              <w:rPr>
                <w:rFonts w:ascii="Arial" w:hAnsi="Arial" w:cs="Arial"/>
                <w:sz w:val="20"/>
                <w:szCs w:val="20"/>
                <w:lang w:val="de-DE"/>
              </w:rPr>
              <w:t xml:space="preserve"> s </w:t>
            </w:r>
            <w:proofErr w:type="spellStart"/>
            <w:r w:rsidRPr="0091484C">
              <w:rPr>
                <w:rFonts w:ascii="Arial" w:hAnsi="Arial" w:cs="Arial"/>
                <w:sz w:val="20"/>
                <w:szCs w:val="20"/>
                <w:lang w:val="de-DE"/>
              </w:rPr>
              <w:t>poklicnim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ravnanjem</w:t>
            </w:r>
            <w:proofErr w:type="spellEnd"/>
            <w:r w:rsidRPr="0091484C">
              <w:rPr>
                <w:rFonts w:ascii="Arial" w:hAnsi="Arial" w:cs="Arial"/>
                <w:sz w:val="20"/>
                <w:szCs w:val="20"/>
                <w:lang w:val="de-DE"/>
              </w:rPr>
              <w:t>,</w:t>
            </w:r>
          </w:p>
          <w:p w14:paraId="06F77047" w14:textId="77777777" w:rsidR="00630E46" w:rsidRPr="0091484C" w:rsidRDefault="00630E46" w:rsidP="00630E46">
            <w:pPr>
              <w:numPr>
                <w:ilvl w:val="0"/>
                <w:numId w:val="11"/>
              </w:numPr>
              <w:jc w:val="both"/>
              <w:rPr>
                <w:rFonts w:ascii="Arial" w:hAnsi="Arial" w:cs="Arial"/>
                <w:sz w:val="20"/>
                <w:szCs w:val="20"/>
                <w:lang w:val="de-DE"/>
              </w:rPr>
            </w:pPr>
            <w:proofErr w:type="spellStart"/>
            <w:r w:rsidRPr="0091484C">
              <w:rPr>
                <w:rFonts w:ascii="Arial" w:hAnsi="Arial" w:cs="Arial"/>
                <w:sz w:val="20"/>
                <w:szCs w:val="20"/>
                <w:lang w:val="de-DE"/>
              </w:rPr>
              <w:t>pri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dajanju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informacij</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tem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predhodnih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postopkih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nismo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namerno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zavajajoče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razlage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informacij</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nismo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zagotovili</w:t>
            </w:r>
            <w:proofErr w:type="spellEnd"/>
            <w:r w:rsidRPr="0091484C">
              <w:rPr>
                <w:rFonts w:ascii="Arial" w:hAnsi="Arial" w:cs="Arial"/>
                <w:sz w:val="20"/>
                <w:szCs w:val="20"/>
                <w:lang w:val="de-DE"/>
              </w:rPr>
              <w:t>,</w:t>
            </w:r>
          </w:p>
          <w:p w14:paraId="5D9B09BE" w14:textId="77777777" w:rsidR="00630E46" w:rsidRPr="0091484C" w:rsidRDefault="00630E46" w:rsidP="00630E46">
            <w:pPr>
              <w:numPr>
                <w:ilvl w:val="0"/>
                <w:numId w:val="11"/>
              </w:numPr>
              <w:jc w:val="both"/>
              <w:rPr>
                <w:rFonts w:ascii="Arial" w:hAnsi="Arial" w:cs="Arial"/>
                <w:sz w:val="20"/>
                <w:szCs w:val="20"/>
                <w:lang w:val="de-DE"/>
              </w:rPr>
            </w:pPr>
            <w:proofErr w:type="spellStart"/>
            <w:r w:rsidRPr="0091484C">
              <w:rPr>
                <w:rFonts w:ascii="Arial" w:hAnsi="Arial" w:cs="Arial"/>
                <w:sz w:val="20"/>
                <w:szCs w:val="20"/>
                <w:lang w:val="de-DE"/>
              </w:rPr>
              <w:t>izpolnjujemo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vse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ostale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izvedbo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določa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razpisna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dokumentacija</w:t>
            </w:r>
            <w:proofErr w:type="spellEnd"/>
            <w:r w:rsidRPr="0091484C">
              <w:rPr>
                <w:rFonts w:ascii="Arial" w:hAnsi="Arial" w:cs="Arial"/>
                <w:sz w:val="20"/>
                <w:szCs w:val="20"/>
                <w:lang w:val="de-DE"/>
              </w:rPr>
              <w:t>.</w:t>
            </w:r>
          </w:p>
        </w:tc>
      </w:tr>
    </w:tbl>
    <w:p w14:paraId="473315A1" w14:textId="77777777" w:rsidR="00630E46" w:rsidRPr="0091484C" w:rsidRDefault="00630E46" w:rsidP="00630E46">
      <w:pPr>
        <w:spacing w:before="225" w:after="225"/>
        <w:jc w:val="both"/>
        <w:rPr>
          <w:rFonts w:ascii="Arial" w:hAnsi="Arial" w:cs="Arial"/>
          <w:sz w:val="20"/>
          <w:szCs w:val="20"/>
          <w:lang w:val="de-DE"/>
        </w:rPr>
      </w:pPr>
      <w:r w:rsidRPr="0091484C">
        <w:rPr>
          <w:rFonts w:ascii="Arial" w:hAnsi="Arial" w:cs="Arial"/>
          <w:sz w:val="20"/>
          <w:szCs w:val="20"/>
          <w:u w:val="single"/>
          <w:lang w:val="de-DE"/>
        </w:rPr>
        <w:t xml:space="preserve">S </w:t>
      </w:r>
      <w:proofErr w:type="spellStart"/>
      <w:r w:rsidRPr="0091484C">
        <w:rPr>
          <w:rFonts w:ascii="Arial" w:hAnsi="Arial" w:cs="Arial"/>
          <w:sz w:val="20"/>
          <w:szCs w:val="20"/>
          <w:u w:val="single"/>
          <w:lang w:val="de-DE"/>
        </w:rPr>
        <w:t>podpisom</w:t>
      </w:r>
      <w:proofErr w:type="spellEnd"/>
      <w:r w:rsidRPr="0091484C">
        <w:rPr>
          <w:rFonts w:ascii="Arial" w:hAnsi="Arial" w:cs="Arial"/>
          <w:sz w:val="20"/>
          <w:szCs w:val="20"/>
          <w:u w:val="single"/>
          <w:lang w:val="de-DE"/>
        </w:rPr>
        <w:t xml:space="preserve"> </w:t>
      </w:r>
      <w:proofErr w:type="spellStart"/>
      <w:r w:rsidRPr="0091484C">
        <w:rPr>
          <w:rFonts w:ascii="Arial" w:hAnsi="Arial" w:cs="Arial"/>
          <w:sz w:val="20"/>
          <w:szCs w:val="20"/>
          <w:u w:val="single"/>
          <w:lang w:val="de-DE"/>
        </w:rPr>
        <w:t>te</w:t>
      </w:r>
      <w:proofErr w:type="spellEnd"/>
      <w:r w:rsidRPr="0091484C">
        <w:rPr>
          <w:rFonts w:ascii="Arial" w:hAnsi="Arial" w:cs="Arial"/>
          <w:sz w:val="20"/>
          <w:szCs w:val="20"/>
          <w:u w:val="single"/>
          <w:lang w:val="de-DE"/>
        </w:rPr>
        <w:t xml:space="preserve"> </w:t>
      </w:r>
      <w:proofErr w:type="spellStart"/>
      <w:r w:rsidRPr="0091484C">
        <w:rPr>
          <w:rFonts w:ascii="Arial" w:hAnsi="Arial" w:cs="Arial"/>
          <w:sz w:val="20"/>
          <w:szCs w:val="20"/>
          <w:u w:val="single"/>
          <w:lang w:val="de-DE"/>
        </w:rPr>
        <w:t>izjave</w:t>
      </w:r>
      <w:proofErr w:type="spellEnd"/>
      <w:r w:rsidRPr="0091484C">
        <w:rPr>
          <w:rFonts w:ascii="Arial" w:hAnsi="Arial" w:cs="Arial"/>
          <w:sz w:val="20"/>
          <w:szCs w:val="20"/>
          <w:u w:val="single"/>
          <w:lang w:val="de-DE"/>
        </w:rPr>
        <w:t xml:space="preserve"> </w:t>
      </w:r>
      <w:proofErr w:type="spellStart"/>
      <w:r w:rsidRPr="0091484C">
        <w:rPr>
          <w:rFonts w:ascii="Arial" w:hAnsi="Arial" w:cs="Arial"/>
          <w:sz w:val="20"/>
          <w:szCs w:val="20"/>
          <w:u w:val="single"/>
          <w:lang w:val="de-DE"/>
        </w:rPr>
        <w:t>izjavljamo</w:t>
      </w:r>
      <w:proofErr w:type="spellEnd"/>
      <w:r w:rsidRPr="0091484C">
        <w:rPr>
          <w:rFonts w:ascii="Arial" w:hAnsi="Arial" w:cs="Arial"/>
          <w:sz w:val="20"/>
          <w:szCs w:val="20"/>
          <w:u w:val="single"/>
          <w:lang w:val="de-DE"/>
        </w:rPr>
        <w:t xml:space="preserve">, da </w:t>
      </w:r>
      <w:proofErr w:type="spellStart"/>
      <w:r w:rsidRPr="0091484C">
        <w:rPr>
          <w:rFonts w:ascii="Arial" w:hAnsi="Arial" w:cs="Arial"/>
          <w:sz w:val="20"/>
          <w:szCs w:val="20"/>
          <w:u w:val="single"/>
          <w:lang w:val="de-DE"/>
        </w:rPr>
        <w:t>izpolnjujemo</w:t>
      </w:r>
      <w:proofErr w:type="spellEnd"/>
      <w:r w:rsidRPr="0091484C">
        <w:rPr>
          <w:rFonts w:ascii="Arial" w:hAnsi="Arial" w:cs="Arial"/>
          <w:sz w:val="20"/>
          <w:szCs w:val="20"/>
          <w:u w:val="single"/>
          <w:lang w:val="de-DE"/>
        </w:rPr>
        <w:t xml:space="preserve"> </w:t>
      </w:r>
      <w:proofErr w:type="spellStart"/>
      <w:r w:rsidRPr="0091484C">
        <w:rPr>
          <w:rFonts w:ascii="Arial" w:hAnsi="Arial" w:cs="Arial"/>
          <w:sz w:val="20"/>
          <w:szCs w:val="20"/>
          <w:u w:val="single"/>
          <w:lang w:val="de-DE"/>
        </w:rPr>
        <w:t>vse</w:t>
      </w:r>
      <w:proofErr w:type="spellEnd"/>
      <w:r w:rsidRPr="0091484C">
        <w:rPr>
          <w:rFonts w:ascii="Arial" w:hAnsi="Arial" w:cs="Arial"/>
          <w:sz w:val="20"/>
          <w:szCs w:val="20"/>
          <w:u w:val="single"/>
          <w:lang w:val="de-DE"/>
        </w:rPr>
        <w:t xml:space="preserve"> </w:t>
      </w:r>
      <w:proofErr w:type="spellStart"/>
      <w:r w:rsidRPr="0091484C">
        <w:rPr>
          <w:rFonts w:ascii="Arial" w:hAnsi="Arial" w:cs="Arial"/>
          <w:sz w:val="20"/>
          <w:szCs w:val="20"/>
          <w:u w:val="single"/>
          <w:lang w:val="de-DE"/>
        </w:rPr>
        <w:t>pogoje</w:t>
      </w:r>
      <w:proofErr w:type="spellEnd"/>
      <w:r w:rsidRPr="0091484C">
        <w:rPr>
          <w:rFonts w:ascii="Arial" w:hAnsi="Arial" w:cs="Arial"/>
          <w:sz w:val="20"/>
          <w:szCs w:val="20"/>
          <w:u w:val="single"/>
          <w:lang w:val="de-DE"/>
        </w:rPr>
        <w:t xml:space="preserve"> </w:t>
      </w:r>
      <w:proofErr w:type="spellStart"/>
      <w:r w:rsidRPr="0091484C">
        <w:rPr>
          <w:rFonts w:ascii="Arial" w:hAnsi="Arial" w:cs="Arial"/>
          <w:sz w:val="20"/>
          <w:szCs w:val="20"/>
          <w:u w:val="single"/>
          <w:lang w:val="de-DE"/>
        </w:rPr>
        <w:t>iz</w:t>
      </w:r>
      <w:proofErr w:type="spellEnd"/>
      <w:r w:rsidRPr="0091484C">
        <w:rPr>
          <w:rFonts w:ascii="Arial" w:hAnsi="Arial" w:cs="Arial"/>
          <w:sz w:val="20"/>
          <w:szCs w:val="20"/>
          <w:u w:val="single"/>
          <w:lang w:val="de-DE"/>
        </w:rPr>
        <w:t xml:space="preserve"> </w:t>
      </w:r>
      <w:proofErr w:type="spellStart"/>
      <w:r w:rsidRPr="0091484C">
        <w:rPr>
          <w:rFonts w:ascii="Arial" w:hAnsi="Arial" w:cs="Arial"/>
          <w:sz w:val="20"/>
          <w:szCs w:val="20"/>
          <w:u w:val="single"/>
          <w:lang w:val="de-DE"/>
        </w:rPr>
        <w:t>razpisne</w:t>
      </w:r>
      <w:proofErr w:type="spellEnd"/>
      <w:r w:rsidRPr="0091484C">
        <w:rPr>
          <w:rFonts w:ascii="Arial" w:hAnsi="Arial" w:cs="Arial"/>
          <w:sz w:val="20"/>
          <w:szCs w:val="20"/>
          <w:u w:val="single"/>
          <w:lang w:val="de-DE"/>
        </w:rPr>
        <w:t xml:space="preserve"> </w:t>
      </w:r>
      <w:proofErr w:type="spellStart"/>
      <w:r w:rsidRPr="0091484C">
        <w:rPr>
          <w:rFonts w:ascii="Arial" w:hAnsi="Arial" w:cs="Arial"/>
          <w:sz w:val="20"/>
          <w:szCs w:val="20"/>
          <w:u w:val="single"/>
          <w:lang w:val="de-DE"/>
        </w:rPr>
        <w:t>dokumentacije</w:t>
      </w:r>
      <w:proofErr w:type="spellEnd"/>
      <w:r w:rsidRPr="0091484C">
        <w:rPr>
          <w:rFonts w:ascii="Arial" w:hAnsi="Arial" w:cs="Arial"/>
          <w:sz w:val="20"/>
          <w:szCs w:val="20"/>
          <w:u w:val="single"/>
          <w:lang w:val="de-DE"/>
        </w:rPr>
        <w:t xml:space="preserve">, </w:t>
      </w:r>
      <w:proofErr w:type="spellStart"/>
      <w:r w:rsidRPr="0091484C">
        <w:rPr>
          <w:rFonts w:ascii="Arial" w:hAnsi="Arial" w:cs="Arial"/>
          <w:sz w:val="20"/>
          <w:szCs w:val="20"/>
          <w:u w:val="single"/>
          <w:lang w:val="de-DE"/>
        </w:rPr>
        <w:t>za</w:t>
      </w:r>
      <w:proofErr w:type="spellEnd"/>
      <w:r w:rsidRPr="0091484C">
        <w:rPr>
          <w:rFonts w:ascii="Arial" w:hAnsi="Arial" w:cs="Arial"/>
          <w:sz w:val="20"/>
          <w:szCs w:val="20"/>
          <w:u w:val="single"/>
          <w:lang w:val="de-DE"/>
        </w:rPr>
        <w:t xml:space="preserve"> </w:t>
      </w:r>
      <w:proofErr w:type="spellStart"/>
      <w:r w:rsidRPr="0091484C">
        <w:rPr>
          <w:rFonts w:ascii="Arial" w:hAnsi="Arial" w:cs="Arial"/>
          <w:sz w:val="20"/>
          <w:szCs w:val="20"/>
          <w:u w:val="single"/>
          <w:lang w:val="de-DE"/>
        </w:rPr>
        <w:t>katere</w:t>
      </w:r>
      <w:proofErr w:type="spellEnd"/>
      <w:r w:rsidRPr="0091484C">
        <w:rPr>
          <w:rFonts w:ascii="Arial" w:hAnsi="Arial" w:cs="Arial"/>
          <w:sz w:val="20"/>
          <w:szCs w:val="20"/>
          <w:u w:val="single"/>
          <w:lang w:val="de-DE"/>
        </w:rPr>
        <w:t xml:space="preserve"> je </w:t>
      </w:r>
      <w:proofErr w:type="spellStart"/>
      <w:r w:rsidRPr="0091484C">
        <w:rPr>
          <w:rFonts w:ascii="Arial" w:hAnsi="Arial" w:cs="Arial"/>
          <w:sz w:val="20"/>
          <w:szCs w:val="20"/>
          <w:u w:val="single"/>
          <w:lang w:val="de-DE"/>
        </w:rPr>
        <w:t>navedeno</w:t>
      </w:r>
      <w:proofErr w:type="spellEnd"/>
      <w:r w:rsidRPr="0091484C">
        <w:rPr>
          <w:rFonts w:ascii="Arial" w:hAnsi="Arial" w:cs="Arial"/>
          <w:sz w:val="20"/>
          <w:szCs w:val="20"/>
          <w:u w:val="single"/>
          <w:lang w:val="de-DE"/>
        </w:rPr>
        <w:t xml:space="preserve">, da se </w:t>
      </w:r>
      <w:proofErr w:type="spellStart"/>
      <w:r w:rsidRPr="0091484C">
        <w:rPr>
          <w:rFonts w:ascii="Arial" w:hAnsi="Arial" w:cs="Arial"/>
          <w:sz w:val="20"/>
          <w:szCs w:val="20"/>
          <w:u w:val="single"/>
          <w:lang w:val="de-DE"/>
        </w:rPr>
        <w:t>izpolnjevanje</w:t>
      </w:r>
      <w:proofErr w:type="spellEnd"/>
      <w:r w:rsidRPr="0091484C">
        <w:rPr>
          <w:rFonts w:ascii="Arial" w:hAnsi="Arial" w:cs="Arial"/>
          <w:sz w:val="20"/>
          <w:szCs w:val="20"/>
          <w:u w:val="single"/>
          <w:lang w:val="de-DE"/>
        </w:rPr>
        <w:t xml:space="preserve"> </w:t>
      </w:r>
      <w:proofErr w:type="spellStart"/>
      <w:r w:rsidRPr="0091484C">
        <w:rPr>
          <w:rFonts w:ascii="Arial" w:hAnsi="Arial" w:cs="Arial"/>
          <w:sz w:val="20"/>
          <w:szCs w:val="20"/>
          <w:u w:val="single"/>
          <w:lang w:val="de-DE"/>
        </w:rPr>
        <w:t>izkazuje</w:t>
      </w:r>
      <w:proofErr w:type="spellEnd"/>
      <w:r w:rsidRPr="0091484C">
        <w:rPr>
          <w:rFonts w:ascii="Arial" w:hAnsi="Arial" w:cs="Arial"/>
          <w:sz w:val="20"/>
          <w:szCs w:val="20"/>
          <w:u w:val="single"/>
          <w:lang w:val="de-DE"/>
        </w:rPr>
        <w:t xml:space="preserve"> s </w:t>
      </w:r>
      <w:proofErr w:type="spellStart"/>
      <w:r w:rsidRPr="0091484C">
        <w:rPr>
          <w:rFonts w:ascii="Arial" w:hAnsi="Arial" w:cs="Arial"/>
          <w:sz w:val="20"/>
          <w:szCs w:val="20"/>
          <w:u w:val="single"/>
          <w:lang w:val="de-DE"/>
        </w:rPr>
        <w:t>podpisom</w:t>
      </w:r>
      <w:proofErr w:type="spellEnd"/>
      <w:r w:rsidRPr="0091484C">
        <w:rPr>
          <w:rFonts w:ascii="Arial" w:hAnsi="Arial" w:cs="Arial"/>
          <w:sz w:val="20"/>
          <w:szCs w:val="20"/>
          <w:u w:val="single"/>
          <w:lang w:val="de-DE"/>
        </w:rPr>
        <w:t xml:space="preserve"> </w:t>
      </w:r>
      <w:proofErr w:type="spellStart"/>
      <w:r w:rsidRPr="0091484C">
        <w:rPr>
          <w:rFonts w:ascii="Arial" w:hAnsi="Arial" w:cs="Arial"/>
          <w:sz w:val="20"/>
          <w:szCs w:val="20"/>
          <w:u w:val="single"/>
          <w:lang w:val="de-DE"/>
        </w:rPr>
        <w:t>te</w:t>
      </w:r>
      <w:proofErr w:type="spellEnd"/>
      <w:r w:rsidRPr="0091484C">
        <w:rPr>
          <w:rFonts w:ascii="Arial" w:hAnsi="Arial" w:cs="Arial"/>
          <w:sz w:val="20"/>
          <w:szCs w:val="20"/>
          <w:u w:val="single"/>
          <w:lang w:val="de-DE"/>
        </w:rPr>
        <w:t xml:space="preserve"> </w:t>
      </w:r>
      <w:proofErr w:type="spellStart"/>
      <w:r w:rsidRPr="0091484C">
        <w:rPr>
          <w:rFonts w:ascii="Arial" w:hAnsi="Arial" w:cs="Arial"/>
          <w:sz w:val="20"/>
          <w:szCs w:val="20"/>
          <w:u w:val="single"/>
          <w:lang w:val="de-DE"/>
        </w:rPr>
        <w:t>izjave</w:t>
      </w:r>
      <w:proofErr w:type="spellEnd"/>
      <w:r w:rsidRPr="0091484C">
        <w:rPr>
          <w:rFonts w:ascii="Arial" w:hAnsi="Arial" w:cs="Arial"/>
          <w:sz w:val="20"/>
          <w:szCs w:val="20"/>
          <w:u w:val="single"/>
          <w:lang w:val="de-DE"/>
        </w:rPr>
        <w:t>!</w:t>
      </w:r>
    </w:p>
    <w:p w14:paraId="0DD18CCB" w14:textId="73A9519C" w:rsidR="00630E46" w:rsidRDefault="00630E46" w:rsidP="00630E46">
      <w:pPr>
        <w:tabs>
          <w:tab w:val="left" w:pos="3261"/>
        </w:tabs>
        <w:spacing w:before="120" w:after="120"/>
        <w:jc w:val="both"/>
        <w:rPr>
          <w:rFonts w:ascii="Arial" w:hAnsi="Arial" w:cs="Arial"/>
          <w:sz w:val="20"/>
          <w:szCs w:val="20"/>
          <w:lang w:val="de-DE"/>
        </w:rPr>
      </w:pPr>
      <w:proofErr w:type="spellStart"/>
      <w:r w:rsidRPr="0091484C">
        <w:rPr>
          <w:rFonts w:ascii="Arial" w:hAnsi="Arial" w:cs="Arial"/>
          <w:sz w:val="20"/>
          <w:szCs w:val="20"/>
          <w:lang w:val="de-DE"/>
        </w:rPr>
        <w:t>Spodaj</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podpisani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dajem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uradno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soglasje</w:t>
      </w:r>
      <w:proofErr w:type="spellEnd"/>
      <w:r w:rsidRPr="0091484C">
        <w:rPr>
          <w:rFonts w:ascii="Arial" w:hAnsi="Arial" w:cs="Arial"/>
          <w:sz w:val="20"/>
          <w:szCs w:val="20"/>
          <w:lang w:val="de-DE"/>
        </w:rPr>
        <w:t>, da </w:t>
      </w:r>
      <w:r w:rsidRPr="0091484C">
        <w:rPr>
          <w:rFonts w:ascii="Arial" w:hAnsi="Arial" w:cs="Arial"/>
          <w:b/>
          <w:bCs/>
          <w:sz w:val="20"/>
          <w:szCs w:val="20"/>
          <w:lang w:val="de-DE"/>
        </w:rPr>
        <w:t xml:space="preserve">KMETIJSKI INŠTITUT </w:t>
      </w:r>
      <w:proofErr w:type="gramStart"/>
      <w:r w:rsidRPr="0091484C">
        <w:rPr>
          <w:rFonts w:ascii="Arial" w:hAnsi="Arial" w:cs="Arial"/>
          <w:b/>
          <w:bCs/>
          <w:sz w:val="20"/>
          <w:szCs w:val="20"/>
          <w:lang w:val="de-DE"/>
        </w:rPr>
        <w:t xml:space="preserve">SLOVENIJE,  </w:t>
      </w:r>
      <w:proofErr w:type="spellStart"/>
      <w:r w:rsidRPr="0091484C">
        <w:rPr>
          <w:rFonts w:ascii="Arial" w:hAnsi="Arial" w:cs="Arial"/>
          <w:b/>
          <w:bCs/>
          <w:sz w:val="20"/>
          <w:szCs w:val="20"/>
          <w:lang w:val="de-DE"/>
        </w:rPr>
        <w:t>Hacquetova</w:t>
      </w:r>
      <w:proofErr w:type="spellEnd"/>
      <w:proofErr w:type="gramEnd"/>
      <w:r w:rsidRPr="0091484C">
        <w:rPr>
          <w:rFonts w:ascii="Arial" w:hAnsi="Arial" w:cs="Arial"/>
          <w:b/>
          <w:bCs/>
          <w:sz w:val="20"/>
          <w:szCs w:val="20"/>
          <w:lang w:val="de-DE"/>
        </w:rPr>
        <w:t xml:space="preserve"> </w:t>
      </w:r>
      <w:proofErr w:type="spellStart"/>
      <w:r w:rsidRPr="0091484C">
        <w:rPr>
          <w:rFonts w:ascii="Arial" w:hAnsi="Arial" w:cs="Arial"/>
          <w:b/>
          <w:bCs/>
          <w:sz w:val="20"/>
          <w:szCs w:val="20"/>
          <w:lang w:val="de-DE"/>
        </w:rPr>
        <w:t>ul</w:t>
      </w:r>
      <w:proofErr w:type="spellEnd"/>
      <w:r w:rsidRPr="0091484C">
        <w:rPr>
          <w:rFonts w:ascii="Arial" w:hAnsi="Arial" w:cs="Arial"/>
          <w:b/>
          <w:bCs/>
          <w:sz w:val="20"/>
          <w:szCs w:val="20"/>
          <w:lang w:val="de-DE"/>
        </w:rPr>
        <w:t xml:space="preserve">. 17, 1000 </w:t>
      </w:r>
      <w:proofErr w:type="gramStart"/>
      <w:r w:rsidRPr="0091484C">
        <w:rPr>
          <w:rFonts w:ascii="Arial" w:hAnsi="Arial" w:cs="Arial"/>
          <w:b/>
          <w:bCs/>
          <w:sz w:val="20"/>
          <w:szCs w:val="20"/>
          <w:lang w:val="de-DE"/>
        </w:rPr>
        <w:t xml:space="preserve">Ljubljana, </w:t>
      </w:r>
      <w:r w:rsidRPr="0091484C">
        <w:rPr>
          <w:rFonts w:ascii="Arial" w:hAnsi="Arial" w:cs="Arial"/>
          <w:sz w:val="20"/>
          <w:szCs w:val="20"/>
          <w:lang w:val="de-DE"/>
        </w:rPr>
        <w:t xml:space="preserve"> v</w:t>
      </w:r>
      <w:proofErr w:type="gramEnd"/>
      <w:r w:rsidRPr="0091484C">
        <w:rPr>
          <w:rFonts w:ascii="Arial" w:hAnsi="Arial" w:cs="Arial"/>
          <w:sz w:val="20"/>
          <w:szCs w:val="20"/>
          <w:lang w:val="de-DE"/>
        </w:rPr>
        <w:t xml:space="preserve"> </w:t>
      </w:r>
      <w:proofErr w:type="spellStart"/>
      <w:r w:rsidRPr="0091484C">
        <w:rPr>
          <w:rFonts w:ascii="Arial" w:hAnsi="Arial" w:cs="Arial"/>
          <w:sz w:val="20"/>
          <w:szCs w:val="20"/>
          <w:lang w:val="de-DE"/>
        </w:rPr>
        <w:t>zvezi</w:t>
      </w:r>
      <w:proofErr w:type="spellEnd"/>
      <w:r w:rsidRPr="0091484C">
        <w:rPr>
          <w:rFonts w:ascii="Arial" w:hAnsi="Arial" w:cs="Arial"/>
          <w:sz w:val="20"/>
          <w:szCs w:val="20"/>
          <w:lang w:val="de-DE"/>
        </w:rPr>
        <w:t xml:space="preserve"> z </w:t>
      </w:r>
      <w:proofErr w:type="spellStart"/>
      <w:r w:rsidRPr="0091484C">
        <w:rPr>
          <w:rFonts w:ascii="Arial" w:hAnsi="Arial" w:cs="Arial"/>
          <w:sz w:val="20"/>
          <w:szCs w:val="20"/>
          <w:lang w:val="de-DE"/>
        </w:rPr>
        <w:t>oddajo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naročila</w:t>
      </w:r>
      <w:proofErr w:type="spellEnd"/>
      <w:r w:rsidRPr="0091484C">
        <w:rPr>
          <w:rFonts w:ascii="Arial" w:hAnsi="Arial" w:cs="Arial"/>
          <w:sz w:val="20"/>
          <w:szCs w:val="20"/>
          <w:lang w:val="de-DE"/>
        </w:rPr>
        <w:t xml:space="preserve"> z</w:t>
      </w:r>
      <w:r>
        <w:rPr>
          <w:rFonts w:ascii="Arial" w:hAnsi="Arial" w:cs="Arial"/>
          <w:sz w:val="20"/>
          <w:szCs w:val="20"/>
          <w:lang w:val="de-DE"/>
        </w:rPr>
        <w:t xml:space="preserve"> </w:t>
      </w:r>
      <w:proofErr w:type="spellStart"/>
      <w:r>
        <w:rPr>
          <w:rFonts w:ascii="Arial" w:hAnsi="Arial" w:cs="Arial"/>
          <w:sz w:val="20"/>
          <w:szCs w:val="20"/>
          <w:lang w:val="de-DE"/>
        </w:rPr>
        <w:t>naslovom</w:t>
      </w:r>
      <w:proofErr w:type="spellEnd"/>
      <w:r>
        <w:rPr>
          <w:rFonts w:ascii="Arial" w:hAnsi="Arial" w:cs="Arial"/>
          <w:sz w:val="20"/>
          <w:szCs w:val="20"/>
          <w:lang w:val="de-DE"/>
        </w:rPr>
        <w:t>:</w:t>
      </w:r>
      <w:r>
        <w:rPr>
          <w:rFonts w:ascii="Arial" w:hAnsi="Arial" w:cs="Arial"/>
          <w:b/>
          <w:bCs/>
          <w:sz w:val="20"/>
          <w:szCs w:val="20"/>
        </w:rPr>
        <w:t xml:space="preserve"> </w:t>
      </w:r>
      <w:r w:rsidRPr="00704C8B">
        <w:rPr>
          <w:rFonts w:ascii="Arial" w:hAnsi="Arial" w:cs="Arial"/>
          <w:b/>
          <w:bCs/>
          <w:sz w:val="20"/>
          <w:szCs w:val="20"/>
        </w:rPr>
        <w:t>”</w:t>
      </w:r>
      <w:proofErr w:type="spellStart"/>
      <w:r w:rsidRPr="008667B0">
        <w:rPr>
          <w:rFonts w:ascii="Arial" w:hAnsi="Arial" w:cs="Arial"/>
          <w:b/>
          <w:bCs/>
          <w:sz w:val="20"/>
          <w:szCs w:val="20"/>
        </w:rPr>
        <w:t>Nakup</w:t>
      </w:r>
      <w:proofErr w:type="spellEnd"/>
      <w:r w:rsidR="007D3B94" w:rsidRPr="007D3B94">
        <w:rPr>
          <w:rFonts w:ascii="Arial" w:hAnsi="Arial" w:cs="Arial"/>
          <w:b/>
          <w:bCs/>
          <w:sz w:val="20"/>
          <w:szCs w:val="20"/>
        </w:rPr>
        <w:t xml:space="preserve"> </w:t>
      </w:r>
      <w:proofErr w:type="spellStart"/>
      <w:r w:rsidR="007D3B94" w:rsidRPr="007D3B94">
        <w:rPr>
          <w:rFonts w:ascii="Arial" w:hAnsi="Arial" w:cs="Arial"/>
          <w:b/>
          <w:bCs/>
          <w:sz w:val="20"/>
          <w:szCs w:val="20"/>
        </w:rPr>
        <w:t>sistema</w:t>
      </w:r>
      <w:proofErr w:type="spellEnd"/>
      <w:r w:rsidR="007D3B94" w:rsidRPr="007D3B94">
        <w:rPr>
          <w:rFonts w:ascii="Arial" w:hAnsi="Arial" w:cs="Arial"/>
          <w:b/>
          <w:bCs/>
          <w:sz w:val="20"/>
          <w:szCs w:val="20"/>
        </w:rPr>
        <w:t xml:space="preserve"> za </w:t>
      </w:r>
      <w:proofErr w:type="spellStart"/>
      <w:r w:rsidR="007D3B94" w:rsidRPr="007D3B94">
        <w:rPr>
          <w:rFonts w:ascii="Arial" w:hAnsi="Arial" w:cs="Arial"/>
          <w:b/>
          <w:bCs/>
          <w:sz w:val="20"/>
          <w:szCs w:val="20"/>
        </w:rPr>
        <w:t>merjenje</w:t>
      </w:r>
      <w:proofErr w:type="spellEnd"/>
      <w:r w:rsidR="007D3B94" w:rsidRPr="007D3B94">
        <w:rPr>
          <w:rFonts w:ascii="Arial" w:hAnsi="Arial" w:cs="Arial"/>
          <w:b/>
          <w:bCs/>
          <w:sz w:val="20"/>
          <w:szCs w:val="20"/>
        </w:rPr>
        <w:t xml:space="preserve"> </w:t>
      </w:r>
      <w:proofErr w:type="spellStart"/>
      <w:r w:rsidR="007D3B94" w:rsidRPr="007D3B94">
        <w:rPr>
          <w:rFonts w:ascii="Arial" w:hAnsi="Arial" w:cs="Arial"/>
          <w:b/>
          <w:bCs/>
          <w:sz w:val="20"/>
          <w:szCs w:val="20"/>
        </w:rPr>
        <w:t>izp</w:t>
      </w:r>
      <w:r w:rsidR="007D3B94">
        <w:rPr>
          <w:rFonts w:ascii="Arial" w:hAnsi="Arial" w:cs="Arial"/>
          <w:b/>
          <w:bCs/>
          <w:sz w:val="20"/>
          <w:szCs w:val="20"/>
        </w:rPr>
        <w:t>ustov</w:t>
      </w:r>
      <w:proofErr w:type="spellEnd"/>
      <w:r w:rsidR="007D3B94">
        <w:rPr>
          <w:rFonts w:ascii="Arial" w:hAnsi="Arial" w:cs="Arial"/>
          <w:b/>
          <w:bCs/>
          <w:sz w:val="20"/>
          <w:szCs w:val="20"/>
        </w:rPr>
        <w:t xml:space="preserve"> </w:t>
      </w:r>
      <w:proofErr w:type="spellStart"/>
      <w:r w:rsidR="007D3B94">
        <w:rPr>
          <w:rFonts w:ascii="Arial" w:hAnsi="Arial" w:cs="Arial"/>
          <w:b/>
          <w:bCs/>
          <w:sz w:val="20"/>
          <w:szCs w:val="20"/>
        </w:rPr>
        <w:t>metana</w:t>
      </w:r>
      <w:proofErr w:type="spellEnd"/>
      <w:r w:rsidR="007D3B94">
        <w:rPr>
          <w:rFonts w:ascii="Arial" w:hAnsi="Arial" w:cs="Arial"/>
          <w:b/>
          <w:bCs/>
          <w:sz w:val="20"/>
          <w:szCs w:val="20"/>
        </w:rPr>
        <w:t xml:space="preserve"> </w:t>
      </w:r>
      <w:proofErr w:type="spellStart"/>
      <w:r w:rsidR="007D3B94">
        <w:rPr>
          <w:rFonts w:ascii="Arial" w:hAnsi="Arial" w:cs="Arial"/>
          <w:b/>
          <w:bCs/>
          <w:sz w:val="20"/>
          <w:szCs w:val="20"/>
        </w:rPr>
        <w:t>iz</w:t>
      </w:r>
      <w:proofErr w:type="spellEnd"/>
      <w:r w:rsidR="007D3B94">
        <w:rPr>
          <w:rFonts w:ascii="Arial" w:hAnsi="Arial" w:cs="Arial"/>
          <w:b/>
          <w:bCs/>
          <w:sz w:val="20"/>
          <w:szCs w:val="20"/>
        </w:rPr>
        <w:t xml:space="preserve"> </w:t>
      </w:r>
      <w:proofErr w:type="spellStart"/>
      <w:r w:rsidR="007D3B94">
        <w:rPr>
          <w:rFonts w:ascii="Arial" w:hAnsi="Arial" w:cs="Arial"/>
          <w:b/>
          <w:bCs/>
          <w:sz w:val="20"/>
          <w:szCs w:val="20"/>
        </w:rPr>
        <w:t>prebavil</w:t>
      </w:r>
      <w:proofErr w:type="spellEnd"/>
      <w:r w:rsidR="007D3B94">
        <w:rPr>
          <w:rFonts w:ascii="Arial" w:hAnsi="Arial" w:cs="Arial"/>
          <w:b/>
          <w:bCs/>
          <w:sz w:val="20"/>
          <w:szCs w:val="20"/>
        </w:rPr>
        <w:t xml:space="preserve"> </w:t>
      </w:r>
      <w:proofErr w:type="spellStart"/>
      <w:r w:rsidR="007D3B94">
        <w:rPr>
          <w:rFonts w:ascii="Arial" w:hAnsi="Arial" w:cs="Arial"/>
          <w:b/>
          <w:bCs/>
          <w:sz w:val="20"/>
          <w:szCs w:val="20"/>
        </w:rPr>
        <w:t>govedi</w:t>
      </w:r>
      <w:proofErr w:type="spellEnd"/>
      <w:r w:rsidRPr="00704C8B">
        <w:rPr>
          <w:rFonts w:ascii="Arial" w:hAnsi="Arial" w:cs="Arial"/>
          <w:b/>
          <w:bCs/>
          <w:sz w:val="20"/>
          <w:szCs w:val="20"/>
        </w:rPr>
        <w:t>”</w:t>
      </w:r>
      <w:r>
        <w:rPr>
          <w:rFonts w:ascii="Arial" w:hAnsi="Arial" w:cs="Arial"/>
          <w:sz w:val="20"/>
          <w:szCs w:val="20"/>
        </w:rPr>
        <w:t>,</w:t>
      </w:r>
      <w:r>
        <w:rPr>
          <w:rFonts w:ascii="Arial" w:hAnsi="Arial" w:cs="Arial"/>
          <w:bCs/>
          <w:sz w:val="20"/>
          <w:szCs w:val="20"/>
          <w:lang w:val="de-DE"/>
        </w:rPr>
        <w:t xml:space="preserve"> </w:t>
      </w:r>
      <w:proofErr w:type="spellStart"/>
      <w:r w:rsidRPr="0091484C">
        <w:rPr>
          <w:rFonts w:ascii="Arial" w:hAnsi="Arial" w:cs="Arial"/>
          <w:b/>
          <w:bCs/>
          <w:sz w:val="20"/>
          <w:szCs w:val="20"/>
          <w:lang w:val="de-DE"/>
        </w:rPr>
        <w:t>objavljenega</w:t>
      </w:r>
      <w:proofErr w:type="spellEnd"/>
      <w:r w:rsidRPr="0091484C">
        <w:rPr>
          <w:rFonts w:ascii="Arial" w:hAnsi="Arial" w:cs="Arial"/>
          <w:b/>
          <w:bCs/>
          <w:sz w:val="20"/>
          <w:szCs w:val="20"/>
          <w:lang w:val="de-DE"/>
        </w:rPr>
        <w:t xml:space="preserve"> na </w:t>
      </w:r>
      <w:proofErr w:type="spellStart"/>
      <w:r w:rsidRPr="0091484C">
        <w:rPr>
          <w:rFonts w:ascii="Arial" w:hAnsi="Arial" w:cs="Arial"/>
          <w:b/>
          <w:bCs/>
          <w:sz w:val="20"/>
          <w:szCs w:val="20"/>
          <w:lang w:val="de-DE"/>
        </w:rPr>
        <w:t>Portalu</w:t>
      </w:r>
      <w:proofErr w:type="spellEnd"/>
      <w:r w:rsidRPr="0091484C">
        <w:rPr>
          <w:rFonts w:ascii="Arial" w:hAnsi="Arial" w:cs="Arial"/>
          <w:b/>
          <w:bCs/>
          <w:sz w:val="20"/>
          <w:szCs w:val="20"/>
          <w:lang w:val="de-DE"/>
        </w:rPr>
        <w:t xml:space="preserve"> </w:t>
      </w:r>
      <w:proofErr w:type="spellStart"/>
      <w:r w:rsidRPr="0091484C">
        <w:rPr>
          <w:rFonts w:ascii="Arial" w:hAnsi="Arial" w:cs="Arial"/>
          <w:b/>
          <w:bCs/>
          <w:sz w:val="20"/>
          <w:szCs w:val="20"/>
          <w:lang w:val="de-DE"/>
        </w:rPr>
        <w:t>javnih</w:t>
      </w:r>
      <w:proofErr w:type="spellEnd"/>
      <w:r w:rsidRPr="0091484C">
        <w:rPr>
          <w:rFonts w:ascii="Arial" w:hAnsi="Arial" w:cs="Arial"/>
          <w:b/>
          <w:bCs/>
          <w:sz w:val="20"/>
          <w:szCs w:val="20"/>
          <w:lang w:val="de-DE"/>
        </w:rPr>
        <w:t xml:space="preserve"> </w:t>
      </w:r>
      <w:proofErr w:type="spellStart"/>
      <w:r w:rsidRPr="0091484C">
        <w:rPr>
          <w:rFonts w:ascii="Arial" w:hAnsi="Arial" w:cs="Arial"/>
          <w:b/>
          <w:bCs/>
          <w:sz w:val="20"/>
          <w:szCs w:val="20"/>
          <w:lang w:val="de-DE"/>
        </w:rPr>
        <w:t>naročil</w:t>
      </w:r>
      <w:proofErr w:type="spellEnd"/>
      <w:r w:rsidRPr="0091484C">
        <w:rPr>
          <w:rFonts w:ascii="Arial" w:hAnsi="Arial" w:cs="Arial"/>
          <w:b/>
          <w:bCs/>
          <w:sz w:val="20"/>
          <w:szCs w:val="20"/>
          <w:lang w:val="de-DE"/>
        </w:rPr>
        <w:t xml:space="preserve"> </w:t>
      </w:r>
      <w:proofErr w:type="spellStart"/>
      <w:r w:rsidRPr="0091484C">
        <w:rPr>
          <w:rFonts w:ascii="Arial" w:hAnsi="Arial" w:cs="Arial"/>
          <w:b/>
          <w:bCs/>
          <w:sz w:val="20"/>
          <w:szCs w:val="20"/>
          <w:lang w:val="de-DE"/>
        </w:rPr>
        <w:t>pod</w:t>
      </w:r>
      <w:proofErr w:type="spellEnd"/>
      <w:r w:rsidRPr="0091484C">
        <w:rPr>
          <w:rFonts w:ascii="Arial" w:hAnsi="Arial" w:cs="Arial"/>
          <w:b/>
          <w:bCs/>
          <w:sz w:val="20"/>
          <w:szCs w:val="20"/>
          <w:lang w:val="de-DE"/>
        </w:rPr>
        <w:t xml:space="preserve"> </w:t>
      </w:r>
      <w:proofErr w:type="spellStart"/>
      <w:r w:rsidRPr="0091484C">
        <w:rPr>
          <w:rFonts w:ascii="Arial" w:hAnsi="Arial" w:cs="Arial"/>
          <w:b/>
          <w:bCs/>
          <w:sz w:val="20"/>
          <w:szCs w:val="20"/>
          <w:lang w:val="de-DE"/>
        </w:rPr>
        <w:t>številko</w:t>
      </w:r>
      <w:proofErr w:type="spellEnd"/>
      <w:r w:rsidRPr="0091484C">
        <w:rPr>
          <w:rFonts w:ascii="Arial" w:hAnsi="Arial" w:cs="Arial"/>
          <w:b/>
          <w:bCs/>
          <w:sz w:val="20"/>
          <w:szCs w:val="20"/>
          <w:lang w:val="de-DE"/>
        </w:rPr>
        <w:t xml:space="preserve"> ____________</w:t>
      </w:r>
      <w:proofErr w:type="gramStart"/>
      <w:r w:rsidRPr="0091484C">
        <w:rPr>
          <w:rFonts w:ascii="Arial" w:hAnsi="Arial" w:cs="Arial"/>
          <w:b/>
          <w:bCs/>
          <w:sz w:val="20"/>
          <w:szCs w:val="20"/>
          <w:lang w:val="de-DE"/>
        </w:rPr>
        <w:t>_ ,</w:t>
      </w:r>
      <w:proofErr w:type="gramEnd"/>
      <w:r w:rsidRPr="0091484C">
        <w:rPr>
          <w:rFonts w:ascii="Arial" w:hAnsi="Arial" w:cs="Arial"/>
          <w:b/>
          <w:bCs/>
          <w:sz w:val="20"/>
          <w:szCs w:val="20"/>
          <w:lang w:val="de-DE"/>
        </w:rPr>
        <w:t xml:space="preserve"> </w:t>
      </w:r>
      <w:proofErr w:type="spellStart"/>
      <w:r w:rsidRPr="0091484C">
        <w:rPr>
          <w:rFonts w:ascii="Arial" w:hAnsi="Arial" w:cs="Arial"/>
          <w:sz w:val="20"/>
          <w:szCs w:val="20"/>
          <w:lang w:val="de-DE"/>
        </w:rPr>
        <w:t>pridobi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podatke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preveritev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ponudbe</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skladu</w:t>
      </w:r>
      <w:proofErr w:type="spellEnd"/>
      <w:r w:rsidRPr="0091484C">
        <w:rPr>
          <w:rFonts w:ascii="Arial" w:hAnsi="Arial" w:cs="Arial"/>
          <w:sz w:val="20"/>
          <w:szCs w:val="20"/>
          <w:lang w:val="de-DE"/>
        </w:rPr>
        <w:t xml:space="preserve"> 89. </w:t>
      </w:r>
      <w:proofErr w:type="spellStart"/>
      <w:r w:rsidRPr="0091484C">
        <w:rPr>
          <w:rFonts w:ascii="Arial" w:hAnsi="Arial" w:cs="Arial"/>
          <w:sz w:val="20"/>
          <w:szCs w:val="20"/>
          <w:lang w:val="de-DE"/>
        </w:rPr>
        <w:t>členom</w:t>
      </w:r>
      <w:proofErr w:type="spellEnd"/>
      <w:r w:rsidRPr="0091484C">
        <w:rPr>
          <w:rFonts w:ascii="Arial" w:hAnsi="Arial" w:cs="Arial"/>
          <w:sz w:val="20"/>
          <w:szCs w:val="20"/>
          <w:lang w:val="de-DE"/>
        </w:rPr>
        <w:t xml:space="preserve"> ZJN-3 v </w:t>
      </w:r>
      <w:proofErr w:type="spellStart"/>
      <w:r w:rsidRPr="0091484C">
        <w:rPr>
          <w:rFonts w:ascii="Arial" w:hAnsi="Arial" w:cs="Arial"/>
          <w:sz w:val="20"/>
          <w:szCs w:val="20"/>
          <w:lang w:val="de-DE"/>
        </w:rPr>
        <w:t>enotnem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informacijskem</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sistemu</w:t>
      </w:r>
      <w:proofErr w:type="spellEnd"/>
      <w:r w:rsidRPr="0091484C">
        <w:rPr>
          <w:rFonts w:ascii="Arial" w:hAnsi="Arial" w:cs="Arial"/>
          <w:sz w:val="20"/>
          <w:szCs w:val="20"/>
          <w:lang w:val="de-DE"/>
        </w:rPr>
        <w:t xml:space="preserve"> – </w:t>
      </w:r>
      <w:proofErr w:type="spellStart"/>
      <w:r w:rsidRPr="0091484C">
        <w:rPr>
          <w:rFonts w:ascii="Arial" w:hAnsi="Arial" w:cs="Arial"/>
          <w:sz w:val="20"/>
          <w:szCs w:val="20"/>
          <w:lang w:val="de-DE"/>
        </w:rPr>
        <w:t>eDosje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iz</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deve</w:t>
      </w:r>
      <w:r>
        <w:rPr>
          <w:rFonts w:ascii="Arial" w:hAnsi="Arial" w:cs="Arial"/>
          <w:sz w:val="20"/>
          <w:szCs w:val="20"/>
          <w:lang w:val="de-DE"/>
        </w:rPr>
        <w:t>tega</w:t>
      </w:r>
      <w:proofErr w:type="spellEnd"/>
      <w:r>
        <w:rPr>
          <w:rFonts w:ascii="Arial" w:hAnsi="Arial" w:cs="Arial"/>
          <w:sz w:val="20"/>
          <w:szCs w:val="20"/>
          <w:lang w:val="de-DE"/>
        </w:rPr>
        <w:t xml:space="preserve"> </w:t>
      </w:r>
      <w:proofErr w:type="spellStart"/>
      <w:r>
        <w:rPr>
          <w:rFonts w:ascii="Arial" w:hAnsi="Arial" w:cs="Arial"/>
          <w:sz w:val="20"/>
          <w:szCs w:val="20"/>
          <w:lang w:val="de-DE"/>
        </w:rPr>
        <w:t>odstavka</w:t>
      </w:r>
      <w:proofErr w:type="spellEnd"/>
      <w:r>
        <w:rPr>
          <w:rFonts w:ascii="Arial" w:hAnsi="Arial" w:cs="Arial"/>
          <w:sz w:val="20"/>
          <w:szCs w:val="20"/>
          <w:lang w:val="de-DE"/>
        </w:rPr>
        <w:t xml:space="preserve"> 77. </w:t>
      </w:r>
      <w:proofErr w:type="spellStart"/>
      <w:r>
        <w:rPr>
          <w:rFonts w:ascii="Arial" w:hAnsi="Arial" w:cs="Arial"/>
          <w:sz w:val="20"/>
          <w:szCs w:val="20"/>
          <w:lang w:val="de-DE"/>
        </w:rPr>
        <w:t>člena</w:t>
      </w:r>
      <w:proofErr w:type="spellEnd"/>
      <w:r>
        <w:rPr>
          <w:rFonts w:ascii="Arial" w:hAnsi="Arial" w:cs="Arial"/>
          <w:sz w:val="20"/>
          <w:szCs w:val="20"/>
          <w:lang w:val="de-DE"/>
        </w:rPr>
        <w:t xml:space="preserve"> ZJN-3.</w:t>
      </w:r>
    </w:p>
    <w:p w14:paraId="31783C60" w14:textId="77777777" w:rsidR="009669C1" w:rsidRPr="008667B0" w:rsidRDefault="009669C1" w:rsidP="00630E46">
      <w:pPr>
        <w:tabs>
          <w:tab w:val="left" w:pos="3261"/>
        </w:tabs>
        <w:spacing w:before="120" w:after="120"/>
        <w:jc w:val="both"/>
        <w:rPr>
          <w:rFonts w:ascii="Arial" w:hAnsi="Arial" w:cs="Arial"/>
          <w:b/>
          <w:bCs/>
          <w:sz w:val="20"/>
          <w:szCs w:val="20"/>
        </w:rPr>
      </w:pPr>
    </w:p>
    <w:tbl>
      <w:tblPr>
        <w:tblStyle w:val="NormalTablePHPDOCX"/>
        <w:tblW w:w="5000" w:type="pct"/>
        <w:tblInd w:w="108" w:type="dxa"/>
        <w:tblLook w:val="04A0" w:firstRow="1" w:lastRow="0" w:firstColumn="1" w:lastColumn="0" w:noHBand="0" w:noVBand="1"/>
      </w:tblPr>
      <w:tblGrid>
        <w:gridCol w:w="4643"/>
        <w:gridCol w:w="4643"/>
      </w:tblGrid>
      <w:tr w:rsidR="00630E46" w:rsidRPr="0091484C" w14:paraId="53061CE7" w14:textId="77777777" w:rsidTr="00630E46">
        <w:tc>
          <w:tcPr>
            <w:tcW w:w="2500" w:type="pct"/>
            <w:tcMar>
              <w:top w:w="75" w:type="dxa"/>
              <w:bottom w:w="75" w:type="dxa"/>
            </w:tcMar>
            <w:vAlign w:val="center"/>
          </w:tcPr>
          <w:p w14:paraId="3B131047"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Kraj in datum:</w:t>
            </w:r>
            <w:r>
              <w:rPr>
                <w:rFonts w:ascii="Arial" w:hAnsi="Arial" w:cs="Arial"/>
                <w:position w:val="-2"/>
                <w:sz w:val="20"/>
                <w:szCs w:val="20"/>
              </w:rPr>
              <w:t xml:space="preserve">   </w:t>
            </w:r>
          </w:p>
        </w:tc>
        <w:tc>
          <w:tcPr>
            <w:tcW w:w="0" w:type="auto"/>
            <w:tcMar>
              <w:top w:w="75" w:type="dxa"/>
              <w:bottom w:w="75" w:type="dxa"/>
            </w:tcMar>
            <w:vAlign w:val="center"/>
          </w:tcPr>
          <w:p w14:paraId="65644709" w14:textId="77777777" w:rsidR="00630E46" w:rsidRPr="0091484C" w:rsidRDefault="00630E46" w:rsidP="00630E46">
            <w:pPr>
              <w:rPr>
                <w:rFonts w:ascii="Arial" w:hAnsi="Arial" w:cs="Arial"/>
                <w:sz w:val="20"/>
                <w:szCs w:val="20"/>
              </w:rPr>
            </w:pPr>
            <w:r>
              <w:rPr>
                <w:rFonts w:ascii="Arial" w:hAnsi="Arial" w:cs="Arial"/>
                <w:position w:val="-2"/>
                <w:sz w:val="20"/>
                <w:szCs w:val="20"/>
              </w:rPr>
              <w:t xml:space="preserve">Ime in </w:t>
            </w:r>
            <w:proofErr w:type="spellStart"/>
            <w:r>
              <w:rPr>
                <w:rFonts w:ascii="Arial" w:hAnsi="Arial" w:cs="Arial"/>
                <w:position w:val="-2"/>
                <w:sz w:val="20"/>
                <w:szCs w:val="20"/>
              </w:rPr>
              <w:t>priimek</w:t>
            </w:r>
            <w:proofErr w:type="spellEnd"/>
            <w:r>
              <w:rPr>
                <w:rFonts w:ascii="Arial" w:hAnsi="Arial" w:cs="Arial"/>
                <w:position w:val="-2"/>
                <w:sz w:val="20"/>
                <w:szCs w:val="20"/>
              </w:rPr>
              <w:t xml:space="preserve"> (</w:t>
            </w:r>
            <w:proofErr w:type="spellStart"/>
            <w:r>
              <w:rPr>
                <w:rFonts w:ascii="Arial" w:hAnsi="Arial" w:cs="Arial"/>
                <w:position w:val="-2"/>
                <w:sz w:val="20"/>
                <w:szCs w:val="20"/>
              </w:rPr>
              <w:t>podpis</w:t>
            </w:r>
            <w:proofErr w:type="spellEnd"/>
            <w:proofErr w:type="gramStart"/>
            <w:r>
              <w:rPr>
                <w:rFonts w:ascii="Arial" w:hAnsi="Arial" w:cs="Arial"/>
                <w:position w:val="-2"/>
                <w:sz w:val="20"/>
                <w:szCs w:val="20"/>
              </w:rPr>
              <w:t>):</w:t>
            </w:r>
            <w:r w:rsidRPr="0091484C">
              <w:rPr>
                <w:rFonts w:ascii="Arial" w:hAnsi="Arial" w:cs="Arial"/>
                <w:position w:val="-2"/>
                <w:sz w:val="20"/>
                <w:szCs w:val="20"/>
              </w:rPr>
              <w:t>_</w:t>
            </w:r>
            <w:proofErr w:type="gramEnd"/>
            <w:r w:rsidRPr="0091484C">
              <w:rPr>
                <w:rFonts w:ascii="Arial" w:hAnsi="Arial" w:cs="Arial"/>
                <w:position w:val="-2"/>
                <w:sz w:val="20"/>
                <w:szCs w:val="20"/>
              </w:rPr>
              <w:t>___________________</w:t>
            </w:r>
          </w:p>
        </w:tc>
      </w:tr>
      <w:tr w:rsidR="00630E46" w:rsidRPr="0091484C" w14:paraId="3069D57C" w14:textId="77777777" w:rsidTr="00630E46">
        <w:tc>
          <w:tcPr>
            <w:tcW w:w="2500" w:type="pct"/>
            <w:tcMar>
              <w:top w:w="75" w:type="dxa"/>
              <w:bottom w:w="75" w:type="dxa"/>
            </w:tcMar>
            <w:vAlign w:val="center"/>
          </w:tcPr>
          <w:p w14:paraId="2C8FB4B1"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 </w:t>
            </w:r>
          </w:p>
        </w:tc>
        <w:tc>
          <w:tcPr>
            <w:tcW w:w="0" w:type="auto"/>
            <w:tcMar>
              <w:top w:w="75" w:type="dxa"/>
              <w:bottom w:w="75" w:type="dxa"/>
            </w:tcMar>
            <w:vAlign w:val="center"/>
          </w:tcPr>
          <w:p w14:paraId="2013BDEC" w14:textId="77777777" w:rsidR="00630E46" w:rsidRPr="0091484C" w:rsidRDefault="00630E46" w:rsidP="00630E46">
            <w:pPr>
              <w:rPr>
                <w:rFonts w:ascii="Arial" w:hAnsi="Arial" w:cs="Arial"/>
                <w:sz w:val="20"/>
                <w:szCs w:val="20"/>
              </w:rPr>
            </w:pPr>
          </w:p>
        </w:tc>
      </w:tr>
    </w:tbl>
    <w:p w14:paraId="672FCC36" w14:textId="77777777" w:rsidR="00630E46" w:rsidRPr="00511A67" w:rsidRDefault="00630E46" w:rsidP="00630E46">
      <w:pPr>
        <w:spacing w:before="225" w:after="225"/>
        <w:jc w:val="both"/>
        <w:rPr>
          <w:rFonts w:ascii="Arial" w:hAnsi="Arial" w:cs="Arial"/>
          <w:sz w:val="22"/>
          <w:szCs w:val="22"/>
        </w:rPr>
      </w:pPr>
    </w:p>
    <w:p w14:paraId="2FBA2F7A" w14:textId="77777777" w:rsidR="00630E46" w:rsidRDefault="00630E46" w:rsidP="00630E46">
      <w:pPr>
        <w:jc w:val="right"/>
        <w:rPr>
          <w:rFonts w:ascii="Arial" w:hAnsi="Arial" w:cs="Arial"/>
          <w:sz w:val="22"/>
          <w:szCs w:val="22"/>
        </w:rPr>
      </w:pPr>
    </w:p>
    <w:p w14:paraId="14BC1877" w14:textId="77777777" w:rsidR="00630E46" w:rsidRDefault="00630E46" w:rsidP="00630E46">
      <w:pPr>
        <w:jc w:val="right"/>
        <w:rPr>
          <w:rFonts w:ascii="Arial" w:hAnsi="Arial" w:cs="Arial"/>
          <w:sz w:val="22"/>
          <w:szCs w:val="22"/>
        </w:rPr>
      </w:pPr>
    </w:p>
    <w:p w14:paraId="0C1822F2" w14:textId="77777777" w:rsidR="00630E46" w:rsidRPr="00511A67" w:rsidRDefault="00630E46" w:rsidP="00630E46">
      <w:pPr>
        <w:jc w:val="right"/>
        <w:rPr>
          <w:rFonts w:ascii="Arial" w:hAnsi="Arial" w:cs="Arial"/>
          <w:sz w:val="22"/>
          <w:szCs w:val="22"/>
        </w:rPr>
      </w:pPr>
      <w:proofErr w:type="spellStart"/>
      <w:r w:rsidRPr="00511A67">
        <w:rPr>
          <w:rFonts w:ascii="Arial" w:hAnsi="Arial" w:cs="Arial"/>
          <w:sz w:val="22"/>
          <w:szCs w:val="22"/>
        </w:rPr>
        <w:lastRenderedPageBreak/>
        <w:t>Obrazec</w:t>
      </w:r>
      <w:proofErr w:type="spellEnd"/>
      <w:r w:rsidRPr="00511A67">
        <w:rPr>
          <w:rFonts w:ascii="Arial" w:hAnsi="Arial" w:cs="Arial"/>
          <w:sz w:val="22"/>
          <w:szCs w:val="22"/>
        </w:rPr>
        <w:t xml:space="preserve"> </w:t>
      </w:r>
      <w:proofErr w:type="spellStart"/>
      <w:r w:rsidRPr="00511A67">
        <w:rPr>
          <w:rFonts w:ascii="Arial" w:hAnsi="Arial" w:cs="Arial"/>
          <w:sz w:val="22"/>
          <w:szCs w:val="22"/>
        </w:rPr>
        <w:t>št</w:t>
      </w:r>
      <w:proofErr w:type="spellEnd"/>
      <w:r w:rsidRPr="00511A67">
        <w:rPr>
          <w:rFonts w:ascii="Arial" w:hAnsi="Arial" w:cs="Arial"/>
          <w:sz w:val="22"/>
          <w:szCs w:val="22"/>
        </w:rPr>
        <w:t xml:space="preserve">: </w:t>
      </w:r>
      <w:r>
        <w:rPr>
          <w:rFonts w:ascii="Arial" w:hAnsi="Arial" w:cs="Arial"/>
          <w:sz w:val="22"/>
          <w:szCs w:val="22"/>
        </w:rPr>
        <w:t>3</w:t>
      </w:r>
    </w:p>
    <w:p w14:paraId="15014FBF" w14:textId="77777777" w:rsidR="00630E46" w:rsidRPr="00511A67" w:rsidRDefault="00630E46" w:rsidP="00630E46">
      <w:pPr>
        <w:rPr>
          <w:rFonts w:ascii="Arial" w:hAnsi="Arial" w:cs="Arial"/>
          <w:sz w:val="22"/>
          <w:szCs w:val="22"/>
        </w:rPr>
      </w:pPr>
    </w:p>
    <w:p w14:paraId="6E5CFDD8" w14:textId="77777777" w:rsidR="00630E46" w:rsidRPr="00511A67" w:rsidRDefault="00630E46" w:rsidP="00630E46">
      <w:pPr>
        <w:spacing w:after="120"/>
        <w:rPr>
          <w:rFonts w:ascii="Arial" w:hAnsi="Arial" w:cs="Arial"/>
          <w:sz w:val="22"/>
          <w:szCs w:val="22"/>
        </w:rPr>
      </w:pPr>
    </w:p>
    <w:p w14:paraId="00832ECD" w14:textId="77777777" w:rsidR="00630E46" w:rsidRPr="00511A67" w:rsidRDefault="00630E46" w:rsidP="00630E46">
      <w:pPr>
        <w:spacing w:before="225" w:after="225"/>
        <w:jc w:val="center"/>
        <w:rPr>
          <w:rFonts w:ascii="Arial" w:hAnsi="Arial" w:cs="Arial"/>
          <w:sz w:val="22"/>
          <w:szCs w:val="22"/>
        </w:rPr>
      </w:pPr>
      <w:r w:rsidRPr="00511A67">
        <w:rPr>
          <w:rFonts w:ascii="Arial" w:hAnsi="Arial" w:cs="Arial"/>
          <w:b/>
          <w:bCs/>
          <w:color w:val="000000"/>
          <w:sz w:val="22"/>
          <w:szCs w:val="22"/>
        </w:rPr>
        <w:t>SEZNAM ČLANOV ORGANOV IN ZASTOPNIKOV GOSPODARSKEGA SUBJEKTA</w:t>
      </w:r>
    </w:p>
    <w:p w14:paraId="43A70E2B" w14:textId="77777777" w:rsidR="00630E46" w:rsidRPr="00511A67" w:rsidRDefault="00630E46" w:rsidP="00630E46">
      <w:pPr>
        <w:spacing w:before="225" w:after="225"/>
        <w:jc w:val="both"/>
        <w:rPr>
          <w:rFonts w:ascii="Arial" w:hAnsi="Arial" w:cs="Arial"/>
          <w:sz w:val="22"/>
          <w:szCs w:val="22"/>
        </w:rPr>
      </w:pPr>
      <w:r w:rsidRPr="00511A67">
        <w:rPr>
          <w:rFonts w:ascii="Arial" w:hAnsi="Arial" w:cs="Arial"/>
          <w:color w:val="000000"/>
          <w:sz w:val="22"/>
          <w:szCs w:val="22"/>
        </w:rPr>
        <w:t xml:space="preserve">za </w:t>
      </w:r>
      <w:proofErr w:type="spellStart"/>
      <w:r w:rsidRPr="00511A67">
        <w:rPr>
          <w:rFonts w:ascii="Arial" w:hAnsi="Arial" w:cs="Arial"/>
          <w:color w:val="000000"/>
          <w:sz w:val="22"/>
          <w:szCs w:val="22"/>
        </w:rPr>
        <w:t>gospodarski</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subjekt</w:t>
      </w:r>
      <w:proofErr w:type="spellEnd"/>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30E46" w:rsidRPr="00511A67" w14:paraId="3544D42E" w14:textId="77777777" w:rsidTr="00630E46">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D75B17" w14:textId="77777777" w:rsidR="00630E46" w:rsidRPr="00511A67" w:rsidRDefault="00630E46" w:rsidP="00630E46">
            <w:pPr>
              <w:jc w:val="right"/>
              <w:rPr>
                <w:rFonts w:ascii="Arial" w:hAnsi="Arial" w:cs="Arial"/>
                <w:sz w:val="22"/>
                <w:szCs w:val="22"/>
              </w:rPr>
            </w:pPr>
            <w:proofErr w:type="spellStart"/>
            <w:r w:rsidRPr="00511A67">
              <w:rPr>
                <w:rFonts w:ascii="Arial" w:hAnsi="Arial" w:cs="Arial"/>
                <w:color w:val="000000"/>
                <w:position w:val="-2"/>
                <w:sz w:val="22"/>
                <w:szCs w:val="22"/>
              </w:rPr>
              <w:t>Naziv</w:t>
            </w:r>
            <w:proofErr w:type="spellEnd"/>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gospodarskega</w:t>
            </w:r>
            <w:proofErr w:type="spellEnd"/>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subjekta</w:t>
            </w:r>
            <w:proofErr w:type="spellEnd"/>
            <w:r w:rsidRPr="00511A67">
              <w:rPr>
                <w:rFonts w:ascii="Arial" w:hAnsi="Arial" w:cs="Arial"/>
                <w:color w:val="000000"/>
                <w:position w:val="-2"/>
                <w:sz w:val="22"/>
                <w:szCs w:val="22"/>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E73FF"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r>
      <w:tr w:rsidR="00630E46" w:rsidRPr="00511A67" w14:paraId="694CF80F" w14:textId="77777777" w:rsidTr="00630E46">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CBAAF" w14:textId="77777777" w:rsidR="00630E46" w:rsidRPr="00511A67" w:rsidRDefault="00630E46" w:rsidP="00630E46">
            <w:pPr>
              <w:jc w:val="right"/>
              <w:rPr>
                <w:rFonts w:ascii="Arial" w:hAnsi="Arial" w:cs="Arial"/>
                <w:sz w:val="22"/>
                <w:szCs w:val="22"/>
              </w:rPr>
            </w:pPr>
            <w:proofErr w:type="spellStart"/>
            <w:r w:rsidRPr="00511A67">
              <w:rPr>
                <w:rFonts w:ascii="Arial" w:hAnsi="Arial" w:cs="Arial"/>
                <w:color w:val="000000"/>
                <w:position w:val="-2"/>
                <w:sz w:val="22"/>
                <w:szCs w:val="22"/>
              </w:rPr>
              <w:t>Sedež</w:t>
            </w:r>
            <w:proofErr w:type="spellEnd"/>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gospodarskega</w:t>
            </w:r>
            <w:proofErr w:type="spellEnd"/>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subjekta</w:t>
            </w:r>
            <w:proofErr w:type="spellEnd"/>
            <w:r w:rsidRPr="00511A67">
              <w:rPr>
                <w:rFonts w:ascii="Arial" w:hAnsi="Arial" w:cs="Arial"/>
                <w:color w:val="000000"/>
                <w:position w:val="-2"/>
                <w:sz w:val="22"/>
                <w:szCs w:val="22"/>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E29A7A"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r>
      <w:tr w:rsidR="00630E46" w:rsidRPr="00511A67" w14:paraId="51702C5D" w14:textId="77777777" w:rsidTr="00630E46">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54B10" w14:textId="77777777" w:rsidR="00630E46" w:rsidRPr="00511A67" w:rsidRDefault="00630E46" w:rsidP="00630E46">
            <w:pPr>
              <w:jc w:val="right"/>
              <w:rPr>
                <w:rFonts w:ascii="Arial" w:hAnsi="Arial" w:cs="Arial"/>
                <w:sz w:val="22"/>
                <w:szCs w:val="22"/>
              </w:rPr>
            </w:pPr>
            <w:proofErr w:type="spellStart"/>
            <w:r w:rsidRPr="00511A67">
              <w:rPr>
                <w:rFonts w:ascii="Arial" w:hAnsi="Arial" w:cs="Arial"/>
                <w:color w:val="000000"/>
                <w:position w:val="-2"/>
                <w:sz w:val="22"/>
                <w:szCs w:val="22"/>
              </w:rPr>
              <w:t>Matična</w:t>
            </w:r>
            <w:proofErr w:type="spellEnd"/>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številka</w:t>
            </w:r>
            <w:proofErr w:type="spellEnd"/>
            <w:r w:rsidRPr="00511A67">
              <w:rPr>
                <w:rFonts w:ascii="Arial" w:hAnsi="Arial" w:cs="Arial"/>
                <w:color w:val="000000"/>
                <w:position w:val="-2"/>
                <w:sz w:val="22"/>
                <w:szCs w:val="22"/>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D8911"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r>
      <w:tr w:rsidR="00630E46" w:rsidRPr="00511A67" w14:paraId="6EA2D653" w14:textId="77777777" w:rsidTr="00630E46">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62C7CC" w14:textId="77777777" w:rsidR="00630E46" w:rsidRPr="00511A67" w:rsidRDefault="00630E46" w:rsidP="00630E46">
            <w:pPr>
              <w:jc w:val="right"/>
              <w:rPr>
                <w:rFonts w:ascii="Arial" w:hAnsi="Arial" w:cs="Arial"/>
                <w:sz w:val="22"/>
                <w:szCs w:val="22"/>
              </w:rPr>
            </w:pPr>
            <w:proofErr w:type="spellStart"/>
            <w:r w:rsidRPr="00511A67">
              <w:rPr>
                <w:rFonts w:ascii="Arial" w:hAnsi="Arial" w:cs="Arial"/>
                <w:color w:val="000000"/>
                <w:position w:val="-2"/>
                <w:sz w:val="22"/>
                <w:szCs w:val="22"/>
              </w:rPr>
              <w:t>Davčna</w:t>
            </w:r>
            <w:proofErr w:type="spellEnd"/>
            <w:r w:rsidRPr="00511A67">
              <w:rPr>
                <w:rFonts w:ascii="Arial" w:hAnsi="Arial" w:cs="Arial"/>
                <w:color w:val="000000"/>
                <w:position w:val="-2"/>
                <w:sz w:val="22"/>
                <w:szCs w:val="22"/>
              </w:rPr>
              <w:t xml:space="preserve"> </w:t>
            </w:r>
            <w:proofErr w:type="spellStart"/>
            <w:r w:rsidRPr="00511A67">
              <w:rPr>
                <w:rFonts w:ascii="Arial" w:hAnsi="Arial" w:cs="Arial"/>
                <w:color w:val="000000"/>
                <w:position w:val="-2"/>
                <w:sz w:val="22"/>
                <w:szCs w:val="22"/>
              </w:rPr>
              <w:t>številka</w:t>
            </w:r>
            <w:proofErr w:type="spellEnd"/>
            <w:r w:rsidRPr="00511A67">
              <w:rPr>
                <w:rFonts w:ascii="Arial" w:hAnsi="Arial" w:cs="Arial"/>
                <w:color w:val="000000"/>
                <w:position w:val="-2"/>
                <w:sz w:val="22"/>
                <w:szCs w:val="22"/>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7B90D"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r>
    </w:tbl>
    <w:p w14:paraId="78052D9A" w14:textId="77777777" w:rsidR="00630E46" w:rsidRPr="00511A67" w:rsidRDefault="00630E46" w:rsidP="00630E46">
      <w:pPr>
        <w:spacing w:before="225" w:after="225"/>
        <w:jc w:val="both"/>
        <w:rPr>
          <w:rFonts w:ascii="Arial" w:hAnsi="Arial" w:cs="Arial"/>
          <w:sz w:val="22"/>
          <w:szCs w:val="22"/>
        </w:rPr>
      </w:pPr>
      <w:r w:rsidRPr="00511A67">
        <w:rPr>
          <w:rFonts w:ascii="Arial" w:hAnsi="Arial" w:cs="Arial"/>
          <w:color w:val="000000"/>
          <w:sz w:val="22"/>
          <w:szCs w:val="22"/>
        </w:rPr>
        <w:t> </w:t>
      </w:r>
    </w:p>
    <w:p w14:paraId="79B36C18" w14:textId="77777777" w:rsidR="00630E46" w:rsidRPr="00511A67" w:rsidRDefault="00630E46" w:rsidP="00630E46">
      <w:pPr>
        <w:spacing w:before="225" w:after="225"/>
        <w:jc w:val="both"/>
        <w:rPr>
          <w:rFonts w:ascii="Arial" w:hAnsi="Arial" w:cs="Arial"/>
          <w:sz w:val="22"/>
          <w:szCs w:val="22"/>
        </w:rPr>
      </w:pPr>
      <w:r w:rsidRPr="00511A67">
        <w:rPr>
          <w:rFonts w:ascii="Arial" w:hAnsi="Arial" w:cs="Arial"/>
          <w:b/>
          <w:bCs/>
          <w:color w:val="000000"/>
          <w:sz w:val="22"/>
          <w:szCs w:val="22"/>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30E46" w:rsidRPr="00511A67" w14:paraId="09448786" w14:textId="77777777" w:rsidTr="00630E4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6DE5C"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xml:space="preserve">Ime in </w:t>
            </w:r>
            <w:proofErr w:type="spellStart"/>
            <w:r w:rsidRPr="00511A67">
              <w:rPr>
                <w:rFonts w:ascii="Arial" w:hAnsi="Arial" w:cs="Arial"/>
                <w:color w:val="000000"/>
                <w:position w:val="-2"/>
                <w:sz w:val="22"/>
                <w:szCs w:val="22"/>
              </w:rPr>
              <w:t>priimek</w:t>
            </w:r>
            <w:proofErr w:type="spellEnd"/>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CD6331" w14:textId="77777777" w:rsidR="00630E46" w:rsidRPr="00511A67" w:rsidRDefault="00630E46" w:rsidP="00630E46">
            <w:pPr>
              <w:rPr>
                <w:rFonts w:ascii="Arial" w:hAnsi="Arial" w:cs="Arial"/>
                <w:sz w:val="22"/>
                <w:szCs w:val="22"/>
              </w:rPr>
            </w:pPr>
            <w:proofErr w:type="spellStart"/>
            <w:r w:rsidRPr="00511A67">
              <w:rPr>
                <w:rFonts w:ascii="Arial" w:hAnsi="Arial" w:cs="Arial"/>
                <w:color w:val="000000"/>
                <w:position w:val="-2"/>
                <w:sz w:val="22"/>
                <w:szCs w:val="22"/>
              </w:rPr>
              <w:t>Funkcija</w:t>
            </w:r>
            <w:proofErr w:type="spellEnd"/>
            <w:r w:rsidRPr="00511A67">
              <w:rPr>
                <w:rFonts w:ascii="Arial" w:hAnsi="Arial" w:cs="Arial"/>
                <w:color w:val="000000"/>
                <w:position w:val="-2"/>
                <w:sz w:val="22"/>
                <w:szCs w:val="22"/>
              </w:rPr>
              <w:t xml:space="preserve">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62F457"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EMŠO*</w:t>
            </w:r>
          </w:p>
        </w:tc>
      </w:tr>
      <w:tr w:rsidR="00630E46" w:rsidRPr="00511A67" w14:paraId="1A428750" w14:textId="77777777" w:rsidTr="00630E4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FDD6C"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AE457C"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AC8A4C"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r>
      <w:tr w:rsidR="00630E46" w:rsidRPr="00511A67" w14:paraId="7E576117" w14:textId="77777777" w:rsidTr="00630E4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DCBBA"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D52E0"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1069D"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r>
      <w:tr w:rsidR="00630E46" w:rsidRPr="00511A67" w14:paraId="68B356F3" w14:textId="77777777" w:rsidTr="00630E4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4A810"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205FA0"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017A08"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r>
      <w:tr w:rsidR="00630E46" w:rsidRPr="00511A67" w14:paraId="33EC0342" w14:textId="77777777" w:rsidTr="00630E4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1BA482"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82EF36"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FB83E"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r>
      <w:tr w:rsidR="00630E46" w:rsidRPr="00511A67" w14:paraId="4A7435F0" w14:textId="77777777" w:rsidTr="00630E4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45C190"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1F68D6"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5A413"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r>
      <w:tr w:rsidR="00630E46" w:rsidRPr="00511A67" w14:paraId="4AE6ED5E" w14:textId="77777777" w:rsidTr="00630E4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61DB7"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EED40B"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496650"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r>
      <w:tr w:rsidR="00630E46" w:rsidRPr="00511A67" w14:paraId="524D30FC" w14:textId="77777777" w:rsidTr="00630E4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2D14FB"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A8EE5"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89307"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r>
      <w:tr w:rsidR="00630E46" w:rsidRPr="00511A67" w14:paraId="28B9D099" w14:textId="77777777" w:rsidTr="00630E4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D0B49"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86E441"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F91D1"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r>
      <w:tr w:rsidR="00630E46" w:rsidRPr="00511A67" w14:paraId="2E496F7F" w14:textId="77777777" w:rsidTr="00630E4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456F8"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095CAF"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57154"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r>
    </w:tbl>
    <w:p w14:paraId="524715A8" w14:textId="77777777" w:rsidR="00630E46" w:rsidRPr="00511A67" w:rsidRDefault="00630E46" w:rsidP="00630E46">
      <w:pPr>
        <w:spacing w:before="225" w:after="225"/>
        <w:jc w:val="both"/>
        <w:rPr>
          <w:rFonts w:ascii="Arial" w:hAnsi="Arial" w:cs="Arial"/>
          <w:sz w:val="22"/>
          <w:szCs w:val="22"/>
        </w:rPr>
      </w:pPr>
      <w:r w:rsidRPr="00511A67">
        <w:rPr>
          <w:rFonts w:ascii="Arial" w:hAnsi="Arial" w:cs="Arial"/>
          <w:color w:val="000000"/>
          <w:sz w:val="22"/>
          <w:szCs w:val="22"/>
        </w:rPr>
        <w:t xml:space="preserve">* </w:t>
      </w:r>
      <w:proofErr w:type="spellStart"/>
      <w:proofErr w:type="gramStart"/>
      <w:r w:rsidRPr="00511A67">
        <w:rPr>
          <w:rFonts w:ascii="Arial" w:hAnsi="Arial" w:cs="Arial"/>
          <w:color w:val="000000"/>
          <w:sz w:val="22"/>
          <w:szCs w:val="22"/>
        </w:rPr>
        <w:t>podatek</w:t>
      </w:r>
      <w:proofErr w:type="spellEnd"/>
      <w:proofErr w:type="gramEnd"/>
      <w:r w:rsidRPr="00511A67">
        <w:rPr>
          <w:rFonts w:ascii="Arial" w:hAnsi="Arial" w:cs="Arial"/>
          <w:color w:val="000000"/>
          <w:sz w:val="22"/>
          <w:szCs w:val="22"/>
        </w:rPr>
        <w:t xml:space="preserve"> je </w:t>
      </w:r>
      <w:proofErr w:type="spellStart"/>
      <w:r w:rsidRPr="00511A67">
        <w:rPr>
          <w:rFonts w:ascii="Arial" w:hAnsi="Arial" w:cs="Arial"/>
          <w:color w:val="000000"/>
          <w:sz w:val="22"/>
          <w:szCs w:val="22"/>
        </w:rPr>
        <w:t>potreben</w:t>
      </w:r>
      <w:proofErr w:type="spellEnd"/>
      <w:r w:rsidRPr="00511A67">
        <w:rPr>
          <w:rFonts w:ascii="Arial" w:hAnsi="Arial" w:cs="Arial"/>
          <w:color w:val="000000"/>
          <w:sz w:val="22"/>
          <w:szCs w:val="22"/>
        </w:rPr>
        <w:t xml:space="preserve"> za </w:t>
      </w:r>
      <w:proofErr w:type="spellStart"/>
      <w:r w:rsidRPr="00511A67">
        <w:rPr>
          <w:rFonts w:ascii="Arial" w:hAnsi="Arial" w:cs="Arial"/>
          <w:color w:val="000000"/>
          <w:sz w:val="22"/>
          <w:szCs w:val="22"/>
        </w:rPr>
        <w:t>preverbo</w:t>
      </w:r>
      <w:proofErr w:type="spellEnd"/>
      <w:r w:rsidRPr="00511A67">
        <w:rPr>
          <w:rFonts w:ascii="Arial" w:hAnsi="Arial" w:cs="Arial"/>
          <w:color w:val="000000"/>
          <w:sz w:val="22"/>
          <w:szCs w:val="22"/>
        </w:rPr>
        <w:t xml:space="preserve"> v e-</w:t>
      </w:r>
      <w:proofErr w:type="spellStart"/>
      <w:r w:rsidRPr="00511A67">
        <w:rPr>
          <w:rFonts w:ascii="Arial" w:hAnsi="Arial" w:cs="Arial"/>
          <w:color w:val="000000"/>
          <w:sz w:val="22"/>
          <w:szCs w:val="22"/>
        </w:rPr>
        <w:t>Dosje</w:t>
      </w:r>
      <w:proofErr w:type="spellEnd"/>
    </w:p>
    <w:p w14:paraId="0C16A28E" w14:textId="77777777" w:rsidR="00630E46" w:rsidRPr="00511A67" w:rsidRDefault="00630E46" w:rsidP="00630E46">
      <w:pPr>
        <w:spacing w:before="225" w:after="225"/>
        <w:jc w:val="both"/>
        <w:rPr>
          <w:rFonts w:ascii="Arial" w:hAnsi="Arial" w:cs="Arial"/>
          <w:sz w:val="22"/>
          <w:szCs w:val="22"/>
        </w:rPr>
      </w:pPr>
      <w:proofErr w:type="spellStart"/>
      <w:r w:rsidRPr="00511A67">
        <w:rPr>
          <w:rFonts w:ascii="Arial" w:hAnsi="Arial" w:cs="Arial"/>
          <w:color w:val="000000"/>
          <w:sz w:val="22"/>
          <w:szCs w:val="22"/>
        </w:rPr>
        <w:t>Naročnik</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si</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pridržuje</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pravico</w:t>
      </w:r>
      <w:proofErr w:type="spellEnd"/>
      <w:r w:rsidRPr="00511A67">
        <w:rPr>
          <w:rFonts w:ascii="Arial" w:hAnsi="Arial" w:cs="Arial"/>
          <w:color w:val="000000"/>
          <w:sz w:val="22"/>
          <w:szCs w:val="22"/>
        </w:rPr>
        <w:t xml:space="preserve">, da v </w:t>
      </w:r>
      <w:proofErr w:type="spellStart"/>
      <w:r w:rsidRPr="00511A67">
        <w:rPr>
          <w:rFonts w:ascii="Arial" w:hAnsi="Arial" w:cs="Arial"/>
          <w:color w:val="000000"/>
          <w:sz w:val="22"/>
          <w:szCs w:val="22"/>
        </w:rPr>
        <w:t>sklopu</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preverjanje</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ponudbe</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zahteva</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dopolnitev</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ponudbe</w:t>
      </w:r>
      <w:proofErr w:type="spellEnd"/>
      <w:r w:rsidRPr="00511A67">
        <w:rPr>
          <w:rFonts w:ascii="Arial" w:hAnsi="Arial" w:cs="Arial"/>
          <w:color w:val="000000"/>
          <w:sz w:val="22"/>
          <w:szCs w:val="22"/>
        </w:rPr>
        <w:t xml:space="preserve"> z </w:t>
      </w:r>
      <w:proofErr w:type="spellStart"/>
      <w:r w:rsidRPr="00511A67">
        <w:rPr>
          <w:rFonts w:ascii="Arial" w:hAnsi="Arial" w:cs="Arial"/>
          <w:color w:val="000000"/>
          <w:sz w:val="22"/>
          <w:szCs w:val="22"/>
        </w:rPr>
        <w:t>overjeno</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izjavo</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gospodarskega</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subjekta</w:t>
      </w:r>
      <w:proofErr w:type="spellEnd"/>
      <w:r w:rsidRPr="00511A67">
        <w:rPr>
          <w:rFonts w:ascii="Arial" w:hAnsi="Arial" w:cs="Arial"/>
          <w:color w:val="000000"/>
          <w:sz w:val="22"/>
          <w:szCs w:val="22"/>
        </w:rPr>
        <w:t xml:space="preserve"> in </w:t>
      </w:r>
      <w:proofErr w:type="spellStart"/>
      <w:r w:rsidRPr="00511A67">
        <w:rPr>
          <w:rFonts w:ascii="Arial" w:hAnsi="Arial" w:cs="Arial"/>
          <w:color w:val="000000"/>
          <w:sz w:val="22"/>
          <w:szCs w:val="22"/>
        </w:rPr>
        <w:t>fizičnih</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oseb</w:t>
      </w:r>
      <w:proofErr w:type="spellEnd"/>
      <w:r w:rsidRPr="00511A67">
        <w:rPr>
          <w:rFonts w:ascii="Arial" w:hAnsi="Arial" w:cs="Arial"/>
          <w:color w:val="000000"/>
          <w:sz w:val="22"/>
          <w:szCs w:val="22"/>
        </w:rPr>
        <w:t xml:space="preserve">, da je </w:t>
      </w:r>
      <w:proofErr w:type="spellStart"/>
      <w:r w:rsidRPr="00511A67">
        <w:rPr>
          <w:rFonts w:ascii="Arial" w:hAnsi="Arial" w:cs="Arial"/>
          <w:color w:val="000000"/>
          <w:sz w:val="22"/>
          <w:szCs w:val="22"/>
        </w:rPr>
        <w:t>pogoj</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izpolnjen</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na</w:t>
      </w:r>
      <w:proofErr w:type="spellEnd"/>
      <w:r w:rsidRPr="00511A67">
        <w:rPr>
          <w:rFonts w:ascii="Arial" w:hAnsi="Arial" w:cs="Arial"/>
          <w:color w:val="000000"/>
          <w:sz w:val="22"/>
          <w:szCs w:val="22"/>
        </w:rPr>
        <w:t xml:space="preserve"> dan </w:t>
      </w:r>
      <w:proofErr w:type="spellStart"/>
      <w:r w:rsidRPr="00511A67">
        <w:rPr>
          <w:rFonts w:ascii="Arial" w:hAnsi="Arial" w:cs="Arial"/>
          <w:color w:val="000000"/>
          <w:sz w:val="22"/>
          <w:szCs w:val="22"/>
        </w:rPr>
        <w:t>oddaje</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ponudbe</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oziroma</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pooblastilo</w:t>
      </w:r>
      <w:proofErr w:type="spellEnd"/>
      <w:r w:rsidRPr="00511A67">
        <w:rPr>
          <w:rFonts w:ascii="Arial" w:hAnsi="Arial" w:cs="Arial"/>
          <w:color w:val="000000"/>
          <w:sz w:val="22"/>
          <w:szCs w:val="22"/>
        </w:rPr>
        <w:t xml:space="preserve"> za </w:t>
      </w:r>
      <w:proofErr w:type="spellStart"/>
      <w:r w:rsidRPr="00511A67">
        <w:rPr>
          <w:rFonts w:ascii="Arial" w:hAnsi="Arial" w:cs="Arial"/>
          <w:color w:val="000000"/>
          <w:sz w:val="22"/>
          <w:szCs w:val="22"/>
        </w:rPr>
        <w:t>pridobitev</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podatkov</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iz</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Kazenske</w:t>
      </w:r>
      <w:proofErr w:type="spellEnd"/>
      <w:r w:rsidRPr="00511A67">
        <w:rPr>
          <w:rFonts w:ascii="Arial" w:hAnsi="Arial" w:cs="Arial"/>
          <w:color w:val="000000"/>
          <w:sz w:val="22"/>
          <w:szCs w:val="22"/>
        </w:rPr>
        <w:t xml:space="preserve"> evidence, </w:t>
      </w:r>
      <w:proofErr w:type="spellStart"/>
      <w:r w:rsidRPr="00511A67">
        <w:rPr>
          <w:rFonts w:ascii="Arial" w:hAnsi="Arial" w:cs="Arial"/>
          <w:color w:val="000000"/>
          <w:sz w:val="22"/>
          <w:szCs w:val="22"/>
        </w:rPr>
        <w:t>če</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bo</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navedeno</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potrebno</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npr</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zaradi</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nedelovanja</w:t>
      </w:r>
      <w:proofErr w:type="spellEnd"/>
      <w:r w:rsidRPr="00511A67">
        <w:rPr>
          <w:rFonts w:ascii="Arial" w:hAnsi="Arial" w:cs="Arial"/>
          <w:color w:val="000000"/>
          <w:sz w:val="22"/>
          <w:szCs w:val="22"/>
        </w:rPr>
        <w:t xml:space="preserve"> </w:t>
      </w:r>
      <w:proofErr w:type="spellStart"/>
      <w:r w:rsidRPr="00511A67">
        <w:rPr>
          <w:rFonts w:ascii="Arial" w:hAnsi="Arial" w:cs="Arial"/>
          <w:color w:val="000000"/>
          <w:sz w:val="22"/>
          <w:szCs w:val="22"/>
        </w:rPr>
        <w:t>sistema</w:t>
      </w:r>
      <w:proofErr w:type="spellEnd"/>
      <w:r w:rsidRPr="00511A67">
        <w:rPr>
          <w:rFonts w:ascii="Arial" w:hAnsi="Arial" w:cs="Arial"/>
          <w:color w:val="000000"/>
          <w:sz w:val="22"/>
          <w:szCs w:val="22"/>
        </w:rPr>
        <w:t xml:space="preserve"> e-</w:t>
      </w:r>
      <w:proofErr w:type="spellStart"/>
      <w:r w:rsidRPr="00511A67">
        <w:rPr>
          <w:rFonts w:ascii="Arial" w:hAnsi="Arial" w:cs="Arial"/>
          <w:color w:val="000000"/>
          <w:sz w:val="22"/>
          <w:szCs w:val="22"/>
        </w:rPr>
        <w:t>Dosje</w:t>
      </w:r>
      <w:proofErr w:type="spellEnd"/>
      <w:r w:rsidRPr="00511A67">
        <w:rPr>
          <w:rFonts w:ascii="Arial" w:hAnsi="Arial" w:cs="Arial"/>
          <w:color w:val="000000"/>
          <w:sz w:val="22"/>
          <w:szCs w:val="22"/>
        </w:rPr>
        <w:t>).</w:t>
      </w:r>
    </w:p>
    <w:tbl>
      <w:tblPr>
        <w:tblStyle w:val="NormalTablePHPDOCX"/>
        <w:tblW w:w="5000" w:type="pct"/>
        <w:tblInd w:w="108" w:type="dxa"/>
        <w:tblLook w:val="04A0" w:firstRow="1" w:lastRow="0" w:firstColumn="1" w:lastColumn="0" w:noHBand="0" w:noVBand="1"/>
      </w:tblPr>
      <w:tblGrid>
        <w:gridCol w:w="4643"/>
        <w:gridCol w:w="4643"/>
      </w:tblGrid>
      <w:tr w:rsidR="00630E46" w:rsidRPr="00511A67" w14:paraId="2C677C90" w14:textId="77777777" w:rsidTr="00630E46">
        <w:tc>
          <w:tcPr>
            <w:tcW w:w="2500" w:type="pct"/>
            <w:tcMar>
              <w:top w:w="75" w:type="dxa"/>
              <w:bottom w:w="75" w:type="dxa"/>
            </w:tcMar>
            <w:vAlign w:val="center"/>
          </w:tcPr>
          <w:p w14:paraId="5B66D0DD"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Kraj in datum:</w:t>
            </w:r>
          </w:p>
        </w:tc>
        <w:tc>
          <w:tcPr>
            <w:tcW w:w="0" w:type="auto"/>
            <w:tcMar>
              <w:top w:w="75" w:type="dxa"/>
              <w:bottom w:w="75" w:type="dxa"/>
            </w:tcMar>
            <w:vAlign w:val="center"/>
          </w:tcPr>
          <w:p w14:paraId="12679FBB"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xml:space="preserve">Ime in </w:t>
            </w:r>
            <w:proofErr w:type="spellStart"/>
            <w:r w:rsidRPr="00511A67">
              <w:rPr>
                <w:rFonts w:ascii="Arial" w:hAnsi="Arial" w:cs="Arial"/>
                <w:color w:val="000000"/>
                <w:position w:val="-2"/>
                <w:sz w:val="22"/>
                <w:szCs w:val="22"/>
              </w:rPr>
              <w:t>priimek</w:t>
            </w:r>
            <w:proofErr w:type="spellEnd"/>
            <w:r w:rsidRPr="00511A67">
              <w:rPr>
                <w:rFonts w:ascii="Arial" w:hAnsi="Arial" w:cs="Arial"/>
                <w:color w:val="000000"/>
                <w:position w:val="-2"/>
                <w:sz w:val="22"/>
                <w:szCs w:val="22"/>
              </w:rPr>
              <w:t>: _____________________</w:t>
            </w:r>
          </w:p>
        </w:tc>
      </w:tr>
      <w:tr w:rsidR="00630E46" w:rsidRPr="00511A67" w14:paraId="0A88520F" w14:textId="77777777" w:rsidTr="00630E46">
        <w:tc>
          <w:tcPr>
            <w:tcW w:w="2500" w:type="pct"/>
            <w:tcMar>
              <w:top w:w="75" w:type="dxa"/>
              <w:bottom w:w="75" w:type="dxa"/>
            </w:tcMar>
            <w:vAlign w:val="center"/>
          </w:tcPr>
          <w:p w14:paraId="1922598F" w14:textId="77777777" w:rsidR="00630E46" w:rsidRPr="00511A67" w:rsidRDefault="00630E46" w:rsidP="00630E46">
            <w:pPr>
              <w:rPr>
                <w:rFonts w:ascii="Arial" w:hAnsi="Arial" w:cs="Arial"/>
                <w:sz w:val="22"/>
                <w:szCs w:val="22"/>
              </w:rPr>
            </w:pPr>
            <w:r w:rsidRPr="00511A67">
              <w:rPr>
                <w:rFonts w:ascii="Arial" w:hAnsi="Arial" w:cs="Arial"/>
                <w:color w:val="000000"/>
                <w:position w:val="-2"/>
                <w:sz w:val="22"/>
                <w:szCs w:val="22"/>
              </w:rPr>
              <w:t> </w:t>
            </w:r>
          </w:p>
        </w:tc>
        <w:tc>
          <w:tcPr>
            <w:tcW w:w="0" w:type="auto"/>
            <w:tcMar>
              <w:top w:w="75" w:type="dxa"/>
              <w:bottom w:w="75" w:type="dxa"/>
            </w:tcMar>
            <w:vAlign w:val="center"/>
          </w:tcPr>
          <w:p w14:paraId="55D29418" w14:textId="77777777" w:rsidR="00630E46" w:rsidRPr="00511A67" w:rsidRDefault="00630E46" w:rsidP="00630E46">
            <w:pPr>
              <w:jc w:val="center"/>
              <w:rPr>
                <w:rFonts w:ascii="Arial" w:hAnsi="Arial" w:cs="Arial"/>
                <w:sz w:val="22"/>
                <w:szCs w:val="22"/>
              </w:rPr>
            </w:pPr>
            <w:r w:rsidRPr="00511A67">
              <w:rPr>
                <w:rFonts w:ascii="Arial" w:hAnsi="Arial" w:cs="Arial"/>
                <w:color w:val="A9A9A9"/>
                <w:position w:val="-2"/>
                <w:sz w:val="22"/>
                <w:szCs w:val="22"/>
              </w:rPr>
              <w:t>(</w:t>
            </w:r>
            <w:proofErr w:type="spellStart"/>
            <w:r w:rsidRPr="00511A67">
              <w:rPr>
                <w:rFonts w:ascii="Arial" w:hAnsi="Arial" w:cs="Arial"/>
                <w:color w:val="A9A9A9"/>
                <w:position w:val="-2"/>
                <w:sz w:val="22"/>
                <w:szCs w:val="22"/>
              </w:rPr>
              <w:t>podpis</w:t>
            </w:r>
            <w:proofErr w:type="spellEnd"/>
            <w:r w:rsidRPr="00511A67">
              <w:rPr>
                <w:rFonts w:ascii="Arial" w:hAnsi="Arial" w:cs="Arial"/>
                <w:color w:val="A9A9A9"/>
                <w:position w:val="-2"/>
                <w:sz w:val="22"/>
                <w:szCs w:val="22"/>
              </w:rPr>
              <w:t>)</w:t>
            </w:r>
          </w:p>
        </w:tc>
      </w:tr>
    </w:tbl>
    <w:p w14:paraId="2AC0CE29" w14:textId="77777777" w:rsidR="00630E46" w:rsidRPr="00511A67" w:rsidRDefault="00630E46" w:rsidP="00630E46">
      <w:pPr>
        <w:spacing w:before="225" w:after="225"/>
        <w:jc w:val="both"/>
        <w:rPr>
          <w:rFonts w:ascii="Arial" w:hAnsi="Arial" w:cs="Arial"/>
          <w:sz w:val="22"/>
          <w:szCs w:val="22"/>
        </w:rPr>
      </w:pPr>
      <w:r w:rsidRPr="00511A67">
        <w:rPr>
          <w:rFonts w:ascii="Arial" w:hAnsi="Arial" w:cs="Arial"/>
          <w:color w:val="000000"/>
          <w:sz w:val="22"/>
          <w:szCs w:val="22"/>
        </w:rPr>
        <w:t> </w:t>
      </w:r>
    </w:p>
    <w:p w14:paraId="41B1C406" w14:textId="77777777" w:rsidR="00630E46" w:rsidRPr="00511A67" w:rsidRDefault="00630E46" w:rsidP="00630E46">
      <w:pPr>
        <w:spacing w:before="225" w:after="225"/>
        <w:jc w:val="both"/>
        <w:rPr>
          <w:rFonts w:ascii="Arial" w:hAnsi="Arial" w:cs="Arial"/>
          <w:sz w:val="18"/>
          <w:szCs w:val="18"/>
        </w:rPr>
      </w:pPr>
      <w:r w:rsidRPr="00511A67">
        <w:rPr>
          <w:rFonts w:ascii="Arial" w:hAnsi="Arial" w:cs="Arial"/>
          <w:b/>
          <w:bCs/>
          <w:i/>
          <w:iCs/>
          <w:color w:val="000000"/>
          <w:sz w:val="18"/>
          <w:szCs w:val="18"/>
          <w:u w:val="single"/>
        </w:rPr>
        <w:t xml:space="preserve">V </w:t>
      </w:r>
      <w:proofErr w:type="spellStart"/>
      <w:r w:rsidRPr="00511A67">
        <w:rPr>
          <w:rFonts w:ascii="Arial" w:hAnsi="Arial" w:cs="Arial"/>
          <w:b/>
          <w:bCs/>
          <w:i/>
          <w:iCs/>
          <w:color w:val="000000"/>
          <w:sz w:val="18"/>
          <w:szCs w:val="18"/>
          <w:u w:val="single"/>
        </w:rPr>
        <w:t>primeru</w:t>
      </w:r>
      <w:proofErr w:type="spellEnd"/>
      <w:r w:rsidRPr="00511A67">
        <w:rPr>
          <w:rFonts w:ascii="Arial" w:hAnsi="Arial" w:cs="Arial"/>
          <w:b/>
          <w:bCs/>
          <w:i/>
          <w:iCs/>
          <w:color w:val="000000"/>
          <w:sz w:val="18"/>
          <w:szCs w:val="18"/>
          <w:u w:val="single"/>
        </w:rPr>
        <w:t xml:space="preserve"> </w:t>
      </w:r>
      <w:proofErr w:type="spellStart"/>
      <w:r w:rsidRPr="00511A67">
        <w:rPr>
          <w:rFonts w:ascii="Arial" w:hAnsi="Arial" w:cs="Arial"/>
          <w:b/>
          <w:bCs/>
          <w:i/>
          <w:iCs/>
          <w:color w:val="000000"/>
          <w:sz w:val="18"/>
          <w:szCs w:val="18"/>
          <w:u w:val="single"/>
        </w:rPr>
        <w:t>nastopa</w:t>
      </w:r>
      <w:proofErr w:type="spellEnd"/>
      <w:r w:rsidRPr="00511A67">
        <w:rPr>
          <w:rFonts w:ascii="Arial" w:hAnsi="Arial" w:cs="Arial"/>
          <w:b/>
          <w:bCs/>
          <w:i/>
          <w:iCs/>
          <w:color w:val="000000"/>
          <w:sz w:val="18"/>
          <w:szCs w:val="18"/>
          <w:u w:val="single"/>
        </w:rPr>
        <w:t xml:space="preserve"> s </w:t>
      </w:r>
      <w:proofErr w:type="spellStart"/>
      <w:r w:rsidRPr="00511A67">
        <w:rPr>
          <w:rFonts w:ascii="Arial" w:hAnsi="Arial" w:cs="Arial"/>
          <w:b/>
          <w:bCs/>
          <w:i/>
          <w:iCs/>
          <w:color w:val="000000"/>
          <w:sz w:val="18"/>
          <w:szCs w:val="18"/>
          <w:u w:val="single"/>
        </w:rPr>
        <w:t>partnerji</w:t>
      </w:r>
      <w:proofErr w:type="spellEnd"/>
      <w:r w:rsidRPr="00511A67">
        <w:rPr>
          <w:rFonts w:ascii="Arial" w:hAnsi="Arial" w:cs="Arial"/>
          <w:b/>
          <w:bCs/>
          <w:i/>
          <w:iCs/>
          <w:color w:val="000000"/>
          <w:sz w:val="18"/>
          <w:szCs w:val="18"/>
          <w:u w:val="single"/>
        </w:rPr>
        <w:t xml:space="preserve"> in/</w:t>
      </w:r>
      <w:proofErr w:type="spellStart"/>
      <w:r w:rsidRPr="00511A67">
        <w:rPr>
          <w:rFonts w:ascii="Arial" w:hAnsi="Arial" w:cs="Arial"/>
          <w:b/>
          <w:bCs/>
          <w:i/>
          <w:iCs/>
          <w:color w:val="000000"/>
          <w:sz w:val="18"/>
          <w:szCs w:val="18"/>
          <w:u w:val="single"/>
        </w:rPr>
        <w:t>ali</w:t>
      </w:r>
      <w:proofErr w:type="spellEnd"/>
      <w:r w:rsidRPr="00511A67">
        <w:rPr>
          <w:rFonts w:ascii="Arial" w:hAnsi="Arial" w:cs="Arial"/>
          <w:b/>
          <w:bCs/>
          <w:i/>
          <w:iCs/>
          <w:color w:val="000000"/>
          <w:sz w:val="18"/>
          <w:szCs w:val="18"/>
          <w:u w:val="single"/>
        </w:rPr>
        <w:t xml:space="preserve"> </w:t>
      </w:r>
      <w:proofErr w:type="spellStart"/>
      <w:r w:rsidRPr="00511A67">
        <w:rPr>
          <w:rFonts w:ascii="Arial" w:hAnsi="Arial" w:cs="Arial"/>
          <w:b/>
          <w:bCs/>
          <w:i/>
          <w:iCs/>
          <w:color w:val="000000"/>
          <w:sz w:val="18"/>
          <w:szCs w:val="18"/>
          <w:u w:val="single"/>
        </w:rPr>
        <w:t>podizvajalci</w:t>
      </w:r>
      <w:proofErr w:type="spellEnd"/>
      <w:r w:rsidRPr="00511A67">
        <w:rPr>
          <w:rFonts w:ascii="Arial" w:hAnsi="Arial" w:cs="Arial"/>
          <w:b/>
          <w:bCs/>
          <w:i/>
          <w:iCs/>
          <w:color w:val="000000"/>
          <w:sz w:val="18"/>
          <w:szCs w:val="18"/>
          <w:u w:val="single"/>
        </w:rPr>
        <w:t xml:space="preserve">, je </w:t>
      </w:r>
      <w:proofErr w:type="spellStart"/>
      <w:r w:rsidRPr="00511A67">
        <w:rPr>
          <w:rFonts w:ascii="Arial" w:hAnsi="Arial" w:cs="Arial"/>
          <w:b/>
          <w:bCs/>
          <w:i/>
          <w:iCs/>
          <w:color w:val="000000"/>
          <w:sz w:val="18"/>
          <w:szCs w:val="18"/>
          <w:u w:val="single"/>
        </w:rPr>
        <w:t>potrebno</w:t>
      </w:r>
      <w:proofErr w:type="spellEnd"/>
      <w:r w:rsidRPr="00511A67">
        <w:rPr>
          <w:rFonts w:ascii="Arial" w:hAnsi="Arial" w:cs="Arial"/>
          <w:b/>
          <w:bCs/>
          <w:i/>
          <w:iCs/>
          <w:color w:val="000000"/>
          <w:sz w:val="18"/>
          <w:szCs w:val="18"/>
          <w:u w:val="single"/>
        </w:rPr>
        <w:t xml:space="preserve"> </w:t>
      </w:r>
      <w:proofErr w:type="spellStart"/>
      <w:r w:rsidRPr="00511A67">
        <w:rPr>
          <w:rFonts w:ascii="Arial" w:hAnsi="Arial" w:cs="Arial"/>
          <w:b/>
          <w:bCs/>
          <w:i/>
          <w:iCs/>
          <w:color w:val="000000"/>
          <w:sz w:val="18"/>
          <w:szCs w:val="18"/>
          <w:u w:val="single"/>
        </w:rPr>
        <w:t>seznam</w:t>
      </w:r>
      <w:proofErr w:type="spellEnd"/>
      <w:r w:rsidRPr="00511A67">
        <w:rPr>
          <w:rFonts w:ascii="Arial" w:hAnsi="Arial" w:cs="Arial"/>
          <w:b/>
          <w:bCs/>
          <w:i/>
          <w:iCs/>
          <w:color w:val="000000"/>
          <w:sz w:val="18"/>
          <w:szCs w:val="18"/>
          <w:u w:val="single"/>
        </w:rPr>
        <w:t xml:space="preserve"> </w:t>
      </w:r>
      <w:proofErr w:type="spellStart"/>
      <w:r w:rsidRPr="00511A67">
        <w:rPr>
          <w:rFonts w:ascii="Arial" w:hAnsi="Arial" w:cs="Arial"/>
          <w:b/>
          <w:bCs/>
          <w:i/>
          <w:iCs/>
          <w:color w:val="000000"/>
          <w:sz w:val="18"/>
          <w:szCs w:val="18"/>
          <w:u w:val="single"/>
        </w:rPr>
        <w:t>predložiti</w:t>
      </w:r>
      <w:proofErr w:type="spellEnd"/>
      <w:r w:rsidRPr="00511A67">
        <w:rPr>
          <w:rFonts w:ascii="Arial" w:hAnsi="Arial" w:cs="Arial"/>
          <w:b/>
          <w:bCs/>
          <w:i/>
          <w:iCs/>
          <w:color w:val="000000"/>
          <w:sz w:val="18"/>
          <w:szCs w:val="18"/>
          <w:u w:val="single"/>
        </w:rPr>
        <w:t xml:space="preserve"> </w:t>
      </w:r>
      <w:proofErr w:type="spellStart"/>
      <w:r w:rsidRPr="00511A67">
        <w:rPr>
          <w:rFonts w:ascii="Arial" w:hAnsi="Arial" w:cs="Arial"/>
          <w:b/>
          <w:bCs/>
          <w:i/>
          <w:iCs/>
          <w:color w:val="000000"/>
          <w:sz w:val="18"/>
          <w:szCs w:val="18"/>
          <w:u w:val="single"/>
        </w:rPr>
        <w:t>tudi</w:t>
      </w:r>
      <w:proofErr w:type="spellEnd"/>
      <w:r w:rsidRPr="00511A67">
        <w:rPr>
          <w:rFonts w:ascii="Arial" w:hAnsi="Arial" w:cs="Arial"/>
          <w:b/>
          <w:bCs/>
          <w:i/>
          <w:iCs/>
          <w:color w:val="000000"/>
          <w:sz w:val="18"/>
          <w:szCs w:val="18"/>
          <w:u w:val="single"/>
        </w:rPr>
        <w:t xml:space="preserve"> za PARTNERJE in PODIZVAJALCE. </w:t>
      </w:r>
    </w:p>
    <w:p w14:paraId="5BB9FECF" w14:textId="77777777" w:rsidR="00630E46" w:rsidRPr="00511A67" w:rsidRDefault="00630E46" w:rsidP="00630E46">
      <w:pPr>
        <w:rPr>
          <w:rFonts w:ascii="Arial" w:hAnsi="Arial" w:cs="Arial"/>
          <w:sz w:val="22"/>
          <w:szCs w:val="22"/>
        </w:rPr>
      </w:pPr>
    </w:p>
    <w:p w14:paraId="097122DE" w14:textId="77777777" w:rsidR="00630E46" w:rsidRDefault="00630E46" w:rsidP="00630E46">
      <w:pPr>
        <w:jc w:val="right"/>
        <w:rPr>
          <w:rFonts w:ascii="Arial" w:hAnsi="Arial" w:cs="Arial"/>
          <w:sz w:val="22"/>
          <w:szCs w:val="22"/>
        </w:rPr>
      </w:pPr>
      <w:proofErr w:type="spellStart"/>
      <w:r w:rsidRPr="00023EC5">
        <w:rPr>
          <w:rFonts w:ascii="Arial" w:hAnsi="Arial" w:cs="Arial"/>
          <w:sz w:val="22"/>
          <w:szCs w:val="22"/>
        </w:rPr>
        <w:lastRenderedPageBreak/>
        <w:t>Obrazec</w:t>
      </w:r>
      <w:proofErr w:type="spellEnd"/>
      <w:r w:rsidRPr="00023EC5">
        <w:rPr>
          <w:rFonts w:ascii="Arial" w:hAnsi="Arial" w:cs="Arial"/>
          <w:sz w:val="22"/>
          <w:szCs w:val="22"/>
        </w:rPr>
        <w:t xml:space="preserve"> </w:t>
      </w:r>
      <w:proofErr w:type="spellStart"/>
      <w:r w:rsidRPr="00023EC5">
        <w:rPr>
          <w:rFonts w:ascii="Arial" w:hAnsi="Arial" w:cs="Arial"/>
          <w:sz w:val="22"/>
          <w:szCs w:val="22"/>
        </w:rPr>
        <w:t>št</w:t>
      </w:r>
      <w:proofErr w:type="spellEnd"/>
      <w:r w:rsidRPr="00023EC5">
        <w:rPr>
          <w:rFonts w:ascii="Arial" w:hAnsi="Arial" w:cs="Arial"/>
          <w:sz w:val="22"/>
          <w:szCs w:val="22"/>
        </w:rPr>
        <w:t xml:space="preserve">: </w:t>
      </w:r>
      <w:r>
        <w:rPr>
          <w:rFonts w:ascii="Arial" w:hAnsi="Arial" w:cs="Arial"/>
          <w:sz w:val="22"/>
          <w:szCs w:val="22"/>
        </w:rPr>
        <w:t>4</w:t>
      </w:r>
    </w:p>
    <w:p w14:paraId="5453660E" w14:textId="77777777" w:rsidR="00630E46" w:rsidRPr="00023EC5" w:rsidRDefault="00630E46" w:rsidP="00630E46">
      <w:pPr>
        <w:jc w:val="right"/>
        <w:rPr>
          <w:rFonts w:ascii="Arial" w:hAnsi="Arial" w:cs="Arial"/>
          <w:sz w:val="22"/>
          <w:szCs w:val="22"/>
        </w:rPr>
      </w:pPr>
    </w:p>
    <w:p w14:paraId="1E7F04E6" w14:textId="77777777" w:rsidR="00630E46" w:rsidRPr="00023EC5" w:rsidRDefault="00630E46" w:rsidP="00630E46">
      <w:pPr>
        <w:pStyle w:val="Heading1"/>
        <w:rPr>
          <w:rFonts w:cs="Arial"/>
          <w:sz w:val="22"/>
          <w:szCs w:val="22"/>
        </w:rPr>
      </w:pPr>
      <w:r w:rsidRPr="00023EC5">
        <w:rPr>
          <w:rFonts w:cs="Arial"/>
          <w:sz w:val="22"/>
          <w:szCs w:val="22"/>
        </w:rPr>
        <w:t xml:space="preserve">Referenčna </w:t>
      </w:r>
      <w:proofErr w:type="spellStart"/>
      <w:r w:rsidRPr="00023EC5">
        <w:rPr>
          <w:rFonts w:cs="Arial"/>
          <w:sz w:val="22"/>
          <w:szCs w:val="22"/>
        </w:rPr>
        <w:t>lista</w:t>
      </w:r>
      <w:proofErr w:type="spellEnd"/>
      <w:r w:rsidRPr="00023EC5">
        <w:rPr>
          <w:rFonts w:cs="Arial"/>
          <w:sz w:val="22"/>
          <w:szCs w:val="22"/>
        </w:rPr>
        <w:t xml:space="preserve"> </w:t>
      </w:r>
      <w:proofErr w:type="spellStart"/>
      <w:r w:rsidRPr="00023EC5">
        <w:rPr>
          <w:rFonts w:cs="Arial"/>
          <w:sz w:val="22"/>
          <w:szCs w:val="22"/>
        </w:rPr>
        <w:t>gospodarskega</w:t>
      </w:r>
      <w:proofErr w:type="spellEnd"/>
      <w:r w:rsidRPr="00023EC5">
        <w:rPr>
          <w:rFonts w:cs="Arial"/>
          <w:sz w:val="22"/>
          <w:szCs w:val="22"/>
        </w:rPr>
        <w:t xml:space="preserve"> </w:t>
      </w:r>
      <w:proofErr w:type="spellStart"/>
      <w:r w:rsidRPr="00023EC5">
        <w:rPr>
          <w:rFonts w:cs="Arial"/>
          <w:sz w:val="22"/>
          <w:szCs w:val="22"/>
        </w:rPr>
        <w:t>subjekta</w:t>
      </w:r>
      <w:proofErr w:type="spellEnd"/>
    </w:p>
    <w:p w14:paraId="09EBAEEB" w14:textId="77777777" w:rsidR="00630E46" w:rsidRPr="00E64578" w:rsidRDefault="00630E46" w:rsidP="00630E46">
      <w:pPr>
        <w:spacing w:before="225" w:after="225"/>
        <w:jc w:val="both"/>
        <w:rPr>
          <w:rFonts w:ascii="Arial" w:hAnsi="Arial" w:cs="Arial"/>
          <w:sz w:val="22"/>
          <w:szCs w:val="22"/>
          <w:lang w:val="de-DE"/>
        </w:rPr>
      </w:pPr>
      <w:proofErr w:type="spellStart"/>
      <w:r w:rsidRPr="00E64578">
        <w:rPr>
          <w:rFonts w:ascii="Arial" w:hAnsi="Arial" w:cs="Arial"/>
          <w:sz w:val="22"/>
          <w:szCs w:val="22"/>
          <w:lang w:val="de-DE"/>
        </w:rPr>
        <w:t>Spodaj</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podpisani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zastopnik</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gospodarskega</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subjekta</w:t>
      </w:r>
      <w:proofErr w:type="spellEnd"/>
      <w:r w:rsidRPr="00E64578">
        <w:rPr>
          <w:rFonts w:ascii="Arial" w:hAnsi="Arial" w:cs="Arial"/>
          <w:sz w:val="22"/>
          <w:szCs w:val="22"/>
          <w:lang w:val="de-DE"/>
        </w:rPr>
        <w:t xml:space="preserve"> __________________________ </w:t>
      </w:r>
      <w:proofErr w:type="spellStart"/>
      <w:r w:rsidRPr="00E64578">
        <w:rPr>
          <w:rFonts w:ascii="Arial" w:hAnsi="Arial" w:cs="Arial"/>
          <w:sz w:val="22"/>
          <w:szCs w:val="22"/>
          <w:lang w:val="de-DE"/>
        </w:rPr>
        <w:t>pod</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kazensko</w:t>
      </w:r>
      <w:proofErr w:type="spellEnd"/>
      <w:r w:rsidRPr="00E64578">
        <w:rPr>
          <w:rFonts w:ascii="Arial" w:hAnsi="Arial" w:cs="Arial"/>
          <w:sz w:val="22"/>
          <w:szCs w:val="22"/>
          <w:lang w:val="de-DE"/>
        </w:rPr>
        <w:t xml:space="preserve"> in </w:t>
      </w:r>
      <w:proofErr w:type="spellStart"/>
      <w:r w:rsidRPr="00E64578">
        <w:rPr>
          <w:rFonts w:ascii="Arial" w:hAnsi="Arial" w:cs="Arial"/>
          <w:sz w:val="22"/>
          <w:szCs w:val="22"/>
          <w:lang w:val="de-DE"/>
        </w:rPr>
        <w:t>materialno</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odgovornostjo</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izjavljam</w:t>
      </w:r>
      <w:proofErr w:type="spellEnd"/>
      <w:r w:rsidRPr="00E64578">
        <w:rPr>
          <w:rFonts w:ascii="Arial" w:hAnsi="Arial" w:cs="Arial"/>
          <w:sz w:val="22"/>
          <w:szCs w:val="22"/>
          <w:lang w:val="de-DE"/>
        </w:rPr>
        <w:t xml:space="preserve">, da je </w:t>
      </w:r>
      <w:proofErr w:type="spellStart"/>
      <w:r w:rsidRPr="00E64578">
        <w:rPr>
          <w:rFonts w:ascii="Arial" w:hAnsi="Arial" w:cs="Arial"/>
          <w:sz w:val="22"/>
          <w:szCs w:val="22"/>
          <w:lang w:val="de-DE"/>
        </w:rPr>
        <w:t>gospodarski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subjekt</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dobavil</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sledeče</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referenčne</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dobave</w:t>
      </w:r>
      <w:proofErr w:type="spellEnd"/>
      <w:r w:rsidRPr="00E64578">
        <w:rPr>
          <w:rFonts w:ascii="Arial" w:hAnsi="Arial" w:cs="Arial"/>
          <w:sz w:val="22"/>
          <w:szCs w:val="22"/>
          <w:lang w:val="de-DE"/>
        </w:rPr>
        <w:t>:</w:t>
      </w:r>
    </w:p>
    <w:p w14:paraId="31A22C2A" w14:textId="77777777" w:rsidR="00630E46" w:rsidRPr="00E64578" w:rsidRDefault="00630E46" w:rsidP="00630E46">
      <w:pPr>
        <w:spacing w:before="225" w:after="225"/>
        <w:jc w:val="both"/>
        <w:rPr>
          <w:rFonts w:ascii="Arial" w:hAnsi="Arial" w:cs="Arial"/>
          <w:sz w:val="22"/>
          <w:szCs w:val="22"/>
          <w:lang w:val="de-DE"/>
        </w:rPr>
      </w:pPr>
      <w:r w:rsidRPr="00E64578">
        <w:rPr>
          <w:rFonts w:ascii="Arial" w:hAnsi="Arial" w:cs="Arial"/>
          <w:sz w:val="22"/>
          <w:szCs w:val="22"/>
          <w:lang w:val="de-DE"/>
        </w:rPr>
        <w:t> </w:t>
      </w:r>
    </w:p>
    <w:tbl>
      <w:tblPr>
        <w:tblStyle w:val="TableGridPHPDOCX"/>
        <w:tblW w:w="9356"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1316"/>
        <w:gridCol w:w="2268"/>
        <w:gridCol w:w="1276"/>
        <w:gridCol w:w="1842"/>
        <w:gridCol w:w="1985"/>
      </w:tblGrid>
      <w:tr w:rsidR="00630E46" w:rsidRPr="008A2A72" w14:paraId="681ED598" w14:textId="77777777" w:rsidTr="00630E4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8502FA" w14:textId="77777777" w:rsidR="00630E46" w:rsidRPr="00023EC5" w:rsidRDefault="00630E46" w:rsidP="00630E46">
            <w:pPr>
              <w:jc w:val="center"/>
              <w:rPr>
                <w:rFonts w:ascii="Arial" w:hAnsi="Arial" w:cs="Arial"/>
                <w:sz w:val="22"/>
                <w:szCs w:val="22"/>
              </w:rPr>
            </w:pPr>
            <w:r w:rsidRPr="00023EC5">
              <w:rPr>
                <w:rFonts w:ascii="Arial" w:hAnsi="Arial" w:cs="Arial"/>
                <w:b/>
                <w:bCs/>
                <w:position w:val="-2"/>
                <w:sz w:val="22"/>
                <w:szCs w:val="22"/>
                <w:shd w:val="clear" w:color="auto" w:fill="CCCCCC"/>
              </w:rPr>
              <w:t xml:space="preserve">Zap. </w:t>
            </w:r>
            <w:proofErr w:type="spellStart"/>
            <w:r w:rsidRPr="00023EC5">
              <w:rPr>
                <w:rFonts w:ascii="Arial" w:hAnsi="Arial" w:cs="Arial"/>
                <w:b/>
                <w:bCs/>
                <w:position w:val="-2"/>
                <w:sz w:val="22"/>
                <w:szCs w:val="22"/>
                <w:shd w:val="clear" w:color="auto" w:fill="CCCCCC"/>
              </w:rPr>
              <w:t>št</w:t>
            </w:r>
            <w:proofErr w:type="spellEnd"/>
          </w:p>
        </w:tc>
        <w:tc>
          <w:tcPr>
            <w:tcW w:w="131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D001BE" w14:textId="77777777" w:rsidR="00630E46" w:rsidRPr="00023EC5" w:rsidRDefault="00630E46" w:rsidP="00630E46">
            <w:pPr>
              <w:jc w:val="center"/>
              <w:rPr>
                <w:rFonts w:ascii="Arial" w:hAnsi="Arial" w:cs="Arial"/>
                <w:sz w:val="22"/>
                <w:szCs w:val="22"/>
              </w:rPr>
            </w:pPr>
            <w:proofErr w:type="spellStart"/>
            <w:r w:rsidRPr="00023EC5">
              <w:rPr>
                <w:rFonts w:ascii="Arial" w:hAnsi="Arial" w:cs="Arial"/>
                <w:b/>
                <w:bCs/>
                <w:position w:val="-2"/>
                <w:sz w:val="22"/>
                <w:szCs w:val="22"/>
                <w:shd w:val="clear" w:color="auto" w:fill="CCCCCC"/>
              </w:rPr>
              <w:t>Naročnik</w:t>
            </w:r>
            <w:proofErr w:type="spellEnd"/>
            <w:r w:rsidRPr="00023EC5">
              <w:rPr>
                <w:rFonts w:ascii="Arial" w:hAnsi="Arial" w:cs="Arial"/>
                <w:b/>
                <w:bCs/>
                <w:position w:val="-2"/>
                <w:sz w:val="22"/>
                <w:szCs w:val="22"/>
                <w:shd w:val="clear" w:color="auto" w:fill="CCCCCC"/>
              </w:rPr>
              <w:br/>
              <w:t>(</w:t>
            </w:r>
            <w:proofErr w:type="spellStart"/>
            <w:r w:rsidRPr="00023EC5">
              <w:rPr>
                <w:rFonts w:ascii="Arial" w:hAnsi="Arial" w:cs="Arial"/>
                <w:b/>
                <w:bCs/>
                <w:position w:val="-2"/>
                <w:sz w:val="22"/>
                <w:szCs w:val="22"/>
                <w:shd w:val="clear" w:color="auto" w:fill="CCCCCC"/>
              </w:rPr>
              <w:t>naziv</w:t>
            </w:r>
            <w:proofErr w:type="spellEnd"/>
            <w:r w:rsidRPr="00023EC5">
              <w:rPr>
                <w:rFonts w:ascii="Arial" w:hAnsi="Arial" w:cs="Arial"/>
                <w:b/>
                <w:bCs/>
                <w:position w:val="-2"/>
                <w:sz w:val="22"/>
                <w:szCs w:val="22"/>
                <w:shd w:val="clear" w:color="auto" w:fill="CCCCCC"/>
              </w:rPr>
              <w:t xml:space="preserve">, </w:t>
            </w:r>
            <w:proofErr w:type="spellStart"/>
            <w:r w:rsidRPr="00023EC5">
              <w:rPr>
                <w:rFonts w:ascii="Arial" w:hAnsi="Arial" w:cs="Arial"/>
                <w:b/>
                <w:bCs/>
                <w:position w:val="-2"/>
                <w:sz w:val="22"/>
                <w:szCs w:val="22"/>
                <w:shd w:val="clear" w:color="auto" w:fill="CCCCCC"/>
              </w:rPr>
              <w:t>naslov</w:t>
            </w:r>
            <w:proofErr w:type="spellEnd"/>
            <w:r w:rsidRPr="00023EC5">
              <w:rPr>
                <w:rFonts w:ascii="Arial" w:hAnsi="Arial" w:cs="Arial"/>
                <w:b/>
                <w:bCs/>
                <w:position w:val="-2"/>
                <w:sz w:val="22"/>
                <w:szCs w:val="22"/>
                <w:shd w:val="clear" w:color="auto" w:fill="CCCCCC"/>
              </w:rPr>
              <w:t>)</w:t>
            </w:r>
          </w:p>
        </w:tc>
        <w:tc>
          <w:tcPr>
            <w:tcW w:w="226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DFB675" w14:textId="6285164A" w:rsidR="00630E46" w:rsidRPr="00023EC5" w:rsidRDefault="00630E46" w:rsidP="00B87F51">
            <w:pPr>
              <w:jc w:val="center"/>
              <w:rPr>
                <w:rFonts w:ascii="Arial" w:hAnsi="Arial" w:cs="Arial"/>
                <w:sz w:val="22"/>
                <w:szCs w:val="22"/>
              </w:rPr>
            </w:pPr>
            <w:proofErr w:type="spellStart"/>
            <w:r w:rsidRPr="00023EC5">
              <w:rPr>
                <w:rFonts w:ascii="Arial" w:hAnsi="Arial" w:cs="Arial"/>
                <w:b/>
                <w:bCs/>
                <w:position w:val="-2"/>
                <w:sz w:val="22"/>
                <w:szCs w:val="22"/>
                <w:shd w:val="clear" w:color="auto" w:fill="CCCCCC"/>
              </w:rPr>
              <w:t>Predmet</w:t>
            </w:r>
            <w:proofErr w:type="spellEnd"/>
            <w:r w:rsidRPr="00023EC5">
              <w:rPr>
                <w:rFonts w:ascii="Arial" w:hAnsi="Arial" w:cs="Arial"/>
                <w:b/>
                <w:bCs/>
                <w:position w:val="-2"/>
                <w:sz w:val="22"/>
                <w:szCs w:val="22"/>
                <w:shd w:val="clear" w:color="auto" w:fill="CCCCCC"/>
              </w:rPr>
              <w:t xml:space="preserve"> </w:t>
            </w:r>
            <w:proofErr w:type="spellStart"/>
            <w:r w:rsidRPr="00023EC5">
              <w:rPr>
                <w:rFonts w:ascii="Arial" w:hAnsi="Arial" w:cs="Arial"/>
                <w:b/>
                <w:bCs/>
                <w:position w:val="-2"/>
                <w:sz w:val="22"/>
                <w:szCs w:val="22"/>
                <w:shd w:val="clear" w:color="auto" w:fill="CCCCCC"/>
              </w:rPr>
              <w:t>dobave</w:t>
            </w:r>
            <w:proofErr w:type="spellEnd"/>
            <w:r w:rsidRPr="00023EC5">
              <w:rPr>
                <w:rFonts w:ascii="Arial" w:hAnsi="Arial" w:cs="Arial"/>
                <w:b/>
                <w:bCs/>
                <w:position w:val="-2"/>
                <w:sz w:val="22"/>
                <w:szCs w:val="22"/>
                <w:shd w:val="clear" w:color="auto" w:fill="CCCCCC"/>
              </w:rPr>
              <w:br/>
            </w:r>
            <w:r w:rsidRPr="00023EC5">
              <w:rPr>
                <w:rFonts w:ascii="Arial" w:hAnsi="Arial" w:cs="Arial"/>
                <w:position w:val="-2"/>
                <w:sz w:val="22"/>
                <w:szCs w:val="22"/>
                <w:shd w:val="clear" w:color="auto" w:fill="CCCCCC"/>
              </w:rPr>
              <w:t>(</w:t>
            </w:r>
            <w:proofErr w:type="spellStart"/>
            <w:r w:rsidRPr="004E1090">
              <w:rPr>
                <w:rFonts w:ascii="Arial" w:hAnsi="Arial" w:cs="Arial"/>
                <w:position w:val="-2"/>
                <w:sz w:val="18"/>
                <w:szCs w:val="18"/>
                <w:shd w:val="clear" w:color="auto" w:fill="CCCCCC"/>
              </w:rPr>
              <w:t>navedba</w:t>
            </w:r>
            <w:proofErr w:type="spellEnd"/>
            <w:r w:rsidRPr="004E1090">
              <w:rPr>
                <w:rFonts w:ascii="Arial" w:hAnsi="Arial" w:cs="Arial"/>
                <w:position w:val="-2"/>
                <w:sz w:val="18"/>
                <w:szCs w:val="18"/>
                <w:shd w:val="clear" w:color="auto" w:fill="CCCCCC"/>
              </w:rPr>
              <w:t xml:space="preserve"> </w:t>
            </w:r>
            <w:proofErr w:type="spellStart"/>
            <w:r w:rsidRPr="004E1090">
              <w:rPr>
                <w:rFonts w:ascii="Arial" w:hAnsi="Arial" w:cs="Arial"/>
                <w:position w:val="-2"/>
                <w:sz w:val="18"/>
                <w:szCs w:val="18"/>
                <w:shd w:val="clear" w:color="auto" w:fill="CCCCCC"/>
              </w:rPr>
              <w:t>ali</w:t>
            </w:r>
            <w:proofErr w:type="spellEnd"/>
            <w:r w:rsidRPr="004E1090">
              <w:rPr>
                <w:rFonts w:ascii="Arial" w:hAnsi="Arial" w:cs="Arial"/>
                <w:position w:val="-2"/>
                <w:sz w:val="18"/>
                <w:szCs w:val="18"/>
                <w:shd w:val="clear" w:color="auto" w:fill="CCCCCC"/>
              </w:rPr>
              <w:t xml:space="preserve"> je </w:t>
            </w:r>
            <w:proofErr w:type="spellStart"/>
            <w:r w:rsidRPr="004E1090">
              <w:rPr>
                <w:rFonts w:ascii="Arial" w:hAnsi="Arial" w:cs="Arial"/>
                <w:position w:val="-2"/>
                <w:sz w:val="18"/>
                <w:szCs w:val="18"/>
                <w:shd w:val="clear" w:color="auto" w:fill="CCCCCC"/>
              </w:rPr>
              <w:t>bila</w:t>
            </w:r>
            <w:proofErr w:type="spellEnd"/>
            <w:r w:rsidRPr="004E1090">
              <w:rPr>
                <w:rFonts w:ascii="Arial" w:hAnsi="Arial" w:cs="Arial"/>
                <w:position w:val="-2"/>
                <w:sz w:val="18"/>
                <w:szCs w:val="18"/>
                <w:shd w:val="clear" w:color="auto" w:fill="CCCCCC"/>
              </w:rPr>
              <w:t xml:space="preserve"> v </w:t>
            </w:r>
            <w:proofErr w:type="spellStart"/>
            <w:r w:rsidRPr="004E1090">
              <w:rPr>
                <w:rFonts w:ascii="Arial" w:hAnsi="Arial" w:cs="Arial"/>
                <w:position w:val="-2"/>
                <w:sz w:val="18"/>
                <w:szCs w:val="18"/>
                <w:shd w:val="clear" w:color="auto" w:fill="CCCCCC"/>
              </w:rPr>
              <w:t>okviru</w:t>
            </w:r>
            <w:proofErr w:type="spellEnd"/>
            <w:r w:rsidRPr="004E1090">
              <w:rPr>
                <w:rFonts w:ascii="Arial" w:hAnsi="Arial" w:cs="Arial"/>
                <w:position w:val="-2"/>
                <w:sz w:val="18"/>
                <w:szCs w:val="18"/>
                <w:shd w:val="clear" w:color="auto" w:fill="CCCCCC"/>
              </w:rPr>
              <w:t xml:space="preserve"> </w:t>
            </w:r>
            <w:proofErr w:type="spellStart"/>
            <w:r w:rsidRPr="004E1090">
              <w:rPr>
                <w:rFonts w:ascii="Arial" w:hAnsi="Arial" w:cs="Arial"/>
                <w:position w:val="-2"/>
                <w:sz w:val="18"/>
                <w:szCs w:val="18"/>
                <w:shd w:val="clear" w:color="auto" w:fill="CCCCCC"/>
              </w:rPr>
              <w:t>referenčnega</w:t>
            </w:r>
            <w:proofErr w:type="spellEnd"/>
            <w:r w:rsidRPr="004E1090">
              <w:rPr>
                <w:rFonts w:ascii="Arial" w:hAnsi="Arial" w:cs="Arial"/>
                <w:position w:val="-2"/>
                <w:sz w:val="18"/>
                <w:szCs w:val="18"/>
                <w:shd w:val="clear" w:color="auto" w:fill="CCCCCC"/>
              </w:rPr>
              <w:t xml:space="preserve"> </w:t>
            </w:r>
            <w:proofErr w:type="spellStart"/>
            <w:r w:rsidRPr="004E1090">
              <w:rPr>
                <w:rFonts w:ascii="Arial" w:hAnsi="Arial" w:cs="Arial"/>
                <w:position w:val="-2"/>
                <w:sz w:val="18"/>
                <w:szCs w:val="18"/>
                <w:shd w:val="clear" w:color="auto" w:fill="CCCCCC"/>
              </w:rPr>
              <w:t>posla</w:t>
            </w:r>
            <w:proofErr w:type="spellEnd"/>
            <w:r w:rsidRPr="004E1090">
              <w:rPr>
                <w:rFonts w:ascii="Arial" w:hAnsi="Arial" w:cs="Arial"/>
                <w:position w:val="-2"/>
                <w:sz w:val="18"/>
                <w:szCs w:val="18"/>
                <w:shd w:val="clear" w:color="auto" w:fill="CCCCCC"/>
              </w:rPr>
              <w:t xml:space="preserve"> </w:t>
            </w:r>
            <w:proofErr w:type="spellStart"/>
            <w:r w:rsidRPr="004E1090">
              <w:rPr>
                <w:rFonts w:ascii="Arial" w:hAnsi="Arial" w:cs="Arial"/>
                <w:position w:val="-2"/>
                <w:sz w:val="18"/>
                <w:szCs w:val="18"/>
                <w:shd w:val="clear" w:color="auto" w:fill="CCCCCC"/>
              </w:rPr>
              <w:t>izvedena</w:t>
            </w:r>
            <w:proofErr w:type="spellEnd"/>
            <w:r w:rsidRPr="004E1090">
              <w:rPr>
                <w:rFonts w:ascii="Arial" w:hAnsi="Arial" w:cs="Arial"/>
                <w:position w:val="-2"/>
                <w:sz w:val="18"/>
                <w:szCs w:val="18"/>
                <w:shd w:val="clear" w:color="auto" w:fill="CCCCCC"/>
              </w:rPr>
              <w:t xml:space="preserve"> </w:t>
            </w:r>
            <w:proofErr w:type="spellStart"/>
            <w:r w:rsidRPr="004E1090">
              <w:rPr>
                <w:rFonts w:ascii="Arial" w:hAnsi="Arial" w:cs="Arial"/>
                <w:position w:val="-2"/>
                <w:sz w:val="18"/>
                <w:szCs w:val="18"/>
                <w:shd w:val="clear" w:color="auto" w:fill="CCCCCC"/>
              </w:rPr>
              <w:t>dobava</w:t>
            </w:r>
            <w:proofErr w:type="spellEnd"/>
            <w:r w:rsidR="00B87F51">
              <w:rPr>
                <w:rFonts w:ascii="Arial" w:hAnsi="Arial" w:cs="Arial"/>
                <w:position w:val="-2"/>
                <w:sz w:val="18"/>
                <w:szCs w:val="18"/>
                <w:shd w:val="clear" w:color="auto" w:fill="CCCCCC"/>
              </w:rPr>
              <w:t xml:space="preserve"> </w:t>
            </w:r>
            <w:proofErr w:type="spellStart"/>
            <w:r w:rsidR="00B87F51" w:rsidRPr="00B87F51">
              <w:rPr>
                <w:rFonts w:ascii="Arial" w:hAnsi="Arial" w:cs="Arial"/>
                <w:position w:val="-2"/>
                <w:sz w:val="18"/>
                <w:szCs w:val="18"/>
                <w:shd w:val="clear" w:color="auto" w:fill="CCCCCC"/>
              </w:rPr>
              <w:t>sistema</w:t>
            </w:r>
            <w:proofErr w:type="spellEnd"/>
            <w:r w:rsidR="00B87F51" w:rsidRPr="00B87F51">
              <w:rPr>
                <w:rFonts w:ascii="Arial" w:hAnsi="Arial" w:cs="Arial"/>
                <w:position w:val="-2"/>
                <w:sz w:val="18"/>
                <w:szCs w:val="18"/>
                <w:shd w:val="clear" w:color="auto" w:fill="CCCCCC"/>
              </w:rPr>
              <w:t xml:space="preserve"> za </w:t>
            </w:r>
            <w:proofErr w:type="spellStart"/>
            <w:r w:rsidR="00B87F51" w:rsidRPr="00B87F51">
              <w:rPr>
                <w:rFonts w:ascii="Arial" w:hAnsi="Arial" w:cs="Arial"/>
                <w:position w:val="-2"/>
                <w:sz w:val="18"/>
                <w:szCs w:val="18"/>
                <w:shd w:val="clear" w:color="auto" w:fill="CCCCCC"/>
              </w:rPr>
              <w:t>merjenje</w:t>
            </w:r>
            <w:proofErr w:type="spellEnd"/>
            <w:r w:rsidR="00B87F51" w:rsidRPr="00B87F51">
              <w:rPr>
                <w:rFonts w:ascii="Arial" w:hAnsi="Arial" w:cs="Arial"/>
                <w:position w:val="-2"/>
                <w:sz w:val="18"/>
                <w:szCs w:val="18"/>
                <w:shd w:val="clear" w:color="auto" w:fill="CCCCCC"/>
              </w:rPr>
              <w:t xml:space="preserve"> </w:t>
            </w:r>
            <w:proofErr w:type="spellStart"/>
            <w:r w:rsidR="00B87F51" w:rsidRPr="00B87F51">
              <w:rPr>
                <w:rFonts w:ascii="Arial" w:hAnsi="Arial" w:cs="Arial"/>
                <w:position w:val="-2"/>
                <w:sz w:val="18"/>
                <w:szCs w:val="18"/>
                <w:shd w:val="clear" w:color="auto" w:fill="CCCCCC"/>
              </w:rPr>
              <w:t>izpustov</w:t>
            </w:r>
            <w:proofErr w:type="spellEnd"/>
            <w:r w:rsidR="00B87F51" w:rsidRPr="00B87F51">
              <w:rPr>
                <w:rFonts w:ascii="Arial" w:hAnsi="Arial" w:cs="Arial"/>
                <w:position w:val="-2"/>
                <w:sz w:val="18"/>
                <w:szCs w:val="18"/>
                <w:shd w:val="clear" w:color="auto" w:fill="CCCCCC"/>
              </w:rPr>
              <w:t xml:space="preserve"> </w:t>
            </w:r>
            <w:proofErr w:type="spellStart"/>
            <w:r w:rsidR="00B87F51" w:rsidRPr="00B87F51">
              <w:rPr>
                <w:rFonts w:ascii="Arial" w:hAnsi="Arial" w:cs="Arial"/>
                <w:position w:val="-2"/>
                <w:sz w:val="18"/>
                <w:szCs w:val="18"/>
                <w:shd w:val="clear" w:color="auto" w:fill="CCCCCC"/>
              </w:rPr>
              <w:t>metana</w:t>
            </w:r>
            <w:proofErr w:type="spellEnd"/>
            <w:r w:rsidR="00B87F51" w:rsidRPr="00B87F51">
              <w:rPr>
                <w:rFonts w:ascii="Arial" w:hAnsi="Arial" w:cs="Arial"/>
                <w:position w:val="-2"/>
                <w:sz w:val="18"/>
                <w:szCs w:val="18"/>
                <w:shd w:val="clear" w:color="auto" w:fill="CCCCCC"/>
              </w:rPr>
              <w:t xml:space="preserve"> </w:t>
            </w:r>
            <w:proofErr w:type="spellStart"/>
            <w:r w:rsidR="00B87F51" w:rsidRPr="00B87F51">
              <w:rPr>
                <w:rFonts w:ascii="Arial" w:hAnsi="Arial" w:cs="Arial"/>
                <w:position w:val="-2"/>
                <w:sz w:val="18"/>
                <w:szCs w:val="18"/>
                <w:shd w:val="clear" w:color="auto" w:fill="CCCCCC"/>
              </w:rPr>
              <w:t>iz</w:t>
            </w:r>
            <w:proofErr w:type="spellEnd"/>
            <w:r w:rsidR="00B87F51" w:rsidRPr="00B87F51">
              <w:rPr>
                <w:rFonts w:ascii="Arial" w:hAnsi="Arial" w:cs="Arial"/>
                <w:position w:val="-2"/>
                <w:sz w:val="18"/>
                <w:szCs w:val="18"/>
                <w:shd w:val="clear" w:color="auto" w:fill="CCCCCC"/>
              </w:rPr>
              <w:t xml:space="preserve"> </w:t>
            </w:r>
            <w:proofErr w:type="spellStart"/>
            <w:r w:rsidR="00B87F51" w:rsidRPr="00B87F51">
              <w:rPr>
                <w:rFonts w:ascii="Arial" w:hAnsi="Arial" w:cs="Arial"/>
                <w:position w:val="-2"/>
                <w:sz w:val="18"/>
                <w:szCs w:val="18"/>
                <w:shd w:val="clear" w:color="auto" w:fill="CCCCCC"/>
              </w:rPr>
              <w:t>prebavil</w:t>
            </w:r>
            <w:proofErr w:type="spellEnd"/>
            <w:r w:rsidR="00B87F51" w:rsidRPr="00B87F51">
              <w:rPr>
                <w:rFonts w:ascii="Arial" w:hAnsi="Arial" w:cs="Arial"/>
                <w:position w:val="-2"/>
                <w:sz w:val="18"/>
                <w:szCs w:val="18"/>
                <w:shd w:val="clear" w:color="auto" w:fill="CCCCCC"/>
              </w:rPr>
              <w:t xml:space="preserve"> </w:t>
            </w:r>
            <w:proofErr w:type="spellStart"/>
            <w:r w:rsidR="00B87F51" w:rsidRPr="00B87F51">
              <w:rPr>
                <w:rFonts w:ascii="Arial" w:hAnsi="Arial" w:cs="Arial"/>
                <w:position w:val="-2"/>
                <w:sz w:val="18"/>
                <w:szCs w:val="18"/>
                <w:shd w:val="clear" w:color="auto" w:fill="CCCCCC"/>
              </w:rPr>
              <w:t>govedi</w:t>
            </w:r>
            <w:proofErr w:type="spellEnd"/>
            <w:r w:rsidR="00B87F51" w:rsidRPr="00B87F51">
              <w:rPr>
                <w:rFonts w:ascii="Arial" w:hAnsi="Arial" w:cs="Arial"/>
                <w:position w:val="-2"/>
                <w:sz w:val="18"/>
                <w:szCs w:val="18"/>
                <w:shd w:val="clear" w:color="auto" w:fill="CCCCCC"/>
              </w:rPr>
              <w:t>”</w:t>
            </w:r>
            <w:r w:rsidRPr="004E1090">
              <w:rPr>
                <w:rFonts w:ascii="Arial" w:hAnsi="Arial" w:cs="Arial"/>
                <w:position w:val="-2"/>
                <w:sz w:val="18"/>
                <w:szCs w:val="18"/>
                <w:shd w:val="clear" w:color="auto" w:fill="CCCCCC"/>
              </w:rPr>
              <w:t>)</w:t>
            </w:r>
          </w:p>
        </w:tc>
        <w:tc>
          <w:tcPr>
            <w:tcW w:w="127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677794" w14:textId="77777777" w:rsidR="00630E46" w:rsidRPr="00023EC5" w:rsidRDefault="00630E46" w:rsidP="00630E46">
            <w:pPr>
              <w:jc w:val="center"/>
              <w:rPr>
                <w:rFonts w:ascii="Arial" w:hAnsi="Arial" w:cs="Arial"/>
                <w:sz w:val="22"/>
                <w:szCs w:val="22"/>
              </w:rPr>
            </w:pPr>
            <w:r>
              <w:rPr>
                <w:rFonts w:ascii="Arial" w:hAnsi="Arial" w:cs="Arial"/>
                <w:b/>
                <w:bCs/>
                <w:position w:val="-2"/>
                <w:sz w:val="22"/>
                <w:szCs w:val="22"/>
                <w:shd w:val="clear" w:color="auto" w:fill="CCCCCC"/>
              </w:rPr>
              <w:t xml:space="preserve">Datum </w:t>
            </w:r>
            <w:proofErr w:type="spellStart"/>
            <w:r>
              <w:rPr>
                <w:rFonts w:ascii="Arial" w:hAnsi="Arial" w:cs="Arial"/>
                <w:b/>
                <w:bCs/>
                <w:position w:val="-2"/>
                <w:sz w:val="22"/>
                <w:szCs w:val="22"/>
                <w:shd w:val="clear" w:color="auto" w:fill="CCCCCC"/>
              </w:rPr>
              <w:t>dobave</w:t>
            </w:r>
            <w:proofErr w:type="spellEnd"/>
            <w:r>
              <w:rPr>
                <w:rFonts w:ascii="Arial" w:hAnsi="Arial" w:cs="Arial"/>
                <w:b/>
                <w:bCs/>
                <w:position w:val="-2"/>
                <w:sz w:val="22"/>
                <w:szCs w:val="22"/>
                <w:shd w:val="clear" w:color="auto" w:fill="CCCCCC"/>
              </w:rPr>
              <w:t xml:space="preserve"> </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16330C7" w14:textId="77777777" w:rsidR="00630E46" w:rsidRPr="00023EC5" w:rsidRDefault="00630E46" w:rsidP="00630E46">
            <w:pPr>
              <w:jc w:val="center"/>
              <w:rPr>
                <w:rFonts w:ascii="Arial" w:hAnsi="Arial" w:cs="Arial"/>
                <w:sz w:val="22"/>
                <w:szCs w:val="22"/>
              </w:rPr>
            </w:pPr>
            <w:proofErr w:type="spellStart"/>
            <w:r w:rsidRPr="00023EC5">
              <w:rPr>
                <w:rFonts w:ascii="Arial" w:hAnsi="Arial" w:cs="Arial"/>
                <w:b/>
                <w:bCs/>
                <w:position w:val="-2"/>
                <w:sz w:val="22"/>
                <w:szCs w:val="22"/>
                <w:shd w:val="clear" w:color="auto" w:fill="CCCCCC"/>
              </w:rPr>
              <w:t>Pogodbeni</w:t>
            </w:r>
            <w:proofErr w:type="spellEnd"/>
            <w:r w:rsidRPr="00023EC5">
              <w:rPr>
                <w:rFonts w:ascii="Arial" w:hAnsi="Arial" w:cs="Arial"/>
                <w:b/>
                <w:bCs/>
                <w:position w:val="-2"/>
                <w:sz w:val="22"/>
                <w:szCs w:val="22"/>
                <w:shd w:val="clear" w:color="auto" w:fill="CCCCCC"/>
              </w:rPr>
              <w:t xml:space="preserve"> </w:t>
            </w:r>
            <w:proofErr w:type="spellStart"/>
            <w:r w:rsidRPr="00023EC5">
              <w:rPr>
                <w:rFonts w:ascii="Arial" w:hAnsi="Arial" w:cs="Arial"/>
                <w:b/>
                <w:bCs/>
                <w:position w:val="-2"/>
                <w:sz w:val="22"/>
                <w:szCs w:val="22"/>
                <w:shd w:val="clear" w:color="auto" w:fill="CCCCCC"/>
              </w:rPr>
              <w:t>znesek</w:t>
            </w:r>
            <w:proofErr w:type="spellEnd"/>
            <w:r w:rsidRPr="00023EC5">
              <w:rPr>
                <w:rFonts w:ascii="Arial" w:hAnsi="Arial" w:cs="Arial"/>
                <w:b/>
                <w:bCs/>
                <w:position w:val="-2"/>
                <w:sz w:val="22"/>
                <w:szCs w:val="22"/>
                <w:shd w:val="clear" w:color="auto" w:fill="CCCCCC"/>
              </w:rPr>
              <w:br/>
              <w:t>(</w:t>
            </w:r>
            <w:proofErr w:type="spellStart"/>
            <w:r w:rsidRPr="00023EC5">
              <w:rPr>
                <w:rFonts w:ascii="Arial" w:hAnsi="Arial" w:cs="Arial"/>
                <w:b/>
                <w:bCs/>
                <w:position w:val="-2"/>
                <w:sz w:val="22"/>
                <w:szCs w:val="22"/>
                <w:shd w:val="clear" w:color="auto" w:fill="CCCCCC"/>
              </w:rPr>
              <w:t>brez</w:t>
            </w:r>
            <w:proofErr w:type="spellEnd"/>
            <w:r w:rsidRPr="00023EC5">
              <w:rPr>
                <w:rFonts w:ascii="Arial" w:hAnsi="Arial" w:cs="Arial"/>
                <w:b/>
                <w:bCs/>
                <w:position w:val="-2"/>
                <w:sz w:val="22"/>
                <w:szCs w:val="22"/>
                <w:shd w:val="clear" w:color="auto" w:fill="CCCCCC"/>
              </w:rPr>
              <w:t xml:space="preserve"> DDV), ki se </w:t>
            </w:r>
            <w:proofErr w:type="spellStart"/>
            <w:r w:rsidRPr="00023EC5">
              <w:rPr>
                <w:rFonts w:ascii="Arial" w:hAnsi="Arial" w:cs="Arial"/>
                <w:b/>
                <w:bCs/>
                <w:position w:val="-2"/>
                <w:sz w:val="22"/>
                <w:szCs w:val="22"/>
                <w:shd w:val="clear" w:color="auto" w:fill="CCCCCC"/>
              </w:rPr>
              <w:t>nanaša</w:t>
            </w:r>
            <w:proofErr w:type="spellEnd"/>
            <w:r w:rsidRPr="00023EC5">
              <w:rPr>
                <w:rFonts w:ascii="Arial" w:hAnsi="Arial" w:cs="Arial"/>
                <w:b/>
                <w:bCs/>
                <w:position w:val="-2"/>
                <w:sz w:val="22"/>
                <w:szCs w:val="22"/>
                <w:shd w:val="clear" w:color="auto" w:fill="CCCCCC"/>
              </w:rPr>
              <w:t xml:space="preserve"> </w:t>
            </w:r>
            <w:proofErr w:type="spellStart"/>
            <w:r w:rsidRPr="00023EC5">
              <w:rPr>
                <w:rFonts w:ascii="Arial" w:hAnsi="Arial" w:cs="Arial"/>
                <w:b/>
                <w:bCs/>
                <w:position w:val="-2"/>
                <w:sz w:val="22"/>
                <w:szCs w:val="22"/>
                <w:shd w:val="clear" w:color="auto" w:fill="CCCCCC"/>
              </w:rPr>
              <w:t>na</w:t>
            </w:r>
            <w:proofErr w:type="spellEnd"/>
            <w:r w:rsidRPr="00023EC5">
              <w:rPr>
                <w:rFonts w:ascii="Arial" w:hAnsi="Arial" w:cs="Arial"/>
                <w:b/>
                <w:bCs/>
                <w:position w:val="-2"/>
                <w:sz w:val="22"/>
                <w:szCs w:val="22"/>
                <w:shd w:val="clear" w:color="auto" w:fill="CCCCCC"/>
              </w:rPr>
              <w:t xml:space="preserve"> </w:t>
            </w:r>
            <w:proofErr w:type="spellStart"/>
            <w:r w:rsidRPr="00023EC5">
              <w:rPr>
                <w:rFonts w:ascii="Arial" w:hAnsi="Arial" w:cs="Arial"/>
                <w:b/>
                <w:bCs/>
                <w:position w:val="-2"/>
                <w:sz w:val="22"/>
                <w:szCs w:val="22"/>
                <w:shd w:val="clear" w:color="auto" w:fill="CCCCCC"/>
              </w:rPr>
              <w:t>referenčno</w:t>
            </w:r>
            <w:proofErr w:type="spellEnd"/>
            <w:r w:rsidRPr="00023EC5">
              <w:rPr>
                <w:rFonts w:ascii="Arial" w:hAnsi="Arial" w:cs="Arial"/>
                <w:b/>
                <w:bCs/>
                <w:position w:val="-2"/>
                <w:sz w:val="22"/>
                <w:szCs w:val="22"/>
                <w:shd w:val="clear" w:color="auto" w:fill="CCCCCC"/>
              </w:rPr>
              <w:t xml:space="preserve"> </w:t>
            </w:r>
            <w:proofErr w:type="spellStart"/>
            <w:r w:rsidRPr="00023EC5">
              <w:rPr>
                <w:rFonts w:ascii="Arial" w:hAnsi="Arial" w:cs="Arial"/>
                <w:b/>
                <w:bCs/>
                <w:position w:val="-2"/>
                <w:sz w:val="22"/>
                <w:szCs w:val="22"/>
                <w:shd w:val="clear" w:color="auto" w:fill="CCCCCC"/>
              </w:rPr>
              <w:t>dobavo</w:t>
            </w:r>
            <w:proofErr w:type="spellEnd"/>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52E4C2" w14:textId="77777777" w:rsidR="00630E46" w:rsidRPr="00E64578" w:rsidRDefault="00630E46" w:rsidP="00630E46">
            <w:pPr>
              <w:jc w:val="center"/>
              <w:rPr>
                <w:rFonts w:ascii="Arial" w:hAnsi="Arial" w:cs="Arial"/>
                <w:sz w:val="22"/>
                <w:szCs w:val="22"/>
                <w:lang w:val="de-DE"/>
              </w:rPr>
            </w:pPr>
            <w:proofErr w:type="spellStart"/>
            <w:r w:rsidRPr="00E64578">
              <w:rPr>
                <w:rFonts w:ascii="Arial" w:hAnsi="Arial" w:cs="Arial"/>
                <w:b/>
                <w:bCs/>
                <w:position w:val="-2"/>
                <w:sz w:val="22"/>
                <w:szCs w:val="22"/>
                <w:shd w:val="clear" w:color="auto" w:fill="CCCCCC"/>
                <w:lang w:val="de-DE"/>
              </w:rPr>
              <w:t>Kontaktna</w:t>
            </w:r>
            <w:proofErr w:type="spellEnd"/>
            <w:r w:rsidRPr="00E64578">
              <w:rPr>
                <w:rFonts w:ascii="Arial" w:hAnsi="Arial" w:cs="Arial"/>
                <w:b/>
                <w:bCs/>
                <w:position w:val="-2"/>
                <w:sz w:val="22"/>
                <w:szCs w:val="22"/>
                <w:shd w:val="clear" w:color="auto" w:fill="CCCCCC"/>
                <w:lang w:val="de-DE"/>
              </w:rPr>
              <w:t xml:space="preserve"> </w:t>
            </w:r>
            <w:proofErr w:type="spellStart"/>
            <w:r w:rsidRPr="00E64578">
              <w:rPr>
                <w:rFonts w:ascii="Arial" w:hAnsi="Arial" w:cs="Arial"/>
                <w:b/>
                <w:bCs/>
                <w:position w:val="-2"/>
                <w:sz w:val="22"/>
                <w:szCs w:val="22"/>
                <w:shd w:val="clear" w:color="auto" w:fill="CCCCCC"/>
                <w:lang w:val="de-DE"/>
              </w:rPr>
              <w:t>oseba</w:t>
            </w:r>
            <w:proofErr w:type="spellEnd"/>
            <w:r w:rsidRPr="00E64578">
              <w:rPr>
                <w:rFonts w:ascii="Arial" w:hAnsi="Arial" w:cs="Arial"/>
                <w:b/>
                <w:bCs/>
                <w:position w:val="-2"/>
                <w:sz w:val="22"/>
                <w:szCs w:val="22"/>
                <w:shd w:val="clear" w:color="auto" w:fill="CCCCCC"/>
                <w:lang w:val="de-DE"/>
              </w:rPr>
              <w:t xml:space="preserve"> </w:t>
            </w:r>
            <w:proofErr w:type="spellStart"/>
            <w:r w:rsidRPr="00E64578">
              <w:rPr>
                <w:rFonts w:ascii="Arial" w:hAnsi="Arial" w:cs="Arial"/>
                <w:b/>
                <w:bCs/>
                <w:position w:val="-2"/>
                <w:sz w:val="22"/>
                <w:szCs w:val="22"/>
                <w:shd w:val="clear" w:color="auto" w:fill="CCCCCC"/>
                <w:lang w:val="de-DE"/>
              </w:rPr>
              <w:t>pri</w:t>
            </w:r>
            <w:proofErr w:type="spellEnd"/>
            <w:r w:rsidRPr="00E64578">
              <w:rPr>
                <w:rFonts w:ascii="Arial" w:hAnsi="Arial" w:cs="Arial"/>
                <w:b/>
                <w:bCs/>
                <w:position w:val="-2"/>
                <w:sz w:val="22"/>
                <w:szCs w:val="22"/>
                <w:shd w:val="clear" w:color="auto" w:fill="CCCCCC"/>
                <w:lang w:val="de-DE"/>
              </w:rPr>
              <w:t xml:space="preserve"> </w:t>
            </w:r>
            <w:proofErr w:type="spellStart"/>
            <w:r w:rsidRPr="00E64578">
              <w:rPr>
                <w:rFonts w:ascii="Arial" w:hAnsi="Arial" w:cs="Arial"/>
                <w:b/>
                <w:bCs/>
                <w:position w:val="-2"/>
                <w:sz w:val="22"/>
                <w:szCs w:val="22"/>
                <w:shd w:val="clear" w:color="auto" w:fill="CCCCCC"/>
                <w:lang w:val="de-DE"/>
              </w:rPr>
              <w:t>naročniku</w:t>
            </w:r>
            <w:proofErr w:type="spellEnd"/>
            <w:r w:rsidRPr="00E64578">
              <w:rPr>
                <w:rFonts w:ascii="Arial" w:hAnsi="Arial" w:cs="Arial"/>
                <w:b/>
                <w:bCs/>
                <w:position w:val="-2"/>
                <w:sz w:val="22"/>
                <w:szCs w:val="22"/>
                <w:shd w:val="clear" w:color="auto" w:fill="CCCCCC"/>
                <w:lang w:val="de-DE"/>
              </w:rPr>
              <w:br/>
              <w:t>(</w:t>
            </w:r>
            <w:proofErr w:type="spellStart"/>
            <w:r w:rsidRPr="00E64578">
              <w:rPr>
                <w:rFonts w:ascii="Arial" w:hAnsi="Arial" w:cs="Arial"/>
                <w:b/>
                <w:bCs/>
                <w:position w:val="-2"/>
                <w:sz w:val="22"/>
                <w:szCs w:val="22"/>
                <w:shd w:val="clear" w:color="auto" w:fill="CCCCCC"/>
                <w:lang w:val="de-DE"/>
              </w:rPr>
              <w:t>ime</w:t>
            </w:r>
            <w:proofErr w:type="spellEnd"/>
            <w:r w:rsidRPr="00E64578">
              <w:rPr>
                <w:rFonts w:ascii="Arial" w:hAnsi="Arial" w:cs="Arial"/>
                <w:b/>
                <w:bCs/>
                <w:position w:val="-2"/>
                <w:sz w:val="22"/>
                <w:szCs w:val="22"/>
                <w:shd w:val="clear" w:color="auto" w:fill="CCCCCC"/>
                <w:lang w:val="de-DE"/>
              </w:rPr>
              <w:t xml:space="preserve"> in </w:t>
            </w:r>
            <w:proofErr w:type="spellStart"/>
            <w:r w:rsidRPr="00E64578">
              <w:rPr>
                <w:rFonts w:ascii="Arial" w:hAnsi="Arial" w:cs="Arial"/>
                <w:b/>
                <w:bCs/>
                <w:position w:val="-2"/>
                <w:sz w:val="22"/>
                <w:szCs w:val="22"/>
                <w:shd w:val="clear" w:color="auto" w:fill="CCCCCC"/>
                <w:lang w:val="de-DE"/>
              </w:rPr>
              <w:t>priimek</w:t>
            </w:r>
            <w:proofErr w:type="spellEnd"/>
            <w:r w:rsidRPr="00E64578">
              <w:rPr>
                <w:rFonts w:ascii="Arial" w:hAnsi="Arial" w:cs="Arial"/>
                <w:b/>
                <w:bCs/>
                <w:position w:val="-2"/>
                <w:sz w:val="22"/>
                <w:szCs w:val="22"/>
                <w:shd w:val="clear" w:color="auto" w:fill="CCCCCC"/>
                <w:lang w:val="de-DE"/>
              </w:rPr>
              <w:t xml:space="preserve"> </w:t>
            </w:r>
            <w:proofErr w:type="spellStart"/>
            <w:r w:rsidRPr="00E64578">
              <w:rPr>
                <w:rFonts w:ascii="Arial" w:hAnsi="Arial" w:cs="Arial"/>
                <w:b/>
                <w:bCs/>
                <w:position w:val="-2"/>
                <w:sz w:val="22"/>
                <w:szCs w:val="22"/>
                <w:shd w:val="clear" w:color="auto" w:fill="CCCCCC"/>
                <w:lang w:val="de-DE"/>
              </w:rPr>
              <w:t>ter</w:t>
            </w:r>
            <w:proofErr w:type="spellEnd"/>
            <w:r w:rsidRPr="00E64578">
              <w:rPr>
                <w:rFonts w:ascii="Arial" w:hAnsi="Arial" w:cs="Arial"/>
                <w:b/>
                <w:bCs/>
                <w:position w:val="-2"/>
                <w:sz w:val="22"/>
                <w:szCs w:val="22"/>
                <w:shd w:val="clear" w:color="auto" w:fill="CCCCCC"/>
                <w:lang w:val="de-DE"/>
              </w:rPr>
              <w:t xml:space="preserve"> </w:t>
            </w:r>
            <w:proofErr w:type="spellStart"/>
            <w:r w:rsidRPr="00E64578">
              <w:rPr>
                <w:rFonts w:ascii="Arial" w:hAnsi="Arial" w:cs="Arial"/>
                <w:b/>
                <w:bCs/>
                <w:position w:val="-2"/>
                <w:sz w:val="22"/>
                <w:szCs w:val="22"/>
                <w:shd w:val="clear" w:color="auto" w:fill="CCCCCC"/>
                <w:lang w:val="de-DE"/>
              </w:rPr>
              <w:t>telefon</w:t>
            </w:r>
            <w:proofErr w:type="spellEnd"/>
            <w:r w:rsidRPr="00E64578">
              <w:rPr>
                <w:rFonts w:ascii="Arial" w:hAnsi="Arial" w:cs="Arial"/>
                <w:b/>
                <w:bCs/>
                <w:position w:val="-2"/>
                <w:sz w:val="22"/>
                <w:szCs w:val="22"/>
                <w:shd w:val="clear" w:color="auto" w:fill="CCCCCC"/>
                <w:lang w:val="de-DE"/>
              </w:rPr>
              <w:t xml:space="preserve"> in </w:t>
            </w:r>
            <w:proofErr w:type="spellStart"/>
            <w:r w:rsidRPr="00E64578">
              <w:rPr>
                <w:rFonts w:ascii="Arial" w:hAnsi="Arial" w:cs="Arial"/>
                <w:b/>
                <w:bCs/>
                <w:position w:val="-2"/>
                <w:sz w:val="22"/>
                <w:szCs w:val="22"/>
                <w:shd w:val="clear" w:color="auto" w:fill="CCCCCC"/>
                <w:lang w:val="de-DE"/>
              </w:rPr>
              <w:t>e-mail</w:t>
            </w:r>
            <w:proofErr w:type="spellEnd"/>
            <w:r w:rsidRPr="00E64578">
              <w:rPr>
                <w:rFonts w:ascii="Arial" w:hAnsi="Arial" w:cs="Arial"/>
                <w:b/>
                <w:bCs/>
                <w:position w:val="-2"/>
                <w:sz w:val="22"/>
                <w:szCs w:val="22"/>
                <w:shd w:val="clear" w:color="auto" w:fill="CCCCCC"/>
                <w:lang w:val="de-DE"/>
              </w:rPr>
              <w:t>)</w:t>
            </w:r>
          </w:p>
        </w:tc>
      </w:tr>
      <w:tr w:rsidR="00630E46" w:rsidRPr="00023EC5" w14:paraId="4C9DCF18" w14:textId="77777777" w:rsidTr="00630E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F51BD6" w14:textId="77777777" w:rsidR="00630E46" w:rsidRPr="00023EC5" w:rsidRDefault="00630E46" w:rsidP="00630E46">
            <w:pPr>
              <w:rPr>
                <w:rFonts w:ascii="Arial" w:hAnsi="Arial" w:cs="Arial"/>
                <w:sz w:val="22"/>
                <w:szCs w:val="22"/>
              </w:rPr>
            </w:pPr>
            <w:r w:rsidRPr="00023EC5">
              <w:rPr>
                <w:rFonts w:ascii="Arial" w:hAnsi="Arial" w:cs="Arial"/>
                <w:b/>
                <w:bCs/>
                <w:position w:val="-2"/>
                <w:sz w:val="22"/>
                <w:szCs w:val="22"/>
              </w:rPr>
              <w:t>1</w:t>
            </w:r>
          </w:p>
        </w:tc>
        <w:tc>
          <w:tcPr>
            <w:tcW w:w="13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99EA2"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7880B"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ADAA6"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2E52C"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BEC524"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 </w:t>
            </w:r>
          </w:p>
        </w:tc>
      </w:tr>
      <w:tr w:rsidR="00630E46" w:rsidRPr="00023EC5" w14:paraId="382BA2BC" w14:textId="77777777" w:rsidTr="00630E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E9D77" w14:textId="77777777" w:rsidR="00630E46" w:rsidRPr="00023EC5" w:rsidRDefault="00630E46" w:rsidP="00630E46">
            <w:pPr>
              <w:rPr>
                <w:rFonts w:ascii="Arial" w:hAnsi="Arial" w:cs="Arial"/>
                <w:b/>
                <w:bCs/>
                <w:position w:val="-2"/>
                <w:sz w:val="22"/>
                <w:szCs w:val="22"/>
              </w:rPr>
            </w:pPr>
            <w:r>
              <w:rPr>
                <w:rFonts w:ascii="Arial" w:hAnsi="Arial" w:cs="Arial"/>
                <w:b/>
                <w:bCs/>
                <w:position w:val="-2"/>
                <w:sz w:val="22"/>
                <w:szCs w:val="22"/>
              </w:rPr>
              <w:t>2</w:t>
            </w:r>
          </w:p>
        </w:tc>
        <w:tc>
          <w:tcPr>
            <w:tcW w:w="13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BBE96" w14:textId="77777777" w:rsidR="00630E46" w:rsidRPr="00023EC5" w:rsidRDefault="00630E46" w:rsidP="00630E46">
            <w:pPr>
              <w:rPr>
                <w:rFonts w:ascii="Arial" w:hAnsi="Arial" w:cs="Arial"/>
                <w:position w:val="-2"/>
                <w:sz w:val="22"/>
                <w:szCs w:val="22"/>
              </w:rPr>
            </w:pP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B70F5" w14:textId="77777777" w:rsidR="00630E46" w:rsidRPr="00023EC5" w:rsidRDefault="00630E46" w:rsidP="00630E46">
            <w:pPr>
              <w:rPr>
                <w:rFonts w:ascii="Arial" w:hAnsi="Arial" w:cs="Arial"/>
                <w:position w:val="-2"/>
                <w:sz w:val="22"/>
                <w:szCs w:val="22"/>
              </w:rPr>
            </w:pP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95991" w14:textId="77777777" w:rsidR="00630E46" w:rsidRPr="00023EC5" w:rsidRDefault="00630E46" w:rsidP="00630E46">
            <w:pPr>
              <w:rPr>
                <w:rFonts w:ascii="Arial" w:hAnsi="Arial" w:cs="Arial"/>
                <w:position w:val="-2"/>
                <w:sz w:val="22"/>
                <w:szCs w:val="22"/>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E0577" w14:textId="77777777" w:rsidR="00630E46" w:rsidRPr="00023EC5" w:rsidRDefault="00630E46" w:rsidP="00630E46">
            <w:pPr>
              <w:rPr>
                <w:rFonts w:ascii="Arial" w:hAnsi="Arial" w:cs="Arial"/>
                <w:position w:val="-2"/>
                <w:sz w:val="22"/>
                <w:szCs w:val="22"/>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46E63" w14:textId="77777777" w:rsidR="00630E46" w:rsidRPr="00023EC5" w:rsidRDefault="00630E46" w:rsidP="00630E46">
            <w:pPr>
              <w:rPr>
                <w:rFonts w:ascii="Arial" w:hAnsi="Arial" w:cs="Arial"/>
                <w:position w:val="-2"/>
                <w:sz w:val="22"/>
                <w:szCs w:val="22"/>
              </w:rPr>
            </w:pPr>
          </w:p>
        </w:tc>
      </w:tr>
      <w:tr w:rsidR="00630E46" w:rsidRPr="00023EC5" w14:paraId="4D2F8754" w14:textId="77777777" w:rsidTr="00630E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0EC6CF" w14:textId="77777777" w:rsidR="00630E46" w:rsidRPr="00023EC5" w:rsidRDefault="00630E46" w:rsidP="00630E46">
            <w:pPr>
              <w:rPr>
                <w:rFonts w:ascii="Arial" w:hAnsi="Arial" w:cs="Arial"/>
                <w:b/>
                <w:bCs/>
                <w:position w:val="-2"/>
                <w:sz w:val="22"/>
                <w:szCs w:val="22"/>
              </w:rPr>
            </w:pPr>
            <w:r>
              <w:rPr>
                <w:rFonts w:ascii="Arial" w:hAnsi="Arial" w:cs="Arial"/>
                <w:b/>
                <w:bCs/>
                <w:position w:val="-2"/>
                <w:sz w:val="22"/>
                <w:szCs w:val="22"/>
              </w:rPr>
              <w:t>3</w:t>
            </w:r>
          </w:p>
        </w:tc>
        <w:tc>
          <w:tcPr>
            <w:tcW w:w="13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DDC19" w14:textId="77777777" w:rsidR="00630E46" w:rsidRPr="00023EC5" w:rsidRDefault="00630E46" w:rsidP="00630E46">
            <w:pPr>
              <w:rPr>
                <w:rFonts w:ascii="Arial" w:hAnsi="Arial" w:cs="Arial"/>
                <w:position w:val="-2"/>
                <w:sz w:val="22"/>
                <w:szCs w:val="22"/>
              </w:rPr>
            </w:pP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1904F" w14:textId="77777777" w:rsidR="00630E46" w:rsidRPr="00023EC5" w:rsidRDefault="00630E46" w:rsidP="00630E46">
            <w:pPr>
              <w:rPr>
                <w:rFonts w:ascii="Arial" w:hAnsi="Arial" w:cs="Arial"/>
                <w:position w:val="-2"/>
                <w:sz w:val="22"/>
                <w:szCs w:val="22"/>
              </w:rPr>
            </w:pP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A0FBF" w14:textId="77777777" w:rsidR="00630E46" w:rsidRPr="00023EC5" w:rsidRDefault="00630E46" w:rsidP="00630E46">
            <w:pPr>
              <w:rPr>
                <w:rFonts w:ascii="Arial" w:hAnsi="Arial" w:cs="Arial"/>
                <w:position w:val="-2"/>
                <w:sz w:val="22"/>
                <w:szCs w:val="22"/>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B058D" w14:textId="77777777" w:rsidR="00630E46" w:rsidRPr="00023EC5" w:rsidRDefault="00630E46" w:rsidP="00630E46">
            <w:pPr>
              <w:rPr>
                <w:rFonts w:ascii="Arial" w:hAnsi="Arial" w:cs="Arial"/>
                <w:position w:val="-2"/>
                <w:sz w:val="22"/>
                <w:szCs w:val="22"/>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0D31B" w14:textId="77777777" w:rsidR="00630E46" w:rsidRPr="00023EC5" w:rsidRDefault="00630E46" w:rsidP="00630E46">
            <w:pPr>
              <w:rPr>
                <w:rFonts w:ascii="Arial" w:hAnsi="Arial" w:cs="Arial"/>
                <w:position w:val="-2"/>
                <w:sz w:val="22"/>
                <w:szCs w:val="22"/>
              </w:rPr>
            </w:pPr>
          </w:p>
        </w:tc>
      </w:tr>
      <w:tr w:rsidR="00630E46" w:rsidRPr="00023EC5" w14:paraId="72E4FB7B" w14:textId="77777777" w:rsidTr="00630E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77729" w14:textId="77777777" w:rsidR="00630E46" w:rsidRPr="00023EC5" w:rsidRDefault="00630E46" w:rsidP="00630E46">
            <w:pPr>
              <w:rPr>
                <w:rFonts w:ascii="Arial" w:hAnsi="Arial" w:cs="Arial"/>
                <w:b/>
                <w:bCs/>
                <w:position w:val="-2"/>
                <w:sz w:val="22"/>
                <w:szCs w:val="22"/>
              </w:rPr>
            </w:pPr>
            <w:r>
              <w:rPr>
                <w:rFonts w:ascii="Arial" w:hAnsi="Arial" w:cs="Arial"/>
                <w:b/>
                <w:bCs/>
                <w:position w:val="-2"/>
                <w:sz w:val="22"/>
                <w:szCs w:val="22"/>
              </w:rPr>
              <w:t>4</w:t>
            </w:r>
          </w:p>
        </w:tc>
        <w:tc>
          <w:tcPr>
            <w:tcW w:w="13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32AFA" w14:textId="77777777" w:rsidR="00630E46" w:rsidRPr="00023EC5" w:rsidRDefault="00630E46" w:rsidP="00630E46">
            <w:pPr>
              <w:rPr>
                <w:rFonts w:ascii="Arial" w:hAnsi="Arial" w:cs="Arial"/>
                <w:position w:val="-2"/>
                <w:sz w:val="22"/>
                <w:szCs w:val="22"/>
              </w:rPr>
            </w:pP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46C72" w14:textId="77777777" w:rsidR="00630E46" w:rsidRPr="00023EC5" w:rsidRDefault="00630E46" w:rsidP="00630E46">
            <w:pPr>
              <w:rPr>
                <w:rFonts w:ascii="Arial" w:hAnsi="Arial" w:cs="Arial"/>
                <w:position w:val="-2"/>
                <w:sz w:val="22"/>
                <w:szCs w:val="22"/>
              </w:rPr>
            </w:pP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13105" w14:textId="77777777" w:rsidR="00630E46" w:rsidRPr="00023EC5" w:rsidRDefault="00630E46" w:rsidP="00630E46">
            <w:pPr>
              <w:rPr>
                <w:rFonts w:ascii="Arial" w:hAnsi="Arial" w:cs="Arial"/>
                <w:position w:val="-2"/>
                <w:sz w:val="22"/>
                <w:szCs w:val="22"/>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28453" w14:textId="77777777" w:rsidR="00630E46" w:rsidRPr="00023EC5" w:rsidRDefault="00630E46" w:rsidP="00630E46">
            <w:pPr>
              <w:rPr>
                <w:rFonts w:ascii="Arial" w:hAnsi="Arial" w:cs="Arial"/>
                <w:position w:val="-2"/>
                <w:sz w:val="22"/>
                <w:szCs w:val="22"/>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B597E" w14:textId="77777777" w:rsidR="00630E46" w:rsidRPr="00023EC5" w:rsidRDefault="00630E46" w:rsidP="00630E46">
            <w:pPr>
              <w:rPr>
                <w:rFonts w:ascii="Arial" w:hAnsi="Arial" w:cs="Arial"/>
                <w:position w:val="-2"/>
                <w:sz w:val="22"/>
                <w:szCs w:val="22"/>
              </w:rPr>
            </w:pPr>
          </w:p>
        </w:tc>
      </w:tr>
    </w:tbl>
    <w:p w14:paraId="55908D2D" w14:textId="77777777" w:rsidR="00630E46" w:rsidRPr="00023EC5" w:rsidRDefault="00630E46" w:rsidP="00630E46">
      <w:pPr>
        <w:spacing w:before="225" w:after="225"/>
        <w:jc w:val="both"/>
        <w:rPr>
          <w:rFonts w:ascii="Arial" w:hAnsi="Arial" w:cs="Arial"/>
          <w:color w:val="FF0000"/>
          <w:sz w:val="22"/>
          <w:szCs w:val="22"/>
        </w:rPr>
      </w:pPr>
    </w:p>
    <w:tbl>
      <w:tblPr>
        <w:tblStyle w:val="NormalTablePHPDOCX"/>
        <w:tblW w:w="5000" w:type="pct"/>
        <w:tblInd w:w="108" w:type="dxa"/>
        <w:tblLook w:val="04A0" w:firstRow="1" w:lastRow="0" w:firstColumn="1" w:lastColumn="0" w:noHBand="0" w:noVBand="1"/>
      </w:tblPr>
      <w:tblGrid>
        <w:gridCol w:w="4643"/>
        <w:gridCol w:w="4643"/>
      </w:tblGrid>
      <w:tr w:rsidR="00630E46" w:rsidRPr="00023EC5" w14:paraId="63F8CBD1" w14:textId="77777777" w:rsidTr="00630E46">
        <w:tc>
          <w:tcPr>
            <w:tcW w:w="2500" w:type="pct"/>
            <w:tcMar>
              <w:top w:w="75" w:type="dxa"/>
              <w:bottom w:w="75" w:type="dxa"/>
            </w:tcMar>
            <w:vAlign w:val="center"/>
          </w:tcPr>
          <w:p w14:paraId="2584DBFA"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Kraj in datum:</w:t>
            </w:r>
          </w:p>
        </w:tc>
        <w:tc>
          <w:tcPr>
            <w:tcW w:w="0" w:type="auto"/>
            <w:tcMar>
              <w:top w:w="75" w:type="dxa"/>
              <w:bottom w:w="75" w:type="dxa"/>
            </w:tcMar>
            <w:vAlign w:val="center"/>
          </w:tcPr>
          <w:p w14:paraId="74F7DD7C"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 xml:space="preserve">Ime in </w:t>
            </w:r>
            <w:proofErr w:type="spellStart"/>
            <w:r w:rsidRPr="00023EC5">
              <w:rPr>
                <w:rFonts w:ascii="Arial" w:hAnsi="Arial" w:cs="Arial"/>
                <w:position w:val="-2"/>
                <w:sz w:val="22"/>
                <w:szCs w:val="22"/>
              </w:rPr>
              <w:t>priimek</w:t>
            </w:r>
            <w:proofErr w:type="spellEnd"/>
            <w:r w:rsidRPr="00023EC5">
              <w:rPr>
                <w:rFonts w:ascii="Arial" w:hAnsi="Arial" w:cs="Arial"/>
                <w:position w:val="-2"/>
                <w:sz w:val="22"/>
                <w:szCs w:val="22"/>
              </w:rPr>
              <w:t>: _____________________</w:t>
            </w:r>
          </w:p>
        </w:tc>
      </w:tr>
      <w:tr w:rsidR="00630E46" w:rsidRPr="00023EC5" w14:paraId="6CAADC60" w14:textId="77777777" w:rsidTr="00630E46">
        <w:tc>
          <w:tcPr>
            <w:tcW w:w="2500" w:type="pct"/>
            <w:tcMar>
              <w:top w:w="75" w:type="dxa"/>
              <w:bottom w:w="75" w:type="dxa"/>
            </w:tcMar>
            <w:vAlign w:val="center"/>
          </w:tcPr>
          <w:p w14:paraId="5AAFEECF"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 </w:t>
            </w:r>
          </w:p>
        </w:tc>
        <w:tc>
          <w:tcPr>
            <w:tcW w:w="0" w:type="auto"/>
            <w:tcMar>
              <w:top w:w="75" w:type="dxa"/>
              <w:bottom w:w="75" w:type="dxa"/>
            </w:tcMar>
            <w:vAlign w:val="center"/>
          </w:tcPr>
          <w:p w14:paraId="2A696BE5" w14:textId="77777777" w:rsidR="00630E46" w:rsidRPr="00023EC5" w:rsidRDefault="00630E46" w:rsidP="00630E46">
            <w:pPr>
              <w:rPr>
                <w:rFonts w:ascii="Arial" w:hAnsi="Arial" w:cs="Arial"/>
                <w:sz w:val="22"/>
                <w:szCs w:val="22"/>
              </w:rPr>
            </w:pPr>
          </w:p>
          <w:p w14:paraId="295CEADD" w14:textId="77777777" w:rsidR="00630E46" w:rsidRPr="00023EC5" w:rsidRDefault="00630E46" w:rsidP="00630E46">
            <w:pPr>
              <w:jc w:val="center"/>
              <w:rPr>
                <w:rFonts w:ascii="Arial" w:hAnsi="Arial" w:cs="Arial"/>
                <w:sz w:val="22"/>
                <w:szCs w:val="22"/>
              </w:rPr>
            </w:pPr>
            <w:r w:rsidRPr="00023EC5">
              <w:rPr>
                <w:rFonts w:ascii="Arial" w:hAnsi="Arial" w:cs="Arial"/>
                <w:position w:val="-2"/>
                <w:sz w:val="22"/>
                <w:szCs w:val="22"/>
              </w:rPr>
              <w:t>(</w:t>
            </w:r>
            <w:proofErr w:type="spellStart"/>
            <w:r w:rsidRPr="00023EC5">
              <w:rPr>
                <w:rFonts w:ascii="Arial" w:hAnsi="Arial" w:cs="Arial"/>
                <w:position w:val="-2"/>
                <w:sz w:val="22"/>
                <w:szCs w:val="22"/>
              </w:rPr>
              <w:t>podpis</w:t>
            </w:r>
            <w:proofErr w:type="spellEnd"/>
            <w:r w:rsidRPr="00023EC5">
              <w:rPr>
                <w:rFonts w:ascii="Arial" w:hAnsi="Arial" w:cs="Arial"/>
                <w:position w:val="-2"/>
                <w:sz w:val="22"/>
                <w:szCs w:val="22"/>
              </w:rPr>
              <w:t>)</w:t>
            </w:r>
          </w:p>
        </w:tc>
      </w:tr>
    </w:tbl>
    <w:p w14:paraId="71D542A3"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w:t>
      </w:r>
    </w:p>
    <w:p w14:paraId="1D6A597C" w14:textId="77777777" w:rsidR="00630E46" w:rsidRPr="00023EC5" w:rsidRDefault="00630E46" w:rsidP="00630E46">
      <w:pPr>
        <w:rPr>
          <w:rFonts w:ascii="Arial" w:hAnsi="Arial" w:cs="Arial"/>
          <w:sz w:val="22"/>
          <w:szCs w:val="22"/>
        </w:rPr>
        <w:sectPr w:rsidR="00630E46" w:rsidRPr="00023EC5" w:rsidSect="003861FE">
          <w:footerReference w:type="default" r:id="rId12"/>
          <w:pgSz w:w="11906" w:h="16838"/>
          <w:pgMar w:top="1418" w:right="1418" w:bottom="1418" w:left="1418" w:header="567" w:footer="596" w:gutter="0"/>
          <w:cols w:space="708"/>
          <w:docGrid w:linePitch="360"/>
        </w:sectPr>
      </w:pPr>
    </w:p>
    <w:p w14:paraId="13F79DAD" w14:textId="77777777" w:rsidR="00630E46" w:rsidRDefault="00630E46" w:rsidP="00630E46">
      <w:pPr>
        <w:jc w:val="right"/>
        <w:rPr>
          <w:rFonts w:ascii="Arial" w:hAnsi="Arial" w:cs="Arial"/>
          <w:sz w:val="22"/>
          <w:szCs w:val="22"/>
        </w:rPr>
      </w:pPr>
      <w:proofErr w:type="spellStart"/>
      <w:r w:rsidRPr="00D162AA">
        <w:rPr>
          <w:rFonts w:ascii="Arial" w:hAnsi="Arial" w:cs="Arial"/>
          <w:sz w:val="22"/>
          <w:szCs w:val="22"/>
        </w:rPr>
        <w:lastRenderedPageBreak/>
        <w:t>Obrazec</w:t>
      </w:r>
      <w:proofErr w:type="spellEnd"/>
      <w:r w:rsidRPr="00D162AA">
        <w:rPr>
          <w:rFonts w:ascii="Arial" w:hAnsi="Arial" w:cs="Arial"/>
          <w:sz w:val="22"/>
          <w:szCs w:val="22"/>
        </w:rPr>
        <w:t xml:space="preserve"> </w:t>
      </w:r>
      <w:proofErr w:type="spellStart"/>
      <w:r w:rsidRPr="00D162AA">
        <w:rPr>
          <w:rFonts w:ascii="Arial" w:hAnsi="Arial" w:cs="Arial"/>
          <w:sz w:val="22"/>
          <w:szCs w:val="22"/>
        </w:rPr>
        <w:t>št</w:t>
      </w:r>
      <w:proofErr w:type="spellEnd"/>
      <w:r w:rsidRPr="00D162AA">
        <w:rPr>
          <w:rFonts w:ascii="Arial" w:hAnsi="Arial" w:cs="Arial"/>
          <w:sz w:val="22"/>
          <w:szCs w:val="22"/>
        </w:rPr>
        <w:t xml:space="preserve">: </w:t>
      </w:r>
      <w:r>
        <w:rPr>
          <w:rFonts w:ascii="Arial" w:hAnsi="Arial" w:cs="Arial"/>
          <w:sz w:val="22"/>
          <w:szCs w:val="22"/>
        </w:rPr>
        <w:t>5</w:t>
      </w:r>
    </w:p>
    <w:p w14:paraId="1D68AF18" w14:textId="77777777" w:rsidR="00630E46" w:rsidRPr="00D162AA" w:rsidRDefault="00630E46" w:rsidP="00630E46">
      <w:pPr>
        <w:jc w:val="right"/>
        <w:rPr>
          <w:rFonts w:ascii="Arial" w:hAnsi="Arial" w:cs="Arial"/>
          <w:sz w:val="22"/>
          <w:szCs w:val="22"/>
        </w:rPr>
      </w:pPr>
    </w:p>
    <w:p w14:paraId="5411FCDD" w14:textId="77777777" w:rsidR="00630E46" w:rsidRPr="00D162AA" w:rsidRDefault="00630E46" w:rsidP="00630E46">
      <w:pPr>
        <w:spacing w:after="120"/>
        <w:jc w:val="center"/>
        <w:rPr>
          <w:rFonts w:ascii="Arial" w:hAnsi="Arial" w:cs="Arial"/>
          <w:b/>
          <w:bCs/>
          <w:sz w:val="22"/>
          <w:szCs w:val="22"/>
        </w:rPr>
      </w:pPr>
      <w:r w:rsidRPr="00D162AA">
        <w:rPr>
          <w:rFonts w:ascii="Arial" w:hAnsi="Arial" w:cs="Arial"/>
          <w:b/>
          <w:bCs/>
          <w:sz w:val="22"/>
          <w:szCs w:val="22"/>
        </w:rPr>
        <w:t>IZJAVA ZASTOPNIKA PODIZVAJALCA V ZVEZI Z IZPOLNJEVANJEM OBVEZNIH POGOJEV ZA PODIZVAJALCE</w:t>
      </w:r>
    </w:p>
    <w:p w14:paraId="511E9F9F" w14:textId="77777777" w:rsidR="00630E46" w:rsidRPr="00D162AA" w:rsidRDefault="00630E46" w:rsidP="00630E46">
      <w:pPr>
        <w:spacing w:after="120"/>
        <w:jc w:val="center"/>
        <w:rPr>
          <w:rFonts w:ascii="Arial" w:hAnsi="Arial" w:cs="Arial"/>
          <w:b/>
          <w:bCs/>
        </w:rPr>
      </w:pPr>
    </w:p>
    <w:p w14:paraId="1EDE81D6"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color w:val="000000"/>
          <w:sz w:val="22"/>
          <w:szCs w:val="22"/>
        </w:rPr>
        <w:t xml:space="preserve">Pod </w:t>
      </w:r>
      <w:proofErr w:type="spellStart"/>
      <w:r w:rsidRPr="00D162AA">
        <w:rPr>
          <w:rFonts w:ascii="Arial" w:hAnsi="Arial" w:cs="Arial"/>
          <w:color w:val="000000"/>
          <w:sz w:val="22"/>
          <w:szCs w:val="22"/>
        </w:rPr>
        <w:t>kazensko</w:t>
      </w:r>
      <w:proofErr w:type="spellEnd"/>
      <w:r w:rsidRPr="00D162AA">
        <w:rPr>
          <w:rFonts w:ascii="Arial" w:hAnsi="Arial" w:cs="Arial"/>
          <w:color w:val="000000"/>
          <w:sz w:val="22"/>
          <w:szCs w:val="22"/>
        </w:rPr>
        <w:t xml:space="preserve"> in </w:t>
      </w:r>
      <w:proofErr w:type="spellStart"/>
      <w:r w:rsidRPr="00D162AA">
        <w:rPr>
          <w:rFonts w:ascii="Arial" w:hAnsi="Arial" w:cs="Arial"/>
          <w:color w:val="000000"/>
          <w:sz w:val="22"/>
          <w:szCs w:val="22"/>
        </w:rPr>
        <w:t>materialno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odgovornostjo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izjavljamo</w:t>
      </w:r>
      <w:proofErr w:type="spellEnd"/>
      <w:r w:rsidRPr="00D162AA">
        <w:rPr>
          <w:rFonts w:ascii="Arial" w:hAnsi="Arial" w:cs="Arial"/>
          <w:color w:val="000000"/>
          <w:sz w:val="22"/>
          <w:szCs w:val="22"/>
        </w:rPr>
        <w:t xml:space="preserve">, da </w:t>
      </w:r>
      <w:proofErr w:type="spellStart"/>
      <w:r w:rsidRPr="00D162AA">
        <w:rPr>
          <w:rFonts w:ascii="Arial" w:hAnsi="Arial" w:cs="Arial"/>
          <w:color w:val="000000"/>
          <w:sz w:val="22"/>
          <w:szCs w:val="22"/>
        </w:rPr>
        <w:t>naša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družba</w:t>
      </w:r>
      <w:proofErr w:type="spellEnd"/>
      <w:r w:rsidRPr="00D162AA">
        <w:rPr>
          <w:rFonts w:ascii="Arial" w:hAnsi="Arial" w:cs="Arial"/>
          <w:color w:val="000000"/>
          <w:sz w:val="22"/>
          <w:szCs w:val="22"/>
        </w:rPr>
        <w:t>, </w:t>
      </w:r>
      <w:r w:rsidRPr="00D162AA">
        <w:rPr>
          <w:rFonts w:ascii="Arial" w:hAnsi="Arial" w:cs="Arial"/>
          <w:color w:val="000000"/>
          <w:sz w:val="22"/>
          <w:szCs w:val="22"/>
          <w:u w:val="single"/>
        </w:rPr>
        <w:t>_______________</w:t>
      </w:r>
      <w:r w:rsidRPr="00D162AA">
        <w:rPr>
          <w:rFonts w:ascii="Arial" w:hAnsi="Arial" w:cs="Arial"/>
          <w:color w:val="000000"/>
          <w:sz w:val="22"/>
          <w:szCs w:val="22"/>
        </w:rPr>
        <w:t>(</w:t>
      </w:r>
      <w:proofErr w:type="spellStart"/>
      <w:r w:rsidRPr="00D162AA">
        <w:rPr>
          <w:rFonts w:ascii="Arial" w:hAnsi="Arial" w:cs="Arial"/>
          <w:color w:val="000000"/>
          <w:sz w:val="22"/>
          <w:szCs w:val="22"/>
        </w:rPr>
        <w:t>Firma</w:t>
      </w:r>
      <w:proofErr w:type="spellEnd"/>
      <w:r w:rsidRPr="00D162AA">
        <w:rPr>
          <w:rFonts w:ascii="Arial" w:hAnsi="Arial" w:cs="Arial"/>
          <w:color w:val="000000"/>
          <w:sz w:val="22"/>
          <w:szCs w:val="22"/>
        </w:rPr>
        <w:t>), </w:t>
      </w:r>
      <w:r w:rsidRPr="00D162AA">
        <w:rPr>
          <w:rFonts w:ascii="Arial" w:hAnsi="Arial" w:cs="Arial"/>
          <w:color w:val="000000"/>
          <w:sz w:val="22"/>
          <w:szCs w:val="22"/>
          <w:u w:val="single"/>
        </w:rPr>
        <w:t>_________________</w:t>
      </w:r>
      <w:r w:rsidRPr="00D162AA">
        <w:rPr>
          <w:rFonts w:ascii="Arial" w:hAnsi="Arial" w:cs="Arial"/>
          <w:color w:val="000000"/>
          <w:sz w:val="22"/>
          <w:szCs w:val="22"/>
        </w:rPr>
        <w:t>(</w:t>
      </w:r>
      <w:proofErr w:type="spellStart"/>
      <w:r w:rsidRPr="00D162AA">
        <w:rPr>
          <w:rFonts w:ascii="Arial" w:hAnsi="Arial" w:cs="Arial"/>
          <w:color w:val="000000"/>
          <w:sz w:val="22"/>
          <w:szCs w:val="22"/>
        </w:rPr>
        <w:t>Naslov</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matična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številka</w:t>
      </w:r>
      <w:proofErr w:type="spellEnd"/>
      <w:r w:rsidRPr="00D162AA">
        <w:rPr>
          <w:rFonts w:ascii="Arial" w:hAnsi="Arial" w:cs="Arial"/>
          <w:color w:val="000000"/>
          <w:sz w:val="22"/>
          <w:szCs w:val="22"/>
        </w:rPr>
        <w:t>: </w:t>
      </w:r>
      <w:r w:rsidRPr="00D162AA">
        <w:rPr>
          <w:rFonts w:ascii="Arial" w:hAnsi="Arial" w:cs="Arial"/>
          <w:color w:val="000000"/>
          <w:sz w:val="22"/>
          <w:szCs w:val="22"/>
          <w:u w:val="single"/>
        </w:rPr>
        <w:t>_______________</w:t>
      </w:r>
      <w:r w:rsidRPr="00D162AA">
        <w:rPr>
          <w:rFonts w:ascii="Arial" w:hAnsi="Arial" w:cs="Arial"/>
          <w:color w:val="000000"/>
          <w:sz w:val="22"/>
          <w:szCs w:val="22"/>
        </w:rPr>
        <w:t> </w:t>
      </w:r>
      <w:proofErr w:type="spellStart"/>
      <w:r w:rsidRPr="00D162AA">
        <w:rPr>
          <w:rFonts w:ascii="Arial" w:hAnsi="Arial" w:cs="Arial"/>
          <w:color w:val="000000"/>
          <w:sz w:val="22"/>
          <w:szCs w:val="22"/>
        </w:rPr>
        <w:t>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bila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pravnomočno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obsojena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zaradi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kaznivih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dejanj</w:t>
      </w:r>
      <w:proofErr w:type="spellEnd"/>
      <w:r w:rsidRPr="00D162AA">
        <w:rPr>
          <w:rFonts w:ascii="Arial" w:hAnsi="Arial" w:cs="Arial"/>
          <w:color w:val="000000"/>
          <w:sz w:val="22"/>
          <w:szCs w:val="22"/>
        </w:rPr>
        <w:t xml:space="preserve">, ki so </w:t>
      </w:r>
      <w:proofErr w:type="spellStart"/>
      <w:r w:rsidRPr="00D162AA">
        <w:rPr>
          <w:rFonts w:ascii="Arial" w:hAnsi="Arial" w:cs="Arial"/>
          <w:color w:val="000000"/>
          <w:sz w:val="22"/>
          <w:szCs w:val="22"/>
        </w:rPr>
        <w:t>našteta</w:t>
      </w:r>
      <w:proofErr w:type="spellEnd"/>
      <w:r w:rsidRPr="00D162AA">
        <w:rPr>
          <w:rFonts w:ascii="Arial" w:hAnsi="Arial" w:cs="Arial"/>
          <w:color w:val="000000"/>
          <w:sz w:val="22"/>
          <w:szCs w:val="22"/>
        </w:rPr>
        <w:t xml:space="preserve"> v </w:t>
      </w:r>
      <w:proofErr w:type="spellStart"/>
      <w:r w:rsidRPr="00D162AA">
        <w:rPr>
          <w:rFonts w:ascii="Arial" w:hAnsi="Arial" w:cs="Arial"/>
          <w:color w:val="000000"/>
          <w:sz w:val="22"/>
          <w:szCs w:val="22"/>
        </w:rPr>
        <w:t>prvem</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odstavku</w:t>
      </w:r>
      <w:proofErr w:type="spellEnd"/>
      <w:r w:rsidRPr="00D162AA">
        <w:rPr>
          <w:rFonts w:ascii="Arial" w:hAnsi="Arial" w:cs="Arial"/>
          <w:color w:val="000000"/>
          <w:sz w:val="22"/>
          <w:szCs w:val="22"/>
        </w:rPr>
        <w:t xml:space="preserve"> 75. </w:t>
      </w:r>
      <w:proofErr w:type="spellStart"/>
      <w:r w:rsidRPr="00D162AA">
        <w:rPr>
          <w:rFonts w:ascii="Arial" w:hAnsi="Arial" w:cs="Arial"/>
          <w:color w:val="000000"/>
          <w:sz w:val="22"/>
          <w:szCs w:val="22"/>
        </w:rPr>
        <w:t>člena</w:t>
      </w:r>
      <w:proofErr w:type="spellEnd"/>
      <w:r w:rsidRPr="00D162AA">
        <w:rPr>
          <w:rFonts w:ascii="Arial" w:hAnsi="Arial" w:cs="Arial"/>
          <w:color w:val="000000"/>
          <w:sz w:val="22"/>
          <w:szCs w:val="22"/>
        </w:rPr>
        <w:t xml:space="preserve"> ZJN-3.</w:t>
      </w:r>
    </w:p>
    <w:p w14:paraId="5927B7DF" w14:textId="77777777" w:rsidR="00630E46" w:rsidRPr="00D162AA" w:rsidRDefault="00630E46" w:rsidP="00630E46">
      <w:pPr>
        <w:spacing w:before="225" w:after="225"/>
        <w:jc w:val="both"/>
        <w:rPr>
          <w:rFonts w:ascii="Arial" w:hAnsi="Arial" w:cs="Arial"/>
          <w:sz w:val="22"/>
          <w:szCs w:val="22"/>
        </w:rPr>
      </w:pPr>
      <w:proofErr w:type="spellStart"/>
      <w:r w:rsidRPr="00D162AA">
        <w:rPr>
          <w:rFonts w:ascii="Arial" w:hAnsi="Arial" w:cs="Arial"/>
          <w:color w:val="000000"/>
          <w:sz w:val="22"/>
          <w:szCs w:val="22"/>
        </w:rPr>
        <w:t>Obenem</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izjavljamo</w:t>
      </w:r>
      <w:proofErr w:type="spellEnd"/>
      <w:r w:rsidRPr="00D162AA">
        <w:rPr>
          <w:rFonts w:ascii="Arial" w:hAnsi="Arial" w:cs="Arial"/>
          <w:color w:val="000000"/>
          <w:sz w:val="22"/>
          <w:szCs w:val="22"/>
        </w:rPr>
        <w:t>, da:</w:t>
      </w:r>
    </w:p>
    <w:tbl>
      <w:tblPr>
        <w:tblStyle w:val="NormalTablePHPDOCX"/>
        <w:tblW w:w="0" w:type="auto"/>
        <w:tblInd w:w="108" w:type="dxa"/>
        <w:tblLook w:val="04A0" w:firstRow="1" w:lastRow="0" w:firstColumn="1" w:lastColumn="0" w:noHBand="0" w:noVBand="1"/>
      </w:tblPr>
      <w:tblGrid>
        <w:gridCol w:w="9178"/>
      </w:tblGrid>
      <w:tr w:rsidR="00630E46" w:rsidRPr="00D162AA" w14:paraId="0D74DF42" w14:textId="77777777" w:rsidTr="00630E46">
        <w:tc>
          <w:tcPr>
            <w:tcW w:w="0" w:type="auto"/>
            <w:tcMar>
              <w:top w:w="0" w:type="auto"/>
              <w:bottom w:w="0" w:type="auto"/>
            </w:tcMar>
          </w:tcPr>
          <w:p w14:paraId="63C5CAA3" w14:textId="77777777" w:rsidR="00630E46" w:rsidRPr="00D162AA" w:rsidRDefault="00630E46" w:rsidP="00630E46">
            <w:pPr>
              <w:numPr>
                <w:ilvl w:val="0"/>
                <w:numId w:val="31"/>
              </w:numPr>
              <w:jc w:val="both"/>
              <w:rPr>
                <w:rFonts w:ascii="Arial" w:hAnsi="Arial" w:cs="Arial"/>
                <w:color w:val="000000"/>
                <w:sz w:val="22"/>
                <w:szCs w:val="22"/>
              </w:rPr>
            </w:pPr>
            <w:r w:rsidRPr="00D162AA">
              <w:rPr>
                <w:rFonts w:ascii="Arial" w:hAnsi="Arial" w:cs="Arial"/>
                <w:color w:val="000000"/>
                <w:sz w:val="22"/>
                <w:szCs w:val="22"/>
              </w:rPr>
              <w:t xml:space="preserve">v </w:t>
            </w:r>
            <w:proofErr w:type="spellStart"/>
            <w:r w:rsidRPr="00D162AA">
              <w:rPr>
                <w:rFonts w:ascii="Arial" w:hAnsi="Arial" w:cs="Arial"/>
                <w:color w:val="000000"/>
                <w:sz w:val="22"/>
                <w:szCs w:val="22"/>
              </w:rPr>
              <w:t>skladu</w:t>
            </w:r>
            <w:proofErr w:type="spellEnd"/>
            <w:r w:rsidRPr="00D162AA">
              <w:rPr>
                <w:rFonts w:ascii="Arial" w:hAnsi="Arial" w:cs="Arial"/>
                <w:color w:val="000000"/>
                <w:sz w:val="22"/>
                <w:szCs w:val="22"/>
              </w:rPr>
              <w:t xml:space="preserve"> s </w:t>
            </w:r>
            <w:proofErr w:type="spellStart"/>
            <w:r w:rsidRPr="00D162AA">
              <w:rPr>
                <w:rFonts w:ascii="Arial" w:hAnsi="Arial" w:cs="Arial"/>
                <w:color w:val="000000"/>
                <w:sz w:val="22"/>
                <w:szCs w:val="22"/>
              </w:rPr>
              <w:t>predpisi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države</w:t>
            </w:r>
            <w:proofErr w:type="spellEnd"/>
            <w:r w:rsidRPr="00D162AA">
              <w:rPr>
                <w:rFonts w:ascii="Arial" w:hAnsi="Arial" w:cs="Arial"/>
                <w:color w:val="000000"/>
                <w:sz w:val="22"/>
                <w:szCs w:val="22"/>
              </w:rPr>
              <w:t xml:space="preserve">, v </w:t>
            </w:r>
            <w:proofErr w:type="spellStart"/>
            <w:r w:rsidRPr="00D162AA">
              <w:rPr>
                <w:rFonts w:ascii="Arial" w:hAnsi="Arial" w:cs="Arial"/>
                <w:color w:val="000000"/>
                <w:sz w:val="22"/>
                <w:szCs w:val="22"/>
              </w:rPr>
              <w:t>kateri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imamo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sedež</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nimamo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zapadlih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neplačanih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obveznih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dajatev</w:t>
            </w:r>
            <w:proofErr w:type="spellEnd"/>
            <w:r w:rsidRPr="00D162AA">
              <w:rPr>
                <w:rFonts w:ascii="Arial" w:hAnsi="Arial" w:cs="Arial"/>
                <w:color w:val="000000"/>
                <w:sz w:val="22"/>
                <w:szCs w:val="22"/>
              </w:rPr>
              <w:t xml:space="preserve"> in </w:t>
            </w:r>
            <w:proofErr w:type="spellStart"/>
            <w:r w:rsidRPr="00D162AA">
              <w:rPr>
                <w:rFonts w:ascii="Arial" w:hAnsi="Arial" w:cs="Arial"/>
                <w:color w:val="000000"/>
                <w:sz w:val="22"/>
                <w:szCs w:val="22"/>
              </w:rPr>
              <w:t>drugih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denarnih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nedavčnih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obveznosti</w:t>
            </w:r>
            <w:proofErr w:type="spellEnd"/>
            <w:r w:rsidRPr="00D162AA">
              <w:rPr>
                <w:rFonts w:ascii="Arial" w:hAnsi="Arial" w:cs="Arial"/>
                <w:color w:val="000000"/>
                <w:sz w:val="22"/>
                <w:szCs w:val="22"/>
              </w:rPr>
              <w:t xml:space="preserve"> v </w:t>
            </w:r>
            <w:proofErr w:type="spellStart"/>
            <w:r w:rsidRPr="00D162AA">
              <w:rPr>
                <w:rFonts w:ascii="Arial" w:hAnsi="Arial" w:cs="Arial"/>
                <w:color w:val="000000"/>
                <w:sz w:val="22"/>
                <w:szCs w:val="22"/>
              </w:rPr>
              <w:t>skladu</w:t>
            </w:r>
            <w:proofErr w:type="spellEnd"/>
            <w:r w:rsidRPr="00D162AA">
              <w:rPr>
                <w:rFonts w:ascii="Arial" w:hAnsi="Arial" w:cs="Arial"/>
                <w:color w:val="000000"/>
                <w:sz w:val="22"/>
                <w:szCs w:val="22"/>
              </w:rPr>
              <w:t xml:space="preserve"> z </w:t>
            </w:r>
            <w:proofErr w:type="spellStart"/>
            <w:r w:rsidRPr="00D162AA">
              <w:rPr>
                <w:rFonts w:ascii="Arial" w:hAnsi="Arial" w:cs="Arial"/>
                <w:color w:val="000000"/>
                <w:sz w:val="22"/>
                <w:szCs w:val="22"/>
              </w:rPr>
              <w:t>zakonom</w:t>
            </w:r>
            <w:proofErr w:type="spellEnd"/>
            <w:r w:rsidRPr="00D162AA">
              <w:rPr>
                <w:rFonts w:ascii="Arial" w:hAnsi="Arial" w:cs="Arial"/>
                <w:color w:val="000000"/>
                <w:sz w:val="22"/>
                <w:szCs w:val="22"/>
              </w:rPr>
              <w:t xml:space="preserve">, ki </w:t>
            </w:r>
            <w:proofErr w:type="spellStart"/>
            <w:r w:rsidRPr="00D162AA">
              <w:rPr>
                <w:rFonts w:ascii="Arial" w:hAnsi="Arial" w:cs="Arial"/>
                <w:color w:val="000000"/>
                <w:sz w:val="22"/>
                <w:szCs w:val="22"/>
              </w:rPr>
              <w:t>ureja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finančno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upravo</w:t>
            </w:r>
            <w:proofErr w:type="spellEnd"/>
            <w:r w:rsidRPr="00D162AA">
              <w:rPr>
                <w:rFonts w:ascii="Arial" w:hAnsi="Arial" w:cs="Arial"/>
                <w:color w:val="000000"/>
                <w:sz w:val="22"/>
                <w:szCs w:val="22"/>
              </w:rPr>
              <w:t xml:space="preserve">, ki </w:t>
            </w:r>
            <w:proofErr w:type="spellStart"/>
            <w:r w:rsidRPr="00D162AA">
              <w:rPr>
                <w:rFonts w:ascii="Arial" w:hAnsi="Arial" w:cs="Arial"/>
                <w:color w:val="000000"/>
                <w:sz w:val="22"/>
                <w:szCs w:val="22"/>
              </w:rPr>
              <w:t>jih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pobira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davčni</w:t>
            </w:r>
            <w:proofErr w:type="spellEnd"/>
            <w:r w:rsidRPr="00D162AA">
              <w:rPr>
                <w:rFonts w:ascii="Arial" w:hAnsi="Arial" w:cs="Arial"/>
                <w:color w:val="000000"/>
                <w:sz w:val="22"/>
                <w:szCs w:val="22"/>
              </w:rPr>
              <w:t xml:space="preserve"> organ v </w:t>
            </w:r>
            <w:proofErr w:type="spellStart"/>
            <w:r w:rsidRPr="00D162AA">
              <w:rPr>
                <w:rFonts w:ascii="Arial" w:hAnsi="Arial" w:cs="Arial"/>
                <w:color w:val="000000"/>
                <w:sz w:val="22"/>
                <w:szCs w:val="22"/>
              </w:rPr>
              <w:t>skladu</w:t>
            </w:r>
            <w:proofErr w:type="spellEnd"/>
            <w:r w:rsidRPr="00D162AA">
              <w:rPr>
                <w:rFonts w:ascii="Arial" w:hAnsi="Arial" w:cs="Arial"/>
                <w:color w:val="000000"/>
                <w:sz w:val="22"/>
                <w:szCs w:val="22"/>
              </w:rPr>
              <w:t xml:space="preserve"> s </w:t>
            </w:r>
            <w:proofErr w:type="spellStart"/>
            <w:r w:rsidRPr="00D162AA">
              <w:rPr>
                <w:rFonts w:ascii="Arial" w:hAnsi="Arial" w:cs="Arial"/>
                <w:color w:val="000000"/>
                <w:sz w:val="22"/>
                <w:szCs w:val="22"/>
              </w:rPr>
              <w:t>predpisi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države</w:t>
            </w:r>
            <w:proofErr w:type="spellEnd"/>
            <w:r w:rsidRPr="00D162AA">
              <w:rPr>
                <w:rFonts w:ascii="Arial" w:hAnsi="Arial" w:cs="Arial"/>
                <w:color w:val="000000"/>
                <w:sz w:val="22"/>
                <w:szCs w:val="22"/>
              </w:rPr>
              <w:t xml:space="preserve">, v </w:t>
            </w:r>
            <w:proofErr w:type="spellStart"/>
            <w:r w:rsidRPr="00D162AA">
              <w:rPr>
                <w:rFonts w:ascii="Arial" w:hAnsi="Arial" w:cs="Arial"/>
                <w:color w:val="000000"/>
                <w:sz w:val="22"/>
                <w:szCs w:val="22"/>
              </w:rPr>
              <w:t>vrednosti</w:t>
            </w:r>
            <w:proofErr w:type="spellEnd"/>
            <w:r w:rsidRPr="00D162AA">
              <w:rPr>
                <w:rFonts w:ascii="Arial" w:hAnsi="Arial" w:cs="Arial"/>
                <w:color w:val="000000"/>
                <w:sz w:val="22"/>
                <w:szCs w:val="22"/>
              </w:rPr>
              <w:t xml:space="preserve"> 50 EUR </w:t>
            </w:r>
            <w:proofErr w:type="spellStart"/>
            <w:r w:rsidRPr="00D162AA">
              <w:rPr>
                <w:rFonts w:ascii="Arial" w:hAnsi="Arial" w:cs="Arial"/>
                <w:color w:val="000000"/>
                <w:sz w:val="22"/>
                <w:szCs w:val="22"/>
              </w:rPr>
              <w:t>ali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več</w:t>
            </w:r>
            <w:proofErr w:type="spellEnd"/>
            <w:r w:rsidRPr="00D162AA">
              <w:rPr>
                <w:rFonts w:ascii="Arial" w:hAnsi="Arial" w:cs="Arial"/>
                <w:color w:val="000000"/>
                <w:sz w:val="22"/>
                <w:szCs w:val="22"/>
              </w:rPr>
              <w:t>,</w:t>
            </w:r>
          </w:p>
          <w:p w14:paraId="35FBCD3F" w14:textId="77777777" w:rsidR="00630E46" w:rsidRPr="00D162AA" w:rsidRDefault="00630E46" w:rsidP="00630E46">
            <w:pPr>
              <w:numPr>
                <w:ilvl w:val="0"/>
                <w:numId w:val="31"/>
              </w:numPr>
              <w:jc w:val="both"/>
              <w:rPr>
                <w:rFonts w:ascii="Arial" w:hAnsi="Arial" w:cs="Arial"/>
                <w:color w:val="000000"/>
                <w:sz w:val="22"/>
                <w:szCs w:val="22"/>
              </w:rPr>
            </w:pPr>
            <w:proofErr w:type="spellStart"/>
            <w:r w:rsidRPr="00D162AA">
              <w:rPr>
                <w:rFonts w:ascii="Arial" w:hAnsi="Arial" w:cs="Arial"/>
                <w:color w:val="000000"/>
                <w:sz w:val="22"/>
                <w:szCs w:val="22"/>
              </w:rPr>
              <w:t>nimamo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nepredloženih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obračunov</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davčnih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odtegljajev</w:t>
            </w:r>
            <w:proofErr w:type="spellEnd"/>
            <w:r w:rsidRPr="00D162AA">
              <w:rPr>
                <w:rFonts w:ascii="Arial" w:hAnsi="Arial" w:cs="Arial"/>
                <w:color w:val="000000"/>
                <w:sz w:val="22"/>
                <w:szCs w:val="22"/>
              </w:rPr>
              <w:t xml:space="preserve"> za </w:t>
            </w:r>
            <w:proofErr w:type="spellStart"/>
            <w:r w:rsidRPr="00D162AA">
              <w:rPr>
                <w:rFonts w:ascii="Arial" w:hAnsi="Arial" w:cs="Arial"/>
                <w:color w:val="000000"/>
                <w:sz w:val="22"/>
                <w:szCs w:val="22"/>
              </w:rPr>
              <w:t>dohodke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delovnega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razmerja</w:t>
            </w:r>
            <w:proofErr w:type="spellEnd"/>
            <w:r w:rsidRPr="00D162AA">
              <w:rPr>
                <w:rFonts w:ascii="Arial" w:hAnsi="Arial" w:cs="Arial"/>
                <w:color w:val="000000"/>
                <w:sz w:val="22"/>
                <w:szCs w:val="22"/>
              </w:rPr>
              <w:t xml:space="preserve"> za </w:t>
            </w:r>
            <w:proofErr w:type="spellStart"/>
            <w:r w:rsidRPr="00D162AA">
              <w:rPr>
                <w:rFonts w:ascii="Arial" w:hAnsi="Arial" w:cs="Arial"/>
                <w:color w:val="000000"/>
                <w:sz w:val="22"/>
                <w:szCs w:val="22"/>
              </w:rPr>
              <w:t>obdobje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zadnjih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petih</w:t>
            </w:r>
            <w:proofErr w:type="spellEnd"/>
            <w:r w:rsidRPr="00D162AA">
              <w:rPr>
                <w:rFonts w:ascii="Arial" w:hAnsi="Arial" w:cs="Arial"/>
                <w:color w:val="000000"/>
                <w:sz w:val="22"/>
                <w:szCs w:val="22"/>
              </w:rPr>
              <w:t xml:space="preserve"> let do </w:t>
            </w:r>
            <w:proofErr w:type="spellStart"/>
            <w:r w:rsidRPr="00D162AA">
              <w:rPr>
                <w:rFonts w:ascii="Arial" w:hAnsi="Arial" w:cs="Arial"/>
                <w:color w:val="000000"/>
                <w:sz w:val="22"/>
                <w:szCs w:val="22"/>
              </w:rPr>
              <w:t>dne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oddaje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ponudbe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ali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prijave</w:t>
            </w:r>
            <w:proofErr w:type="spellEnd"/>
            <w:r w:rsidRPr="00D162AA">
              <w:rPr>
                <w:rFonts w:ascii="Arial" w:hAnsi="Arial" w:cs="Arial"/>
                <w:color w:val="000000"/>
                <w:sz w:val="22"/>
                <w:szCs w:val="22"/>
              </w:rPr>
              <w:t>,</w:t>
            </w:r>
          </w:p>
          <w:p w14:paraId="17FDB14C" w14:textId="77777777" w:rsidR="00630E46" w:rsidRPr="00D162AA" w:rsidRDefault="00630E46" w:rsidP="00630E46">
            <w:pPr>
              <w:numPr>
                <w:ilvl w:val="0"/>
                <w:numId w:val="31"/>
              </w:numPr>
              <w:jc w:val="both"/>
              <w:rPr>
                <w:rFonts w:ascii="Arial" w:hAnsi="Arial" w:cs="Arial"/>
                <w:color w:val="000000"/>
                <w:sz w:val="22"/>
                <w:szCs w:val="22"/>
              </w:rPr>
            </w:pPr>
            <w:proofErr w:type="spellStart"/>
            <w:r w:rsidRPr="00D162AA">
              <w:rPr>
                <w:rFonts w:ascii="Arial" w:hAnsi="Arial" w:cs="Arial"/>
                <w:color w:val="000000"/>
                <w:sz w:val="22"/>
                <w:szCs w:val="22"/>
              </w:rPr>
              <w:t>nismo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izločeni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postopkov</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oddaje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javnih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naročil</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zaradi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uvrstitve</w:t>
            </w:r>
            <w:proofErr w:type="spellEnd"/>
            <w:r w:rsidRPr="00D162AA">
              <w:rPr>
                <w:rFonts w:ascii="Arial" w:hAnsi="Arial" w:cs="Arial"/>
                <w:color w:val="000000"/>
                <w:sz w:val="22"/>
                <w:szCs w:val="22"/>
              </w:rPr>
              <w:t xml:space="preserve"> v </w:t>
            </w:r>
            <w:proofErr w:type="spellStart"/>
            <w:r w:rsidRPr="00D162AA">
              <w:rPr>
                <w:rFonts w:ascii="Arial" w:hAnsi="Arial" w:cs="Arial"/>
                <w:color w:val="000000"/>
                <w:sz w:val="22"/>
                <w:szCs w:val="22"/>
              </w:rPr>
              <w:t>evidenco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gospodarskih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subjektov</w:t>
            </w:r>
            <w:proofErr w:type="spellEnd"/>
            <w:r w:rsidRPr="00D162AA">
              <w:rPr>
                <w:rFonts w:ascii="Arial" w:hAnsi="Arial" w:cs="Arial"/>
                <w:color w:val="000000"/>
                <w:sz w:val="22"/>
                <w:szCs w:val="22"/>
              </w:rPr>
              <w:t xml:space="preserve"> z </w:t>
            </w:r>
            <w:proofErr w:type="spellStart"/>
            <w:r w:rsidRPr="00D162AA">
              <w:rPr>
                <w:rFonts w:ascii="Arial" w:hAnsi="Arial" w:cs="Arial"/>
                <w:color w:val="000000"/>
                <w:sz w:val="22"/>
                <w:szCs w:val="22"/>
              </w:rPr>
              <w:t>izrečenimi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stranskimi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sankcijami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izločitve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postopkov</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oddaje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javnih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naročil</w:t>
            </w:r>
            <w:proofErr w:type="spellEnd"/>
            <w:r w:rsidRPr="00D162AA">
              <w:rPr>
                <w:rFonts w:ascii="Arial" w:hAnsi="Arial" w:cs="Arial"/>
                <w:color w:val="000000"/>
                <w:sz w:val="22"/>
                <w:szCs w:val="22"/>
              </w:rPr>
              <w:t>,</w:t>
            </w:r>
          </w:p>
          <w:p w14:paraId="7A87680E" w14:textId="77777777" w:rsidR="00630E46" w:rsidRPr="00D162AA" w:rsidRDefault="00630E46" w:rsidP="00630E46">
            <w:pPr>
              <w:numPr>
                <w:ilvl w:val="0"/>
                <w:numId w:val="31"/>
              </w:numPr>
              <w:jc w:val="both"/>
              <w:rPr>
                <w:rFonts w:ascii="Arial" w:hAnsi="Arial" w:cs="Arial"/>
                <w:color w:val="000000"/>
                <w:sz w:val="22"/>
                <w:szCs w:val="22"/>
              </w:rPr>
            </w:pPr>
            <w:proofErr w:type="spellStart"/>
            <w:r w:rsidRPr="00D162AA">
              <w:rPr>
                <w:rFonts w:ascii="Arial" w:hAnsi="Arial" w:cs="Arial"/>
                <w:color w:val="000000"/>
                <w:sz w:val="22"/>
                <w:szCs w:val="22"/>
              </w:rPr>
              <w:t>nam</w:t>
            </w:r>
            <w:proofErr w:type="spellEnd"/>
            <w:r w:rsidRPr="00D162AA">
              <w:rPr>
                <w:rFonts w:ascii="Arial" w:hAnsi="Arial" w:cs="Arial"/>
                <w:color w:val="000000"/>
                <w:sz w:val="22"/>
                <w:szCs w:val="22"/>
              </w:rPr>
              <w:t xml:space="preserve"> v </w:t>
            </w:r>
            <w:proofErr w:type="spellStart"/>
            <w:r w:rsidRPr="00D162AA">
              <w:rPr>
                <w:rFonts w:ascii="Arial" w:hAnsi="Arial" w:cs="Arial"/>
                <w:color w:val="000000"/>
                <w:sz w:val="22"/>
                <w:szCs w:val="22"/>
              </w:rPr>
              <w:t>zadnjih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treh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letih</w:t>
            </w:r>
            <w:proofErr w:type="spellEnd"/>
            <w:r w:rsidRPr="00D162AA">
              <w:rPr>
                <w:rFonts w:ascii="Arial" w:hAnsi="Arial" w:cs="Arial"/>
                <w:color w:val="000000"/>
                <w:sz w:val="22"/>
                <w:szCs w:val="22"/>
              </w:rPr>
              <w:t xml:space="preserve"> pred </w:t>
            </w:r>
            <w:proofErr w:type="spellStart"/>
            <w:r w:rsidRPr="00D162AA">
              <w:rPr>
                <w:rFonts w:ascii="Arial" w:hAnsi="Arial" w:cs="Arial"/>
                <w:color w:val="000000"/>
                <w:sz w:val="22"/>
                <w:szCs w:val="22"/>
              </w:rPr>
              <w:t>potekom</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roka</w:t>
            </w:r>
            <w:proofErr w:type="spellEnd"/>
            <w:r w:rsidRPr="00D162AA">
              <w:rPr>
                <w:rFonts w:ascii="Arial" w:hAnsi="Arial" w:cs="Arial"/>
                <w:color w:val="000000"/>
                <w:sz w:val="22"/>
                <w:szCs w:val="22"/>
              </w:rPr>
              <w:t xml:space="preserve"> za </w:t>
            </w:r>
            <w:proofErr w:type="spellStart"/>
            <w:r w:rsidRPr="00D162AA">
              <w:rPr>
                <w:rFonts w:ascii="Arial" w:hAnsi="Arial" w:cs="Arial"/>
                <w:color w:val="000000"/>
                <w:sz w:val="22"/>
                <w:szCs w:val="22"/>
              </w:rPr>
              <w:t>oddajo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ponudb</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bila</w:t>
            </w:r>
            <w:proofErr w:type="spellEnd"/>
            <w:r w:rsidRPr="00D162AA">
              <w:rPr>
                <w:rFonts w:ascii="Arial" w:hAnsi="Arial" w:cs="Arial"/>
                <w:color w:val="000000"/>
                <w:sz w:val="22"/>
                <w:szCs w:val="22"/>
              </w:rPr>
              <w:t xml:space="preserve"> s </w:t>
            </w:r>
            <w:proofErr w:type="spellStart"/>
            <w:r w:rsidRPr="00D162AA">
              <w:rPr>
                <w:rFonts w:ascii="Arial" w:hAnsi="Arial" w:cs="Arial"/>
                <w:color w:val="000000"/>
                <w:sz w:val="22"/>
                <w:szCs w:val="22"/>
              </w:rPr>
              <w:t>pravnomočno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odločbo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ali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več</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pravnomočnimi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odločbami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pristojnega</w:t>
            </w:r>
            <w:proofErr w:type="spellEnd"/>
            <w:r w:rsidRPr="00D162AA">
              <w:rPr>
                <w:rFonts w:ascii="Arial" w:hAnsi="Arial" w:cs="Arial"/>
                <w:color w:val="000000"/>
                <w:sz w:val="22"/>
                <w:szCs w:val="22"/>
              </w:rPr>
              <w:t xml:space="preserve"> organa </w:t>
            </w:r>
            <w:proofErr w:type="spellStart"/>
            <w:r w:rsidRPr="00D162AA">
              <w:rPr>
                <w:rFonts w:ascii="Arial" w:hAnsi="Arial" w:cs="Arial"/>
                <w:color w:val="000000"/>
                <w:sz w:val="22"/>
                <w:szCs w:val="22"/>
              </w:rPr>
              <w:t>Republike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Slovenije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ali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druge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države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članice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ali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tretje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države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dvakrat</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izrečena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globa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zaradi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prekrška</w:t>
            </w:r>
            <w:proofErr w:type="spellEnd"/>
            <w:r w:rsidRPr="00D162AA">
              <w:rPr>
                <w:rFonts w:ascii="Arial" w:hAnsi="Arial" w:cs="Arial"/>
                <w:color w:val="000000"/>
                <w:sz w:val="22"/>
                <w:szCs w:val="22"/>
              </w:rPr>
              <w:t xml:space="preserve"> v </w:t>
            </w:r>
            <w:proofErr w:type="spellStart"/>
            <w:r w:rsidRPr="00D162AA">
              <w:rPr>
                <w:rFonts w:ascii="Arial" w:hAnsi="Arial" w:cs="Arial"/>
                <w:color w:val="000000"/>
                <w:sz w:val="22"/>
                <w:szCs w:val="22"/>
              </w:rPr>
              <w:t>zvezi</w:t>
            </w:r>
            <w:proofErr w:type="spellEnd"/>
            <w:r w:rsidRPr="00D162AA">
              <w:rPr>
                <w:rFonts w:ascii="Arial" w:hAnsi="Arial" w:cs="Arial"/>
                <w:color w:val="000000"/>
                <w:sz w:val="22"/>
                <w:szCs w:val="22"/>
              </w:rPr>
              <w:t xml:space="preserve"> s </w:t>
            </w:r>
            <w:proofErr w:type="spellStart"/>
            <w:r w:rsidRPr="00D162AA">
              <w:rPr>
                <w:rFonts w:ascii="Arial" w:hAnsi="Arial" w:cs="Arial"/>
                <w:color w:val="000000"/>
                <w:sz w:val="22"/>
                <w:szCs w:val="22"/>
              </w:rPr>
              <w:t>plačili</w:t>
            </w:r>
            <w:proofErr w:type="spellEnd"/>
            <w:r w:rsidRPr="00D162AA">
              <w:rPr>
                <w:rFonts w:ascii="Arial" w:hAnsi="Arial" w:cs="Arial"/>
                <w:color w:val="000000"/>
                <w:sz w:val="22"/>
                <w:szCs w:val="22"/>
              </w:rPr>
              <w:t xml:space="preserve"> za </w:t>
            </w:r>
            <w:proofErr w:type="spellStart"/>
            <w:r w:rsidRPr="00D162AA">
              <w:rPr>
                <w:rFonts w:ascii="Arial" w:hAnsi="Arial" w:cs="Arial"/>
                <w:color w:val="000000"/>
                <w:sz w:val="22"/>
                <w:szCs w:val="22"/>
              </w:rPr>
              <w:t>delo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delovnim</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časom</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počitki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opravljanjem</w:t>
            </w:r>
            <w:proofErr w:type="spellEnd"/>
            <w:r w:rsidRPr="00D162AA">
              <w:rPr>
                <w:rFonts w:ascii="Arial" w:hAnsi="Arial" w:cs="Arial"/>
                <w:color w:val="000000"/>
                <w:sz w:val="22"/>
                <w:szCs w:val="22"/>
              </w:rPr>
              <w:t xml:space="preserve"> dela </w:t>
            </w:r>
            <w:proofErr w:type="spellStart"/>
            <w:r w:rsidRPr="00D162AA">
              <w:rPr>
                <w:rFonts w:ascii="Arial" w:hAnsi="Arial" w:cs="Arial"/>
                <w:color w:val="000000"/>
                <w:sz w:val="22"/>
                <w:szCs w:val="22"/>
              </w:rPr>
              <w:t>na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podlagi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pogodb</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civilnega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prava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kljub</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obstoju</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elementov</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delovnega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razmerja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ali</w:t>
            </w:r>
            <w:proofErr w:type="spellEnd"/>
            <w:r w:rsidRPr="00D162AA">
              <w:rPr>
                <w:rFonts w:ascii="Arial" w:hAnsi="Arial" w:cs="Arial"/>
                <w:color w:val="000000"/>
                <w:sz w:val="22"/>
                <w:szCs w:val="22"/>
              </w:rPr>
              <w:t xml:space="preserve"> v </w:t>
            </w:r>
            <w:proofErr w:type="spellStart"/>
            <w:r w:rsidRPr="00D162AA">
              <w:rPr>
                <w:rFonts w:ascii="Arial" w:hAnsi="Arial" w:cs="Arial"/>
                <w:color w:val="000000"/>
                <w:sz w:val="22"/>
                <w:szCs w:val="22"/>
              </w:rPr>
              <w:t>zvezi</w:t>
            </w:r>
            <w:proofErr w:type="spellEnd"/>
            <w:r w:rsidRPr="00D162AA">
              <w:rPr>
                <w:rFonts w:ascii="Arial" w:hAnsi="Arial" w:cs="Arial"/>
                <w:color w:val="000000"/>
                <w:sz w:val="22"/>
                <w:szCs w:val="22"/>
              </w:rPr>
              <w:t xml:space="preserve"> z </w:t>
            </w:r>
            <w:proofErr w:type="spellStart"/>
            <w:r w:rsidRPr="00D162AA">
              <w:rPr>
                <w:rFonts w:ascii="Arial" w:hAnsi="Arial" w:cs="Arial"/>
                <w:color w:val="000000"/>
                <w:sz w:val="22"/>
                <w:szCs w:val="22"/>
              </w:rPr>
              <w:t>zaposlovanjem</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črno</w:t>
            </w:r>
            <w:proofErr w:type="spellEnd"/>
            <w:r w:rsidRPr="00D162AA">
              <w:rPr>
                <w:rFonts w:ascii="Arial" w:hAnsi="Arial" w:cs="Arial"/>
                <w:color w:val="000000"/>
                <w:sz w:val="22"/>
                <w:szCs w:val="22"/>
              </w:rPr>
              <w:t>;</w:t>
            </w:r>
          </w:p>
          <w:p w14:paraId="37AFCAD0" w14:textId="77777777" w:rsidR="00630E46" w:rsidRPr="00D162AA" w:rsidRDefault="00630E46" w:rsidP="00630E46">
            <w:pPr>
              <w:numPr>
                <w:ilvl w:val="0"/>
                <w:numId w:val="31"/>
              </w:numPr>
              <w:jc w:val="both"/>
              <w:rPr>
                <w:rFonts w:ascii="Arial" w:hAnsi="Arial" w:cs="Arial"/>
                <w:color w:val="000000"/>
                <w:sz w:val="22"/>
                <w:szCs w:val="22"/>
              </w:rPr>
            </w:pPr>
            <w:proofErr w:type="spellStart"/>
            <w:r w:rsidRPr="00D162AA">
              <w:rPr>
                <w:rFonts w:ascii="Arial" w:hAnsi="Arial" w:cs="Arial"/>
                <w:color w:val="000000"/>
                <w:sz w:val="22"/>
                <w:szCs w:val="22"/>
              </w:rPr>
              <w:t>smo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vpisani</w:t>
            </w:r>
            <w:proofErr w:type="spellEnd"/>
            <w:r w:rsidRPr="00D162AA">
              <w:rPr>
                <w:rFonts w:ascii="Arial" w:hAnsi="Arial" w:cs="Arial"/>
                <w:color w:val="000000"/>
                <w:sz w:val="22"/>
                <w:szCs w:val="22"/>
              </w:rPr>
              <w:t xml:space="preserve"> v </w:t>
            </w:r>
            <w:proofErr w:type="spellStart"/>
            <w:r w:rsidRPr="00D162AA">
              <w:rPr>
                <w:rFonts w:ascii="Arial" w:hAnsi="Arial" w:cs="Arial"/>
                <w:color w:val="000000"/>
                <w:sz w:val="22"/>
                <w:szCs w:val="22"/>
              </w:rPr>
              <w:t>poklicni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oziroma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poslovni</w:t>
            </w:r>
            <w:proofErr w:type="spellEnd"/>
            <w:r w:rsidRPr="00D162AA">
              <w:rPr>
                <w:rFonts w:ascii="Arial" w:hAnsi="Arial" w:cs="Arial"/>
                <w:color w:val="000000"/>
                <w:sz w:val="22"/>
                <w:szCs w:val="22"/>
              </w:rPr>
              <w:t xml:space="preserve"> register v </w:t>
            </w:r>
            <w:proofErr w:type="spellStart"/>
            <w:r w:rsidRPr="00D162AA">
              <w:rPr>
                <w:rFonts w:ascii="Arial" w:hAnsi="Arial" w:cs="Arial"/>
                <w:color w:val="000000"/>
                <w:sz w:val="22"/>
                <w:szCs w:val="22"/>
              </w:rPr>
              <w:t>državi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sedeža</w:t>
            </w:r>
            <w:proofErr w:type="spellEnd"/>
            <w:r w:rsidRPr="00D162AA">
              <w:rPr>
                <w:rFonts w:ascii="Arial" w:hAnsi="Arial" w:cs="Arial"/>
                <w:color w:val="000000"/>
                <w:sz w:val="22"/>
                <w:szCs w:val="22"/>
              </w:rPr>
              <w:t>,</w:t>
            </w:r>
          </w:p>
          <w:p w14:paraId="6E044C6D" w14:textId="77777777" w:rsidR="00630E46" w:rsidRPr="00D162AA" w:rsidRDefault="00630E46" w:rsidP="00630E46">
            <w:pPr>
              <w:numPr>
                <w:ilvl w:val="0"/>
                <w:numId w:val="31"/>
              </w:numPr>
              <w:jc w:val="both"/>
              <w:rPr>
                <w:rFonts w:ascii="Arial" w:hAnsi="Arial" w:cs="Arial"/>
                <w:color w:val="000000"/>
                <w:sz w:val="22"/>
                <w:szCs w:val="22"/>
              </w:rPr>
            </w:pPr>
            <w:proofErr w:type="spellStart"/>
            <w:r w:rsidRPr="00D162AA">
              <w:rPr>
                <w:rFonts w:ascii="Arial" w:hAnsi="Arial" w:cs="Arial"/>
                <w:color w:val="000000"/>
                <w:sz w:val="22"/>
                <w:szCs w:val="22"/>
              </w:rPr>
              <w:t>lahko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naročnik</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sam</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pridobi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potrdila</w:t>
            </w:r>
            <w:proofErr w:type="spellEnd"/>
            <w:r w:rsidRPr="00D162AA">
              <w:rPr>
                <w:rFonts w:ascii="Arial" w:hAnsi="Arial" w:cs="Arial"/>
                <w:color w:val="000000"/>
                <w:sz w:val="22"/>
                <w:szCs w:val="22"/>
              </w:rPr>
              <w:t xml:space="preserve">, ki se </w:t>
            </w:r>
            <w:proofErr w:type="spellStart"/>
            <w:r w:rsidRPr="00D162AA">
              <w:rPr>
                <w:rFonts w:ascii="Arial" w:hAnsi="Arial" w:cs="Arial"/>
                <w:color w:val="000000"/>
                <w:sz w:val="22"/>
                <w:szCs w:val="22"/>
              </w:rPr>
              <w:t>nanašajo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zgoraj</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navedeno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uradnih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evidenc</w:t>
            </w:r>
            <w:proofErr w:type="spellEnd"/>
            <w:r w:rsidRPr="00D162AA">
              <w:rPr>
                <w:rFonts w:ascii="Arial" w:hAnsi="Arial" w:cs="Arial"/>
                <w:color w:val="000000"/>
                <w:sz w:val="22"/>
                <w:szCs w:val="22"/>
              </w:rPr>
              <w:t xml:space="preserve">, ki </w:t>
            </w:r>
            <w:proofErr w:type="spellStart"/>
            <w:r w:rsidRPr="00D162AA">
              <w:rPr>
                <w:rFonts w:ascii="Arial" w:hAnsi="Arial" w:cs="Arial"/>
                <w:color w:val="000000"/>
                <w:sz w:val="22"/>
                <w:szCs w:val="22"/>
              </w:rPr>
              <w:t>jih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vodijo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državni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organi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organi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lokalnih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skupnosti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ali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nosilci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javnih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pooblastil</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predvsem</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potrdila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Kazenske</w:t>
            </w:r>
            <w:proofErr w:type="spellEnd"/>
            <w:r w:rsidRPr="00D162AA">
              <w:rPr>
                <w:rFonts w:ascii="Arial" w:hAnsi="Arial" w:cs="Arial"/>
                <w:color w:val="000000"/>
                <w:sz w:val="22"/>
                <w:szCs w:val="22"/>
              </w:rPr>
              <w:t xml:space="preserve"> evidence in evidence o </w:t>
            </w:r>
            <w:proofErr w:type="spellStart"/>
            <w:r w:rsidRPr="00D162AA">
              <w:rPr>
                <w:rFonts w:ascii="Arial" w:hAnsi="Arial" w:cs="Arial"/>
                <w:color w:val="000000"/>
                <w:sz w:val="22"/>
                <w:szCs w:val="22"/>
              </w:rPr>
              <w:t>izdanih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odločbah</w:t>
            </w:r>
            <w:proofErr w:type="spellEnd"/>
            <w:r w:rsidRPr="00D162AA">
              <w:rPr>
                <w:rFonts w:ascii="Arial" w:hAnsi="Arial" w:cs="Arial"/>
                <w:color w:val="000000"/>
                <w:sz w:val="22"/>
                <w:szCs w:val="22"/>
              </w:rPr>
              <w:t xml:space="preserve"> o </w:t>
            </w:r>
            <w:proofErr w:type="spellStart"/>
            <w:r w:rsidRPr="00D162AA">
              <w:rPr>
                <w:rFonts w:ascii="Arial" w:hAnsi="Arial" w:cs="Arial"/>
                <w:color w:val="000000"/>
                <w:sz w:val="22"/>
                <w:szCs w:val="22"/>
              </w:rPr>
              <w:t>prekrških</w:t>
            </w:r>
            <w:proofErr w:type="spellEnd"/>
            <w:r w:rsidRPr="00D162AA">
              <w:rPr>
                <w:rFonts w:ascii="Arial" w:hAnsi="Arial" w:cs="Arial"/>
                <w:color w:val="000000"/>
                <w:sz w:val="22"/>
                <w:szCs w:val="22"/>
              </w:rPr>
              <w:t>,</w:t>
            </w:r>
          </w:p>
          <w:p w14:paraId="35F4DAA6" w14:textId="77777777" w:rsidR="00630E46" w:rsidRPr="00D162AA" w:rsidRDefault="00630E46" w:rsidP="00630E46">
            <w:pPr>
              <w:numPr>
                <w:ilvl w:val="0"/>
                <w:numId w:val="31"/>
              </w:numPr>
              <w:jc w:val="both"/>
              <w:rPr>
                <w:rFonts w:ascii="Arial" w:hAnsi="Arial" w:cs="Arial"/>
                <w:color w:val="000000"/>
                <w:sz w:val="22"/>
                <w:szCs w:val="22"/>
              </w:rPr>
            </w:pPr>
            <w:proofErr w:type="spellStart"/>
            <w:r w:rsidRPr="00D162AA">
              <w:rPr>
                <w:rFonts w:ascii="Arial" w:hAnsi="Arial" w:cs="Arial"/>
                <w:color w:val="000000"/>
                <w:sz w:val="22"/>
                <w:szCs w:val="22"/>
              </w:rPr>
              <w:t>bomo</w:t>
            </w:r>
            <w:proofErr w:type="spellEnd"/>
            <w:r w:rsidRPr="00D162AA">
              <w:rPr>
                <w:rFonts w:ascii="Arial" w:hAnsi="Arial" w:cs="Arial"/>
                <w:color w:val="000000"/>
                <w:sz w:val="22"/>
                <w:szCs w:val="22"/>
              </w:rPr>
              <w:t xml:space="preserve">, v </w:t>
            </w:r>
            <w:proofErr w:type="spellStart"/>
            <w:r w:rsidRPr="00D162AA">
              <w:rPr>
                <w:rFonts w:ascii="Arial" w:hAnsi="Arial" w:cs="Arial"/>
                <w:color w:val="000000"/>
                <w:sz w:val="22"/>
                <w:szCs w:val="22"/>
              </w:rPr>
              <w:t>kolikor</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bo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naročnik</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zahteval</w:t>
            </w:r>
            <w:proofErr w:type="spellEnd"/>
            <w:r w:rsidRPr="00D162AA">
              <w:rPr>
                <w:rFonts w:ascii="Arial" w:hAnsi="Arial" w:cs="Arial"/>
                <w:color w:val="000000"/>
                <w:sz w:val="22"/>
                <w:szCs w:val="22"/>
              </w:rPr>
              <w:t xml:space="preserve">, v </w:t>
            </w:r>
            <w:proofErr w:type="spellStart"/>
            <w:r w:rsidRPr="00D162AA">
              <w:rPr>
                <w:rFonts w:ascii="Arial" w:hAnsi="Arial" w:cs="Arial"/>
                <w:color w:val="000000"/>
                <w:sz w:val="22"/>
                <w:szCs w:val="22"/>
              </w:rPr>
              <w:t>postavljenem</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roku</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naročniku</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izročili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ustrezna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potrdila</w:t>
            </w:r>
            <w:proofErr w:type="spellEnd"/>
            <w:r w:rsidRPr="00D162AA">
              <w:rPr>
                <w:rFonts w:ascii="Arial" w:hAnsi="Arial" w:cs="Arial"/>
                <w:color w:val="000000"/>
                <w:sz w:val="22"/>
                <w:szCs w:val="22"/>
              </w:rPr>
              <w:t xml:space="preserve">, ki se </w:t>
            </w:r>
            <w:proofErr w:type="spellStart"/>
            <w:r w:rsidRPr="00D162AA">
              <w:rPr>
                <w:rFonts w:ascii="Arial" w:hAnsi="Arial" w:cs="Arial"/>
                <w:color w:val="000000"/>
                <w:sz w:val="22"/>
                <w:szCs w:val="22"/>
              </w:rPr>
              <w:t>nanašajo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zgoraj</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navedeno</w:t>
            </w:r>
            <w:proofErr w:type="spellEnd"/>
            <w:r w:rsidRPr="00D162AA">
              <w:rPr>
                <w:rFonts w:ascii="Arial" w:hAnsi="Arial" w:cs="Arial"/>
                <w:color w:val="000000"/>
                <w:sz w:val="22"/>
                <w:szCs w:val="22"/>
              </w:rPr>
              <w:t xml:space="preserve">, in se ne </w:t>
            </w:r>
            <w:proofErr w:type="spellStart"/>
            <w:r w:rsidRPr="00D162AA">
              <w:rPr>
                <w:rFonts w:ascii="Arial" w:hAnsi="Arial" w:cs="Arial"/>
                <w:color w:val="000000"/>
                <w:sz w:val="22"/>
                <w:szCs w:val="22"/>
              </w:rPr>
              <w:t>vodijo</w:t>
            </w:r>
            <w:proofErr w:type="spellEnd"/>
            <w:r w:rsidRPr="00D162AA">
              <w:rPr>
                <w:rFonts w:ascii="Arial" w:hAnsi="Arial" w:cs="Arial"/>
                <w:color w:val="000000"/>
                <w:sz w:val="22"/>
                <w:szCs w:val="22"/>
              </w:rPr>
              <w:t xml:space="preserve"> v </w:t>
            </w:r>
            <w:proofErr w:type="spellStart"/>
            <w:r w:rsidRPr="00D162AA">
              <w:rPr>
                <w:rFonts w:ascii="Arial" w:hAnsi="Arial" w:cs="Arial"/>
                <w:color w:val="000000"/>
                <w:sz w:val="22"/>
                <w:szCs w:val="22"/>
              </w:rPr>
              <w:t>uradnih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evidencah</w:t>
            </w:r>
            <w:proofErr w:type="spellEnd"/>
            <w:r w:rsidRPr="00D162AA">
              <w:rPr>
                <w:rFonts w:ascii="Arial" w:hAnsi="Arial" w:cs="Arial"/>
                <w:color w:val="000000"/>
                <w:sz w:val="22"/>
                <w:szCs w:val="22"/>
              </w:rPr>
              <w:t xml:space="preserve">, ki </w:t>
            </w:r>
            <w:proofErr w:type="spellStart"/>
            <w:r w:rsidRPr="00D162AA">
              <w:rPr>
                <w:rFonts w:ascii="Arial" w:hAnsi="Arial" w:cs="Arial"/>
                <w:color w:val="000000"/>
                <w:sz w:val="22"/>
                <w:szCs w:val="22"/>
              </w:rPr>
              <w:t>jih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vodijo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državni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organi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organi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lokalnih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skupnosti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ali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nosilci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javnih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pooblastil</w:t>
            </w:r>
            <w:proofErr w:type="spellEnd"/>
            <w:r w:rsidRPr="00D162AA">
              <w:rPr>
                <w:rFonts w:ascii="Arial" w:hAnsi="Arial" w:cs="Arial"/>
                <w:color w:val="000000"/>
                <w:sz w:val="22"/>
                <w:szCs w:val="22"/>
              </w:rPr>
              <w:t>.</w:t>
            </w:r>
          </w:p>
        </w:tc>
      </w:tr>
    </w:tbl>
    <w:p w14:paraId="57A5AF5B"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color w:val="000000"/>
          <w:sz w:val="22"/>
          <w:szCs w:val="22"/>
          <w:u w:val="single"/>
        </w:rPr>
        <w:t xml:space="preserve">S </w:t>
      </w:r>
      <w:proofErr w:type="spellStart"/>
      <w:r w:rsidRPr="00D162AA">
        <w:rPr>
          <w:rFonts w:ascii="Arial" w:hAnsi="Arial" w:cs="Arial"/>
          <w:color w:val="000000"/>
          <w:sz w:val="22"/>
          <w:szCs w:val="22"/>
          <w:u w:val="single"/>
        </w:rPr>
        <w:t>podpisom</w:t>
      </w:r>
      <w:proofErr w:type="spellEnd"/>
      <w:r w:rsidRPr="00D162AA">
        <w:rPr>
          <w:rFonts w:ascii="Arial" w:hAnsi="Arial" w:cs="Arial"/>
          <w:color w:val="000000"/>
          <w:sz w:val="22"/>
          <w:szCs w:val="22"/>
          <w:u w:val="single"/>
        </w:rPr>
        <w:t xml:space="preserve"> </w:t>
      </w:r>
      <w:proofErr w:type="spellStart"/>
      <w:r w:rsidRPr="00D162AA">
        <w:rPr>
          <w:rFonts w:ascii="Arial" w:hAnsi="Arial" w:cs="Arial"/>
          <w:color w:val="000000"/>
          <w:sz w:val="22"/>
          <w:szCs w:val="22"/>
          <w:u w:val="single"/>
        </w:rPr>
        <w:t>te</w:t>
      </w:r>
      <w:proofErr w:type="spellEnd"/>
      <w:r w:rsidRPr="00D162AA">
        <w:rPr>
          <w:rFonts w:ascii="Arial" w:hAnsi="Arial" w:cs="Arial"/>
          <w:color w:val="000000"/>
          <w:sz w:val="22"/>
          <w:szCs w:val="22"/>
          <w:u w:val="single"/>
        </w:rPr>
        <w:t xml:space="preserve"> </w:t>
      </w:r>
      <w:proofErr w:type="spellStart"/>
      <w:r w:rsidRPr="00D162AA">
        <w:rPr>
          <w:rFonts w:ascii="Arial" w:hAnsi="Arial" w:cs="Arial"/>
          <w:color w:val="000000"/>
          <w:sz w:val="22"/>
          <w:szCs w:val="22"/>
          <w:u w:val="single"/>
        </w:rPr>
        <w:t>izjave</w:t>
      </w:r>
      <w:proofErr w:type="spellEnd"/>
      <w:r w:rsidRPr="00D162AA">
        <w:rPr>
          <w:rFonts w:ascii="Arial" w:hAnsi="Arial" w:cs="Arial"/>
          <w:color w:val="000000"/>
          <w:sz w:val="22"/>
          <w:szCs w:val="22"/>
          <w:u w:val="single"/>
        </w:rPr>
        <w:t xml:space="preserve"> </w:t>
      </w:r>
      <w:proofErr w:type="spellStart"/>
      <w:r w:rsidRPr="00D162AA">
        <w:rPr>
          <w:rFonts w:ascii="Arial" w:hAnsi="Arial" w:cs="Arial"/>
          <w:color w:val="000000"/>
          <w:sz w:val="22"/>
          <w:szCs w:val="22"/>
          <w:u w:val="single"/>
        </w:rPr>
        <w:t>izjavljamo</w:t>
      </w:r>
      <w:proofErr w:type="spellEnd"/>
      <w:r w:rsidRPr="00D162AA">
        <w:rPr>
          <w:rFonts w:ascii="Arial" w:hAnsi="Arial" w:cs="Arial"/>
          <w:color w:val="000000"/>
          <w:sz w:val="22"/>
          <w:szCs w:val="22"/>
          <w:u w:val="single"/>
        </w:rPr>
        <w:t xml:space="preserve">, da </w:t>
      </w:r>
      <w:proofErr w:type="spellStart"/>
      <w:r w:rsidRPr="00D162AA">
        <w:rPr>
          <w:rFonts w:ascii="Arial" w:hAnsi="Arial" w:cs="Arial"/>
          <w:color w:val="000000"/>
          <w:sz w:val="22"/>
          <w:szCs w:val="22"/>
          <w:u w:val="single"/>
        </w:rPr>
        <w:t>izpolnjujemo</w:t>
      </w:r>
      <w:proofErr w:type="spellEnd"/>
      <w:r w:rsidRPr="00D162AA">
        <w:rPr>
          <w:rFonts w:ascii="Arial" w:hAnsi="Arial" w:cs="Arial"/>
          <w:color w:val="000000"/>
          <w:sz w:val="22"/>
          <w:szCs w:val="22"/>
          <w:u w:val="single"/>
        </w:rPr>
        <w:t xml:space="preserve"> </w:t>
      </w:r>
      <w:proofErr w:type="spellStart"/>
      <w:r w:rsidRPr="00D162AA">
        <w:rPr>
          <w:rFonts w:ascii="Arial" w:hAnsi="Arial" w:cs="Arial"/>
          <w:color w:val="000000"/>
          <w:sz w:val="22"/>
          <w:szCs w:val="22"/>
          <w:u w:val="single"/>
        </w:rPr>
        <w:t>vse</w:t>
      </w:r>
      <w:proofErr w:type="spellEnd"/>
      <w:r w:rsidRPr="00D162AA">
        <w:rPr>
          <w:rFonts w:ascii="Arial" w:hAnsi="Arial" w:cs="Arial"/>
          <w:color w:val="000000"/>
          <w:sz w:val="22"/>
          <w:szCs w:val="22"/>
          <w:u w:val="single"/>
        </w:rPr>
        <w:t xml:space="preserve"> </w:t>
      </w:r>
      <w:proofErr w:type="spellStart"/>
      <w:r w:rsidRPr="00D162AA">
        <w:rPr>
          <w:rFonts w:ascii="Arial" w:hAnsi="Arial" w:cs="Arial"/>
          <w:color w:val="000000"/>
          <w:sz w:val="22"/>
          <w:szCs w:val="22"/>
          <w:u w:val="single"/>
        </w:rPr>
        <w:t>pogoje</w:t>
      </w:r>
      <w:proofErr w:type="spellEnd"/>
      <w:r w:rsidRPr="00D162AA">
        <w:rPr>
          <w:rFonts w:ascii="Arial" w:hAnsi="Arial" w:cs="Arial"/>
          <w:color w:val="000000"/>
          <w:sz w:val="22"/>
          <w:szCs w:val="22"/>
          <w:u w:val="single"/>
        </w:rPr>
        <w:t xml:space="preserve"> </w:t>
      </w:r>
      <w:proofErr w:type="spellStart"/>
      <w:r w:rsidRPr="00D162AA">
        <w:rPr>
          <w:rFonts w:ascii="Arial" w:hAnsi="Arial" w:cs="Arial"/>
          <w:color w:val="000000"/>
          <w:sz w:val="22"/>
          <w:szCs w:val="22"/>
          <w:u w:val="single"/>
        </w:rPr>
        <w:t>iz</w:t>
      </w:r>
      <w:proofErr w:type="spellEnd"/>
      <w:r w:rsidRPr="00D162AA">
        <w:rPr>
          <w:rFonts w:ascii="Arial" w:hAnsi="Arial" w:cs="Arial"/>
          <w:color w:val="000000"/>
          <w:sz w:val="22"/>
          <w:szCs w:val="22"/>
          <w:u w:val="single"/>
        </w:rPr>
        <w:t xml:space="preserve"> </w:t>
      </w:r>
      <w:proofErr w:type="spellStart"/>
      <w:r w:rsidRPr="00D162AA">
        <w:rPr>
          <w:rFonts w:ascii="Arial" w:hAnsi="Arial" w:cs="Arial"/>
          <w:color w:val="000000"/>
          <w:sz w:val="22"/>
          <w:szCs w:val="22"/>
          <w:u w:val="single"/>
        </w:rPr>
        <w:t>razpisne</w:t>
      </w:r>
      <w:proofErr w:type="spellEnd"/>
      <w:r w:rsidRPr="00D162AA">
        <w:rPr>
          <w:rFonts w:ascii="Arial" w:hAnsi="Arial" w:cs="Arial"/>
          <w:color w:val="000000"/>
          <w:sz w:val="22"/>
          <w:szCs w:val="22"/>
          <w:u w:val="single"/>
        </w:rPr>
        <w:t xml:space="preserve"> </w:t>
      </w:r>
      <w:proofErr w:type="spellStart"/>
      <w:r w:rsidRPr="00D162AA">
        <w:rPr>
          <w:rFonts w:ascii="Arial" w:hAnsi="Arial" w:cs="Arial"/>
          <w:color w:val="000000"/>
          <w:sz w:val="22"/>
          <w:szCs w:val="22"/>
          <w:u w:val="single"/>
        </w:rPr>
        <w:t>dokumentacije</w:t>
      </w:r>
      <w:proofErr w:type="spellEnd"/>
      <w:r w:rsidRPr="00D162AA">
        <w:rPr>
          <w:rFonts w:ascii="Arial" w:hAnsi="Arial" w:cs="Arial"/>
          <w:color w:val="000000"/>
          <w:sz w:val="22"/>
          <w:szCs w:val="22"/>
          <w:u w:val="single"/>
        </w:rPr>
        <w:t xml:space="preserve">, za </w:t>
      </w:r>
      <w:proofErr w:type="spellStart"/>
      <w:r w:rsidRPr="00D162AA">
        <w:rPr>
          <w:rFonts w:ascii="Arial" w:hAnsi="Arial" w:cs="Arial"/>
          <w:color w:val="000000"/>
          <w:sz w:val="22"/>
          <w:szCs w:val="22"/>
          <w:u w:val="single"/>
        </w:rPr>
        <w:t>katere</w:t>
      </w:r>
      <w:proofErr w:type="spellEnd"/>
      <w:r w:rsidRPr="00D162AA">
        <w:rPr>
          <w:rFonts w:ascii="Arial" w:hAnsi="Arial" w:cs="Arial"/>
          <w:color w:val="000000"/>
          <w:sz w:val="22"/>
          <w:szCs w:val="22"/>
          <w:u w:val="single"/>
        </w:rPr>
        <w:t xml:space="preserve"> je </w:t>
      </w:r>
      <w:proofErr w:type="spellStart"/>
      <w:r w:rsidRPr="00D162AA">
        <w:rPr>
          <w:rFonts w:ascii="Arial" w:hAnsi="Arial" w:cs="Arial"/>
          <w:color w:val="000000"/>
          <w:sz w:val="22"/>
          <w:szCs w:val="22"/>
          <w:u w:val="single"/>
        </w:rPr>
        <w:t>navedeno</w:t>
      </w:r>
      <w:proofErr w:type="spellEnd"/>
      <w:r w:rsidRPr="00D162AA">
        <w:rPr>
          <w:rFonts w:ascii="Arial" w:hAnsi="Arial" w:cs="Arial"/>
          <w:color w:val="000000"/>
          <w:sz w:val="22"/>
          <w:szCs w:val="22"/>
          <w:u w:val="single"/>
        </w:rPr>
        <w:t xml:space="preserve">, da se </w:t>
      </w:r>
      <w:proofErr w:type="spellStart"/>
      <w:r w:rsidRPr="00D162AA">
        <w:rPr>
          <w:rFonts w:ascii="Arial" w:hAnsi="Arial" w:cs="Arial"/>
          <w:color w:val="000000"/>
          <w:sz w:val="22"/>
          <w:szCs w:val="22"/>
          <w:u w:val="single"/>
        </w:rPr>
        <w:t>izpolnjevanje</w:t>
      </w:r>
      <w:proofErr w:type="spellEnd"/>
      <w:r w:rsidRPr="00D162AA">
        <w:rPr>
          <w:rFonts w:ascii="Arial" w:hAnsi="Arial" w:cs="Arial"/>
          <w:color w:val="000000"/>
          <w:sz w:val="22"/>
          <w:szCs w:val="22"/>
          <w:u w:val="single"/>
        </w:rPr>
        <w:t xml:space="preserve"> </w:t>
      </w:r>
      <w:proofErr w:type="spellStart"/>
      <w:r w:rsidRPr="00D162AA">
        <w:rPr>
          <w:rFonts w:ascii="Arial" w:hAnsi="Arial" w:cs="Arial"/>
          <w:color w:val="000000"/>
          <w:sz w:val="22"/>
          <w:szCs w:val="22"/>
          <w:u w:val="single"/>
        </w:rPr>
        <w:t>izkazuje</w:t>
      </w:r>
      <w:proofErr w:type="spellEnd"/>
      <w:r w:rsidRPr="00D162AA">
        <w:rPr>
          <w:rFonts w:ascii="Arial" w:hAnsi="Arial" w:cs="Arial"/>
          <w:color w:val="000000"/>
          <w:sz w:val="22"/>
          <w:szCs w:val="22"/>
          <w:u w:val="single"/>
        </w:rPr>
        <w:t xml:space="preserve"> s </w:t>
      </w:r>
      <w:proofErr w:type="spellStart"/>
      <w:r w:rsidRPr="00D162AA">
        <w:rPr>
          <w:rFonts w:ascii="Arial" w:hAnsi="Arial" w:cs="Arial"/>
          <w:color w:val="000000"/>
          <w:sz w:val="22"/>
          <w:szCs w:val="22"/>
          <w:u w:val="single"/>
        </w:rPr>
        <w:t>podpisom</w:t>
      </w:r>
      <w:proofErr w:type="spellEnd"/>
      <w:r w:rsidRPr="00D162AA">
        <w:rPr>
          <w:rFonts w:ascii="Arial" w:hAnsi="Arial" w:cs="Arial"/>
          <w:color w:val="000000"/>
          <w:sz w:val="22"/>
          <w:szCs w:val="22"/>
          <w:u w:val="single"/>
        </w:rPr>
        <w:t xml:space="preserve"> </w:t>
      </w:r>
      <w:proofErr w:type="spellStart"/>
      <w:r w:rsidRPr="00D162AA">
        <w:rPr>
          <w:rFonts w:ascii="Arial" w:hAnsi="Arial" w:cs="Arial"/>
          <w:color w:val="000000"/>
          <w:sz w:val="22"/>
          <w:szCs w:val="22"/>
          <w:u w:val="single"/>
        </w:rPr>
        <w:t>te</w:t>
      </w:r>
      <w:proofErr w:type="spellEnd"/>
      <w:r w:rsidRPr="00D162AA">
        <w:rPr>
          <w:rFonts w:ascii="Arial" w:hAnsi="Arial" w:cs="Arial"/>
          <w:color w:val="000000"/>
          <w:sz w:val="22"/>
          <w:szCs w:val="22"/>
          <w:u w:val="single"/>
        </w:rPr>
        <w:t xml:space="preserve"> </w:t>
      </w:r>
      <w:proofErr w:type="spellStart"/>
      <w:r w:rsidRPr="00D162AA">
        <w:rPr>
          <w:rFonts w:ascii="Arial" w:hAnsi="Arial" w:cs="Arial"/>
          <w:color w:val="000000"/>
          <w:sz w:val="22"/>
          <w:szCs w:val="22"/>
          <w:u w:val="single"/>
        </w:rPr>
        <w:t>izjave</w:t>
      </w:r>
      <w:proofErr w:type="spellEnd"/>
      <w:r w:rsidRPr="00D162AA">
        <w:rPr>
          <w:rFonts w:ascii="Arial" w:hAnsi="Arial" w:cs="Arial"/>
          <w:color w:val="000000"/>
          <w:sz w:val="22"/>
          <w:szCs w:val="22"/>
          <w:u w:val="single"/>
        </w:rPr>
        <w:t>!</w:t>
      </w:r>
    </w:p>
    <w:p w14:paraId="0A4521BC"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color w:val="000000"/>
          <w:sz w:val="22"/>
          <w:szCs w:val="22"/>
        </w:rPr>
        <w:t> </w:t>
      </w:r>
    </w:p>
    <w:tbl>
      <w:tblPr>
        <w:tblStyle w:val="NormalTablePHPDOCX"/>
        <w:tblW w:w="5000" w:type="pct"/>
        <w:tblInd w:w="108" w:type="dxa"/>
        <w:tblLook w:val="04A0" w:firstRow="1" w:lastRow="0" w:firstColumn="1" w:lastColumn="0" w:noHBand="0" w:noVBand="1"/>
      </w:tblPr>
      <w:tblGrid>
        <w:gridCol w:w="4643"/>
        <w:gridCol w:w="4643"/>
      </w:tblGrid>
      <w:tr w:rsidR="00630E46" w:rsidRPr="00D162AA" w14:paraId="7176CB59" w14:textId="77777777" w:rsidTr="00630E46">
        <w:tc>
          <w:tcPr>
            <w:tcW w:w="2500" w:type="pct"/>
            <w:tcMar>
              <w:top w:w="75" w:type="dxa"/>
              <w:bottom w:w="75" w:type="dxa"/>
            </w:tcMar>
            <w:vAlign w:val="center"/>
          </w:tcPr>
          <w:p w14:paraId="192BDD73" w14:textId="77777777" w:rsidR="00630E46" w:rsidRPr="00D162AA" w:rsidRDefault="00630E46" w:rsidP="00630E46">
            <w:pPr>
              <w:rPr>
                <w:rFonts w:ascii="Arial" w:hAnsi="Arial" w:cs="Arial"/>
                <w:sz w:val="22"/>
                <w:szCs w:val="22"/>
              </w:rPr>
            </w:pPr>
            <w:r w:rsidRPr="00D162AA">
              <w:rPr>
                <w:rFonts w:ascii="Arial" w:hAnsi="Arial" w:cs="Arial"/>
                <w:color w:val="000000"/>
                <w:position w:val="-2"/>
                <w:sz w:val="22"/>
                <w:szCs w:val="22"/>
              </w:rPr>
              <w:t>Kraj in datum:</w:t>
            </w:r>
          </w:p>
        </w:tc>
        <w:tc>
          <w:tcPr>
            <w:tcW w:w="0" w:type="auto"/>
            <w:tcMar>
              <w:top w:w="75" w:type="dxa"/>
              <w:bottom w:w="75" w:type="dxa"/>
            </w:tcMar>
            <w:vAlign w:val="center"/>
          </w:tcPr>
          <w:p w14:paraId="42DB4870" w14:textId="77777777" w:rsidR="00630E46" w:rsidRPr="00D162AA" w:rsidRDefault="00630E46" w:rsidP="00630E46">
            <w:pPr>
              <w:rPr>
                <w:rFonts w:ascii="Arial" w:hAnsi="Arial" w:cs="Arial"/>
                <w:sz w:val="22"/>
                <w:szCs w:val="22"/>
              </w:rPr>
            </w:pPr>
            <w:r w:rsidRPr="00D162AA">
              <w:rPr>
                <w:rFonts w:ascii="Arial" w:hAnsi="Arial" w:cs="Arial"/>
                <w:color w:val="000000"/>
                <w:position w:val="-2"/>
                <w:sz w:val="22"/>
                <w:szCs w:val="22"/>
              </w:rPr>
              <w:t xml:space="preserve">Ime in </w:t>
            </w:r>
            <w:proofErr w:type="spellStart"/>
            <w:r w:rsidRPr="00D162AA">
              <w:rPr>
                <w:rFonts w:ascii="Arial" w:hAnsi="Arial" w:cs="Arial"/>
                <w:color w:val="000000"/>
                <w:position w:val="-2"/>
                <w:sz w:val="22"/>
                <w:szCs w:val="22"/>
              </w:rPr>
              <w:t>priimek</w:t>
            </w:r>
            <w:proofErr w:type="spellEnd"/>
            <w:r w:rsidRPr="00D162AA">
              <w:rPr>
                <w:rFonts w:ascii="Arial" w:hAnsi="Arial" w:cs="Arial"/>
                <w:color w:val="000000"/>
                <w:position w:val="-2"/>
                <w:sz w:val="22"/>
                <w:szCs w:val="22"/>
              </w:rPr>
              <w:t>: _____________________</w:t>
            </w:r>
          </w:p>
        </w:tc>
      </w:tr>
      <w:tr w:rsidR="00630E46" w:rsidRPr="00D162AA" w14:paraId="015E82BD" w14:textId="77777777" w:rsidTr="00630E46">
        <w:tc>
          <w:tcPr>
            <w:tcW w:w="2500" w:type="pct"/>
            <w:tcMar>
              <w:top w:w="75" w:type="dxa"/>
              <w:bottom w:w="75" w:type="dxa"/>
            </w:tcMar>
            <w:vAlign w:val="center"/>
          </w:tcPr>
          <w:p w14:paraId="75640D4A" w14:textId="77777777" w:rsidR="00630E46" w:rsidRPr="00D162AA" w:rsidRDefault="00630E46" w:rsidP="00630E46">
            <w:pPr>
              <w:rPr>
                <w:rFonts w:ascii="Arial" w:hAnsi="Arial" w:cs="Arial"/>
                <w:sz w:val="22"/>
                <w:szCs w:val="22"/>
              </w:rPr>
            </w:pPr>
            <w:r w:rsidRPr="00D162AA">
              <w:rPr>
                <w:rFonts w:ascii="Arial" w:hAnsi="Arial" w:cs="Arial"/>
                <w:color w:val="000000"/>
                <w:position w:val="-2"/>
                <w:sz w:val="22"/>
                <w:szCs w:val="22"/>
              </w:rPr>
              <w:t> </w:t>
            </w:r>
          </w:p>
        </w:tc>
        <w:tc>
          <w:tcPr>
            <w:tcW w:w="0" w:type="auto"/>
            <w:tcMar>
              <w:top w:w="75" w:type="dxa"/>
              <w:bottom w:w="75" w:type="dxa"/>
            </w:tcMar>
            <w:vAlign w:val="center"/>
          </w:tcPr>
          <w:p w14:paraId="1A5EC8BF" w14:textId="77777777" w:rsidR="00630E46" w:rsidRPr="00D162AA" w:rsidRDefault="00630E46" w:rsidP="00630E46">
            <w:pPr>
              <w:rPr>
                <w:rFonts w:ascii="Arial" w:hAnsi="Arial" w:cs="Arial"/>
                <w:sz w:val="22"/>
                <w:szCs w:val="22"/>
              </w:rPr>
            </w:pPr>
          </w:p>
          <w:p w14:paraId="4147FA6A" w14:textId="77777777" w:rsidR="00630E46" w:rsidRPr="00D162AA" w:rsidRDefault="00630E46" w:rsidP="00630E46">
            <w:pPr>
              <w:jc w:val="center"/>
              <w:rPr>
                <w:rFonts w:ascii="Arial" w:hAnsi="Arial" w:cs="Arial"/>
                <w:sz w:val="22"/>
                <w:szCs w:val="22"/>
              </w:rPr>
            </w:pPr>
            <w:r w:rsidRPr="00D162AA">
              <w:rPr>
                <w:rFonts w:ascii="Arial" w:hAnsi="Arial" w:cs="Arial"/>
                <w:color w:val="A9A9A9"/>
                <w:position w:val="-2"/>
                <w:sz w:val="22"/>
                <w:szCs w:val="22"/>
              </w:rPr>
              <w:t>(</w:t>
            </w:r>
            <w:proofErr w:type="spellStart"/>
            <w:r w:rsidRPr="00D162AA">
              <w:rPr>
                <w:rFonts w:ascii="Arial" w:hAnsi="Arial" w:cs="Arial"/>
                <w:color w:val="A9A9A9"/>
                <w:position w:val="-2"/>
                <w:sz w:val="22"/>
                <w:szCs w:val="22"/>
              </w:rPr>
              <w:t>žig</w:t>
            </w:r>
            <w:proofErr w:type="spellEnd"/>
            <w:r w:rsidRPr="00D162AA">
              <w:rPr>
                <w:rFonts w:ascii="Arial" w:hAnsi="Arial" w:cs="Arial"/>
                <w:color w:val="A9A9A9"/>
                <w:position w:val="-2"/>
                <w:sz w:val="22"/>
                <w:szCs w:val="22"/>
              </w:rPr>
              <w:t xml:space="preserve"> in </w:t>
            </w:r>
            <w:proofErr w:type="spellStart"/>
            <w:r w:rsidRPr="00D162AA">
              <w:rPr>
                <w:rFonts w:ascii="Arial" w:hAnsi="Arial" w:cs="Arial"/>
                <w:color w:val="A9A9A9"/>
                <w:position w:val="-2"/>
                <w:sz w:val="22"/>
                <w:szCs w:val="22"/>
              </w:rPr>
              <w:t>podpis</w:t>
            </w:r>
            <w:proofErr w:type="spellEnd"/>
            <w:r w:rsidRPr="00D162AA">
              <w:rPr>
                <w:rFonts w:ascii="Arial" w:hAnsi="Arial" w:cs="Arial"/>
                <w:color w:val="A9A9A9"/>
                <w:position w:val="-2"/>
                <w:sz w:val="22"/>
                <w:szCs w:val="22"/>
              </w:rPr>
              <w:t>)</w:t>
            </w:r>
          </w:p>
        </w:tc>
      </w:tr>
    </w:tbl>
    <w:p w14:paraId="21CA320D"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color w:val="000000"/>
          <w:sz w:val="22"/>
          <w:szCs w:val="22"/>
        </w:rPr>
        <w:t> </w:t>
      </w:r>
    </w:p>
    <w:p w14:paraId="64EEE8B3" w14:textId="77777777" w:rsidR="00630E46" w:rsidRPr="00D162AA" w:rsidRDefault="00630E46" w:rsidP="00630E46">
      <w:pPr>
        <w:spacing w:before="525" w:after="225"/>
        <w:jc w:val="both"/>
        <w:rPr>
          <w:rFonts w:ascii="Arial" w:hAnsi="Arial" w:cs="Arial"/>
          <w:sz w:val="22"/>
          <w:szCs w:val="22"/>
        </w:rPr>
      </w:pPr>
      <w:r w:rsidRPr="00D162AA">
        <w:rPr>
          <w:rFonts w:ascii="Arial" w:hAnsi="Arial" w:cs="Arial"/>
          <w:color w:val="000000"/>
          <w:sz w:val="22"/>
          <w:szCs w:val="22"/>
        </w:rPr>
        <w:t> </w:t>
      </w:r>
    </w:p>
    <w:p w14:paraId="3C620769" w14:textId="77777777" w:rsidR="00630E46" w:rsidRPr="00D162AA" w:rsidRDefault="00630E46" w:rsidP="00630E46">
      <w:pPr>
        <w:rPr>
          <w:rFonts w:ascii="Arial" w:hAnsi="Arial" w:cs="Arial"/>
          <w:sz w:val="22"/>
          <w:szCs w:val="22"/>
        </w:rPr>
        <w:sectPr w:rsidR="00630E46" w:rsidRPr="00D162AA" w:rsidSect="004E1090">
          <w:footerReference w:type="default" r:id="rId13"/>
          <w:pgSz w:w="11906" w:h="16838"/>
          <w:pgMar w:top="1418" w:right="1418" w:bottom="1418" w:left="1418" w:header="567" w:footer="596" w:gutter="0"/>
          <w:cols w:space="708"/>
          <w:docGrid w:linePitch="360"/>
        </w:sectPr>
      </w:pPr>
    </w:p>
    <w:p w14:paraId="17C32A5A" w14:textId="77777777" w:rsidR="00630E46" w:rsidRPr="00D162AA" w:rsidRDefault="00630E46" w:rsidP="00630E46">
      <w:pPr>
        <w:jc w:val="right"/>
        <w:rPr>
          <w:rFonts w:ascii="Arial" w:hAnsi="Arial" w:cs="Arial"/>
          <w:sz w:val="22"/>
          <w:szCs w:val="22"/>
        </w:rPr>
      </w:pPr>
      <w:proofErr w:type="spellStart"/>
      <w:r w:rsidRPr="00D162AA">
        <w:rPr>
          <w:rFonts w:ascii="Arial" w:hAnsi="Arial" w:cs="Arial"/>
          <w:sz w:val="22"/>
          <w:szCs w:val="22"/>
        </w:rPr>
        <w:lastRenderedPageBreak/>
        <w:t>Obrazec</w:t>
      </w:r>
      <w:proofErr w:type="spellEnd"/>
      <w:r w:rsidRPr="00D162AA">
        <w:rPr>
          <w:rFonts w:ascii="Arial" w:hAnsi="Arial" w:cs="Arial"/>
          <w:sz w:val="22"/>
          <w:szCs w:val="22"/>
        </w:rPr>
        <w:t xml:space="preserve"> </w:t>
      </w:r>
      <w:proofErr w:type="spellStart"/>
      <w:r w:rsidRPr="00D162AA">
        <w:rPr>
          <w:rFonts w:ascii="Arial" w:hAnsi="Arial" w:cs="Arial"/>
          <w:sz w:val="22"/>
          <w:szCs w:val="22"/>
        </w:rPr>
        <w:t>št</w:t>
      </w:r>
      <w:proofErr w:type="spellEnd"/>
      <w:r w:rsidRPr="00D162AA">
        <w:rPr>
          <w:rFonts w:ascii="Arial" w:hAnsi="Arial" w:cs="Arial"/>
          <w:sz w:val="22"/>
          <w:szCs w:val="22"/>
        </w:rPr>
        <w:t xml:space="preserve">: </w:t>
      </w:r>
      <w:r>
        <w:rPr>
          <w:rFonts w:ascii="Arial" w:hAnsi="Arial" w:cs="Arial"/>
          <w:sz w:val="22"/>
          <w:szCs w:val="22"/>
        </w:rPr>
        <w:t>6</w:t>
      </w:r>
    </w:p>
    <w:p w14:paraId="353C850E" w14:textId="77777777" w:rsidR="00630E46" w:rsidRDefault="00630E46" w:rsidP="00630E46">
      <w:pPr>
        <w:spacing w:after="120"/>
        <w:rPr>
          <w:rFonts w:ascii="Arial" w:hAnsi="Arial" w:cs="Arial"/>
          <w:b/>
          <w:sz w:val="22"/>
          <w:szCs w:val="22"/>
          <w:lang w:val="de-DE" w:eastAsia="sl-SI"/>
        </w:rPr>
      </w:pPr>
    </w:p>
    <w:p w14:paraId="6DC93310" w14:textId="77777777" w:rsidR="00630E46" w:rsidRDefault="00630E46" w:rsidP="00630E46">
      <w:pPr>
        <w:spacing w:after="120"/>
        <w:jc w:val="center"/>
        <w:rPr>
          <w:rFonts w:ascii="Arial" w:hAnsi="Arial" w:cs="Arial"/>
          <w:b/>
          <w:sz w:val="22"/>
          <w:szCs w:val="22"/>
          <w:lang w:val="de-DE" w:eastAsia="sl-SI"/>
        </w:rPr>
      </w:pPr>
      <w:r w:rsidRPr="00D162AA">
        <w:rPr>
          <w:rFonts w:ascii="Arial" w:hAnsi="Arial" w:cs="Arial"/>
          <w:b/>
          <w:sz w:val="22"/>
          <w:szCs w:val="22"/>
          <w:lang w:val="de-DE" w:eastAsia="sl-SI"/>
        </w:rPr>
        <w:t>IZJAVA PODIZVAJALCA</w:t>
      </w:r>
    </w:p>
    <w:p w14:paraId="5AB8E9DE" w14:textId="77777777" w:rsidR="00630E46" w:rsidRDefault="00630E46" w:rsidP="00630E46">
      <w:pPr>
        <w:spacing w:after="120"/>
        <w:rPr>
          <w:rFonts w:ascii="Arial" w:hAnsi="Arial" w:cs="Arial"/>
          <w:b/>
          <w:sz w:val="22"/>
          <w:szCs w:val="22"/>
          <w:lang w:val="de-DE" w:eastAsia="sl-SI"/>
        </w:rPr>
      </w:pPr>
    </w:p>
    <w:p w14:paraId="02F0C9A3" w14:textId="77777777" w:rsidR="00630E46" w:rsidRPr="00D162AA" w:rsidRDefault="00630E46" w:rsidP="00630E46">
      <w:pPr>
        <w:spacing w:after="120"/>
        <w:rPr>
          <w:rFonts w:ascii="Arial" w:hAnsi="Arial" w:cs="Arial"/>
          <w:sz w:val="22"/>
          <w:szCs w:val="22"/>
        </w:rPr>
      </w:pPr>
    </w:p>
    <w:p w14:paraId="6A74197A" w14:textId="26ACE8C9" w:rsidR="00630E46" w:rsidRPr="008667B0" w:rsidRDefault="00630E46" w:rsidP="00630E46">
      <w:pPr>
        <w:spacing w:before="225" w:after="225"/>
        <w:jc w:val="both"/>
        <w:rPr>
          <w:rFonts w:ascii="Arial" w:hAnsi="Arial" w:cs="Arial"/>
          <w:b/>
          <w:color w:val="000000"/>
          <w:sz w:val="22"/>
          <w:szCs w:val="22"/>
        </w:rPr>
      </w:pPr>
      <w:r w:rsidRPr="00D162AA">
        <w:rPr>
          <w:rFonts w:ascii="Arial" w:hAnsi="Arial" w:cs="Arial"/>
          <w:color w:val="000000"/>
          <w:sz w:val="22"/>
          <w:szCs w:val="22"/>
        </w:rPr>
        <w:t xml:space="preserve">V </w:t>
      </w:r>
      <w:proofErr w:type="spellStart"/>
      <w:r w:rsidRPr="00D162AA">
        <w:rPr>
          <w:rFonts w:ascii="Arial" w:hAnsi="Arial" w:cs="Arial"/>
          <w:color w:val="000000"/>
          <w:sz w:val="22"/>
          <w:szCs w:val="22"/>
        </w:rPr>
        <w:t>zvezi</w:t>
      </w:r>
      <w:proofErr w:type="spellEnd"/>
      <w:r w:rsidRPr="00D162AA">
        <w:rPr>
          <w:rFonts w:ascii="Arial" w:hAnsi="Arial" w:cs="Arial"/>
          <w:color w:val="000000"/>
          <w:sz w:val="22"/>
          <w:szCs w:val="22"/>
        </w:rPr>
        <w:t xml:space="preserve"> z </w:t>
      </w:r>
      <w:proofErr w:type="spellStart"/>
      <w:r w:rsidRPr="00D162AA">
        <w:rPr>
          <w:rFonts w:ascii="Arial" w:hAnsi="Arial" w:cs="Arial"/>
          <w:color w:val="000000"/>
          <w:sz w:val="22"/>
          <w:szCs w:val="22"/>
        </w:rPr>
        <w:t>javnim</w:t>
      </w:r>
      <w:proofErr w:type="spellEnd"/>
      <w:r w:rsidRPr="00D162AA">
        <w:rPr>
          <w:rFonts w:ascii="Arial" w:hAnsi="Arial" w:cs="Arial"/>
          <w:color w:val="000000"/>
          <w:sz w:val="22"/>
          <w:szCs w:val="22"/>
        </w:rPr>
        <w:t xml:space="preserve"> </w:t>
      </w:r>
      <w:proofErr w:type="spellStart"/>
      <w:proofErr w:type="gramStart"/>
      <w:r w:rsidRPr="00D162AA">
        <w:rPr>
          <w:rFonts w:ascii="Arial" w:hAnsi="Arial" w:cs="Arial"/>
          <w:color w:val="000000"/>
          <w:sz w:val="22"/>
          <w:szCs w:val="22"/>
        </w:rPr>
        <w:t>naročilom</w:t>
      </w:r>
      <w:proofErr w:type="spellEnd"/>
      <w:r w:rsidRPr="0007232D">
        <w:rPr>
          <w:rFonts w:ascii="Arial" w:hAnsi="Arial" w:cs="Arial"/>
          <w:b/>
          <w:color w:val="000000"/>
          <w:sz w:val="22"/>
          <w:szCs w:val="22"/>
        </w:rPr>
        <w:t xml:space="preserve"> ”</w:t>
      </w:r>
      <w:proofErr w:type="spellStart"/>
      <w:r w:rsidRPr="008667B0">
        <w:rPr>
          <w:rFonts w:ascii="Arial" w:hAnsi="Arial" w:cs="Arial"/>
          <w:b/>
          <w:color w:val="000000"/>
          <w:sz w:val="22"/>
          <w:szCs w:val="22"/>
        </w:rPr>
        <w:t>Nakup</w:t>
      </w:r>
      <w:proofErr w:type="spellEnd"/>
      <w:proofErr w:type="gramEnd"/>
      <w:r w:rsidR="00994E86">
        <w:rPr>
          <w:rFonts w:ascii="Arial" w:hAnsi="Arial" w:cs="Arial"/>
          <w:b/>
          <w:color w:val="000000"/>
          <w:sz w:val="22"/>
          <w:szCs w:val="22"/>
        </w:rPr>
        <w:t xml:space="preserve"> </w:t>
      </w:r>
      <w:proofErr w:type="spellStart"/>
      <w:r w:rsidR="007D3B94" w:rsidRPr="007D3B94">
        <w:rPr>
          <w:rFonts w:ascii="Arial" w:hAnsi="Arial" w:cs="Arial"/>
          <w:b/>
          <w:color w:val="000000"/>
          <w:sz w:val="22"/>
          <w:szCs w:val="22"/>
        </w:rPr>
        <w:t>sistema</w:t>
      </w:r>
      <w:proofErr w:type="spellEnd"/>
      <w:r w:rsidR="007D3B94" w:rsidRPr="007D3B94">
        <w:rPr>
          <w:rFonts w:ascii="Arial" w:hAnsi="Arial" w:cs="Arial"/>
          <w:b/>
          <w:color w:val="000000"/>
          <w:sz w:val="22"/>
          <w:szCs w:val="22"/>
        </w:rPr>
        <w:t xml:space="preserve"> za </w:t>
      </w:r>
      <w:proofErr w:type="spellStart"/>
      <w:r w:rsidR="007D3B94" w:rsidRPr="007D3B94">
        <w:rPr>
          <w:rFonts w:ascii="Arial" w:hAnsi="Arial" w:cs="Arial"/>
          <w:b/>
          <w:color w:val="000000"/>
          <w:sz w:val="22"/>
          <w:szCs w:val="22"/>
        </w:rPr>
        <w:t>merjenje</w:t>
      </w:r>
      <w:proofErr w:type="spellEnd"/>
      <w:r w:rsidR="007D3B94" w:rsidRPr="007D3B94">
        <w:rPr>
          <w:rFonts w:ascii="Arial" w:hAnsi="Arial" w:cs="Arial"/>
          <w:b/>
          <w:color w:val="000000"/>
          <w:sz w:val="22"/>
          <w:szCs w:val="22"/>
        </w:rPr>
        <w:t xml:space="preserve"> </w:t>
      </w:r>
      <w:proofErr w:type="spellStart"/>
      <w:r w:rsidR="007D3B94" w:rsidRPr="007D3B94">
        <w:rPr>
          <w:rFonts w:ascii="Arial" w:hAnsi="Arial" w:cs="Arial"/>
          <w:b/>
          <w:color w:val="000000"/>
          <w:sz w:val="22"/>
          <w:szCs w:val="22"/>
        </w:rPr>
        <w:t>izp</w:t>
      </w:r>
      <w:r w:rsidR="007D3B94">
        <w:rPr>
          <w:rFonts w:ascii="Arial" w:hAnsi="Arial" w:cs="Arial"/>
          <w:b/>
          <w:color w:val="000000"/>
          <w:sz w:val="22"/>
          <w:szCs w:val="22"/>
        </w:rPr>
        <w:t>ustov</w:t>
      </w:r>
      <w:proofErr w:type="spellEnd"/>
      <w:r w:rsidR="007D3B94">
        <w:rPr>
          <w:rFonts w:ascii="Arial" w:hAnsi="Arial" w:cs="Arial"/>
          <w:b/>
          <w:color w:val="000000"/>
          <w:sz w:val="22"/>
          <w:szCs w:val="22"/>
        </w:rPr>
        <w:t xml:space="preserve"> </w:t>
      </w:r>
      <w:proofErr w:type="spellStart"/>
      <w:r w:rsidR="007D3B94">
        <w:rPr>
          <w:rFonts w:ascii="Arial" w:hAnsi="Arial" w:cs="Arial"/>
          <w:b/>
          <w:color w:val="000000"/>
          <w:sz w:val="22"/>
          <w:szCs w:val="22"/>
        </w:rPr>
        <w:t>metana</w:t>
      </w:r>
      <w:proofErr w:type="spellEnd"/>
      <w:r w:rsidR="007D3B94">
        <w:rPr>
          <w:rFonts w:ascii="Arial" w:hAnsi="Arial" w:cs="Arial"/>
          <w:b/>
          <w:color w:val="000000"/>
          <w:sz w:val="22"/>
          <w:szCs w:val="22"/>
        </w:rPr>
        <w:t xml:space="preserve"> </w:t>
      </w:r>
      <w:proofErr w:type="spellStart"/>
      <w:r w:rsidR="007D3B94">
        <w:rPr>
          <w:rFonts w:ascii="Arial" w:hAnsi="Arial" w:cs="Arial"/>
          <w:b/>
          <w:color w:val="000000"/>
          <w:sz w:val="22"/>
          <w:szCs w:val="22"/>
        </w:rPr>
        <w:t>iz</w:t>
      </w:r>
      <w:proofErr w:type="spellEnd"/>
      <w:r w:rsidR="007D3B94">
        <w:rPr>
          <w:rFonts w:ascii="Arial" w:hAnsi="Arial" w:cs="Arial"/>
          <w:b/>
          <w:color w:val="000000"/>
          <w:sz w:val="22"/>
          <w:szCs w:val="22"/>
        </w:rPr>
        <w:t xml:space="preserve"> </w:t>
      </w:r>
      <w:proofErr w:type="spellStart"/>
      <w:r w:rsidR="007D3B94">
        <w:rPr>
          <w:rFonts w:ascii="Arial" w:hAnsi="Arial" w:cs="Arial"/>
          <w:b/>
          <w:color w:val="000000"/>
          <w:sz w:val="22"/>
          <w:szCs w:val="22"/>
        </w:rPr>
        <w:t>prebavil</w:t>
      </w:r>
      <w:proofErr w:type="spellEnd"/>
      <w:r w:rsidR="007D3B94">
        <w:rPr>
          <w:rFonts w:ascii="Arial" w:hAnsi="Arial" w:cs="Arial"/>
          <w:b/>
          <w:color w:val="000000"/>
          <w:sz w:val="22"/>
          <w:szCs w:val="22"/>
        </w:rPr>
        <w:t xml:space="preserve"> </w:t>
      </w:r>
      <w:proofErr w:type="spellStart"/>
      <w:r w:rsidR="007D3B94">
        <w:rPr>
          <w:rFonts w:ascii="Arial" w:hAnsi="Arial" w:cs="Arial"/>
          <w:b/>
          <w:color w:val="000000"/>
          <w:sz w:val="22"/>
          <w:szCs w:val="22"/>
        </w:rPr>
        <w:t>govedi</w:t>
      </w:r>
      <w:proofErr w:type="spellEnd"/>
      <w:r w:rsidRPr="0007232D">
        <w:rPr>
          <w:rFonts w:ascii="Arial" w:hAnsi="Arial" w:cs="Arial"/>
          <w:b/>
          <w:color w:val="000000"/>
          <w:sz w:val="22"/>
          <w:szCs w:val="22"/>
        </w:rPr>
        <w:t>”</w:t>
      </w:r>
      <w:r w:rsidRPr="0007232D">
        <w:rPr>
          <w:rFonts w:ascii="Arial" w:hAnsi="Arial" w:cs="Arial"/>
          <w:b/>
          <w:bCs/>
          <w:color w:val="000000"/>
          <w:sz w:val="22"/>
          <w:szCs w:val="22"/>
        </w:rPr>
        <w:t xml:space="preserve"> </w:t>
      </w:r>
    </w:p>
    <w:p w14:paraId="03023E0F" w14:textId="77777777" w:rsidR="00630E46" w:rsidRPr="00D162AA" w:rsidRDefault="00630E46" w:rsidP="00630E46">
      <w:pPr>
        <w:spacing w:before="225" w:after="225"/>
        <w:jc w:val="both"/>
        <w:rPr>
          <w:rFonts w:ascii="Arial" w:hAnsi="Arial" w:cs="Arial"/>
          <w:sz w:val="22"/>
          <w:szCs w:val="22"/>
        </w:rPr>
      </w:pPr>
      <w:proofErr w:type="spellStart"/>
      <w:r w:rsidRPr="00D162AA">
        <w:rPr>
          <w:rFonts w:ascii="Arial" w:hAnsi="Arial" w:cs="Arial"/>
          <w:color w:val="000000"/>
          <w:sz w:val="22"/>
          <w:szCs w:val="22"/>
        </w:rPr>
        <w:t>izjavljamo</w:t>
      </w:r>
      <w:proofErr w:type="spellEnd"/>
      <w:r w:rsidRPr="00D162AA">
        <w:rPr>
          <w:rFonts w:ascii="Arial" w:hAnsi="Arial" w:cs="Arial"/>
          <w:color w:val="000000"/>
          <w:sz w:val="22"/>
          <w:szCs w:val="22"/>
        </w:rPr>
        <w:t xml:space="preserve">, da </w:t>
      </w:r>
      <w:proofErr w:type="spellStart"/>
      <w:r w:rsidRPr="00D162AA">
        <w:rPr>
          <w:rFonts w:ascii="Arial" w:hAnsi="Arial" w:cs="Arial"/>
          <w:color w:val="000000"/>
          <w:sz w:val="22"/>
          <w:szCs w:val="22"/>
        </w:rPr>
        <w:t>bomo</w:t>
      </w:r>
      <w:proofErr w:type="spellEnd"/>
      <w:r w:rsidRPr="00D162AA">
        <w:rPr>
          <w:rFonts w:ascii="Arial" w:hAnsi="Arial" w:cs="Arial"/>
          <w:color w:val="000000"/>
          <w:sz w:val="22"/>
          <w:szCs w:val="22"/>
        </w:rPr>
        <w:t xml:space="preserve"> v </w:t>
      </w:r>
      <w:proofErr w:type="spellStart"/>
      <w:r w:rsidRPr="00D162AA">
        <w:rPr>
          <w:rFonts w:ascii="Arial" w:hAnsi="Arial" w:cs="Arial"/>
          <w:color w:val="000000"/>
          <w:sz w:val="22"/>
          <w:szCs w:val="22"/>
        </w:rPr>
        <w:t>primeru</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izbire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gospodarskega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subjekta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sodelovali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izvedbi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predmeta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javnega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naročila</w:t>
      </w:r>
      <w:proofErr w:type="spellEnd"/>
      <w:r w:rsidRPr="00D162AA">
        <w:rPr>
          <w:rFonts w:ascii="Arial" w:hAnsi="Arial" w:cs="Arial"/>
          <w:color w:val="000000"/>
          <w:sz w:val="22"/>
          <w:szCs w:val="22"/>
        </w:rPr>
        <w:t xml:space="preserve"> z deli v </w:t>
      </w:r>
      <w:proofErr w:type="spellStart"/>
      <w:r w:rsidRPr="00D162AA">
        <w:rPr>
          <w:rFonts w:ascii="Arial" w:hAnsi="Arial" w:cs="Arial"/>
          <w:color w:val="000000"/>
          <w:sz w:val="22"/>
          <w:szCs w:val="22"/>
        </w:rPr>
        <w:t>vrednosti</w:t>
      </w:r>
      <w:proofErr w:type="spellEnd"/>
      <w:r w:rsidRPr="00D162AA">
        <w:rPr>
          <w:rFonts w:ascii="Arial" w:hAnsi="Arial" w:cs="Arial"/>
          <w:color w:val="000000"/>
          <w:sz w:val="22"/>
          <w:szCs w:val="22"/>
        </w:rPr>
        <w:t xml:space="preserve"> _______________ EUR v </w:t>
      </w:r>
      <w:proofErr w:type="spellStart"/>
      <w:r w:rsidRPr="00D162AA">
        <w:rPr>
          <w:rFonts w:ascii="Arial" w:hAnsi="Arial" w:cs="Arial"/>
          <w:color w:val="000000"/>
          <w:sz w:val="22"/>
          <w:szCs w:val="22"/>
        </w:rPr>
        <w:t>skladu</w:t>
      </w:r>
      <w:proofErr w:type="spellEnd"/>
      <w:r w:rsidRPr="00D162AA">
        <w:rPr>
          <w:rFonts w:ascii="Arial" w:hAnsi="Arial" w:cs="Arial"/>
          <w:color w:val="000000"/>
          <w:sz w:val="22"/>
          <w:szCs w:val="22"/>
        </w:rPr>
        <w:t xml:space="preserve"> z </w:t>
      </w:r>
      <w:proofErr w:type="spellStart"/>
      <w:r w:rsidRPr="00D162AA">
        <w:rPr>
          <w:rFonts w:ascii="Arial" w:hAnsi="Arial" w:cs="Arial"/>
          <w:color w:val="000000"/>
          <w:sz w:val="22"/>
          <w:szCs w:val="22"/>
        </w:rPr>
        <w:t>razpisnimi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pogoji</w:t>
      </w:r>
      <w:proofErr w:type="spellEnd"/>
      <w:r w:rsidRPr="00D162AA">
        <w:rPr>
          <w:rFonts w:ascii="Arial" w:hAnsi="Arial" w:cs="Arial"/>
          <w:color w:val="000000"/>
          <w:sz w:val="22"/>
          <w:szCs w:val="22"/>
        </w:rPr>
        <w:t>.</w:t>
      </w:r>
    </w:p>
    <w:p w14:paraId="08137CAD" w14:textId="77777777" w:rsidR="00630E46" w:rsidRPr="00D162AA" w:rsidRDefault="00630E46" w:rsidP="00630E46">
      <w:pPr>
        <w:spacing w:before="225" w:after="225"/>
        <w:jc w:val="both"/>
        <w:rPr>
          <w:rFonts w:ascii="Arial" w:hAnsi="Arial" w:cs="Arial"/>
          <w:sz w:val="22"/>
          <w:szCs w:val="22"/>
        </w:rPr>
      </w:pPr>
      <w:proofErr w:type="spellStart"/>
      <w:r w:rsidRPr="00D162AA">
        <w:rPr>
          <w:rFonts w:ascii="Arial" w:hAnsi="Arial" w:cs="Arial"/>
          <w:color w:val="000000"/>
          <w:sz w:val="22"/>
          <w:szCs w:val="22"/>
        </w:rPr>
        <w:t>Izjavljamo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ustrezno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označi</w:t>
      </w:r>
      <w:proofErr w:type="spellEnd"/>
      <w:r w:rsidRPr="00D162AA">
        <w:rPr>
          <w:rFonts w:ascii="Arial" w:hAnsi="Arial" w:cs="Arial"/>
          <w:color w:val="000000"/>
          <w:sz w:val="22"/>
          <w:szCs w:val="22"/>
        </w:rPr>
        <w:t>):</w:t>
      </w:r>
    </w:p>
    <w:p w14:paraId="6EA2A74E"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color w:val="000000"/>
          <w:sz w:val="22"/>
          <w:szCs w:val="22"/>
        </w:rPr>
        <w:t xml:space="preserve">[ </w:t>
      </w:r>
      <w:proofErr w:type="gramStart"/>
      <w:r w:rsidRPr="00D162AA">
        <w:rPr>
          <w:rFonts w:ascii="Arial" w:hAnsi="Arial" w:cs="Arial"/>
          <w:color w:val="000000"/>
          <w:sz w:val="22"/>
          <w:szCs w:val="22"/>
        </w:rPr>
        <w:t>  ]</w:t>
      </w:r>
      <w:proofErr w:type="gramEnd"/>
      <w:r w:rsidRPr="00D162AA">
        <w:rPr>
          <w:rFonts w:ascii="Arial" w:hAnsi="Arial" w:cs="Arial"/>
          <w:color w:val="000000"/>
          <w:sz w:val="22"/>
          <w:szCs w:val="22"/>
        </w:rPr>
        <w:t xml:space="preserve"> DA </w:t>
      </w:r>
      <w:proofErr w:type="spellStart"/>
      <w:r w:rsidRPr="00D162AA">
        <w:rPr>
          <w:rFonts w:ascii="Arial" w:hAnsi="Arial" w:cs="Arial"/>
          <w:color w:val="000000"/>
          <w:sz w:val="22"/>
          <w:szCs w:val="22"/>
        </w:rPr>
        <w:t>zahtevamo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izvedbo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neposrednih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plačil</w:t>
      </w:r>
      <w:proofErr w:type="spellEnd"/>
      <w:r w:rsidRPr="00D162AA">
        <w:rPr>
          <w:rFonts w:ascii="Arial" w:hAnsi="Arial" w:cs="Arial"/>
          <w:color w:val="000000"/>
          <w:sz w:val="22"/>
          <w:szCs w:val="22"/>
        </w:rPr>
        <w:t xml:space="preserve">, in </w:t>
      </w:r>
      <w:proofErr w:type="spellStart"/>
      <w:r w:rsidRPr="00D162AA">
        <w:rPr>
          <w:rFonts w:ascii="Arial" w:hAnsi="Arial" w:cs="Arial"/>
          <w:color w:val="000000"/>
          <w:sz w:val="22"/>
          <w:szCs w:val="22"/>
        </w:rPr>
        <w:t>zato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podajamo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soglasje</w:t>
      </w:r>
      <w:proofErr w:type="spellEnd"/>
      <w:r w:rsidRPr="00D162AA">
        <w:rPr>
          <w:rFonts w:ascii="Arial" w:hAnsi="Arial" w:cs="Arial"/>
          <w:color w:val="000000"/>
          <w:sz w:val="22"/>
          <w:szCs w:val="22"/>
        </w:rPr>
        <w:t xml:space="preserve">, da </w:t>
      </w:r>
      <w:proofErr w:type="spellStart"/>
      <w:r w:rsidRPr="00D162AA">
        <w:rPr>
          <w:rFonts w:ascii="Arial" w:hAnsi="Arial" w:cs="Arial"/>
          <w:color w:val="000000"/>
          <w:sz w:val="22"/>
          <w:szCs w:val="22"/>
        </w:rPr>
        <w:t>sme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naročnik</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namesto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glavnega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izvajalca</w:t>
      </w:r>
      <w:r>
        <w:rPr>
          <w:rFonts w:ascii="Arial" w:hAnsi="Arial" w:cs="Arial"/>
          <w:color w:val="000000"/>
          <w:sz w:val="22"/>
          <w:szCs w:val="22"/>
        </w:rPr>
        <w:t>-</w:t>
      </w:r>
      <w:proofErr w:type="gramStart"/>
      <w:r>
        <w:rPr>
          <w:rFonts w:ascii="Arial" w:hAnsi="Arial" w:cs="Arial"/>
          <w:color w:val="000000"/>
          <w:sz w:val="22"/>
          <w:szCs w:val="22"/>
        </w:rPr>
        <w:t>dobavitelja</w:t>
      </w:r>
      <w:proofErr w:type="spellEnd"/>
      <w:r>
        <w:rPr>
          <w:rFonts w:ascii="Arial" w:hAnsi="Arial" w:cs="Arial"/>
          <w:color w:val="000000"/>
          <w:sz w:val="22"/>
          <w:szCs w:val="22"/>
        </w:rPr>
        <w:t xml:space="preserve"> </w:t>
      </w:r>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poravnati</w:t>
      </w:r>
      <w:proofErr w:type="spellEnd"/>
      <w:proofErr w:type="gram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obveznosti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glavnega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izvajalca</w:t>
      </w:r>
      <w:r>
        <w:rPr>
          <w:rFonts w:ascii="Arial" w:hAnsi="Arial" w:cs="Arial"/>
          <w:color w:val="000000"/>
          <w:sz w:val="22"/>
          <w:szCs w:val="22"/>
        </w:rPr>
        <w:t>-dobavitelja</w:t>
      </w:r>
      <w:proofErr w:type="spellEnd"/>
      <w:r w:rsidRPr="00D162AA">
        <w:rPr>
          <w:rFonts w:ascii="Arial" w:hAnsi="Arial" w:cs="Arial"/>
          <w:color w:val="000000"/>
          <w:sz w:val="22"/>
          <w:szCs w:val="22"/>
        </w:rPr>
        <w:t xml:space="preserve">, ki </w:t>
      </w:r>
      <w:proofErr w:type="spellStart"/>
      <w:r w:rsidRPr="00D162AA">
        <w:rPr>
          <w:rFonts w:ascii="Arial" w:hAnsi="Arial" w:cs="Arial"/>
          <w:color w:val="000000"/>
          <w:sz w:val="22"/>
          <w:szCs w:val="22"/>
        </w:rPr>
        <w:t>nastanejo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izvajanju</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javnega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naročila</w:t>
      </w:r>
      <w:proofErr w:type="spellEnd"/>
      <w:r w:rsidRPr="00D162AA">
        <w:rPr>
          <w:rFonts w:ascii="Arial" w:hAnsi="Arial" w:cs="Arial"/>
          <w:color w:val="000000"/>
          <w:sz w:val="22"/>
          <w:szCs w:val="22"/>
        </w:rPr>
        <w:t xml:space="preserve"> do </w:t>
      </w:r>
      <w:proofErr w:type="spellStart"/>
      <w:r w:rsidRPr="00D162AA">
        <w:rPr>
          <w:rFonts w:ascii="Arial" w:hAnsi="Arial" w:cs="Arial"/>
          <w:color w:val="000000"/>
          <w:sz w:val="22"/>
          <w:szCs w:val="22"/>
        </w:rPr>
        <w:t>nas</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kot</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podizvajalca</w:t>
      </w:r>
      <w:proofErr w:type="spellEnd"/>
      <w:r w:rsidRPr="00D162AA">
        <w:rPr>
          <w:rFonts w:ascii="Arial" w:hAnsi="Arial" w:cs="Arial"/>
          <w:color w:val="000000"/>
          <w:sz w:val="22"/>
          <w:szCs w:val="22"/>
        </w:rPr>
        <w:t>.</w:t>
      </w:r>
    </w:p>
    <w:p w14:paraId="70F93D7B"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color w:val="000000"/>
          <w:sz w:val="22"/>
          <w:szCs w:val="22"/>
        </w:rPr>
        <w:t xml:space="preserve">[ </w:t>
      </w:r>
      <w:proofErr w:type="gramStart"/>
      <w:r w:rsidRPr="00D162AA">
        <w:rPr>
          <w:rFonts w:ascii="Arial" w:hAnsi="Arial" w:cs="Arial"/>
          <w:color w:val="000000"/>
          <w:sz w:val="22"/>
          <w:szCs w:val="22"/>
        </w:rPr>
        <w:t>  ]</w:t>
      </w:r>
      <w:proofErr w:type="gramEnd"/>
      <w:r w:rsidRPr="00D162AA">
        <w:rPr>
          <w:rFonts w:ascii="Arial" w:hAnsi="Arial" w:cs="Arial"/>
          <w:color w:val="000000"/>
          <w:sz w:val="22"/>
          <w:szCs w:val="22"/>
        </w:rPr>
        <w:t xml:space="preserve"> NE </w:t>
      </w:r>
      <w:proofErr w:type="spellStart"/>
      <w:r w:rsidRPr="00D162AA">
        <w:rPr>
          <w:rFonts w:ascii="Arial" w:hAnsi="Arial" w:cs="Arial"/>
          <w:color w:val="000000"/>
          <w:sz w:val="22"/>
          <w:szCs w:val="22"/>
        </w:rPr>
        <w:t>zahtevamo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izvedbe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neposrednih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plačil</w:t>
      </w:r>
      <w:proofErr w:type="spellEnd"/>
      <w:r w:rsidRPr="00D162AA">
        <w:rPr>
          <w:rFonts w:ascii="Arial" w:hAnsi="Arial" w:cs="Arial"/>
          <w:color w:val="000000"/>
          <w:sz w:val="22"/>
          <w:szCs w:val="22"/>
        </w:rPr>
        <w:t>.</w:t>
      </w:r>
    </w:p>
    <w:p w14:paraId="24B886CE"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color w:val="000000"/>
          <w:sz w:val="22"/>
          <w:szCs w:val="22"/>
        </w:rPr>
        <w:t> </w:t>
      </w:r>
    </w:p>
    <w:p w14:paraId="56184EB2"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color w:val="000000"/>
          <w:sz w:val="22"/>
          <w:szCs w:val="22"/>
        </w:rPr>
        <w:t> </w:t>
      </w:r>
    </w:p>
    <w:tbl>
      <w:tblPr>
        <w:tblStyle w:val="NormalTablePHPDOCX"/>
        <w:tblW w:w="5000" w:type="pct"/>
        <w:tblInd w:w="108" w:type="dxa"/>
        <w:tblLook w:val="04A0" w:firstRow="1" w:lastRow="0" w:firstColumn="1" w:lastColumn="0" w:noHBand="0" w:noVBand="1"/>
      </w:tblPr>
      <w:tblGrid>
        <w:gridCol w:w="4643"/>
        <w:gridCol w:w="4643"/>
      </w:tblGrid>
      <w:tr w:rsidR="00630E46" w:rsidRPr="00D162AA" w14:paraId="3211242B" w14:textId="77777777" w:rsidTr="00630E46">
        <w:tc>
          <w:tcPr>
            <w:tcW w:w="2500" w:type="pct"/>
            <w:tcMar>
              <w:top w:w="75" w:type="dxa"/>
              <w:bottom w:w="75" w:type="dxa"/>
            </w:tcMar>
            <w:vAlign w:val="center"/>
          </w:tcPr>
          <w:p w14:paraId="7D8FF5E6" w14:textId="77777777" w:rsidR="00630E46" w:rsidRPr="00D162AA" w:rsidRDefault="00630E46" w:rsidP="00630E46">
            <w:pPr>
              <w:rPr>
                <w:rFonts w:ascii="Arial" w:hAnsi="Arial" w:cs="Arial"/>
                <w:sz w:val="22"/>
                <w:szCs w:val="22"/>
              </w:rPr>
            </w:pPr>
            <w:r w:rsidRPr="00D162AA">
              <w:rPr>
                <w:rFonts w:ascii="Arial" w:hAnsi="Arial" w:cs="Arial"/>
                <w:color w:val="000000"/>
                <w:position w:val="-2"/>
                <w:sz w:val="22"/>
                <w:szCs w:val="22"/>
              </w:rPr>
              <w:t>Kraj in datum:</w:t>
            </w:r>
          </w:p>
        </w:tc>
        <w:tc>
          <w:tcPr>
            <w:tcW w:w="0" w:type="auto"/>
            <w:tcMar>
              <w:top w:w="75" w:type="dxa"/>
              <w:bottom w:w="75" w:type="dxa"/>
            </w:tcMar>
            <w:vAlign w:val="center"/>
          </w:tcPr>
          <w:p w14:paraId="16D986B2" w14:textId="77777777" w:rsidR="00630E46" w:rsidRPr="00D162AA" w:rsidRDefault="00630E46" w:rsidP="00630E46">
            <w:pPr>
              <w:rPr>
                <w:rFonts w:ascii="Arial" w:hAnsi="Arial" w:cs="Arial"/>
                <w:sz w:val="22"/>
                <w:szCs w:val="22"/>
              </w:rPr>
            </w:pPr>
            <w:r w:rsidRPr="00D162AA">
              <w:rPr>
                <w:rFonts w:ascii="Arial" w:hAnsi="Arial" w:cs="Arial"/>
                <w:color w:val="000000"/>
                <w:position w:val="-2"/>
                <w:sz w:val="22"/>
                <w:szCs w:val="22"/>
              </w:rPr>
              <w:t xml:space="preserve">Ime in </w:t>
            </w:r>
            <w:proofErr w:type="spellStart"/>
            <w:r w:rsidRPr="00D162AA">
              <w:rPr>
                <w:rFonts w:ascii="Arial" w:hAnsi="Arial" w:cs="Arial"/>
                <w:color w:val="000000"/>
                <w:position w:val="-2"/>
                <w:sz w:val="22"/>
                <w:szCs w:val="22"/>
              </w:rPr>
              <w:t>priimek</w:t>
            </w:r>
            <w:proofErr w:type="spellEnd"/>
            <w:r w:rsidRPr="00D162AA">
              <w:rPr>
                <w:rFonts w:ascii="Arial" w:hAnsi="Arial" w:cs="Arial"/>
                <w:color w:val="000000"/>
                <w:position w:val="-2"/>
                <w:sz w:val="22"/>
                <w:szCs w:val="22"/>
              </w:rPr>
              <w:t>: _____________________</w:t>
            </w:r>
          </w:p>
        </w:tc>
      </w:tr>
      <w:tr w:rsidR="00630E46" w:rsidRPr="00D162AA" w14:paraId="3028AC93" w14:textId="77777777" w:rsidTr="00630E46">
        <w:tc>
          <w:tcPr>
            <w:tcW w:w="2500" w:type="pct"/>
            <w:tcMar>
              <w:top w:w="75" w:type="dxa"/>
              <w:bottom w:w="75" w:type="dxa"/>
            </w:tcMar>
            <w:vAlign w:val="center"/>
          </w:tcPr>
          <w:p w14:paraId="56A566BA" w14:textId="77777777" w:rsidR="00630E46" w:rsidRPr="00D162AA" w:rsidRDefault="00630E46" w:rsidP="00630E46">
            <w:pPr>
              <w:rPr>
                <w:rFonts w:ascii="Arial" w:hAnsi="Arial" w:cs="Arial"/>
                <w:sz w:val="22"/>
                <w:szCs w:val="22"/>
              </w:rPr>
            </w:pPr>
            <w:r w:rsidRPr="00D162AA">
              <w:rPr>
                <w:rFonts w:ascii="Arial" w:hAnsi="Arial" w:cs="Arial"/>
                <w:color w:val="000000"/>
                <w:position w:val="-2"/>
                <w:sz w:val="22"/>
                <w:szCs w:val="22"/>
              </w:rPr>
              <w:t> </w:t>
            </w:r>
          </w:p>
        </w:tc>
        <w:tc>
          <w:tcPr>
            <w:tcW w:w="0" w:type="auto"/>
            <w:tcMar>
              <w:top w:w="75" w:type="dxa"/>
              <w:bottom w:w="75" w:type="dxa"/>
            </w:tcMar>
            <w:vAlign w:val="center"/>
          </w:tcPr>
          <w:p w14:paraId="2262D6FF" w14:textId="77777777" w:rsidR="00630E46" w:rsidRPr="00D162AA" w:rsidRDefault="00630E46" w:rsidP="00630E46">
            <w:pPr>
              <w:rPr>
                <w:rFonts w:ascii="Arial" w:hAnsi="Arial" w:cs="Arial"/>
                <w:sz w:val="22"/>
                <w:szCs w:val="22"/>
              </w:rPr>
            </w:pPr>
          </w:p>
          <w:p w14:paraId="44DEBDEB" w14:textId="77777777" w:rsidR="00630E46" w:rsidRPr="00D162AA" w:rsidRDefault="00630E46" w:rsidP="00630E46">
            <w:pPr>
              <w:jc w:val="center"/>
              <w:rPr>
                <w:rFonts w:ascii="Arial" w:hAnsi="Arial" w:cs="Arial"/>
                <w:sz w:val="22"/>
                <w:szCs w:val="22"/>
              </w:rPr>
            </w:pPr>
            <w:r w:rsidRPr="00D162AA">
              <w:rPr>
                <w:rFonts w:ascii="Arial" w:hAnsi="Arial" w:cs="Arial"/>
                <w:color w:val="A9A9A9"/>
                <w:position w:val="-2"/>
                <w:sz w:val="22"/>
                <w:szCs w:val="22"/>
              </w:rPr>
              <w:t>(</w:t>
            </w:r>
            <w:proofErr w:type="spellStart"/>
            <w:r w:rsidRPr="00D162AA">
              <w:rPr>
                <w:rFonts w:ascii="Arial" w:hAnsi="Arial" w:cs="Arial"/>
                <w:color w:val="A9A9A9"/>
                <w:position w:val="-2"/>
                <w:sz w:val="22"/>
                <w:szCs w:val="22"/>
              </w:rPr>
              <w:t>žig</w:t>
            </w:r>
            <w:proofErr w:type="spellEnd"/>
            <w:r w:rsidRPr="00D162AA">
              <w:rPr>
                <w:rFonts w:ascii="Arial" w:hAnsi="Arial" w:cs="Arial"/>
                <w:color w:val="A9A9A9"/>
                <w:position w:val="-2"/>
                <w:sz w:val="22"/>
                <w:szCs w:val="22"/>
              </w:rPr>
              <w:t xml:space="preserve"> in </w:t>
            </w:r>
            <w:proofErr w:type="spellStart"/>
            <w:r w:rsidRPr="00D162AA">
              <w:rPr>
                <w:rFonts w:ascii="Arial" w:hAnsi="Arial" w:cs="Arial"/>
                <w:color w:val="A9A9A9"/>
                <w:position w:val="-2"/>
                <w:sz w:val="22"/>
                <w:szCs w:val="22"/>
              </w:rPr>
              <w:t>podpis</w:t>
            </w:r>
            <w:proofErr w:type="spellEnd"/>
            <w:r w:rsidRPr="00D162AA">
              <w:rPr>
                <w:rFonts w:ascii="Arial" w:hAnsi="Arial" w:cs="Arial"/>
                <w:color w:val="A9A9A9"/>
                <w:position w:val="-2"/>
                <w:sz w:val="22"/>
                <w:szCs w:val="22"/>
              </w:rPr>
              <w:t>)</w:t>
            </w:r>
          </w:p>
        </w:tc>
      </w:tr>
    </w:tbl>
    <w:p w14:paraId="237152D4"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color w:val="000000"/>
          <w:sz w:val="22"/>
          <w:szCs w:val="22"/>
        </w:rPr>
        <w:t> </w:t>
      </w:r>
    </w:p>
    <w:p w14:paraId="4D83572C"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color w:val="000000"/>
          <w:sz w:val="22"/>
          <w:szCs w:val="22"/>
        </w:rPr>
        <w:t> </w:t>
      </w:r>
    </w:p>
    <w:p w14:paraId="42B409C0"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color w:val="000000"/>
          <w:sz w:val="22"/>
          <w:szCs w:val="22"/>
        </w:rPr>
        <w:t> </w:t>
      </w:r>
    </w:p>
    <w:p w14:paraId="0FE6F1A1" w14:textId="77777777" w:rsidR="00630E46" w:rsidRPr="00D162AA" w:rsidRDefault="00630E46" w:rsidP="00630E46">
      <w:pPr>
        <w:spacing w:before="225" w:after="225"/>
        <w:jc w:val="both"/>
        <w:rPr>
          <w:rFonts w:ascii="Arial" w:hAnsi="Arial" w:cs="Arial"/>
          <w:sz w:val="22"/>
          <w:szCs w:val="22"/>
        </w:rPr>
      </w:pPr>
      <w:proofErr w:type="spellStart"/>
      <w:r w:rsidRPr="00D162AA">
        <w:rPr>
          <w:rFonts w:ascii="Arial" w:hAnsi="Arial" w:cs="Arial"/>
          <w:b/>
          <w:bCs/>
          <w:i/>
          <w:iCs/>
          <w:color w:val="000000"/>
          <w:sz w:val="22"/>
          <w:szCs w:val="22"/>
          <w:u w:val="single"/>
        </w:rPr>
        <w:t>Opomba</w:t>
      </w:r>
      <w:proofErr w:type="spellEnd"/>
      <w:r w:rsidRPr="00D162AA">
        <w:rPr>
          <w:rFonts w:ascii="Arial" w:hAnsi="Arial" w:cs="Arial"/>
          <w:b/>
          <w:bCs/>
          <w:i/>
          <w:iCs/>
          <w:color w:val="000000"/>
          <w:sz w:val="22"/>
          <w:szCs w:val="22"/>
          <w:u w:val="single"/>
        </w:rPr>
        <w:t>:</w:t>
      </w:r>
    </w:p>
    <w:p w14:paraId="29D07007"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i/>
          <w:iCs/>
          <w:color w:val="000000"/>
          <w:sz w:val="22"/>
          <w:szCs w:val="22"/>
        </w:rPr>
        <w:t xml:space="preserve">V </w:t>
      </w:r>
      <w:proofErr w:type="spellStart"/>
      <w:r w:rsidRPr="00D162AA">
        <w:rPr>
          <w:rFonts w:ascii="Arial" w:hAnsi="Arial" w:cs="Arial"/>
          <w:i/>
          <w:iCs/>
          <w:color w:val="000000"/>
          <w:sz w:val="22"/>
          <w:szCs w:val="22"/>
        </w:rPr>
        <w:t>primeru</w:t>
      </w:r>
      <w:proofErr w:type="spellEnd"/>
      <w:r w:rsidRPr="00D162AA">
        <w:rPr>
          <w:rFonts w:ascii="Arial" w:hAnsi="Arial" w:cs="Arial"/>
          <w:i/>
          <w:iCs/>
          <w:color w:val="000000"/>
          <w:sz w:val="22"/>
          <w:szCs w:val="22"/>
        </w:rPr>
        <w:t xml:space="preserve"> </w:t>
      </w:r>
      <w:proofErr w:type="spellStart"/>
      <w:r w:rsidRPr="00D162AA">
        <w:rPr>
          <w:rFonts w:ascii="Arial" w:hAnsi="Arial" w:cs="Arial"/>
          <w:i/>
          <w:iCs/>
          <w:color w:val="000000"/>
          <w:sz w:val="22"/>
          <w:szCs w:val="22"/>
        </w:rPr>
        <w:t>večjega</w:t>
      </w:r>
      <w:proofErr w:type="spellEnd"/>
      <w:r w:rsidRPr="00D162AA">
        <w:rPr>
          <w:rFonts w:ascii="Arial" w:hAnsi="Arial" w:cs="Arial"/>
          <w:i/>
          <w:iCs/>
          <w:color w:val="000000"/>
          <w:sz w:val="22"/>
          <w:szCs w:val="22"/>
        </w:rPr>
        <w:t xml:space="preserve"> </w:t>
      </w:r>
      <w:proofErr w:type="spellStart"/>
      <w:r w:rsidRPr="00D162AA">
        <w:rPr>
          <w:rFonts w:ascii="Arial" w:hAnsi="Arial" w:cs="Arial"/>
          <w:i/>
          <w:iCs/>
          <w:color w:val="000000"/>
          <w:sz w:val="22"/>
          <w:szCs w:val="22"/>
        </w:rPr>
        <w:t>števila</w:t>
      </w:r>
      <w:proofErr w:type="spellEnd"/>
      <w:r w:rsidRPr="00D162AA">
        <w:rPr>
          <w:rFonts w:ascii="Arial" w:hAnsi="Arial" w:cs="Arial"/>
          <w:i/>
          <w:iCs/>
          <w:color w:val="000000"/>
          <w:sz w:val="22"/>
          <w:szCs w:val="22"/>
        </w:rPr>
        <w:t xml:space="preserve"> </w:t>
      </w:r>
      <w:proofErr w:type="spellStart"/>
      <w:r w:rsidRPr="00D162AA">
        <w:rPr>
          <w:rFonts w:ascii="Arial" w:hAnsi="Arial" w:cs="Arial"/>
          <w:i/>
          <w:iCs/>
          <w:color w:val="000000"/>
          <w:sz w:val="22"/>
          <w:szCs w:val="22"/>
        </w:rPr>
        <w:t>podizvajalcev</w:t>
      </w:r>
      <w:proofErr w:type="spellEnd"/>
      <w:r w:rsidRPr="00D162AA">
        <w:rPr>
          <w:rFonts w:ascii="Arial" w:hAnsi="Arial" w:cs="Arial"/>
          <w:i/>
          <w:iCs/>
          <w:color w:val="000000"/>
          <w:sz w:val="22"/>
          <w:szCs w:val="22"/>
        </w:rPr>
        <w:t xml:space="preserve"> se </w:t>
      </w:r>
      <w:proofErr w:type="spellStart"/>
      <w:r w:rsidRPr="00D162AA">
        <w:rPr>
          <w:rFonts w:ascii="Arial" w:hAnsi="Arial" w:cs="Arial"/>
          <w:i/>
          <w:iCs/>
          <w:color w:val="000000"/>
          <w:sz w:val="22"/>
          <w:szCs w:val="22"/>
        </w:rPr>
        <w:t>obrazec</w:t>
      </w:r>
      <w:proofErr w:type="spellEnd"/>
      <w:r w:rsidRPr="00D162AA">
        <w:rPr>
          <w:rFonts w:ascii="Arial" w:hAnsi="Arial" w:cs="Arial"/>
          <w:i/>
          <w:iCs/>
          <w:color w:val="000000"/>
          <w:sz w:val="22"/>
          <w:szCs w:val="22"/>
        </w:rPr>
        <w:t xml:space="preserve"> </w:t>
      </w:r>
      <w:proofErr w:type="spellStart"/>
      <w:r w:rsidRPr="00D162AA">
        <w:rPr>
          <w:rFonts w:ascii="Arial" w:hAnsi="Arial" w:cs="Arial"/>
          <w:i/>
          <w:iCs/>
          <w:color w:val="000000"/>
          <w:sz w:val="22"/>
          <w:szCs w:val="22"/>
        </w:rPr>
        <w:t>fotokopira</w:t>
      </w:r>
      <w:proofErr w:type="spellEnd"/>
      <w:r w:rsidRPr="00D162AA">
        <w:rPr>
          <w:rFonts w:ascii="Arial" w:hAnsi="Arial" w:cs="Arial"/>
          <w:i/>
          <w:iCs/>
          <w:color w:val="000000"/>
          <w:sz w:val="22"/>
          <w:szCs w:val="22"/>
        </w:rPr>
        <w:t>.</w:t>
      </w:r>
    </w:p>
    <w:p w14:paraId="3C667B69" w14:textId="77777777" w:rsidR="00630E46" w:rsidRPr="00D162AA" w:rsidRDefault="00630E46" w:rsidP="00630E46">
      <w:pPr>
        <w:rPr>
          <w:rFonts w:ascii="Arial" w:hAnsi="Arial" w:cs="Arial"/>
          <w:sz w:val="22"/>
          <w:szCs w:val="22"/>
        </w:rPr>
        <w:sectPr w:rsidR="00630E46" w:rsidRPr="00D162AA" w:rsidSect="004E1090">
          <w:footerReference w:type="default" r:id="rId14"/>
          <w:pgSz w:w="11906" w:h="16838"/>
          <w:pgMar w:top="1418" w:right="1418" w:bottom="1418" w:left="1418" w:header="567" w:footer="596" w:gutter="0"/>
          <w:cols w:space="708"/>
          <w:docGrid w:linePitch="360"/>
        </w:sectPr>
      </w:pPr>
    </w:p>
    <w:p w14:paraId="42992DD5" w14:textId="77777777" w:rsidR="00630E46" w:rsidRPr="00D162AA" w:rsidRDefault="00630E46" w:rsidP="00630E46">
      <w:pPr>
        <w:jc w:val="right"/>
        <w:rPr>
          <w:rFonts w:ascii="Arial" w:hAnsi="Arial" w:cs="Arial"/>
          <w:sz w:val="22"/>
          <w:szCs w:val="22"/>
        </w:rPr>
      </w:pPr>
      <w:proofErr w:type="spellStart"/>
      <w:r w:rsidRPr="00D162AA">
        <w:rPr>
          <w:rFonts w:ascii="Arial" w:hAnsi="Arial" w:cs="Arial"/>
          <w:sz w:val="22"/>
          <w:szCs w:val="22"/>
        </w:rPr>
        <w:lastRenderedPageBreak/>
        <w:t>Obrazec</w:t>
      </w:r>
      <w:proofErr w:type="spellEnd"/>
      <w:r w:rsidRPr="00D162AA">
        <w:rPr>
          <w:rFonts w:ascii="Arial" w:hAnsi="Arial" w:cs="Arial"/>
          <w:sz w:val="22"/>
          <w:szCs w:val="22"/>
        </w:rPr>
        <w:t xml:space="preserve"> </w:t>
      </w:r>
      <w:proofErr w:type="spellStart"/>
      <w:r w:rsidRPr="00D162AA">
        <w:rPr>
          <w:rFonts w:ascii="Arial" w:hAnsi="Arial" w:cs="Arial"/>
          <w:sz w:val="22"/>
          <w:szCs w:val="22"/>
        </w:rPr>
        <w:t>št</w:t>
      </w:r>
      <w:proofErr w:type="spellEnd"/>
      <w:r w:rsidRPr="00D162AA">
        <w:rPr>
          <w:rFonts w:ascii="Arial" w:hAnsi="Arial" w:cs="Arial"/>
          <w:sz w:val="22"/>
          <w:szCs w:val="22"/>
        </w:rPr>
        <w:t xml:space="preserve">: </w:t>
      </w:r>
      <w:r>
        <w:rPr>
          <w:rFonts w:ascii="Arial" w:hAnsi="Arial" w:cs="Arial"/>
          <w:sz w:val="22"/>
          <w:szCs w:val="22"/>
        </w:rPr>
        <w:t>7</w:t>
      </w:r>
    </w:p>
    <w:p w14:paraId="0980112F" w14:textId="77777777" w:rsidR="00630E46" w:rsidRPr="00D162AA" w:rsidRDefault="00630E46" w:rsidP="00630E46">
      <w:pPr>
        <w:rPr>
          <w:rFonts w:ascii="Arial" w:hAnsi="Arial" w:cs="Arial"/>
          <w:sz w:val="22"/>
          <w:szCs w:val="22"/>
        </w:rPr>
      </w:pPr>
    </w:p>
    <w:p w14:paraId="111FF285" w14:textId="77777777" w:rsidR="00630E46" w:rsidRPr="00D162AA" w:rsidRDefault="00630E46" w:rsidP="00630E46">
      <w:pPr>
        <w:spacing w:after="120"/>
        <w:jc w:val="center"/>
        <w:rPr>
          <w:rFonts w:ascii="Arial" w:hAnsi="Arial" w:cs="Arial"/>
          <w:b/>
          <w:bCs/>
          <w:sz w:val="22"/>
          <w:szCs w:val="22"/>
        </w:rPr>
      </w:pPr>
      <w:r w:rsidRPr="00D162AA">
        <w:rPr>
          <w:rFonts w:ascii="Arial" w:hAnsi="Arial" w:cs="Arial"/>
          <w:b/>
          <w:bCs/>
          <w:sz w:val="22"/>
          <w:szCs w:val="22"/>
        </w:rPr>
        <w:t>IZJAVA O NASTOPU S PODIZVAJALCI</w:t>
      </w:r>
    </w:p>
    <w:p w14:paraId="11A7A5DF" w14:textId="77777777" w:rsidR="00630E46" w:rsidRDefault="00630E46" w:rsidP="00630E46">
      <w:pPr>
        <w:spacing w:after="120"/>
        <w:rPr>
          <w:rFonts w:ascii="Arial" w:hAnsi="Arial" w:cs="Arial"/>
          <w:sz w:val="22"/>
          <w:szCs w:val="22"/>
        </w:rPr>
      </w:pPr>
    </w:p>
    <w:p w14:paraId="67930F69" w14:textId="2A15C975" w:rsidR="00630E46" w:rsidRPr="007D3B94" w:rsidRDefault="00630E46" w:rsidP="00630E46">
      <w:pPr>
        <w:spacing w:before="225" w:after="225"/>
        <w:jc w:val="both"/>
        <w:rPr>
          <w:rFonts w:ascii="Arial" w:hAnsi="Arial" w:cs="Arial"/>
          <w:b/>
          <w:sz w:val="22"/>
          <w:szCs w:val="22"/>
        </w:rPr>
      </w:pPr>
      <w:r w:rsidRPr="00D162AA">
        <w:rPr>
          <w:rFonts w:ascii="Arial" w:hAnsi="Arial" w:cs="Arial"/>
          <w:color w:val="000000"/>
          <w:sz w:val="22"/>
          <w:szCs w:val="22"/>
        </w:rPr>
        <w:t xml:space="preserve">Pri </w:t>
      </w:r>
      <w:proofErr w:type="spellStart"/>
      <w:r w:rsidRPr="00D162AA">
        <w:rPr>
          <w:rFonts w:ascii="Arial" w:hAnsi="Arial" w:cs="Arial"/>
          <w:color w:val="000000"/>
          <w:sz w:val="22"/>
          <w:szCs w:val="22"/>
        </w:rPr>
        <w:t>izvedbi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javnega</w:t>
      </w:r>
      <w:proofErr w:type="spellEnd"/>
      <w:r w:rsidRPr="00D162AA">
        <w:rPr>
          <w:rFonts w:ascii="Arial" w:hAnsi="Arial" w:cs="Arial"/>
          <w:color w:val="000000"/>
          <w:sz w:val="22"/>
          <w:szCs w:val="22"/>
        </w:rPr>
        <w:t xml:space="preserve"> </w:t>
      </w:r>
      <w:proofErr w:type="spellStart"/>
      <w:proofErr w:type="gramStart"/>
      <w:r w:rsidRPr="00D162AA">
        <w:rPr>
          <w:rFonts w:ascii="Arial" w:hAnsi="Arial" w:cs="Arial"/>
          <w:color w:val="000000"/>
          <w:sz w:val="22"/>
          <w:szCs w:val="22"/>
        </w:rPr>
        <w:t>naročila</w:t>
      </w:r>
      <w:proofErr w:type="spellEnd"/>
      <w:r w:rsidRPr="00D162AA">
        <w:rPr>
          <w:rFonts w:ascii="Arial" w:hAnsi="Arial" w:cs="Arial"/>
          <w:color w:val="000000"/>
          <w:sz w:val="22"/>
          <w:szCs w:val="22"/>
        </w:rPr>
        <w:t xml:space="preserve"> </w:t>
      </w:r>
      <w:r w:rsidRPr="0007232D">
        <w:rPr>
          <w:rFonts w:ascii="Arial" w:hAnsi="Arial" w:cs="Arial"/>
          <w:b/>
          <w:color w:val="000000"/>
          <w:sz w:val="22"/>
          <w:szCs w:val="22"/>
        </w:rPr>
        <w:t>”</w:t>
      </w:r>
      <w:proofErr w:type="spellStart"/>
      <w:r w:rsidRPr="008667B0">
        <w:rPr>
          <w:rFonts w:ascii="Arial" w:hAnsi="Arial" w:cs="Arial"/>
          <w:b/>
          <w:color w:val="000000"/>
          <w:sz w:val="22"/>
          <w:szCs w:val="22"/>
        </w:rPr>
        <w:t>Nakup</w:t>
      </w:r>
      <w:proofErr w:type="spellEnd"/>
      <w:proofErr w:type="gramEnd"/>
      <w:r w:rsidR="00994E86" w:rsidRPr="00994E86">
        <w:t xml:space="preserve"> </w:t>
      </w:r>
      <w:proofErr w:type="spellStart"/>
      <w:r w:rsidR="007D3B94" w:rsidRPr="007D3B94">
        <w:rPr>
          <w:rFonts w:ascii="Arial" w:hAnsi="Arial" w:cs="Arial"/>
          <w:b/>
        </w:rPr>
        <w:t>sistema</w:t>
      </w:r>
      <w:proofErr w:type="spellEnd"/>
      <w:r w:rsidR="007D3B94" w:rsidRPr="007D3B94">
        <w:rPr>
          <w:rFonts w:ascii="Arial" w:hAnsi="Arial" w:cs="Arial"/>
          <w:b/>
        </w:rPr>
        <w:t xml:space="preserve"> za </w:t>
      </w:r>
      <w:proofErr w:type="spellStart"/>
      <w:r w:rsidR="007D3B94" w:rsidRPr="007D3B94">
        <w:rPr>
          <w:rFonts w:ascii="Arial" w:hAnsi="Arial" w:cs="Arial"/>
          <w:b/>
        </w:rPr>
        <w:t>merjenje</w:t>
      </w:r>
      <w:proofErr w:type="spellEnd"/>
      <w:r w:rsidR="007D3B94" w:rsidRPr="007D3B94">
        <w:rPr>
          <w:rFonts w:ascii="Arial" w:hAnsi="Arial" w:cs="Arial"/>
          <w:b/>
        </w:rPr>
        <w:t xml:space="preserve"> </w:t>
      </w:r>
      <w:proofErr w:type="spellStart"/>
      <w:r w:rsidR="007D3B94" w:rsidRPr="007D3B94">
        <w:rPr>
          <w:rFonts w:ascii="Arial" w:hAnsi="Arial" w:cs="Arial"/>
          <w:b/>
        </w:rPr>
        <w:t>izpustov</w:t>
      </w:r>
      <w:proofErr w:type="spellEnd"/>
      <w:r w:rsidR="007D3B94" w:rsidRPr="007D3B94">
        <w:rPr>
          <w:rFonts w:ascii="Arial" w:hAnsi="Arial" w:cs="Arial"/>
          <w:b/>
        </w:rPr>
        <w:t xml:space="preserve"> </w:t>
      </w:r>
      <w:proofErr w:type="spellStart"/>
      <w:r w:rsidR="007D3B94" w:rsidRPr="007D3B94">
        <w:rPr>
          <w:rFonts w:ascii="Arial" w:hAnsi="Arial" w:cs="Arial"/>
          <w:b/>
        </w:rPr>
        <w:t>metana</w:t>
      </w:r>
      <w:proofErr w:type="spellEnd"/>
      <w:r w:rsidR="007D3B94" w:rsidRPr="007D3B94">
        <w:rPr>
          <w:rFonts w:ascii="Arial" w:hAnsi="Arial" w:cs="Arial"/>
          <w:b/>
        </w:rPr>
        <w:t xml:space="preserve"> </w:t>
      </w:r>
      <w:proofErr w:type="spellStart"/>
      <w:r w:rsidR="007D3B94" w:rsidRPr="007D3B94">
        <w:rPr>
          <w:rFonts w:ascii="Arial" w:hAnsi="Arial" w:cs="Arial"/>
          <w:b/>
        </w:rPr>
        <w:t>iz</w:t>
      </w:r>
      <w:proofErr w:type="spellEnd"/>
      <w:r w:rsidR="007D3B94" w:rsidRPr="007D3B94">
        <w:rPr>
          <w:rFonts w:ascii="Arial" w:hAnsi="Arial" w:cs="Arial"/>
          <w:b/>
        </w:rPr>
        <w:t xml:space="preserve"> </w:t>
      </w:r>
      <w:proofErr w:type="spellStart"/>
      <w:r w:rsidR="007D3B94" w:rsidRPr="007D3B94">
        <w:rPr>
          <w:rFonts w:ascii="Arial" w:hAnsi="Arial" w:cs="Arial"/>
          <w:b/>
        </w:rPr>
        <w:t>prebavil</w:t>
      </w:r>
      <w:proofErr w:type="spellEnd"/>
      <w:r w:rsidR="007D3B94" w:rsidRPr="007D3B94">
        <w:rPr>
          <w:rFonts w:ascii="Arial" w:hAnsi="Arial" w:cs="Arial"/>
          <w:b/>
        </w:rPr>
        <w:t xml:space="preserve"> </w:t>
      </w:r>
      <w:proofErr w:type="spellStart"/>
      <w:r w:rsidR="007D3B94" w:rsidRPr="007D3B94">
        <w:rPr>
          <w:rFonts w:ascii="Arial" w:hAnsi="Arial" w:cs="Arial"/>
          <w:b/>
        </w:rPr>
        <w:t>govedi</w:t>
      </w:r>
      <w:proofErr w:type="spellEnd"/>
      <w:r w:rsidRPr="007D3B94">
        <w:rPr>
          <w:rFonts w:ascii="Arial" w:hAnsi="Arial" w:cs="Arial"/>
          <w:b/>
          <w:color w:val="000000"/>
          <w:sz w:val="22"/>
          <w:szCs w:val="22"/>
        </w:rPr>
        <w:t>”</w:t>
      </w:r>
    </w:p>
    <w:p w14:paraId="0FC32037" w14:textId="77777777" w:rsidR="00630E46" w:rsidRPr="00D162AA" w:rsidRDefault="00630E46" w:rsidP="00630E46">
      <w:pPr>
        <w:spacing w:before="225" w:after="225"/>
        <w:jc w:val="both"/>
        <w:rPr>
          <w:rFonts w:ascii="Arial" w:hAnsi="Arial" w:cs="Arial"/>
          <w:sz w:val="22"/>
          <w:szCs w:val="22"/>
        </w:rPr>
      </w:pPr>
      <w:proofErr w:type="spellStart"/>
      <w:r w:rsidRPr="00D162AA">
        <w:rPr>
          <w:rFonts w:ascii="Arial" w:hAnsi="Arial" w:cs="Arial"/>
          <w:color w:val="000000"/>
          <w:sz w:val="22"/>
          <w:szCs w:val="22"/>
        </w:rPr>
        <w:t>izjavljamo</w:t>
      </w:r>
      <w:proofErr w:type="spellEnd"/>
      <w:r w:rsidRPr="00D162AA">
        <w:rPr>
          <w:rFonts w:ascii="Arial" w:hAnsi="Arial" w:cs="Arial"/>
          <w:color w:val="000000"/>
          <w:sz w:val="22"/>
          <w:szCs w:val="22"/>
        </w:rPr>
        <w:t>, da (</w:t>
      </w:r>
      <w:proofErr w:type="spellStart"/>
      <w:r w:rsidRPr="00D162AA">
        <w:rPr>
          <w:rFonts w:ascii="Arial" w:hAnsi="Arial" w:cs="Arial"/>
          <w:color w:val="000000"/>
          <w:sz w:val="22"/>
          <w:szCs w:val="22"/>
        </w:rPr>
        <w:t>ustrezno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označi</w:t>
      </w:r>
      <w:proofErr w:type="spellEnd"/>
      <w:r w:rsidRPr="00D162AA">
        <w:rPr>
          <w:rFonts w:ascii="Arial" w:hAnsi="Arial" w:cs="Arial"/>
          <w:color w:val="000000"/>
          <w:sz w:val="22"/>
          <w:szCs w:val="22"/>
        </w:rPr>
        <w:t xml:space="preserve"> in </w:t>
      </w:r>
      <w:proofErr w:type="spellStart"/>
      <w:r w:rsidRPr="00D162AA">
        <w:rPr>
          <w:rFonts w:ascii="Arial" w:hAnsi="Arial" w:cs="Arial"/>
          <w:color w:val="000000"/>
          <w:sz w:val="22"/>
          <w:szCs w:val="22"/>
        </w:rPr>
        <w:t>izpolni</w:t>
      </w:r>
      <w:proofErr w:type="spellEnd"/>
      <w:r w:rsidRPr="00D162AA">
        <w:rPr>
          <w:rFonts w:ascii="Arial" w:hAnsi="Arial" w:cs="Arial"/>
          <w:color w:val="000000"/>
          <w:sz w:val="22"/>
          <w:szCs w:val="22"/>
        </w:rPr>
        <w:t>):</w:t>
      </w:r>
    </w:p>
    <w:p w14:paraId="4BB79521"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b/>
          <w:bCs/>
          <w:color w:val="000000"/>
          <w:sz w:val="22"/>
          <w:szCs w:val="22"/>
        </w:rPr>
        <w:t xml:space="preserve">[ </w:t>
      </w:r>
      <w:proofErr w:type="gramStart"/>
      <w:r w:rsidRPr="00D162AA">
        <w:rPr>
          <w:rFonts w:ascii="Arial" w:hAnsi="Arial" w:cs="Arial"/>
          <w:b/>
          <w:bCs/>
          <w:color w:val="000000"/>
          <w:sz w:val="22"/>
          <w:szCs w:val="22"/>
        </w:rPr>
        <w:t>  ]</w:t>
      </w:r>
      <w:proofErr w:type="gramEnd"/>
      <w:r w:rsidRPr="00D162AA">
        <w:rPr>
          <w:rFonts w:ascii="Arial" w:hAnsi="Arial" w:cs="Arial"/>
          <w:b/>
          <w:bCs/>
          <w:color w:val="000000"/>
          <w:sz w:val="22"/>
          <w:szCs w:val="22"/>
        </w:rPr>
        <w:t xml:space="preserve"> ne </w:t>
      </w:r>
      <w:proofErr w:type="spellStart"/>
      <w:r w:rsidRPr="00D162AA">
        <w:rPr>
          <w:rFonts w:ascii="Arial" w:hAnsi="Arial" w:cs="Arial"/>
          <w:b/>
          <w:bCs/>
          <w:color w:val="000000"/>
          <w:sz w:val="22"/>
          <w:szCs w:val="22"/>
        </w:rPr>
        <w:t>nastopamo</w:t>
      </w:r>
      <w:proofErr w:type="spellEnd"/>
      <w:r w:rsidRPr="00D162AA">
        <w:rPr>
          <w:rFonts w:ascii="Arial" w:hAnsi="Arial" w:cs="Arial"/>
          <w:b/>
          <w:bCs/>
          <w:color w:val="000000"/>
          <w:sz w:val="22"/>
          <w:szCs w:val="22"/>
        </w:rPr>
        <w:t xml:space="preserve"> s </w:t>
      </w:r>
      <w:proofErr w:type="spellStart"/>
      <w:r w:rsidRPr="00D162AA">
        <w:rPr>
          <w:rFonts w:ascii="Arial" w:hAnsi="Arial" w:cs="Arial"/>
          <w:b/>
          <w:bCs/>
          <w:color w:val="000000"/>
          <w:sz w:val="22"/>
          <w:szCs w:val="22"/>
        </w:rPr>
        <w:t>podizvajalci</w:t>
      </w:r>
      <w:proofErr w:type="spellEnd"/>
    </w:p>
    <w:p w14:paraId="5CE0E0D6"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b/>
          <w:bCs/>
          <w:color w:val="000000"/>
          <w:sz w:val="22"/>
          <w:szCs w:val="22"/>
        </w:rPr>
        <w:t xml:space="preserve">[ </w:t>
      </w:r>
      <w:proofErr w:type="gramStart"/>
      <w:r w:rsidRPr="00D162AA">
        <w:rPr>
          <w:rFonts w:ascii="Arial" w:hAnsi="Arial" w:cs="Arial"/>
          <w:b/>
          <w:bCs/>
          <w:color w:val="000000"/>
          <w:sz w:val="22"/>
          <w:szCs w:val="22"/>
        </w:rPr>
        <w:t>  ]</w:t>
      </w:r>
      <w:proofErr w:type="gramEnd"/>
      <w:r w:rsidRPr="00D162AA">
        <w:rPr>
          <w:rFonts w:ascii="Arial" w:hAnsi="Arial" w:cs="Arial"/>
          <w:b/>
          <w:bCs/>
          <w:color w:val="000000"/>
          <w:sz w:val="22"/>
          <w:szCs w:val="22"/>
        </w:rPr>
        <w:t xml:space="preserve"> </w:t>
      </w:r>
      <w:proofErr w:type="spellStart"/>
      <w:r w:rsidRPr="00D162AA">
        <w:rPr>
          <w:rFonts w:ascii="Arial" w:hAnsi="Arial" w:cs="Arial"/>
          <w:b/>
          <w:bCs/>
          <w:color w:val="000000"/>
          <w:sz w:val="22"/>
          <w:szCs w:val="22"/>
        </w:rPr>
        <w:t>nastopamo</w:t>
      </w:r>
      <w:proofErr w:type="spellEnd"/>
      <w:r w:rsidRPr="00D162AA">
        <w:rPr>
          <w:rFonts w:ascii="Arial" w:hAnsi="Arial" w:cs="Arial"/>
          <w:b/>
          <w:bCs/>
          <w:color w:val="000000"/>
          <w:sz w:val="22"/>
          <w:szCs w:val="22"/>
        </w:rPr>
        <w:t xml:space="preserve"> z </w:t>
      </w:r>
      <w:proofErr w:type="spellStart"/>
      <w:r w:rsidRPr="00D162AA">
        <w:rPr>
          <w:rFonts w:ascii="Arial" w:hAnsi="Arial" w:cs="Arial"/>
          <w:b/>
          <w:bCs/>
          <w:color w:val="000000"/>
          <w:sz w:val="22"/>
          <w:szCs w:val="22"/>
        </w:rPr>
        <w:t>naslednjimi</w:t>
      </w:r>
      <w:proofErr w:type="spellEnd"/>
      <w:r w:rsidRPr="00D162AA">
        <w:rPr>
          <w:rFonts w:ascii="Arial" w:hAnsi="Arial" w:cs="Arial"/>
          <w:b/>
          <w:bCs/>
          <w:color w:val="000000"/>
          <w:sz w:val="22"/>
          <w:szCs w:val="22"/>
        </w:rPr>
        <w:t xml:space="preserve"> </w:t>
      </w:r>
      <w:proofErr w:type="spellStart"/>
      <w:r w:rsidRPr="00D162AA">
        <w:rPr>
          <w:rFonts w:ascii="Arial" w:hAnsi="Arial" w:cs="Arial"/>
          <w:b/>
          <w:bCs/>
          <w:color w:val="000000"/>
          <w:sz w:val="22"/>
          <w:szCs w:val="22"/>
        </w:rPr>
        <w:t>podizvajalci</w:t>
      </w:r>
      <w:proofErr w:type="spellEnd"/>
      <w:r w:rsidRPr="00D162AA">
        <w:rPr>
          <w:rFonts w:ascii="Arial" w:hAnsi="Arial" w:cs="Arial"/>
          <w:b/>
          <w:bCs/>
          <w:color w:val="000000"/>
          <w:sz w:val="22"/>
          <w:szCs w:val="22"/>
        </w:rPr>
        <w:t>:</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105"/>
      </w:tblGrid>
      <w:tr w:rsidR="00630E46" w:rsidRPr="00D162AA" w14:paraId="72A15B4C" w14:textId="77777777" w:rsidTr="00630E4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1E6761" w14:textId="77777777" w:rsidR="00630E46" w:rsidRPr="00D162AA" w:rsidRDefault="00630E46" w:rsidP="00630E46">
            <w:pPr>
              <w:jc w:val="right"/>
              <w:rPr>
                <w:rFonts w:ascii="Arial" w:hAnsi="Arial" w:cs="Arial"/>
                <w:sz w:val="22"/>
                <w:szCs w:val="22"/>
              </w:rPr>
            </w:pPr>
            <w:proofErr w:type="spellStart"/>
            <w:r w:rsidRPr="00D162AA">
              <w:rPr>
                <w:rFonts w:ascii="Arial" w:hAnsi="Arial" w:cs="Arial"/>
                <w:b/>
                <w:bCs/>
                <w:color w:val="000000"/>
                <w:position w:val="-2"/>
                <w:sz w:val="22"/>
                <w:szCs w:val="22"/>
                <w:shd w:val="clear" w:color="auto" w:fill="D1D1D1"/>
              </w:rPr>
              <w:t>Podizvajalec</w:t>
            </w:r>
            <w:proofErr w:type="spellEnd"/>
            <w:r w:rsidRPr="00D162AA">
              <w:rPr>
                <w:rFonts w:ascii="Arial" w:hAnsi="Arial" w:cs="Arial"/>
                <w:b/>
                <w:bCs/>
                <w:color w:val="000000"/>
                <w:position w:val="-2"/>
                <w:sz w:val="22"/>
                <w:szCs w:val="22"/>
                <w:shd w:val="clear" w:color="auto" w:fill="D1D1D1"/>
              </w:rPr>
              <w:t xml:space="preserve"> 1 (</w:t>
            </w:r>
            <w:proofErr w:type="spellStart"/>
            <w:r w:rsidRPr="00D162AA">
              <w:rPr>
                <w:rFonts w:ascii="Arial" w:hAnsi="Arial" w:cs="Arial"/>
                <w:b/>
                <w:bCs/>
                <w:color w:val="000000"/>
                <w:position w:val="-2"/>
                <w:sz w:val="22"/>
                <w:szCs w:val="22"/>
                <w:shd w:val="clear" w:color="auto" w:fill="D1D1D1"/>
              </w:rPr>
              <w:t>firma</w:t>
            </w:r>
            <w:proofErr w:type="spellEnd"/>
            <w:r w:rsidRPr="00D162AA">
              <w:rPr>
                <w:rFonts w:ascii="Arial" w:hAnsi="Arial" w:cs="Arial"/>
                <w:b/>
                <w:bCs/>
                <w:color w:val="000000"/>
                <w:position w:val="-2"/>
                <w:sz w:val="22"/>
                <w:szCs w:val="22"/>
                <w:shd w:val="clear" w:color="auto" w:fill="D1D1D1"/>
              </w:rPr>
              <w:t xml:space="preserve">, </w:t>
            </w:r>
            <w:proofErr w:type="spellStart"/>
            <w:r w:rsidRPr="00D162AA">
              <w:rPr>
                <w:rFonts w:ascii="Arial" w:hAnsi="Arial" w:cs="Arial"/>
                <w:b/>
                <w:bCs/>
                <w:color w:val="000000"/>
                <w:position w:val="-2"/>
                <w:sz w:val="22"/>
                <w:szCs w:val="22"/>
                <w:shd w:val="clear" w:color="auto" w:fill="D1D1D1"/>
              </w:rPr>
              <w:t>naslov</w:t>
            </w:r>
            <w:proofErr w:type="spellEnd"/>
            <w:r w:rsidRPr="00D162AA">
              <w:rPr>
                <w:rFonts w:ascii="Arial" w:hAnsi="Arial" w:cs="Arial"/>
                <w:b/>
                <w:bCs/>
                <w:color w:val="000000"/>
                <w:position w:val="-2"/>
                <w:sz w:val="22"/>
                <w:szCs w:val="22"/>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B70D4D2" w14:textId="77777777" w:rsidR="00630E46" w:rsidRPr="00D162AA" w:rsidRDefault="00630E46" w:rsidP="00630E46">
            <w:pPr>
              <w:rPr>
                <w:rFonts w:ascii="Arial" w:hAnsi="Arial" w:cs="Arial"/>
                <w:sz w:val="22"/>
                <w:szCs w:val="22"/>
              </w:rPr>
            </w:pPr>
            <w:r w:rsidRPr="00D162AA">
              <w:rPr>
                <w:rFonts w:ascii="Arial" w:hAnsi="Arial" w:cs="Arial"/>
                <w:color w:val="000000"/>
                <w:position w:val="-2"/>
                <w:sz w:val="22"/>
                <w:szCs w:val="22"/>
              </w:rPr>
              <w:t> </w:t>
            </w:r>
          </w:p>
        </w:tc>
      </w:tr>
      <w:tr w:rsidR="00630E46" w:rsidRPr="00D162AA" w14:paraId="6A43464D" w14:textId="77777777" w:rsidTr="00630E4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3858BD" w14:textId="77777777" w:rsidR="00630E46" w:rsidRPr="00D162AA" w:rsidRDefault="00630E46" w:rsidP="00630E46">
            <w:pPr>
              <w:jc w:val="right"/>
              <w:rPr>
                <w:rFonts w:ascii="Arial" w:hAnsi="Arial" w:cs="Arial"/>
                <w:sz w:val="22"/>
                <w:szCs w:val="22"/>
              </w:rPr>
            </w:pPr>
            <w:r w:rsidRPr="00D162AA">
              <w:rPr>
                <w:rFonts w:ascii="Arial" w:hAnsi="Arial" w:cs="Arial"/>
                <w:b/>
                <w:bCs/>
                <w:color w:val="000000"/>
                <w:position w:val="-2"/>
                <w:sz w:val="22"/>
                <w:szCs w:val="22"/>
                <w:shd w:val="clear" w:color="auto" w:fill="D1D1D1"/>
              </w:rPr>
              <w:t>VRSTA DEL (</w:t>
            </w:r>
            <w:proofErr w:type="spellStart"/>
            <w:r w:rsidRPr="00D162AA">
              <w:rPr>
                <w:rFonts w:ascii="Arial" w:hAnsi="Arial" w:cs="Arial"/>
                <w:b/>
                <w:bCs/>
                <w:color w:val="000000"/>
                <w:position w:val="-2"/>
                <w:sz w:val="22"/>
                <w:szCs w:val="22"/>
                <w:shd w:val="clear" w:color="auto" w:fill="D1D1D1"/>
              </w:rPr>
              <w:t>predmet</w:t>
            </w:r>
            <w:proofErr w:type="spellEnd"/>
            <w:r w:rsidRPr="00D162AA">
              <w:rPr>
                <w:rFonts w:ascii="Arial" w:hAnsi="Arial" w:cs="Arial"/>
                <w:b/>
                <w:bCs/>
                <w:color w:val="000000"/>
                <w:position w:val="-2"/>
                <w:sz w:val="22"/>
                <w:szCs w:val="22"/>
                <w:shd w:val="clear" w:color="auto" w:fill="D1D1D1"/>
              </w:rPr>
              <w:t xml:space="preserve">, </w:t>
            </w:r>
            <w:proofErr w:type="spellStart"/>
            <w:r w:rsidRPr="00D162AA">
              <w:rPr>
                <w:rFonts w:ascii="Arial" w:hAnsi="Arial" w:cs="Arial"/>
                <w:b/>
                <w:bCs/>
                <w:color w:val="000000"/>
                <w:position w:val="-2"/>
                <w:sz w:val="22"/>
                <w:szCs w:val="22"/>
                <w:shd w:val="clear" w:color="auto" w:fill="D1D1D1"/>
              </w:rPr>
              <w:t>količina</w:t>
            </w:r>
            <w:proofErr w:type="spellEnd"/>
            <w:r w:rsidRPr="00D162AA">
              <w:rPr>
                <w:rFonts w:ascii="Arial" w:hAnsi="Arial" w:cs="Arial"/>
                <w:b/>
                <w:bCs/>
                <w:color w:val="000000"/>
                <w:position w:val="-2"/>
                <w:sz w:val="22"/>
                <w:szCs w:val="22"/>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B11451" w14:textId="77777777" w:rsidR="00630E46" w:rsidRPr="00D162AA" w:rsidRDefault="00630E46" w:rsidP="00630E46">
            <w:pPr>
              <w:spacing w:before="135" w:after="135"/>
              <w:jc w:val="both"/>
              <w:textAlignment w:val="center"/>
              <w:rPr>
                <w:rFonts w:ascii="Arial" w:hAnsi="Arial" w:cs="Arial"/>
                <w:sz w:val="22"/>
                <w:szCs w:val="22"/>
              </w:rPr>
            </w:pPr>
            <w:proofErr w:type="spellStart"/>
            <w:r w:rsidRPr="00D162AA">
              <w:rPr>
                <w:rFonts w:ascii="Arial" w:hAnsi="Arial" w:cs="Arial"/>
                <w:color w:val="000000"/>
                <w:position w:val="-2"/>
                <w:sz w:val="22"/>
                <w:szCs w:val="22"/>
              </w:rPr>
              <w:t>Opis</w:t>
            </w:r>
            <w:proofErr w:type="spellEnd"/>
            <w:r w:rsidRPr="00D162AA">
              <w:rPr>
                <w:rFonts w:ascii="Arial" w:hAnsi="Arial" w:cs="Arial"/>
                <w:color w:val="000000"/>
                <w:position w:val="-2"/>
                <w:sz w:val="22"/>
                <w:szCs w:val="22"/>
              </w:rPr>
              <w:t xml:space="preserve"> del, ki </w:t>
            </w:r>
            <w:proofErr w:type="spellStart"/>
            <w:r w:rsidRPr="00D162AA">
              <w:rPr>
                <w:rFonts w:ascii="Arial" w:hAnsi="Arial" w:cs="Arial"/>
                <w:color w:val="000000"/>
                <w:position w:val="-2"/>
                <w:sz w:val="22"/>
                <w:szCs w:val="22"/>
              </w:rPr>
              <w:t>jih</w:t>
            </w:r>
            <w:proofErr w:type="spellEnd"/>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bo</w:t>
            </w:r>
            <w:proofErr w:type="spellEnd"/>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izvedel</w:t>
            </w:r>
            <w:proofErr w:type="spellEnd"/>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podizvajalec</w:t>
            </w:r>
            <w:proofErr w:type="spellEnd"/>
            <w:r w:rsidRPr="00D162AA">
              <w:rPr>
                <w:rFonts w:ascii="Arial" w:hAnsi="Arial" w:cs="Arial"/>
                <w:color w:val="000000"/>
                <w:position w:val="-2"/>
                <w:sz w:val="22"/>
                <w:szCs w:val="22"/>
              </w:rPr>
              <w:t>:</w:t>
            </w:r>
          </w:p>
          <w:p w14:paraId="0B65301C" w14:textId="77777777" w:rsidR="00630E46" w:rsidRPr="00D162AA" w:rsidRDefault="00630E46" w:rsidP="00630E46">
            <w:pPr>
              <w:spacing w:before="135" w:after="135"/>
              <w:jc w:val="both"/>
              <w:textAlignment w:val="center"/>
              <w:rPr>
                <w:rFonts w:ascii="Arial" w:hAnsi="Arial" w:cs="Arial"/>
                <w:sz w:val="22"/>
                <w:szCs w:val="22"/>
              </w:rPr>
            </w:pPr>
            <w:r w:rsidRPr="00D162AA">
              <w:rPr>
                <w:rFonts w:ascii="Arial" w:hAnsi="Arial" w:cs="Arial"/>
                <w:color w:val="000000"/>
                <w:position w:val="-2"/>
                <w:sz w:val="22"/>
                <w:szCs w:val="22"/>
              </w:rPr>
              <w:t> </w:t>
            </w:r>
          </w:p>
          <w:p w14:paraId="43F35CFE" w14:textId="77777777" w:rsidR="00630E46" w:rsidRPr="00D162AA" w:rsidRDefault="00630E46" w:rsidP="00630E46">
            <w:pPr>
              <w:spacing w:before="135" w:after="135"/>
              <w:jc w:val="both"/>
              <w:textAlignment w:val="center"/>
              <w:rPr>
                <w:rFonts w:ascii="Arial" w:hAnsi="Arial" w:cs="Arial"/>
                <w:sz w:val="22"/>
                <w:szCs w:val="22"/>
              </w:rPr>
            </w:pPr>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končne</w:t>
            </w:r>
            <w:proofErr w:type="spellEnd"/>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ponudbe</w:t>
            </w:r>
            <w:proofErr w:type="spellEnd"/>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vrednosti</w:t>
            </w:r>
            <w:proofErr w:type="spellEnd"/>
            <w:r w:rsidRPr="00D162AA">
              <w:rPr>
                <w:rFonts w:ascii="Arial" w:hAnsi="Arial" w:cs="Arial"/>
                <w:color w:val="000000"/>
                <w:position w:val="-2"/>
                <w:sz w:val="22"/>
                <w:szCs w:val="22"/>
              </w:rPr>
              <w:t xml:space="preserve">, ki jo </w:t>
            </w:r>
            <w:proofErr w:type="spellStart"/>
            <w:r w:rsidRPr="00D162AA">
              <w:rPr>
                <w:rFonts w:ascii="Arial" w:hAnsi="Arial" w:cs="Arial"/>
                <w:color w:val="000000"/>
                <w:position w:val="-2"/>
                <w:sz w:val="22"/>
                <w:szCs w:val="22"/>
              </w:rPr>
              <w:t>bo</w:t>
            </w:r>
            <w:proofErr w:type="spellEnd"/>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izvedel</w:t>
            </w:r>
            <w:proofErr w:type="spellEnd"/>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podizvajalec</w:t>
            </w:r>
            <w:proofErr w:type="spellEnd"/>
            <w:r w:rsidRPr="00D162AA">
              <w:rPr>
                <w:rFonts w:ascii="Arial" w:hAnsi="Arial" w:cs="Arial"/>
                <w:color w:val="000000"/>
                <w:position w:val="-2"/>
                <w:sz w:val="22"/>
                <w:szCs w:val="22"/>
              </w:rPr>
              <w:t>: ____</w:t>
            </w:r>
          </w:p>
        </w:tc>
      </w:tr>
      <w:tr w:rsidR="00630E46" w:rsidRPr="00D162AA" w14:paraId="22C57763" w14:textId="77777777" w:rsidTr="00630E4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ECE37F" w14:textId="77777777" w:rsidR="00630E46" w:rsidRPr="00D162AA" w:rsidRDefault="00630E46" w:rsidP="00630E46">
            <w:pPr>
              <w:jc w:val="right"/>
              <w:rPr>
                <w:rFonts w:ascii="Arial" w:hAnsi="Arial" w:cs="Arial"/>
                <w:sz w:val="22"/>
                <w:szCs w:val="22"/>
              </w:rPr>
            </w:pPr>
            <w:proofErr w:type="spellStart"/>
            <w:r w:rsidRPr="00D162AA">
              <w:rPr>
                <w:rFonts w:ascii="Arial" w:hAnsi="Arial" w:cs="Arial"/>
                <w:b/>
                <w:bCs/>
                <w:color w:val="000000"/>
                <w:position w:val="-2"/>
                <w:sz w:val="22"/>
                <w:szCs w:val="22"/>
                <w:shd w:val="clear" w:color="auto" w:fill="D1D1D1"/>
              </w:rPr>
              <w:t>Podizvajalec</w:t>
            </w:r>
            <w:proofErr w:type="spellEnd"/>
            <w:r w:rsidRPr="00D162AA">
              <w:rPr>
                <w:rFonts w:ascii="Arial" w:hAnsi="Arial" w:cs="Arial"/>
                <w:b/>
                <w:bCs/>
                <w:color w:val="000000"/>
                <w:position w:val="-2"/>
                <w:sz w:val="22"/>
                <w:szCs w:val="22"/>
                <w:shd w:val="clear" w:color="auto" w:fill="D1D1D1"/>
              </w:rPr>
              <w:t xml:space="preserve"> 2 (</w:t>
            </w:r>
            <w:proofErr w:type="spellStart"/>
            <w:r w:rsidRPr="00D162AA">
              <w:rPr>
                <w:rFonts w:ascii="Arial" w:hAnsi="Arial" w:cs="Arial"/>
                <w:b/>
                <w:bCs/>
                <w:color w:val="000000"/>
                <w:position w:val="-2"/>
                <w:sz w:val="22"/>
                <w:szCs w:val="22"/>
                <w:shd w:val="clear" w:color="auto" w:fill="D1D1D1"/>
              </w:rPr>
              <w:t>firma</w:t>
            </w:r>
            <w:proofErr w:type="spellEnd"/>
            <w:r w:rsidRPr="00D162AA">
              <w:rPr>
                <w:rFonts w:ascii="Arial" w:hAnsi="Arial" w:cs="Arial"/>
                <w:b/>
                <w:bCs/>
                <w:color w:val="000000"/>
                <w:position w:val="-2"/>
                <w:sz w:val="22"/>
                <w:szCs w:val="22"/>
                <w:shd w:val="clear" w:color="auto" w:fill="D1D1D1"/>
              </w:rPr>
              <w:t xml:space="preserve">, </w:t>
            </w:r>
            <w:proofErr w:type="spellStart"/>
            <w:r w:rsidRPr="00D162AA">
              <w:rPr>
                <w:rFonts w:ascii="Arial" w:hAnsi="Arial" w:cs="Arial"/>
                <w:b/>
                <w:bCs/>
                <w:color w:val="000000"/>
                <w:position w:val="-2"/>
                <w:sz w:val="22"/>
                <w:szCs w:val="22"/>
                <w:shd w:val="clear" w:color="auto" w:fill="D1D1D1"/>
              </w:rPr>
              <w:t>naslov</w:t>
            </w:r>
            <w:proofErr w:type="spellEnd"/>
            <w:r w:rsidRPr="00D162AA">
              <w:rPr>
                <w:rFonts w:ascii="Arial" w:hAnsi="Arial" w:cs="Arial"/>
                <w:b/>
                <w:bCs/>
                <w:color w:val="000000"/>
                <w:position w:val="-2"/>
                <w:sz w:val="22"/>
                <w:szCs w:val="22"/>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E04BB6" w14:textId="77777777" w:rsidR="00630E46" w:rsidRPr="00D162AA" w:rsidRDefault="00630E46" w:rsidP="00630E46">
            <w:pPr>
              <w:rPr>
                <w:rFonts w:ascii="Arial" w:hAnsi="Arial" w:cs="Arial"/>
                <w:sz w:val="22"/>
                <w:szCs w:val="22"/>
              </w:rPr>
            </w:pPr>
            <w:r w:rsidRPr="00D162AA">
              <w:rPr>
                <w:rFonts w:ascii="Arial" w:hAnsi="Arial" w:cs="Arial"/>
                <w:color w:val="000000"/>
                <w:position w:val="-2"/>
                <w:sz w:val="22"/>
                <w:szCs w:val="22"/>
              </w:rPr>
              <w:t> </w:t>
            </w:r>
          </w:p>
        </w:tc>
      </w:tr>
      <w:tr w:rsidR="00630E46" w:rsidRPr="00D162AA" w14:paraId="3BF61086" w14:textId="77777777" w:rsidTr="00630E4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81C485" w14:textId="77777777" w:rsidR="00630E46" w:rsidRPr="00D162AA" w:rsidRDefault="00630E46" w:rsidP="00630E46">
            <w:pPr>
              <w:jc w:val="right"/>
              <w:rPr>
                <w:rFonts w:ascii="Arial" w:hAnsi="Arial" w:cs="Arial"/>
                <w:sz w:val="22"/>
                <w:szCs w:val="22"/>
              </w:rPr>
            </w:pPr>
            <w:r w:rsidRPr="00D162AA">
              <w:rPr>
                <w:rFonts w:ascii="Arial" w:hAnsi="Arial" w:cs="Arial"/>
                <w:b/>
                <w:bCs/>
                <w:color w:val="000000"/>
                <w:position w:val="-2"/>
                <w:sz w:val="22"/>
                <w:szCs w:val="22"/>
                <w:shd w:val="clear" w:color="auto" w:fill="D1D1D1"/>
              </w:rPr>
              <w:t>VRSTA DEL (</w:t>
            </w:r>
            <w:proofErr w:type="spellStart"/>
            <w:r w:rsidRPr="00D162AA">
              <w:rPr>
                <w:rFonts w:ascii="Arial" w:hAnsi="Arial" w:cs="Arial"/>
                <w:b/>
                <w:bCs/>
                <w:color w:val="000000"/>
                <w:position w:val="-2"/>
                <w:sz w:val="22"/>
                <w:szCs w:val="22"/>
                <w:shd w:val="clear" w:color="auto" w:fill="D1D1D1"/>
              </w:rPr>
              <w:t>predmet</w:t>
            </w:r>
            <w:proofErr w:type="spellEnd"/>
            <w:r w:rsidRPr="00D162AA">
              <w:rPr>
                <w:rFonts w:ascii="Arial" w:hAnsi="Arial" w:cs="Arial"/>
                <w:b/>
                <w:bCs/>
                <w:color w:val="000000"/>
                <w:position w:val="-2"/>
                <w:sz w:val="22"/>
                <w:szCs w:val="22"/>
                <w:shd w:val="clear" w:color="auto" w:fill="D1D1D1"/>
              </w:rPr>
              <w:t>, </w:t>
            </w:r>
            <w:proofErr w:type="spellStart"/>
            <w:r w:rsidRPr="00D162AA">
              <w:rPr>
                <w:rFonts w:ascii="Arial" w:hAnsi="Arial" w:cs="Arial"/>
                <w:b/>
                <w:bCs/>
                <w:color w:val="000000"/>
                <w:position w:val="-2"/>
                <w:sz w:val="22"/>
                <w:szCs w:val="22"/>
                <w:shd w:val="clear" w:color="auto" w:fill="D1D1D1"/>
              </w:rPr>
              <w:t>količina</w:t>
            </w:r>
            <w:proofErr w:type="spellEnd"/>
            <w:r w:rsidRPr="00D162AA">
              <w:rPr>
                <w:rFonts w:ascii="Arial" w:hAnsi="Arial" w:cs="Arial"/>
                <w:b/>
                <w:bCs/>
                <w:color w:val="000000"/>
                <w:position w:val="-2"/>
                <w:sz w:val="22"/>
                <w:szCs w:val="22"/>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5CD497" w14:textId="77777777" w:rsidR="00630E46" w:rsidRPr="00D162AA" w:rsidRDefault="00630E46" w:rsidP="00630E46">
            <w:pPr>
              <w:spacing w:before="135" w:after="135"/>
              <w:jc w:val="both"/>
              <w:textAlignment w:val="center"/>
              <w:rPr>
                <w:rFonts w:ascii="Arial" w:hAnsi="Arial" w:cs="Arial"/>
                <w:sz w:val="22"/>
                <w:szCs w:val="22"/>
              </w:rPr>
            </w:pPr>
            <w:proofErr w:type="spellStart"/>
            <w:r w:rsidRPr="00D162AA">
              <w:rPr>
                <w:rFonts w:ascii="Arial" w:hAnsi="Arial" w:cs="Arial"/>
                <w:color w:val="000000"/>
                <w:position w:val="-2"/>
                <w:sz w:val="22"/>
                <w:szCs w:val="22"/>
              </w:rPr>
              <w:t>Opis</w:t>
            </w:r>
            <w:proofErr w:type="spellEnd"/>
            <w:r w:rsidRPr="00D162AA">
              <w:rPr>
                <w:rFonts w:ascii="Arial" w:hAnsi="Arial" w:cs="Arial"/>
                <w:color w:val="000000"/>
                <w:position w:val="-2"/>
                <w:sz w:val="22"/>
                <w:szCs w:val="22"/>
              </w:rPr>
              <w:t xml:space="preserve"> del, ki </w:t>
            </w:r>
            <w:proofErr w:type="spellStart"/>
            <w:r w:rsidRPr="00D162AA">
              <w:rPr>
                <w:rFonts w:ascii="Arial" w:hAnsi="Arial" w:cs="Arial"/>
                <w:color w:val="000000"/>
                <w:position w:val="-2"/>
                <w:sz w:val="22"/>
                <w:szCs w:val="22"/>
              </w:rPr>
              <w:t>jih</w:t>
            </w:r>
            <w:proofErr w:type="spellEnd"/>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bo</w:t>
            </w:r>
            <w:proofErr w:type="spellEnd"/>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izvedel</w:t>
            </w:r>
            <w:proofErr w:type="spellEnd"/>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podizvajalec</w:t>
            </w:r>
            <w:proofErr w:type="spellEnd"/>
            <w:r w:rsidRPr="00D162AA">
              <w:rPr>
                <w:rFonts w:ascii="Arial" w:hAnsi="Arial" w:cs="Arial"/>
                <w:color w:val="000000"/>
                <w:position w:val="-2"/>
                <w:sz w:val="22"/>
                <w:szCs w:val="22"/>
              </w:rPr>
              <w:t>:</w:t>
            </w:r>
          </w:p>
          <w:p w14:paraId="2954A07D" w14:textId="77777777" w:rsidR="00630E46" w:rsidRPr="00D162AA" w:rsidRDefault="00630E46" w:rsidP="00630E46">
            <w:pPr>
              <w:spacing w:before="135" w:after="135"/>
              <w:jc w:val="both"/>
              <w:textAlignment w:val="center"/>
              <w:rPr>
                <w:rFonts w:ascii="Arial" w:hAnsi="Arial" w:cs="Arial"/>
                <w:sz w:val="22"/>
                <w:szCs w:val="22"/>
              </w:rPr>
            </w:pPr>
            <w:r w:rsidRPr="00D162AA">
              <w:rPr>
                <w:rFonts w:ascii="Arial" w:hAnsi="Arial" w:cs="Arial"/>
                <w:color w:val="000000"/>
                <w:position w:val="-2"/>
                <w:sz w:val="22"/>
                <w:szCs w:val="22"/>
              </w:rPr>
              <w:t> </w:t>
            </w:r>
          </w:p>
          <w:p w14:paraId="2E9DAA03" w14:textId="77777777" w:rsidR="00630E46" w:rsidRPr="00D162AA" w:rsidRDefault="00630E46" w:rsidP="00630E46">
            <w:pPr>
              <w:spacing w:before="135" w:after="135"/>
              <w:jc w:val="both"/>
              <w:textAlignment w:val="center"/>
              <w:rPr>
                <w:rFonts w:ascii="Arial" w:hAnsi="Arial" w:cs="Arial"/>
                <w:sz w:val="22"/>
                <w:szCs w:val="22"/>
              </w:rPr>
            </w:pPr>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končne</w:t>
            </w:r>
            <w:proofErr w:type="spellEnd"/>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ponudbe</w:t>
            </w:r>
            <w:proofErr w:type="spellEnd"/>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vrednosti</w:t>
            </w:r>
            <w:proofErr w:type="spellEnd"/>
            <w:r w:rsidRPr="00D162AA">
              <w:rPr>
                <w:rFonts w:ascii="Arial" w:hAnsi="Arial" w:cs="Arial"/>
                <w:color w:val="000000"/>
                <w:position w:val="-2"/>
                <w:sz w:val="22"/>
                <w:szCs w:val="22"/>
              </w:rPr>
              <w:t xml:space="preserve">, ki jo </w:t>
            </w:r>
            <w:proofErr w:type="spellStart"/>
            <w:r w:rsidRPr="00D162AA">
              <w:rPr>
                <w:rFonts w:ascii="Arial" w:hAnsi="Arial" w:cs="Arial"/>
                <w:color w:val="000000"/>
                <w:position w:val="-2"/>
                <w:sz w:val="22"/>
                <w:szCs w:val="22"/>
              </w:rPr>
              <w:t>bo</w:t>
            </w:r>
            <w:proofErr w:type="spellEnd"/>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izvedel</w:t>
            </w:r>
            <w:proofErr w:type="spellEnd"/>
            <w:r w:rsidRPr="00D162AA">
              <w:rPr>
                <w:rFonts w:ascii="Arial" w:hAnsi="Arial" w:cs="Arial"/>
                <w:color w:val="000000"/>
                <w:position w:val="-2"/>
                <w:sz w:val="22"/>
                <w:szCs w:val="22"/>
              </w:rPr>
              <w:t xml:space="preserve"> </w:t>
            </w:r>
            <w:proofErr w:type="spellStart"/>
            <w:r w:rsidRPr="00D162AA">
              <w:rPr>
                <w:rFonts w:ascii="Arial" w:hAnsi="Arial" w:cs="Arial"/>
                <w:color w:val="000000"/>
                <w:position w:val="-2"/>
                <w:sz w:val="22"/>
                <w:szCs w:val="22"/>
              </w:rPr>
              <w:t>podizvajalec</w:t>
            </w:r>
            <w:proofErr w:type="spellEnd"/>
            <w:r w:rsidRPr="00D162AA">
              <w:rPr>
                <w:rFonts w:ascii="Arial" w:hAnsi="Arial" w:cs="Arial"/>
                <w:color w:val="000000"/>
                <w:position w:val="-2"/>
                <w:sz w:val="22"/>
                <w:szCs w:val="22"/>
              </w:rPr>
              <w:t>: ____</w:t>
            </w:r>
          </w:p>
          <w:p w14:paraId="718FFD51" w14:textId="77777777" w:rsidR="00630E46" w:rsidRPr="00D162AA" w:rsidRDefault="00630E46" w:rsidP="00630E46">
            <w:pPr>
              <w:spacing w:before="135" w:after="135"/>
              <w:jc w:val="both"/>
              <w:textAlignment w:val="center"/>
              <w:rPr>
                <w:rFonts w:ascii="Arial" w:hAnsi="Arial" w:cs="Arial"/>
                <w:sz w:val="22"/>
                <w:szCs w:val="22"/>
              </w:rPr>
            </w:pPr>
            <w:r w:rsidRPr="00D162AA">
              <w:rPr>
                <w:rFonts w:ascii="Arial" w:hAnsi="Arial" w:cs="Arial"/>
                <w:color w:val="000000"/>
                <w:position w:val="-2"/>
                <w:sz w:val="22"/>
                <w:szCs w:val="22"/>
              </w:rPr>
              <w:t> </w:t>
            </w:r>
          </w:p>
        </w:tc>
      </w:tr>
    </w:tbl>
    <w:p w14:paraId="69E4C782" w14:textId="77777777" w:rsidR="00630E46" w:rsidRPr="00D162AA" w:rsidRDefault="00630E46" w:rsidP="00630E46">
      <w:pPr>
        <w:spacing w:before="225"/>
        <w:jc w:val="both"/>
        <w:rPr>
          <w:rFonts w:ascii="Arial" w:hAnsi="Arial" w:cs="Arial"/>
          <w:sz w:val="22"/>
          <w:szCs w:val="22"/>
        </w:rPr>
      </w:pPr>
      <w:proofErr w:type="spellStart"/>
      <w:r w:rsidRPr="00D162AA">
        <w:rPr>
          <w:rFonts w:ascii="Arial" w:hAnsi="Arial" w:cs="Arial"/>
          <w:color w:val="000000"/>
          <w:sz w:val="22"/>
          <w:szCs w:val="22"/>
        </w:rPr>
        <w:t>Izjavljamo</w:t>
      </w:r>
      <w:proofErr w:type="spellEnd"/>
      <w:r w:rsidRPr="00D162AA">
        <w:rPr>
          <w:rFonts w:ascii="Arial" w:hAnsi="Arial" w:cs="Arial"/>
          <w:color w:val="000000"/>
          <w:sz w:val="22"/>
          <w:szCs w:val="22"/>
        </w:rPr>
        <w:t xml:space="preserve">, da </w:t>
      </w:r>
      <w:proofErr w:type="spellStart"/>
      <w:r w:rsidRPr="00D162AA">
        <w:rPr>
          <w:rFonts w:ascii="Arial" w:hAnsi="Arial" w:cs="Arial"/>
          <w:color w:val="000000"/>
          <w:sz w:val="22"/>
          <w:szCs w:val="22"/>
        </w:rPr>
        <w:t>bomo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ob</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morebitni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zamenjavi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podizvajalca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ali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uvedbi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novega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podizvajalca</w:t>
      </w:r>
      <w:proofErr w:type="spellEnd"/>
      <w:r w:rsidRPr="00D162AA">
        <w:rPr>
          <w:rFonts w:ascii="Arial" w:hAnsi="Arial" w:cs="Arial"/>
          <w:color w:val="000000"/>
          <w:sz w:val="22"/>
          <w:szCs w:val="22"/>
        </w:rPr>
        <w:t xml:space="preserve">, ki </w:t>
      </w:r>
      <w:proofErr w:type="spellStart"/>
      <w:r w:rsidRPr="00D162AA">
        <w:rPr>
          <w:rFonts w:ascii="Arial" w:hAnsi="Arial" w:cs="Arial"/>
          <w:color w:val="000000"/>
          <w:sz w:val="22"/>
          <w:szCs w:val="22"/>
        </w:rPr>
        <w:t>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priglašen</w:t>
      </w:r>
      <w:proofErr w:type="spellEnd"/>
      <w:r w:rsidRPr="00D162AA">
        <w:rPr>
          <w:rFonts w:ascii="Arial" w:hAnsi="Arial" w:cs="Arial"/>
          <w:color w:val="000000"/>
          <w:sz w:val="22"/>
          <w:szCs w:val="22"/>
        </w:rPr>
        <w:t xml:space="preserve"> v </w:t>
      </w:r>
      <w:proofErr w:type="spellStart"/>
      <w:r w:rsidRPr="00D162AA">
        <w:rPr>
          <w:rFonts w:ascii="Arial" w:hAnsi="Arial" w:cs="Arial"/>
          <w:color w:val="000000"/>
          <w:sz w:val="22"/>
          <w:szCs w:val="22"/>
        </w:rPr>
        <w:t>ponudbeni</w:t>
      </w:r>
      <w:proofErr w:type="spellEnd"/>
      <w:r w:rsidRPr="00D162AA">
        <w:rPr>
          <w:rFonts w:ascii="Arial" w:hAnsi="Arial" w:cs="Arial"/>
          <w:color w:val="000000"/>
          <w:sz w:val="22"/>
          <w:szCs w:val="22"/>
        </w:rPr>
        <w:t>/</w:t>
      </w:r>
      <w:proofErr w:type="spellStart"/>
      <w:r w:rsidRPr="00D162AA">
        <w:rPr>
          <w:rFonts w:ascii="Arial" w:hAnsi="Arial" w:cs="Arial"/>
          <w:color w:val="000000"/>
          <w:sz w:val="22"/>
          <w:szCs w:val="22"/>
        </w:rPr>
        <w:t>prijavni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dokumentaciji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predhodno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pridobili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pisno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soglasje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naročnika</w:t>
      </w:r>
      <w:proofErr w:type="spellEnd"/>
      <w:r w:rsidRPr="00D162AA">
        <w:rPr>
          <w:rFonts w:ascii="Arial" w:hAnsi="Arial" w:cs="Arial"/>
          <w:color w:val="000000"/>
          <w:sz w:val="22"/>
          <w:szCs w:val="22"/>
        </w:rPr>
        <w:t>. </w:t>
      </w:r>
      <w:proofErr w:type="spellStart"/>
      <w:r w:rsidRPr="00D162AA">
        <w:rPr>
          <w:rFonts w:ascii="Arial" w:hAnsi="Arial" w:cs="Arial"/>
          <w:color w:val="000000"/>
          <w:sz w:val="22"/>
          <w:szCs w:val="22"/>
        </w:rPr>
        <w:t>Seznanjeni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smo</w:t>
      </w:r>
      <w:proofErr w:type="spellEnd"/>
      <w:r w:rsidRPr="00D162AA">
        <w:rPr>
          <w:rFonts w:ascii="Arial" w:hAnsi="Arial" w:cs="Arial"/>
          <w:color w:val="000000"/>
          <w:sz w:val="22"/>
          <w:szCs w:val="22"/>
        </w:rPr>
        <w:t xml:space="preserve"> z </w:t>
      </w:r>
      <w:proofErr w:type="spellStart"/>
      <w:r w:rsidRPr="00D162AA">
        <w:rPr>
          <w:rFonts w:ascii="Arial" w:hAnsi="Arial" w:cs="Arial"/>
          <w:color w:val="000000"/>
          <w:sz w:val="22"/>
          <w:szCs w:val="22"/>
        </w:rPr>
        <w:t>dejstvom</w:t>
      </w:r>
      <w:proofErr w:type="spellEnd"/>
      <w:r w:rsidRPr="00D162AA">
        <w:rPr>
          <w:rFonts w:ascii="Arial" w:hAnsi="Arial" w:cs="Arial"/>
          <w:color w:val="000000"/>
          <w:sz w:val="22"/>
          <w:szCs w:val="22"/>
        </w:rPr>
        <w:t xml:space="preserve">, da </w:t>
      </w:r>
      <w:proofErr w:type="spellStart"/>
      <w:r w:rsidRPr="00D162AA">
        <w:rPr>
          <w:rFonts w:ascii="Arial" w:hAnsi="Arial" w:cs="Arial"/>
          <w:color w:val="000000"/>
          <w:sz w:val="22"/>
          <w:szCs w:val="22"/>
        </w:rPr>
        <w:t>ima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naročnik</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če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ponudnik</w:t>
      </w:r>
      <w:proofErr w:type="spellEnd"/>
      <w:r w:rsidRPr="00D162AA">
        <w:rPr>
          <w:rFonts w:ascii="Arial" w:hAnsi="Arial" w:cs="Arial"/>
          <w:color w:val="000000"/>
          <w:sz w:val="22"/>
          <w:szCs w:val="22"/>
        </w:rPr>
        <w:t xml:space="preserve"> ne </w:t>
      </w:r>
      <w:proofErr w:type="spellStart"/>
      <w:r w:rsidRPr="00D162AA">
        <w:rPr>
          <w:rFonts w:ascii="Arial" w:hAnsi="Arial" w:cs="Arial"/>
          <w:color w:val="000000"/>
          <w:sz w:val="22"/>
          <w:szCs w:val="22"/>
        </w:rPr>
        <w:t>bo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priglasil</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vseh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podizvajalcev</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iz</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tega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razloga</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pravico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krivdno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odpovedati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sklenjeno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pogodbo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če</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naknadno</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ugotovi</w:t>
      </w:r>
      <w:proofErr w:type="spellEnd"/>
      <w:r w:rsidRPr="00D162AA">
        <w:rPr>
          <w:rFonts w:ascii="Arial" w:hAnsi="Arial" w:cs="Arial"/>
          <w:color w:val="000000"/>
          <w:sz w:val="22"/>
          <w:szCs w:val="22"/>
        </w:rPr>
        <w:t xml:space="preserve">, da </w:t>
      </w:r>
      <w:proofErr w:type="spellStart"/>
      <w:r w:rsidRPr="00D162AA">
        <w:rPr>
          <w:rFonts w:ascii="Arial" w:hAnsi="Arial" w:cs="Arial"/>
          <w:color w:val="000000"/>
          <w:sz w:val="22"/>
          <w:szCs w:val="22"/>
        </w:rPr>
        <w:t>ponudnik</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nastopa</w:t>
      </w:r>
      <w:proofErr w:type="spellEnd"/>
      <w:r w:rsidRPr="00D162AA">
        <w:rPr>
          <w:rFonts w:ascii="Arial" w:hAnsi="Arial" w:cs="Arial"/>
          <w:color w:val="000000"/>
          <w:sz w:val="22"/>
          <w:szCs w:val="22"/>
        </w:rPr>
        <w:t xml:space="preserve"> s </w:t>
      </w:r>
      <w:proofErr w:type="spellStart"/>
      <w:r w:rsidRPr="00D162AA">
        <w:rPr>
          <w:rFonts w:ascii="Arial" w:hAnsi="Arial" w:cs="Arial"/>
          <w:color w:val="000000"/>
          <w:sz w:val="22"/>
          <w:szCs w:val="22"/>
        </w:rPr>
        <w:t>podizvajalci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ali</w:t>
      </w:r>
      <w:proofErr w:type="spellEnd"/>
      <w:r w:rsidRPr="00D162AA">
        <w:rPr>
          <w:rFonts w:ascii="Arial" w:hAnsi="Arial" w:cs="Arial"/>
          <w:color w:val="000000"/>
          <w:sz w:val="22"/>
          <w:szCs w:val="22"/>
        </w:rPr>
        <w:t xml:space="preserve"> s </w:t>
      </w:r>
      <w:proofErr w:type="spellStart"/>
      <w:r w:rsidRPr="00D162AA">
        <w:rPr>
          <w:rFonts w:ascii="Arial" w:hAnsi="Arial" w:cs="Arial"/>
          <w:color w:val="000000"/>
          <w:sz w:val="22"/>
          <w:szCs w:val="22"/>
        </w:rPr>
        <w:t>podizvajalci</w:t>
      </w:r>
      <w:proofErr w:type="spellEnd"/>
      <w:r w:rsidRPr="00D162AA">
        <w:rPr>
          <w:rFonts w:ascii="Arial" w:hAnsi="Arial" w:cs="Arial"/>
          <w:color w:val="000000"/>
          <w:sz w:val="22"/>
          <w:szCs w:val="22"/>
        </w:rPr>
        <w:t xml:space="preserve">, ki </w:t>
      </w:r>
      <w:proofErr w:type="spellStart"/>
      <w:r w:rsidRPr="00D162AA">
        <w:rPr>
          <w:rFonts w:ascii="Arial" w:hAnsi="Arial" w:cs="Arial"/>
          <w:color w:val="000000"/>
          <w:sz w:val="22"/>
          <w:szCs w:val="22"/>
        </w:rPr>
        <w:t>jih</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ponudnik</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ni</w:t>
      </w:r>
      <w:proofErr w:type="spellEnd"/>
      <w:r w:rsidRPr="00D162AA">
        <w:rPr>
          <w:rFonts w:ascii="Arial" w:hAnsi="Arial" w:cs="Arial"/>
          <w:color w:val="000000"/>
          <w:sz w:val="22"/>
          <w:szCs w:val="22"/>
        </w:rPr>
        <w:t xml:space="preserve"> </w:t>
      </w:r>
      <w:proofErr w:type="spellStart"/>
      <w:r w:rsidRPr="00D162AA">
        <w:rPr>
          <w:rFonts w:ascii="Arial" w:hAnsi="Arial" w:cs="Arial"/>
          <w:color w:val="000000"/>
          <w:sz w:val="22"/>
          <w:szCs w:val="22"/>
        </w:rPr>
        <w:t>priglasil</w:t>
      </w:r>
      <w:proofErr w:type="spellEnd"/>
      <w:r w:rsidRPr="00D162AA">
        <w:rPr>
          <w:rFonts w:ascii="Arial" w:hAnsi="Arial" w:cs="Arial"/>
          <w:color w:val="000000"/>
          <w:sz w:val="22"/>
          <w:szCs w:val="22"/>
        </w:rPr>
        <w:t>.</w:t>
      </w:r>
    </w:p>
    <w:p w14:paraId="08C6B679" w14:textId="77777777" w:rsidR="00630E46" w:rsidRPr="00D162AA" w:rsidRDefault="00630E46" w:rsidP="00630E46">
      <w:pPr>
        <w:spacing w:before="225" w:after="225"/>
        <w:jc w:val="both"/>
        <w:rPr>
          <w:rFonts w:ascii="Arial" w:hAnsi="Arial" w:cs="Arial"/>
          <w:sz w:val="22"/>
          <w:szCs w:val="22"/>
        </w:rPr>
      </w:pPr>
      <w:r w:rsidRPr="00D162AA">
        <w:rPr>
          <w:rFonts w:ascii="Arial" w:hAnsi="Arial" w:cs="Arial"/>
          <w:color w:val="000000"/>
          <w:sz w:val="22"/>
          <w:szCs w:val="22"/>
        </w:rPr>
        <w:t> </w:t>
      </w:r>
    </w:p>
    <w:tbl>
      <w:tblPr>
        <w:tblStyle w:val="NormalTablePHPDOCX"/>
        <w:tblW w:w="8745" w:type="dxa"/>
        <w:tblInd w:w="108" w:type="dxa"/>
        <w:tblLook w:val="04A0" w:firstRow="1" w:lastRow="0" w:firstColumn="1" w:lastColumn="0" w:noHBand="0" w:noVBand="1"/>
      </w:tblPr>
      <w:tblGrid>
        <w:gridCol w:w="4080"/>
        <w:gridCol w:w="4665"/>
      </w:tblGrid>
      <w:tr w:rsidR="00630E46" w:rsidRPr="00D162AA" w14:paraId="4340508F" w14:textId="77777777" w:rsidTr="00630E46">
        <w:tc>
          <w:tcPr>
            <w:tcW w:w="4080" w:type="dxa"/>
            <w:tcMar>
              <w:top w:w="135" w:type="dxa"/>
              <w:bottom w:w="135" w:type="dxa"/>
            </w:tcMar>
            <w:vAlign w:val="center"/>
          </w:tcPr>
          <w:p w14:paraId="4A52F72E" w14:textId="77777777" w:rsidR="00630E46" w:rsidRPr="00D162AA" w:rsidRDefault="00630E46" w:rsidP="00630E46">
            <w:pPr>
              <w:rPr>
                <w:rFonts w:ascii="Arial" w:hAnsi="Arial" w:cs="Arial"/>
                <w:sz w:val="22"/>
                <w:szCs w:val="22"/>
              </w:rPr>
            </w:pPr>
            <w:r w:rsidRPr="00D162AA">
              <w:rPr>
                <w:rFonts w:ascii="Arial" w:hAnsi="Arial" w:cs="Arial"/>
                <w:color w:val="000000"/>
                <w:position w:val="-2"/>
                <w:sz w:val="22"/>
                <w:szCs w:val="22"/>
              </w:rPr>
              <w:t>Kraj in datum:</w:t>
            </w:r>
          </w:p>
        </w:tc>
        <w:tc>
          <w:tcPr>
            <w:tcW w:w="0" w:type="auto"/>
            <w:tcMar>
              <w:top w:w="135" w:type="dxa"/>
              <w:bottom w:w="135" w:type="dxa"/>
            </w:tcMar>
            <w:vAlign w:val="center"/>
          </w:tcPr>
          <w:p w14:paraId="6BE17487" w14:textId="77777777" w:rsidR="00630E46" w:rsidRPr="00D162AA" w:rsidRDefault="00630E46" w:rsidP="00630E46">
            <w:pPr>
              <w:rPr>
                <w:rFonts w:ascii="Arial" w:hAnsi="Arial" w:cs="Arial"/>
                <w:sz w:val="22"/>
                <w:szCs w:val="22"/>
              </w:rPr>
            </w:pPr>
            <w:r w:rsidRPr="00D162AA">
              <w:rPr>
                <w:rFonts w:ascii="Arial" w:hAnsi="Arial" w:cs="Arial"/>
                <w:color w:val="000000"/>
                <w:position w:val="-2"/>
                <w:sz w:val="22"/>
                <w:szCs w:val="22"/>
              </w:rPr>
              <w:t xml:space="preserve">Ime in </w:t>
            </w:r>
            <w:proofErr w:type="spellStart"/>
            <w:r w:rsidRPr="00D162AA">
              <w:rPr>
                <w:rFonts w:ascii="Arial" w:hAnsi="Arial" w:cs="Arial"/>
                <w:color w:val="000000"/>
                <w:position w:val="-2"/>
                <w:sz w:val="22"/>
                <w:szCs w:val="22"/>
              </w:rPr>
              <w:t>priimek</w:t>
            </w:r>
            <w:proofErr w:type="spellEnd"/>
            <w:r w:rsidRPr="00D162AA">
              <w:rPr>
                <w:rFonts w:ascii="Arial" w:hAnsi="Arial" w:cs="Arial"/>
                <w:color w:val="000000"/>
                <w:position w:val="-2"/>
                <w:sz w:val="22"/>
                <w:szCs w:val="22"/>
              </w:rPr>
              <w:t>: _____________________</w:t>
            </w:r>
          </w:p>
        </w:tc>
      </w:tr>
      <w:tr w:rsidR="00630E46" w:rsidRPr="00D162AA" w14:paraId="4DBBD603" w14:textId="77777777" w:rsidTr="00630E46">
        <w:tc>
          <w:tcPr>
            <w:tcW w:w="4080" w:type="dxa"/>
            <w:tcMar>
              <w:top w:w="135" w:type="dxa"/>
              <w:bottom w:w="135" w:type="dxa"/>
            </w:tcMar>
            <w:vAlign w:val="center"/>
          </w:tcPr>
          <w:p w14:paraId="155F5EFC" w14:textId="77777777" w:rsidR="00630E46" w:rsidRPr="00D162AA" w:rsidRDefault="00630E46" w:rsidP="00630E46">
            <w:pPr>
              <w:rPr>
                <w:rFonts w:ascii="Arial" w:hAnsi="Arial" w:cs="Arial"/>
                <w:sz w:val="22"/>
                <w:szCs w:val="22"/>
              </w:rPr>
            </w:pPr>
          </w:p>
        </w:tc>
        <w:tc>
          <w:tcPr>
            <w:tcW w:w="0" w:type="auto"/>
            <w:tcMar>
              <w:top w:w="135" w:type="dxa"/>
              <w:bottom w:w="135" w:type="dxa"/>
            </w:tcMar>
            <w:vAlign w:val="center"/>
          </w:tcPr>
          <w:p w14:paraId="06CBA5A5" w14:textId="77777777" w:rsidR="00630E46" w:rsidRPr="00D162AA" w:rsidRDefault="00630E46" w:rsidP="00630E46">
            <w:pPr>
              <w:rPr>
                <w:rFonts w:ascii="Arial" w:hAnsi="Arial" w:cs="Arial"/>
                <w:sz w:val="22"/>
                <w:szCs w:val="22"/>
              </w:rPr>
            </w:pPr>
          </w:p>
          <w:p w14:paraId="4D9E51FB" w14:textId="77777777" w:rsidR="00630E46" w:rsidRPr="00D162AA" w:rsidRDefault="00630E46" w:rsidP="00630E46">
            <w:pPr>
              <w:jc w:val="center"/>
              <w:rPr>
                <w:rFonts w:ascii="Arial" w:hAnsi="Arial" w:cs="Arial"/>
                <w:sz w:val="22"/>
                <w:szCs w:val="22"/>
              </w:rPr>
            </w:pPr>
            <w:r w:rsidRPr="00D162AA">
              <w:rPr>
                <w:rFonts w:ascii="Arial" w:hAnsi="Arial" w:cs="Arial"/>
                <w:color w:val="A9A9A9"/>
                <w:position w:val="-2"/>
                <w:sz w:val="22"/>
                <w:szCs w:val="22"/>
              </w:rPr>
              <w:t>(</w:t>
            </w:r>
            <w:proofErr w:type="spellStart"/>
            <w:r w:rsidRPr="00D162AA">
              <w:rPr>
                <w:rFonts w:ascii="Arial" w:hAnsi="Arial" w:cs="Arial"/>
                <w:color w:val="A9A9A9"/>
                <w:position w:val="-2"/>
                <w:sz w:val="22"/>
                <w:szCs w:val="22"/>
              </w:rPr>
              <w:t>žig</w:t>
            </w:r>
            <w:proofErr w:type="spellEnd"/>
            <w:r w:rsidRPr="00D162AA">
              <w:rPr>
                <w:rFonts w:ascii="Arial" w:hAnsi="Arial" w:cs="Arial"/>
                <w:color w:val="A9A9A9"/>
                <w:position w:val="-2"/>
                <w:sz w:val="22"/>
                <w:szCs w:val="22"/>
              </w:rPr>
              <w:t xml:space="preserve"> in </w:t>
            </w:r>
            <w:proofErr w:type="spellStart"/>
            <w:r w:rsidRPr="00D162AA">
              <w:rPr>
                <w:rFonts w:ascii="Arial" w:hAnsi="Arial" w:cs="Arial"/>
                <w:color w:val="A9A9A9"/>
                <w:position w:val="-2"/>
                <w:sz w:val="22"/>
                <w:szCs w:val="22"/>
              </w:rPr>
              <w:t>podpis</w:t>
            </w:r>
            <w:proofErr w:type="spellEnd"/>
            <w:r w:rsidRPr="00D162AA">
              <w:rPr>
                <w:rFonts w:ascii="Arial" w:hAnsi="Arial" w:cs="Arial"/>
                <w:color w:val="A9A9A9"/>
                <w:position w:val="-2"/>
                <w:sz w:val="22"/>
                <w:szCs w:val="22"/>
              </w:rPr>
              <w:t>)</w:t>
            </w:r>
          </w:p>
        </w:tc>
      </w:tr>
    </w:tbl>
    <w:p w14:paraId="3A0E0409" w14:textId="77777777" w:rsidR="00630E46" w:rsidRPr="00D162AA" w:rsidRDefault="00630E46" w:rsidP="00630E46">
      <w:pPr>
        <w:jc w:val="both"/>
        <w:rPr>
          <w:rFonts w:ascii="Arial" w:hAnsi="Arial" w:cs="Arial"/>
          <w:sz w:val="22"/>
          <w:szCs w:val="22"/>
        </w:rPr>
      </w:pPr>
      <w:proofErr w:type="spellStart"/>
      <w:r w:rsidRPr="00D162AA">
        <w:rPr>
          <w:rFonts w:ascii="Arial" w:hAnsi="Arial" w:cs="Arial"/>
          <w:i/>
          <w:iCs/>
          <w:color w:val="000000"/>
          <w:sz w:val="22"/>
          <w:szCs w:val="22"/>
          <w:u w:val="single"/>
        </w:rPr>
        <w:t>Opomba</w:t>
      </w:r>
      <w:proofErr w:type="spellEnd"/>
      <w:r w:rsidRPr="00D162AA">
        <w:rPr>
          <w:rFonts w:ascii="Arial" w:hAnsi="Arial" w:cs="Arial"/>
          <w:i/>
          <w:iCs/>
          <w:color w:val="000000"/>
          <w:sz w:val="22"/>
          <w:szCs w:val="22"/>
          <w:u w:val="single"/>
        </w:rPr>
        <w:t>: </w:t>
      </w:r>
      <w:r w:rsidRPr="00D162AA">
        <w:rPr>
          <w:rFonts w:ascii="Arial" w:hAnsi="Arial" w:cs="Arial"/>
          <w:i/>
          <w:iCs/>
          <w:color w:val="000000"/>
          <w:sz w:val="22"/>
          <w:szCs w:val="22"/>
        </w:rPr>
        <w:br/>
        <w:t xml:space="preserve">V </w:t>
      </w:r>
      <w:proofErr w:type="spellStart"/>
      <w:r w:rsidRPr="00D162AA">
        <w:rPr>
          <w:rFonts w:ascii="Arial" w:hAnsi="Arial" w:cs="Arial"/>
          <w:i/>
          <w:iCs/>
          <w:color w:val="000000"/>
          <w:sz w:val="22"/>
          <w:szCs w:val="22"/>
        </w:rPr>
        <w:t>primeru</w:t>
      </w:r>
      <w:proofErr w:type="spellEnd"/>
      <w:r w:rsidRPr="00D162AA">
        <w:rPr>
          <w:rFonts w:ascii="Arial" w:hAnsi="Arial" w:cs="Arial"/>
          <w:i/>
          <w:iCs/>
          <w:color w:val="000000"/>
          <w:sz w:val="22"/>
          <w:szCs w:val="22"/>
        </w:rPr>
        <w:t xml:space="preserve">, da </w:t>
      </w:r>
      <w:proofErr w:type="spellStart"/>
      <w:r w:rsidRPr="00D162AA">
        <w:rPr>
          <w:rFonts w:ascii="Arial" w:hAnsi="Arial" w:cs="Arial"/>
          <w:i/>
          <w:iCs/>
          <w:color w:val="000000"/>
          <w:sz w:val="22"/>
          <w:szCs w:val="22"/>
        </w:rPr>
        <w:t>ponudnik</w:t>
      </w:r>
      <w:proofErr w:type="spellEnd"/>
      <w:r w:rsidRPr="00D162AA">
        <w:rPr>
          <w:rFonts w:ascii="Arial" w:hAnsi="Arial" w:cs="Arial"/>
          <w:i/>
          <w:iCs/>
          <w:color w:val="000000"/>
          <w:sz w:val="22"/>
          <w:szCs w:val="22"/>
        </w:rPr>
        <w:t xml:space="preserve"> </w:t>
      </w:r>
      <w:proofErr w:type="spellStart"/>
      <w:r w:rsidRPr="00D162AA">
        <w:rPr>
          <w:rFonts w:ascii="Arial" w:hAnsi="Arial" w:cs="Arial"/>
          <w:i/>
          <w:iCs/>
          <w:color w:val="000000"/>
          <w:sz w:val="22"/>
          <w:szCs w:val="22"/>
        </w:rPr>
        <w:t>nastopa</w:t>
      </w:r>
      <w:proofErr w:type="spellEnd"/>
      <w:r w:rsidRPr="00D162AA">
        <w:rPr>
          <w:rFonts w:ascii="Arial" w:hAnsi="Arial" w:cs="Arial"/>
          <w:i/>
          <w:iCs/>
          <w:color w:val="000000"/>
          <w:sz w:val="22"/>
          <w:szCs w:val="22"/>
        </w:rPr>
        <w:t xml:space="preserve"> z </w:t>
      </w:r>
      <w:proofErr w:type="spellStart"/>
      <w:r w:rsidRPr="00D162AA">
        <w:rPr>
          <w:rFonts w:ascii="Arial" w:hAnsi="Arial" w:cs="Arial"/>
          <w:i/>
          <w:iCs/>
          <w:color w:val="000000"/>
          <w:sz w:val="22"/>
          <w:szCs w:val="22"/>
        </w:rPr>
        <w:t>več</w:t>
      </w:r>
      <w:proofErr w:type="spellEnd"/>
      <w:r w:rsidRPr="00D162AA">
        <w:rPr>
          <w:rFonts w:ascii="Arial" w:hAnsi="Arial" w:cs="Arial"/>
          <w:i/>
          <w:iCs/>
          <w:color w:val="000000"/>
          <w:sz w:val="22"/>
          <w:szCs w:val="22"/>
        </w:rPr>
        <w:t xml:space="preserve"> </w:t>
      </w:r>
      <w:proofErr w:type="spellStart"/>
      <w:r w:rsidRPr="00D162AA">
        <w:rPr>
          <w:rFonts w:ascii="Arial" w:hAnsi="Arial" w:cs="Arial"/>
          <w:i/>
          <w:iCs/>
          <w:color w:val="000000"/>
          <w:sz w:val="22"/>
          <w:szCs w:val="22"/>
        </w:rPr>
        <w:t>podizvajalci</w:t>
      </w:r>
      <w:proofErr w:type="spellEnd"/>
      <w:r w:rsidRPr="00D162AA">
        <w:rPr>
          <w:rFonts w:ascii="Arial" w:hAnsi="Arial" w:cs="Arial"/>
          <w:i/>
          <w:iCs/>
          <w:color w:val="000000"/>
          <w:sz w:val="22"/>
          <w:szCs w:val="22"/>
        </w:rPr>
        <w:t xml:space="preserve">, se </w:t>
      </w:r>
      <w:proofErr w:type="spellStart"/>
      <w:r w:rsidRPr="00D162AA">
        <w:rPr>
          <w:rFonts w:ascii="Arial" w:hAnsi="Arial" w:cs="Arial"/>
          <w:i/>
          <w:iCs/>
          <w:color w:val="000000"/>
          <w:sz w:val="22"/>
          <w:szCs w:val="22"/>
        </w:rPr>
        <w:t>obrazec</w:t>
      </w:r>
      <w:proofErr w:type="spellEnd"/>
      <w:r w:rsidRPr="00D162AA">
        <w:rPr>
          <w:rFonts w:ascii="Arial" w:hAnsi="Arial" w:cs="Arial"/>
          <w:i/>
          <w:iCs/>
          <w:color w:val="000000"/>
          <w:sz w:val="22"/>
          <w:szCs w:val="22"/>
        </w:rPr>
        <w:t xml:space="preserve"> </w:t>
      </w:r>
      <w:proofErr w:type="spellStart"/>
      <w:r w:rsidRPr="00D162AA">
        <w:rPr>
          <w:rFonts w:ascii="Arial" w:hAnsi="Arial" w:cs="Arial"/>
          <w:i/>
          <w:iCs/>
          <w:color w:val="000000"/>
          <w:sz w:val="22"/>
          <w:szCs w:val="22"/>
        </w:rPr>
        <w:t>ustrezno</w:t>
      </w:r>
      <w:proofErr w:type="spellEnd"/>
      <w:r w:rsidRPr="00D162AA">
        <w:rPr>
          <w:rFonts w:ascii="Arial" w:hAnsi="Arial" w:cs="Arial"/>
          <w:i/>
          <w:iCs/>
          <w:color w:val="000000"/>
          <w:sz w:val="22"/>
          <w:szCs w:val="22"/>
        </w:rPr>
        <w:t xml:space="preserve"> </w:t>
      </w:r>
      <w:proofErr w:type="spellStart"/>
      <w:r w:rsidRPr="00D162AA">
        <w:rPr>
          <w:rFonts w:ascii="Arial" w:hAnsi="Arial" w:cs="Arial"/>
          <w:i/>
          <w:iCs/>
          <w:color w:val="000000"/>
          <w:sz w:val="22"/>
          <w:szCs w:val="22"/>
        </w:rPr>
        <w:t>razmnoži</w:t>
      </w:r>
      <w:proofErr w:type="spellEnd"/>
      <w:r w:rsidRPr="00D162AA">
        <w:rPr>
          <w:rFonts w:ascii="Arial" w:hAnsi="Arial" w:cs="Arial"/>
          <w:i/>
          <w:iCs/>
          <w:color w:val="000000"/>
          <w:sz w:val="22"/>
          <w:szCs w:val="22"/>
        </w:rPr>
        <w:t>.</w:t>
      </w:r>
    </w:p>
    <w:p w14:paraId="46BDAA08" w14:textId="77777777" w:rsidR="00630E46" w:rsidRPr="004E1090" w:rsidRDefault="00630E46" w:rsidP="00630E46">
      <w:pPr>
        <w:tabs>
          <w:tab w:val="left" w:pos="5007"/>
        </w:tabs>
        <w:rPr>
          <w:rFonts w:ascii="Arial" w:hAnsi="Arial" w:cs="Arial"/>
          <w:sz w:val="22"/>
          <w:szCs w:val="22"/>
        </w:rPr>
        <w:sectPr w:rsidR="00630E46" w:rsidRPr="004E1090" w:rsidSect="003861FE">
          <w:footerReference w:type="default" r:id="rId15"/>
          <w:pgSz w:w="11906" w:h="16838"/>
          <w:pgMar w:top="1418" w:right="1418" w:bottom="1418" w:left="1418" w:header="567" w:footer="596" w:gutter="0"/>
          <w:cols w:space="708"/>
          <w:docGrid w:linePitch="360"/>
        </w:sectPr>
      </w:pPr>
    </w:p>
    <w:p w14:paraId="7530C9CC" w14:textId="77777777" w:rsidR="00630E46" w:rsidRPr="00023EC5" w:rsidRDefault="00630E46" w:rsidP="00630E46">
      <w:pPr>
        <w:jc w:val="right"/>
        <w:rPr>
          <w:rFonts w:ascii="Arial" w:hAnsi="Arial" w:cs="Arial"/>
          <w:sz w:val="22"/>
          <w:szCs w:val="22"/>
        </w:rPr>
      </w:pPr>
      <w:proofErr w:type="spellStart"/>
      <w:r w:rsidRPr="00023EC5">
        <w:rPr>
          <w:rFonts w:ascii="Arial" w:hAnsi="Arial" w:cs="Arial"/>
          <w:sz w:val="22"/>
          <w:szCs w:val="22"/>
        </w:rPr>
        <w:lastRenderedPageBreak/>
        <w:t>Obrazec</w:t>
      </w:r>
      <w:proofErr w:type="spellEnd"/>
      <w:r w:rsidRPr="00023EC5">
        <w:rPr>
          <w:rFonts w:ascii="Arial" w:hAnsi="Arial" w:cs="Arial"/>
          <w:sz w:val="22"/>
          <w:szCs w:val="22"/>
        </w:rPr>
        <w:t xml:space="preserve"> </w:t>
      </w:r>
      <w:proofErr w:type="spellStart"/>
      <w:r w:rsidRPr="00023EC5">
        <w:rPr>
          <w:rFonts w:ascii="Arial" w:hAnsi="Arial" w:cs="Arial"/>
          <w:sz w:val="22"/>
          <w:szCs w:val="22"/>
        </w:rPr>
        <w:t>št</w:t>
      </w:r>
      <w:proofErr w:type="spellEnd"/>
      <w:r w:rsidRPr="00023EC5">
        <w:rPr>
          <w:rFonts w:ascii="Arial" w:hAnsi="Arial" w:cs="Arial"/>
          <w:sz w:val="22"/>
          <w:szCs w:val="22"/>
        </w:rPr>
        <w:t xml:space="preserve">: </w:t>
      </w:r>
      <w:r>
        <w:rPr>
          <w:rFonts w:ascii="Arial" w:hAnsi="Arial" w:cs="Arial"/>
          <w:sz w:val="22"/>
          <w:szCs w:val="22"/>
        </w:rPr>
        <w:t>8</w:t>
      </w:r>
    </w:p>
    <w:p w14:paraId="6BBA8F97" w14:textId="77777777" w:rsidR="00630E46" w:rsidRDefault="00630E46" w:rsidP="00630E46">
      <w:pPr>
        <w:pStyle w:val="Heading1"/>
        <w:rPr>
          <w:rFonts w:cs="Arial"/>
          <w:sz w:val="22"/>
          <w:szCs w:val="22"/>
          <w:lang w:val="en-GB"/>
        </w:rPr>
      </w:pPr>
    </w:p>
    <w:p w14:paraId="6F23970D" w14:textId="77777777" w:rsidR="00630E46" w:rsidRPr="00E64578" w:rsidRDefault="00630E46" w:rsidP="00630E46">
      <w:pPr>
        <w:pStyle w:val="Heading1"/>
        <w:rPr>
          <w:rFonts w:cs="Arial"/>
          <w:sz w:val="22"/>
          <w:szCs w:val="22"/>
          <w:lang w:val="en-GB"/>
        </w:rPr>
      </w:pPr>
      <w:proofErr w:type="spellStart"/>
      <w:r w:rsidRPr="00E64578">
        <w:rPr>
          <w:rFonts w:cs="Arial"/>
          <w:sz w:val="22"/>
          <w:szCs w:val="22"/>
          <w:lang w:val="en-GB"/>
        </w:rPr>
        <w:t>Vzorec</w:t>
      </w:r>
      <w:proofErr w:type="spellEnd"/>
      <w:r w:rsidRPr="00E64578">
        <w:rPr>
          <w:rFonts w:cs="Arial"/>
          <w:sz w:val="22"/>
          <w:szCs w:val="22"/>
          <w:lang w:val="en-GB"/>
        </w:rPr>
        <w:t xml:space="preserve"> </w:t>
      </w:r>
      <w:proofErr w:type="spellStart"/>
      <w:r w:rsidRPr="00E64578">
        <w:rPr>
          <w:rFonts w:cs="Arial"/>
          <w:sz w:val="22"/>
          <w:szCs w:val="22"/>
          <w:lang w:val="en-GB"/>
        </w:rPr>
        <w:t>menične</w:t>
      </w:r>
      <w:proofErr w:type="spellEnd"/>
      <w:r w:rsidRPr="00E64578">
        <w:rPr>
          <w:rFonts w:cs="Arial"/>
          <w:sz w:val="22"/>
          <w:szCs w:val="22"/>
          <w:lang w:val="en-GB"/>
        </w:rPr>
        <w:t xml:space="preserve"> </w:t>
      </w:r>
      <w:proofErr w:type="spellStart"/>
      <w:r w:rsidRPr="00E64578">
        <w:rPr>
          <w:rFonts w:cs="Arial"/>
          <w:sz w:val="22"/>
          <w:szCs w:val="22"/>
          <w:lang w:val="en-GB"/>
        </w:rPr>
        <w:t>izjave</w:t>
      </w:r>
      <w:proofErr w:type="spellEnd"/>
      <w:r w:rsidRPr="00E64578">
        <w:rPr>
          <w:rFonts w:cs="Arial"/>
          <w:sz w:val="22"/>
          <w:szCs w:val="22"/>
          <w:lang w:val="en-GB"/>
        </w:rPr>
        <w:t xml:space="preserve"> za dobro </w:t>
      </w:r>
      <w:proofErr w:type="spellStart"/>
      <w:r w:rsidRPr="00E64578">
        <w:rPr>
          <w:rFonts w:cs="Arial"/>
          <w:sz w:val="22"/>
          <w:szCs w:val="22"/>
          <w:lang w:val="en-GB"/>
        </w:rPr>
        <w:t>izvedbo</w:t>
      </w:r>
      <w:proofErr w:type="spellEnd"/>
    </w:p>
    <w:p w14:paraId="4366D006" w14:textId="77777777" w:rsidR="00630E46" w:rsidRPr="00023EC5" w:rsidRDefault="00630E46" w:rsidP="00630E46">
      <w:pPr>
        <w:spacing w:before="225" w:after="225"/>
        <w:jc w:val="center"/>
        <w:rPr>
          <w:rFonts w:ascii="Arial" w:hAnsi="Arial" w:cs="Arial"/>
          <w:sz w:val="22"/>
          <w:szCs w:val="22"/>
        </w:rPr>
      </w:pPr>
      <w:r w:rsidRPr="00023EC5">
        <w:rPr>
          <w:rFonts w:ascii="Arial" w:hAnsi="Arial" w:cs="Arial"/>
          <w:b/>
          <w:bCs/>
          <w:sz w:val="22"/>
          <w:szCs w:val="22"/>
        </w:rPr>
        <w:t>MENIČNA IZJAVA</w:t>
      </w:r>
    </w:p>
    <w:p w14:paraId="5A474B39" w14:textId="77777777" w:rsidR="00630E46" w:rsidRPr="00023EC5" w:rsidRDefault="00630E46" w:rsidP="00630E46">
      <w:pPr>
        <w:spacing w:before="225" w:after="225"/>
        <w:jc w:val="center"/>
        <w:rPr>
          <w:rFonts w:ascii="Arial" w:hAnsi="Arial" w:cs="Arial"/>
          <w:sz w:val="22"/>
          <w:szCs w:val="22"/>
        </w:rPr>
      </w:pPr>
      <w:r w:rsidRPr="00023EC5">
        <w:rPr>
          <w:rFonts w:ascii="Arial" w:hAnsi="Arial" w:cs="Arial"/>
          <w:sz w:val="22"/>
          <w:szCs w:val="22"/>
        </w:rPr>
        <w:t xml:space="preserve">s </w:t>
      </w:r>
      <w:proofErr w:type="spellStart"/>
      <w:r w:rsidRPr="00023EC5">
        <w:rPr>
          <w:rFonts w:ascii="Arial" w:hAnsi="Arial" w:cs="Arial"/>
          <w:sz w:val="22"/>
          <w:szCs w:val="22"/>
        </w:rPr>
        <w:t>pooblastilom</w:t>
      </w:r>
      <w:proofErr w:type="spellEnd"/>
      <w:r w:rsidRPr="00023EC5">
        <w:rPr>
          <w:rFonts w:ascii="Arial" w:hAnsi="Arial" w:cs="Arial"/>
          <w:sz w:val="22"/>
          <w:szCs w:val="22"/>
        </w:rPr>
        <w:t xml:space="preserve"> za </w:t>
      </w:r>
      <w:proofErr w:type="spellStart"/>
      <w:r w:rsidRPr="00023EC5">
        <w:rPr>
          <w:rFonts w:ascii="Arial" w:hAnsi="Arial" w:cs="Arial"/>
          <w:sz w:val="22"/>
          <w:szCs w:val="22"/>
        </w:rPr>
        <w:t>izpolnitev</w:t>
      </w:r>
      <w:proofErr w:type="spellEnd"/>
      <w:r w:rsidRPr="00023EC5">
        <w:rPr>
          <w:rFonts w:ascii="Arial" w:hAnsi="Arial" w:cs="Arial"/>
          <w:sz w:val="22"/>
          <w:szCs w:val="22"/>
        </w:rPr>
        <w:t xml:space="preserve"> in </w:t>
      </w:r>
      <w:proofErr w:type="spellStart"/>
      <w:r w:rsidRPr="00023EC5">
        <w:rPr>
          <w:rFonts w:ascii="Arial" w:hAnsi="Arial" w:cs="Arial"/>
          <w:sz w:val="22"/>
          <w:szCs w:val="22"/>
        </w:rPr>
        <w:t>unovčenje</w:t>
      </w:r>
      <w:proofErr w:type="spellEnd"/>
      <w:r w:rsidRPr="00023EC5">
        <w:rPr>
          <w:rFonts w:ascii="Arial" w:hAnsi="Arial" w:cs="Arial"/>
          <w:sz w:val="22"/>
          <w:szCs w:val="22"/>
        </w:rPr>
        <w:t xml:space="preserve"> </w:t>
      </w:r>
      <w:proofErr w:type="spellStart"/>
      <w:r w:rsidRPr="00023EC5">
        <w:rPr>
          <w:rFonts w:ascii="Arial" w:hAnsi="Arial" w:cs="Arial"/>
          <w:sz w:val="22"/>
          <w:szCs w:val="22"/>
        </w:rPr>
        <w:t>menice</w:t>
      </w:r>
      <w:proofErr w:type="spellEnd"/>
    </w:p>
    <w:p w14:paraId="7C1DA9C3"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w:t>
      </w:r>
    </w:p>
    <w:p w14:paraId="190698CD"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Naročniku</w:t>
      </w:r>
      <w:proofErr w:type="spellEnd"/>
      <w:r w:rsidRPr="00023EC5">
        <w:rPr>
          <w:rFonts w:ascii="Arial" w:hAnsi="Arial" w:cs="Arial"/>
          <w:sz w:val="22"/>
          <w:szCs w:val="22"/>
        </w:rPr>
        <w:t xml:space="preserve"> KMETIJSKI INŠTITUT SLOVENIJE, </w:t>
      </w:r>
      <w:proofErr w:type="spellStart"/>
      <w:r w:rsidRPr="00023EC5">
        <w:rPr>
          <w:rFonts w:ascii="Arial" w:hAnsi="Arial" w:cs="Arial"/>
          <w:sz w:val="22"/>
          <w:szCs w:val="22"/>
        </w:rPr>
        <w:t>Hacquetova</w:t>
      </w:r>
      <w:proofErr w:type="spellEnd"/>
      <w:r w:rsidRPr="00023EC5">
        <w:rPr>
          <w:rFonts w:ascii="Arial" w:hAnsi="Arial" w:cs="Arial"/>
          <w:sz w:val="22"/>
          <w:szCs w:val="22"/>
        </w:rPr>
        <w:t xml:space="preserve"> </w:t>
      </w:r>
      <w:proofErr w:type="spellStart"/>
      <w:r w:rsidRPr="00023EC5">
        <w:rPr>
          <w:rFonts w:ascii="Arial" w:hAnsi="Arial" w:cs="Arial"/>
          <w:sz w:val="22"/>
          <w:szCs w:val="22"/>
        </w:rPr>
        <w:t>ulica</w:t>
      </w:r>
      <w:proofErr w:type="spellEnd"/>
      <w:r w:rsidRPr="00023EC5">
        <w:rPr>
          <w:rFonts w:ascii="Arial" w:hAnsi="Arial" w:cs="Arial"/>
          <w:sz w:val="22"/>
          <w:szCs w:val="22"/>
        </w:rPr>
        <w:t xml:space="preserve"> 17, 1000 Ljubljana, </w:t>
      </w:r>
      <w:proofErr w:type="spellStart"/>
      <w:r w:rsidRPr="00023EC5">
        <w:rPr>
          <w:rFonts w:ascii="Arial" w:hAnsi="Arial" w:cs="Arial"/>
          <w:sz w:val="22"/>
          <w:szCs w:val="22"/>
        </w:rPr>
        <w:t>kot</w:t>
      </w:r>
      <w:proofErr w:type="spellEnd"/>
      <w:r w:rsidRPr="00023EC5">
        <w:rPr>
          <w:rFonts w:ascii="Arial" w:hAnsi="Arial" w:cs="Arial"/>
          <w:sz w:val="22"/>
          <w:szCs w:val="22"/>
        </w:rPr>
        <w:t xml:space="preserve"> </w:t>
      </w:r>
      <w:proofErr w:type="spellStart"/>
      <w:r w:rsidRPr="00023EC5">
        <w:rPr>
          <w:rFonts w:ascii="Arial" w:hAnsi="Arial" w:cs="Arial"/>
          <w:sz w:val="22"/>
          <w:szCs w:val="22"/>
        </w:rPr>
        <w:t>zavarovanje</w:t>
      </w:r>
      <w:proofErr w:type="spellEnd"/>
      <w:r w:rsidRPr="00023EC5">
        <w:rPr>
          <w:rFonts w:ascii="Arial" w:hAnsi="Arial" w:cs="Arial"/>
          <w:sz w:val="22"/>
          <w:szCs w:val="22"/>
        </w:rPr>
        <w:t xml:space="preserve"> za </w:t>
      </w:r>
      <w:r w:rsidRPr="00023EC5">
        <w:rPr>
          <w:rFonts w:ascii="Arial" w:hAnsi="Arial" w:cs="Arial"/>
          <w:b/>
          <w:bCs/>
          <w:sz w:val="22"/>
          <w:szCs w:val="22"/>
        </w:rPr>
        <w:t xml:space="preserve">dobro </w:t>
      </w:r>
      <w:proofErr w:type="spellStart"/>
      <w:r w:rsidRPr="00023EC5">
        <w:rPr>
          <w:rFonts w:ascii="Arial" w:hAnsi="Arial" w:cs="Arial"/>
          <w:b/>
          <w:bCs/>
          <w:sz w:val="22"/>
          <w:szCs w:val="22"/>
        </w:rPr>
        <w:t>izvedbo</w:t>
      </w:r>
      <w:proofErr w:type="spellEnd"/>
      <w:r w:rsidRPr="00023EC5">
        <w:rPr>
          <w:rFonts w:ascii="Arial" w:hAnsi="Arial" w:cs="Arial"/>
          <w:b/>
          <w:bCs/>
          <w:sz w:val="22"/>
          <w:szCs w:val="22"/>
        </w:rPr>
        <w:t xml:space="preserve"> </w:t>
      </w:r>
      <w:proofErr w:type="spellStart"/>
      <w:r>
        <w:rPr>
          <w:rFonts w:ascii="Arial" w:hAnsi="Arial" w:cs="Arial"/>
          <w:b/>
          <w:bCs/>
          <w:sz w:val="22"/>
          <w:szCs w:val="22"/>
        </w:rPr>
        <w:t>pogodbenih</w:t>
      </w:r>
      <w:proofErr w:type="spellEnd"/>
      <w:r>
        <w:rPr>
          <w:rFonts w:ascii="Arial" w:hAnsi="Arial" w:cs="Arial"/>
          <w:b/>
          <w:bCs/>
          <w:sz w:val="22"/>
          <w:szCs w:val="22"/>
        </w:rPr>
        <w:t xml:space="preserve"> </w:t>
      </w:r>
      <w:proofErr w:type="spellStart"/>
      <w:r>
        <w:rPr>
          <w:rFonts w:ascii="Arial" w:hAnsi="Arial" w:cs="Arial"/>
          <w:b/>
          <w:bCs/>
          <w:sz w:val="22"/>
          <w:szCs w:val="22"/>
        </w:rPr>
        <w:t>obvenosti</w:t>
      </w:r>
      <w:proofErr w:type="spellEnd"/>
      <w:r w:rsidRPr="00023EC5">
        <w:rPr>
          <w:rFonts w:ascii="Arial" w:hAnsi="Arial" w:cs="Arial"/>
          <w:b/>
          <w:bCs/>
          <w:sz w:val="22"/>
          <w:szCs w:val="22"/>
        </w:rPr>
        <w:t>,</w:t>
      </w:r>
      <w:r w:rsidRPr="00023EC5">
        <w:rPr>
          <w:rFonts w:ascii="Arial" w:hAnsi="Arial" w:cs="Arial"/>
          <w:sz w:val="22"/>
          <w:szCs w:val="22"/>
        </w:rPr>
        <w:t xml:space="preserve"> ki so </w:t>
      </w:r>
      <w:proofErr w:type="spellStart"/>
      <w:r w:rsidRPr="00023EC5">
        <w:rPr>
          <w:rFonts w:ascii="Arial" w:hAnsi="Arial" w:cs="Arial"/>
          <w:sz w:val="22"/>
          <w:szCs w:val="22"/>
        </w:rPr>
        <w:t>opredeljena</w:t>
      </w:r>
      <w:proofErr w:type="spellEnd"/>
      <w:r w:rsidRPr="00023EC5">
        <w:rPr>
          <w:rFonts w:ascii="Arial" w:hAnsi="Arial" w:cs="Arial"/>
          <w:sz w:val="22"/>
          <w:szCs w:val="22"/>
        </w:rPr>
        <w:t xml:space="preserve"> v </w:t>
      </w:r>
      <w:proofErr w:type="spellStart"/>
      <w:r w:rsidRPr="00023EC5">
        <w:rPr>
          <w:rFonts w:ascii="Arial" w:hAnsi="Arial" w:cs="Arial"/>
          <w:sz w:val="22"/>
          <w:szCs w:val="22"/>
        </w:rPr>
        <w:t>javnem</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naročilu</w:t>
      </w:r>
      <w:proofErr w:type="spellEnd"/>
    </w:p>
    <w:p w14:paraId="2D20A6CC" w14:textId="2315F108" w:rsidR="00630E46" w:rsidRPr="0007232D" w:rsidRDefault="00630E46" w:rsidP="00630E46">
      <w:pPr>
        <w:spacing w:before="225" w:after="225"/>
        <w:jc w:val="center"/>
        <w:rPr>
          <w:rFonts w:asciiTheme="minorHAnsi" w:hAnsiTheme="minorHAnsi" w:cstheme="minorHAnsi"/>
          <w:b/>
          <w:bCs/>
        </w:rPr>
      </w:pPr>
      <w:r w:rsidRPr="0007232D">
        <w:rPr>
          <w:rFonts w:asciiTheme="minorHAnsi" w:hAnsiTheme="minorHAnsi" w:cstheme="minorHAnsi"/>
          <w:b/>
          <w:bCs/>
        </w:rPr>
        <w:t>”</w:t>
      </w:r>
      <w:r w:rsidRPr="008667B0">
        <w:t xml:space="preserve"> </w:t>
      </w:r>
      <w:proofErr w:type="spellStart"/>
      <w:r w:rsidRPr="008667B0">
        <w:rPr>
          <w:rFonts w:asciiTheme="minorHAnsi" w:hAnsiTheme="minorHAnsi" w:cstheme="minorHAnsi"/>
          <w:b/>
          <w:bCs/>
        </w:rPr>
        <w:t>Nakup</w:t>
      </w:r>
      <w:proofErr w:type="spellEnd"/>
      <w:r w:rsidR="007D3B94" w:rsidRPr="007D3B94">
        <w:rPr>
          <w:rFonts w:asciiTheme="minorHAnsi" w:hAnsiTheme="minorHAnsi" w:cstheme="minorHAnsi"/>
          <w:b/>
          <w:bCs/>
        </w:rPr>
        <w:t xml:space="preserve"> </w:t>
      </w:r>
      <w:proofErr w:type="spellStart"/>
      <w:r w:rsidR="007D3B94" w:rsidRPr="007D3B94">
        <w:rPr>
          <w:rFonts w:asciiTheme="minorHAnsi" w:hAnsiTheme="minorHAnsi" w:cstheme="minorHAnsi"/>
          <w:b/>
          <w:bCs/>
        </w:rPr>
        <w:t>sistema</w:t>
      </w:r>
      <w:proofErr w:type="spellEnd"/>
      <w:r w:rsidR="007D3B94" w:rsidRPr="007D3B94">
        <w:rPr>
          <w:rFonts w:asciiTheme="minorHAnsi" w:hAnsiTheme="minorHAnsi" w:cstheme="minorHAnsi"/>
          <w:b/>
          <w:bCs/>
        </w:rPr>
        <w:t xml:space="preserve"> za </w:t>
      </w:r>
      <w:proofErr w:type="spellStart"/>
      <w:r w:rsidR="007D3B94" w:rsidRPr="007D3B94">
        <w:rPr>
          <w:rFonts w:asciiTheme="minorHAnsi" w:hAnsiTheme="minorHAnsi" w:cstheme="minorHAnsi"/>
          <w:b/>
          <w:bCs/>
        </w:rPr>
        <w:t>merjenje</w:t>
      </w:r>
      <w:proofErr w:type="spellEnd"/>
      <w:r w:rsidR="007D3B94" w:rsidRPr="007D3B94">
        <w:rPr>
          <w:rFonts w:asciiTheme="minorHAnsi" w:hAnsiTheme="minorHAnsi" w:cstheme="minorHAnsi"/>
          <w:b/>
          <w:bCs/>
        </w:rPr>
        <w:t xml:space="preserve"> </w:t>
      </w:r>
      <w:proofErr w:type="spellStart"/>
      <w:r w:rsidR="007D3B94" w:rsidRPr="007D3B94">
        <w:rPr>
          <w:rFonts w:asciiTheme="minorHAnsi" w:hAnsiTheme="minorHAnsi" w:cstheme="minorHAnsi"/>
          <w:b/>
          <w:bCs/>
        </w:rPr>
        <w:t>izp</w:t>
      </w:r>
      <w:r w:rsidR="007D3B94">
        <w:rPr>
          <w:rFonts w:asciiTheme="minorHAnsi" w:hAnsiTheme="minorHAnsi" w:cstheme="minorHAnsi"/>
          <w:b/>
          <w:bCs/>
        </w:rPr>
        <w:t>ustov</w:t>
      </w:r>
      <w:proofErr w:type="spellEnd"/>
      <w:r w:rsidR="007D3B94">
        <w:rPr>
          <w:rFonts w:asciiTheme="minorHAnsi" w:hAnsiTheme="minorHAnsi" w:cstheme="minorHAnsi"/>
          <w:b/>
          <w:bCs/>
        </w:rPr>
        <w:t xml:space="preserve"> </w:t>
      </w:r>
      <w:proofErr w:type="spellStart"/>
      <w:r w:rsidR="007D3B94">
        <w:rPr>
          <w:rFonts w:asciiTheme="minorHAnsi" w:hAnsiTheme="minorHAnsi" w:cstheme="minorHAnsi"/>
          <w:b/>
          <w:bCs/>
        </w:rPr>
        <w:t>metana</w:t>
      </w:r>
      <w:proofErr w:type="spellEnd"/>
      <w:r w:rsidR="007D3B94">
        <w:rPr>
          <w:rFonts w:asciiTheme="minorHAnsi" w:hAnsiTheme="minorHAnsi" w:cstheme="minorHAnsi"/>
          <w:b/>
          <w:bCs/>
        </w:rPr>
        <w:t xml:space="preserve"> </w:t>
      </w:r>
      <w:proofErr w:type="spellStart"/>
      <w:r w:rsidR="007D3B94">
        <w:rPr>
          <w:rFonts w:asciiTheme="minorHAnsi" w:hAnsiTheme="minorHAnsi" w:cstheme="minorHAnsi"/>
          <w:b/>
          <w:bCs/>
        </w:rPr>
        <w:t>iz</w:t>
      </w:r>
      <w:proofErr w:type="spellEnd"/>
      <w:r w:rsidR="007D3B94">
        <w:rPr>
          <w:rFonts w:asciiTheme="minorHAnsi" w:hAnsiTheme="minorHAnsi" w:cstheme="minorHAnsi"/>
          <w:b/>
          <w:bCs/>
        </w:rPr>
        <w:t xml:space="preserve"> </w:t>
      </w:r>
      <w:proofErr w:type="spellStart"/>
      <w:r w:rsidR="007D3B94">
        <w:rPr>
          <w:rFonts w:asciiTheme="minorHAnsi" w:hAnsiTheme="minorHAnsi" w:cstheme="minorHAnsi"/>
          <w:b/>
          <w:bCs/>
        </w:rPr>
        <w:t>prebavil</w:t>
      </w:r>
      <w:proofErr w:type="spellEnd"/>
      <w:r w:rsidR="007D3B94">
        <w:rPr>
          <w:rFonts w:asciiTheme="minorHAnsi" w:hAnsiTheme="minorHAnsi" w:cstheme="minorHAnsi"/>
          <w:b/>
          <w:bCs/>
        </w:rPr>
        <w:t xml:space="preserve"> </w:t>
      </w:r>
      <w:proofErr w:type="spellStart"/>
      <w:r w:rsidR="007D3B94">
        <w:rPr>
          <w:rFonts w:asciiTheme="minorHAnsi" w:hAnsiTheme="minorHAnsi" w:cstheme="minorHAnsi"/>
          <w:b/>
          <w:bCs/>
        </w:rPr>
        <w:t>govedi</w:t>
      </w:r>
      <w:proofErr w:type="spellEnd"/>
      <w:r w:rsidRPr="0007232D">
        <w:rPr>
          <w:rFonts w:asciiTheme="minorHAnsi" w:hAnsiTheme="minorHAnsi" w:cstheme="minorHAnsi"/>
          <w:b/>
          <w:bCs/>
        </w:rPr>
        <w:t>”</w:t>
      </w:r>
    </w:p>
    <w:p w14:paraId="58ABAE09" w14:textId="77777777" w:rsidR="00630E46" w:rsidRDefault="00630E46" w:rsidP="00630E46">
      <w:pPr>
        <w:spacing w:before="225" w:after="225"/>
        <w:jc w:val="both"/>
        <w:rPr>
          <w:rFonts w:asciiTheme="minorHAnsi" w:hAnsiTheme="minorHAnsi" w:cstheme="minorHAnsi"/>
          <w:b/>
          <w:bCs/>
          <w:sz w:val="22"/>
          <w:szCs w:val="22"/>
        </w:rPr>
      </w:pPr>
    </w:p>
    <w:p w14:paraId="4D406583"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izročamo</w:t>
      </w:r>
      <w:proofErr w:type="spellEnd"/>
      <w:r w:rsidRPr="00023EC5">
        <w:rPr>
          <w:rFonts w:ascii="Arial" w:hAnsi="Arial" w:cs="Arial"/>
          <w:sz w:val="22"/>
          <w:szCs w:val="22"/>
        </w:rPr>
        <w:t xml:space="preserve"> </w:t>
      </w:r>
      <w:proofErr w:type="spellStart"/>
      <w:r w:rsidRPr="00023EC5">
        <w:rPr>
          <w:rFonts w:ascii="Arial" w:hAnsi="Arial" w:cs="Arial"/>
          <w:sz w:val="22"/>
          <w:szCs w:val="22"/>
        </w:rPr>
        <w:t>bianko</w:t>
      </w:r>
      <w:proofErr w:type="spellEnd"/>
      <w:r w:rsidRPr="00023EC5">
        <w:rPr>
          <w:rFonts w:ascii="Arial" w:hAnsi="Arial" w:cs="Arial"/>
          <w:sz w:val="22"/>
          <w:szCs w:val="22"/>
        </w:rPr>
        <w:t xml:space="preserve"> </w:t>
      </w:r>
      <w:proofErr w:type="spellStart"/>
      <w:r w:rsidRPr="00023EC5">
        <w:rPr>
          <w:rFonts w:ascii="Arial" w:hAnsi="Arial" w:cs="Arial"/>
          <w:sz w:val="22"/>
          <w:szCs w:val="22"/>
        </w:rPr>
        <w:t>lastno</w:t>
      </w:r>
      <w:proofErr w:type="spellEnd"/>
      <w:r w:rsidRPr="00023EC5">
        <w:rPr>
          <w:rFonts w:ascii="Arial" w:hAnsi="Arial" w:cs="Arial"/>
          <w:sz w:val="22"/>
          <w:szCs w:val="22"/>
        </w:rPr>
        <w:t xml:space="preserve"> </w:t>
      </w:r>
      <w:proofErr w:type="spellStart"/>
      <w:r w:rsidRPr="00023EC5">
        <w:rPr>
          <w:rFonts w:ascii="Arial" w:hAnsi="Arial" w:cs="Arial"/>
          <w:sz w:val="22"/>
          <w:szCs w:val="22"/>
        </w:rPr>
        <w:t>menico</w:t>
      </w:r>
      <w:proofErr w:type="spellEnd"/>
      <w:r w:rsidRPr="00023EC5">
        <w:rPr>
          <w:rFonts w:ascii="Arial" w:hAnsi="Arial" w:cs="Arial"/>
          <w:sz w:val="22"/>
          <w:szCs w:val="22"/>
        </w:rPr>
        <w:t xml:space="preserve"> ter </w:t>
      </w:r>
      <w:proofErr w:type="spellStart"/>
      <w:r w:rsidRPr="00023EC5">
        <w:rPr>
          <w:rFonts w:ascii="Arial" w:hAnsi="Arial" w:cs="Arial"/>
          <w:sz w:val="22"/>
          <w:szCs w:val="22"/>
        </w:rPr>
        <w:t>menično</w:t>
      </w:r>
      <w:proofErr w:type="spellEnd"/>
      <w:r w:rsidRPr="00023EC5">
        <w:rPr>
          <w:rFonts w:ascii="Arial" w:hAnsi="Arial" w:cs="Arial"/>
          <w:sz w:val="22"/>
          <w:szCs w:val="22"/>
        </w:rPr>
        <w:t xml:space="preserve"> </w:t>
      </w:r>
      <w:proofErr w:type="spellStart"/>
      <w:r w:rsidRPr="00023EC5">
        <w:rPr>
          <w:rFonts w:ascii="Arial" w:hAnsi="Arial" w:cs="Arial"/>
          <w:sz w:val="22"/>
          <w:szCs w:val="22"/>
        </w:rPr>
        <w:t>izjavo</w:t>
      </w:r>
      <w:proofErr w:type="spellEnd"/>
      <w:r w:rsidRPr="00023EC5">
        <w:rPr>
          <w:rFonts w:ascii="Arial" w:hAnsi="Arial" w:cs="Arial"/>
          <w:sz w:val="22"/>
          <w:szCs w:val="22"/>
        </w:rPr>
        <w:t xml:space="preserve"> s </w:t>
      </w:r>
      <w:proofErr w:type="spellStart"/>
      <w:r w:rsidRPr="00023EC5">
        <w:rPr>
          <w:rFonts w:ascii="Arial" w:hAnsi="Arial" w:cs="Arial"/>
          <w:sz w:val="22"/>
          <w:szCs w:val="22"/>
        </w:rPr>
        <w:t>pooblastilom</w:t>
      </w:r>
      <w:proofErr w:type="spellEnd"/>
      <w:r w:rsidRPr="00023EC5">
        <w:rPr>
          <w:rFonts w:ascii="Arial" w:hAnsi="Arial" w:cs="Arial"/>
          <w:sz w:val="22"/>
          <w:szCs w:val="22"/>
        </w:rPr>
        <w:t xml:space="preserve"> za </w:t>
      </w:r>
      <w:proofErr w:type="spellStart"/>
      <w:r w:rsidRPr="00023EC5">
        <w:rPr>
          <w:rFonts w:ascii="Arial" w:hAnsi="Arial" w:cs="Arial"/>
          <w:sz w:val="22"/>
          <w:szCs w:val="22"/>
        </w:rPr>
        <w:t>izpolnitev</w:t>
      </w:r>
      <w:proofErr w:type="spellEnd"/>
      <w:r w:rsidRPr="00023EC5">
        <w:rPr>
          <w:rFonts w:ascii="Arial" w:hAnsi="Arial" w:cs="Arial"/>
          <w:sz w:val="22"/>
          <w:szCs w:val="22"/>
        </w:rPr>
        <w:t xml:space="preserve"> in </w:t>
      </w:r>
      <w:proofErr w:type="spellStart"/>
      <w:r w:rsidRPr="00023EC5">
        <w:rPr>
          <w:rFonts w:ascii="Arial" w:hAnsi="Arial" w:cs="Arial"/>
          <w:sz w:val="22"/>
          <w:szCs w:val="22"/>
        </w:rPr>
        <w:t>unovčenje</w:t>
      </w:r>
      <w:proofErr w:type="spellEnd"/>
      <w:r w:rsidRPr="00023EC5">
        <w:rPr>
          <w:rFonts w:ascii="Arial" w:hAnsi="Arial" w:cs="Arial"/>
          <w:sz w:val="22"/>
          <w:szCs w:val="22"/>
        </w:rPr>
        <w:t xml:space="preserve"> </w:t>
      </w:r>
      <w:proofErr w:type="spellStart"/>
      <w:r w:rsidRPr="00023EC5">
        <w:rPr>
          <w:rFonts w:ascii="Arial" w:hAnsi="Arial" w:cs="Arial"/>
          <w:sz w:val="22"/>
          <w:szCs w:val="22"/>
        </w:rPr>
        <w:t>menice</w:t>
      </w:r>
      <w:proofErr w:type="spellEnd"/>
      <w:r w:rsidRPr="00023EC5">
        <w:rPr>
          <w:rFonts w:ascii="Arial" w:hAnsi="Arial" w:cs="Arial"/>
          <w:sz w:val="22"/>
          <w:szCs w:val="22"/>
        </w:rPr>
        <w:t>.</w:t>
      </w:r>
    </w:p>
    <w:p w14:paraId="3A832F0D"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w:t>
      </w:r>
    </w:p>
    <w:p w14:paraId="55B0E51B"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KMETIJSKI INŠTITUT SLOVENIJE </w:t>
      </w:r>
      <w:proofErr w:type="spellStart"/>
      <w:r w:rsidRPr="00023EC5">
        <w:rPr>
          <w:rFonts w:ascii="Arial" w:hAnsi="Arial" w:cs="Arial"/>
          <w:sz w:val="22"/>
          <w:szCs w:val="22"/>
        </w:rPr>
        <w:t>pooblaščamo</w:t>
      </w:r>
      <w:proofErr w:type="spellEnd"/>
      <w:r w:rsidRPr="00023EC5">
        <w:rPr>
          <w:rFonts w:ascii="Arial" w:hAnsi="Arial" w:cs="Arial"/>
          <w:sz w:val="22"/>
          <w:szCs w:val="22"/>
        </w:rPr>
        <w:t xml:space="preserve">, da </w:t>
      </w:r>
      <w:proofErr w:type="spellStart"/>
      <w:r w:rsidRPr="00023EC5">
        <w:rPr>
          <w:rFonts w:ascii="Arial" w:hAnsi="Arial" w:cs="Arial"/>
          <w:sz w:val="22"/>
          <w:szCs w:val="22"/>
        </w:rPr>
        <w:t>izpolni</w:t>
      </w:r>
      <w:proofErr w:type="spellEnd"/>
      <w:r w:rsidRPr="00023EC5">
        <w:rPr>
          <w:rFonts w:ascii="Arial" w:hAnsi="Arial" w:cs="Arial"/>
          <w:sz w:val="22"/>
          <w:szCs w:val="22"/>
        </w:rPr>
        <w:t xml:space="preserve"> </w:t>
      </w:r>
      <w:proofErr w:type="spellStart"/>
      <w:r w:rsidRPr="00023EC5">
        <w:rPr>
          <w:rFonts w:ascii="Arial" w:hAnsi="Arial" w:cs="Arial"/>
          <w:sz w:val="22"/>
          <w:szCs w:val="22"/>
        </w:rPr>
        <w:t>priloženo</w:t>
      </w:r>
      <w:proofErr w:type="spellEnd"/>
      <w:r w:rsidRPr="00023EC5">
        <w:rPr>
          <w:rFonts w:ascii="Arial" w:hAnsi="Arial" w:cs="Arial"/>
          <w:sz w:val="22"/>
          <w:szCs w:val="22"/>
        </w:rPr>
        <w:t xml:space="preserve"> </w:t>
      </w:r>
      <w:proofErr w:type="spellStart"/>
      <w:r w:rsidRPr="00023EC5">
        <w:rPr>
          <w:rFonts w:ascii="Arial" w:hAnsi="Arial" w:cs="Arial"/>
          <w:sz w:val="22"/>
          <w:szCs w:val="22"/>
        </w:rPr>
        <w:t>menico</w:t>
      </w:r>
      <w:proofErr w:type="spellEnd"/>
      <w:r w:rsidRPr="00023EC5">
        <w:rPr>
          <w:rFonts w:ascii="Arial" w:hAnsi="Arial" w:cs="Arial"/>
          <w:sz w:val="22"/>
          <w:szCs w:val="22"/>
        </w:rPr>
        <w:t xml:space="preserve"> z </w:t>
      </w:r>
      <w:proofErr w:type="spellStart"/>
      <w:r w:rsidRPr="00023EC5">
        <w:rPr>
          <w:rFonts w:ascii="Arial" w:hAnsi="Arial" w:cs="Arial"/>
          <w:sz w:val="22"/>
          <w:szCs w:val="22"/>
        </w:rPr>
        <w:t>zneskom</w:t>
      </w:r>
      <w:proofErr w:type="spellEnd"/>
      <w:r w:rsidRPr="00023EC5">
        <w:rPr>
          <w:rFonts w:ascii="Arial" w:hAnsi="Arial" w:cs="Arial"/>
          <w:sz w:val="22"/>
          <w:szCs w:val="22"/>
        </w:rPr>
        <w:t xml:space="preserve"> v </w:t>
      </w:r>
      <w:proofErr w:type="spellStart"/>
      <w:r w:rsidRPr="00023EC5">
        <w:rPr>
          <w:rFonts w:ascii="Arial" w:hAnsi="Arial" w:cs="Arial"/>
          <w:sz w:val="22"/>
          <w:szCs w:val="22"/>
        </w:rPr>
        <w:t>višini</w:t>
      </w:r>
      <w:proofErr w:type="spellEnd"/>
      <w:r w:rsidRPr="00023EC5">
        <w:rPr>
          <w:rFonts w:ascii="Arial" w:hAnsi="Arial" w:cs="Arial"/>
          <w:b/>
          <w:bCs/>
          <w:sz w:val="22"/>
          <w:szCs w:val="22"/>
        </w:rPr>
        <w:t xml:space="preserve"> 10,00 % </w:t>
      </w:r>
      <w:proofErr w:type="spellStart"/>
      <w:r w:rsidRPr="00023EC5">
        <w:rPr>
          <w:rFonts w:ascii="Arial" w:hAnsi="Arial" w:cs="Arial"/>
          <w:b/>
          <w:bCs/>
          <w:sz w:val="22"/>
          <w:szCs w:val="22"/>
        </w:rPr>
        <w:t>pogodbene</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vrednosti</w:t>
      </w:r>
      <w:proofErr w:type="spellEnd"/>
      <w:r w:rsidRPr="00023EC5">
        <w:rPr>
          <w:rFonts w:ascii="Arial" w:hAnsi="Arial" w:cs="Arial"/>
          <w:b/>
          <w:bCs/>
          <w:sz w:val="22"/>
          <w:szCs w:val="22"/>
        </w:rPr>
        <w:t xml:space="preserve"> z DDV, </w:t>
      </w:r>
      <w:proofErr w:type="spellStart"/>
      <w:r w:rsidRPr="00023EC5">
        <w:rPr>
          <w:rFonts w:ascii="Arial" w:hAnsi="Arial" w:cs="Arial"/>
          <w:b/>
          <w:bCs/>
          <w:sz w:val="22"/>
          <w:szCs w:val="22"/>
        </w:rPr>
        <w:t>kar</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znaša</w:t>
      </w:r>
      <w:proofErr w:type="spellEnd"/>
      <w:r w:rsidRPr="00023EC5">
        <w:rPr>
          <w:rFonts w:ascii="Arial" w:hAnsi="Arial" w:cs="Arial"/>
          <w:b/>
          <w:bCs/>
          <w:sz w:val="22"/>
          <w:szCs w:val="22"/>
        </w:rPr>
        <w:t xml:space="preserve"> </w:t>
      </w:r>
      <w:r w:rsidRPr="00023EC5">
        <w:rPr>
          <w:rFonts w:ascii="Arial" w:hAnsi="Arial" w:cs="Arial"/>
          <w:b/>
          <w:bCs/>
          <w:sz w:val="22"/>
          <w:szCs w:val="22"/>
          <w:u w:val="single"/>
        </w:rPr>
        <w:t>__________</w:t>
      </w:r>
    </w:p>
    <w:p w14:paraId="7E521F69"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xml:space="preserve">in z </w:t>
      </w:r>
      <w:proofErr w:type="spellStart"/>
      <w:r w:rsidRPr="00023EC5">
        <w:rPr>
          <w:rFonts w:ascii="Arial" w:hAnsi="Arial" w:cs="Arial"/>
          <w:sz w:val="22"/>
          <w:szCs w:val="22"/>
        </w:rPr>
        <w:t>vsemi</w:t>
      </w:r>
      <w:proofErr w:type="spellEnd"/>
      <w:r w:rsidRPr="00023EC5">
        <w:rPr>
          <w:rFonts w:ascii="Arial" w:hAnsi="Arial" w:cs="Arial"/>
          <w:sz w:val="22"/>
          <w:szCs w:val="22"/>
        </w:rPr>
        <w:t xml:space="preserve"> </w:t>
      </w:r>
      <w:proofErr w:type="spellStart"/>
      <w:r w:rsidRPr="00023EC5">
        <w:rPr>
          <w:rFonts w:ascii="Arial" w:hAnsi="Arial" w:cs="Arial"/>
          <w:sz w:val="22"/>
          <w:szCs w:val="22"/>
        </w:rPr>
        <w:t>ostalimi</w:t>
      </w:r>
      <w:proofErr w:type="spellEnd"/>
      <w:r w:rsidRPr="00023EC5">
        <w:rPr>
          <w:rFonts w:ascii="Arial" w:hAnsi="Arial" w:cs="Arial"/>
          <w:sz w:val="22"/>
          <w:szCs w:val="22"/>
        </w:rPr>
        <w:t xml:space="preserve"> </w:t>
      </w:r>
      <w:proofErr w:type="spellStart"/>
      <w:r w:rsidRPr="00023EC5">
        <w:rPr>
          <w:rFonts w:ascii="Arial" w:hAnsi="Arial" w:cs="Arial"/>
          <w:sz w:val="22"/>
          <w:szCs w:val="22"/>
        </w:rPr>
        <w:t>potrebnimi</w:t>
      </w:r>
      <w:proofErr w:type="spellEnd"/>
      <w:r w:rsidRPr="00023EC5">
        <w:rPr>
          <w:rFonts w:ascii="Arial" w:hAnsi="Arial" w:cs="Arial"/>
          <w:sz w:val="22"/>
          <w:szCs w:val="22"/>
        </w:rPr>
        <w:t xml:space="preserve"> </w:t>
      </w:r>
      <w:proofErr w:type="spellStart"/>
      <w:r w:rsidRPr="00023EC5">
        <w:rPr>
          <w:rFonts w:ascii="Arial" w:hAnsi="Arial" w:cs="Arial"/>
          <w:sz w:val="22"/>
          <w:szCs w:val="22"/>
        </w:rPr>
        <w:t>podatki</w:t>
      </w:r>
      <w:proofErr w:type="spellEnd"/>
      <w:r w:rsidRPr="00023EC5">
        <w:rPr>
          <w:rFonts w:ascii="Arial" w:hAnsi="Arial" w:cs="Arial"/>
          <w:sz w:val="22"/>
          <w:szCs w:val="22"/>
        </w:rPr>
        <w:t xml:space="preserve"> ter jo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naš</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w:t>
      </w:r>
      <w:proofErr w:type="spellEnd"/>
      <w:r w:rsidRPr="00023EC5">
        <w:rPr>
          <w:rFonts w:ascii="Arial" w:hAnsi="Arial" w:cs="Arial"/>
          <w:sz w:val="22"/>
          <w:szCs w:val="22"/>
        </w:rPr>
        <w:t xml:space="preserve"> </w:t>
      </w:r>
      <w:proofErr w:type="spellStart"/>
      <w:r w:rsidRPr="00023EC5">
        <w:rPr>
          <w:rFonts w:ascii="Arial" w:hAnsi="Arial" w:cs="Arial"/>
          <w:sz w:val="22"/>
          <w:szCs w:val="22"/>
        </w:rPr>
        <w:t>unovči</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izvajalec</w:t>
      </w:r>
      <w:proofErr w:type="spellEnd"/>
      <w:r>
        <w:rPr>
          <w:rFonts w:ascii="Arial" w:hAnsi="Arial" w:cs="Arial"/>
          <w:sz w:val="22"/>
          <w:szCs w:val="22"/>
        </w:rPr>
        <w:t xml:space="preserve">- </w:t>
      </w:r>
      <w:proofErr w:type="spellStart"/>
      <w:r>
        <w:rPr>
          <w:rFonts w:ascii="Arial" w:hAnsi="Arial" w:cs="Arial"/>
          <w:sz w:val="22"/>
          <w:szCs w:val="22"/>
        </w:rPr>
        <w:t>dobavitelj</w:t>
      </w:r>
      <w:proofErr w:type="spellEnd"/>
      <w:r w:rsidRPr="00023EC5">
        <w:rPr>
          <w:rFonts w:ascii="Arial" w:hAnsi="Arial" w:cs="Arial"/>
          <w:sz w:val="22"/>
          <w:szCs w:val="22"/>
        </w:rPr>
        <w:t xml:space="preserve"> </w:t>
      </w:r>
      <w:proofErr w:type="spellStart"/>
      <w:r w:rsidRPr="00023EC5">
        <w:rPr>
          <w:rFonts w:ascii="Arial" w:hAnsi="Arial" w:cs="Arial"/>
          <w:sz w:val="22"/>
          <w:szCs w:val="22"/>
        </w:rPr>
        <w:t>svoje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pogodbene</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ne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izpolnil</w:t>
      </w:r>
      <w:proofErr w:type="spellEnd"/>
      <w:r w:rsidRPr="00023EC5">
        <w:rPr>
          <w:rFonts w:ascii="Arial" w:hAnsi="Arial" w:cs="Arial"/>
          <w:sz w:val="22"/>
          <w:szCs w:val="22"/>
        </w:rPr>
        <w:t xml:space="preserve"> v </w:t>
      </w:r>
      <w:proofErr w:type="spellStart"/>
      <w:r w:rsidRPr="00023EC5">
        <w:rPr>
          <w:rFonts w:ascii="Arial" w:hAnsi="Arial" w:cs="Arial"/>
          <w:sz w:val="22"/>
          <w:szCs w:val="22"/>
        </w:rPr>
        <w:t>dogovorjeni</w:t>
      </w:r>
      <w:proofErr w:type="spellEnd"/>
      <w:r w:rsidRPr="00023EC5">
        <w:rPr>
          <w:rFonts w:ascii="Arial" w:hAnsi="Arial" w:cs="Arial"/>
          <w:sz w:val="22"/>
          <w:szCs w:val="22"/>
        </w:rPr>
        <w:t xml:space="preserve"> </w:t>
      </w:r>
      <w:proofErr w:type="spellStart"/>
      <w:r w:rsidRPr="00023EC5">
        <w:rPr>
          <w:rFonts w:ascii="Arial" w:hAnsi="Arial" w:cs="Arial"/>
          <w:sz w:val="22"/>
          <w:szCs w:val="22"/>
        </w:rPr>
        <w:t>kvaliteti</w:t>
      </w:r>
      <w:proofErr w:type="spellEnd"/>
      <w:r w:rsidRPr="00023EC5">
        <w:rPr>
          <w:rFonts w:ascii="Arial" w:hAnsi="Arial" w:cs="Arial"/>
          <w:sz w:val="22"/>
          <w:szCs w:val="22"/>
        </w:rPr>
        <w:t xml:space="preserve">, </w:t>
      </w:r>
      <w:proofErr w:type="spellStart"/>
      <w:r w:rsidRPr="00023EC5">
        <w:rPr>
          <w:rFonts w:ascii="Arial" w:hAnsi="Arial" w:cs="Arial"/>
          <w:sz w:val="22"/>
          <w:szCs w:val="22"/>
        </w:rPr>
        <w:t>količini</w:t>
      </w:r>
      <w:proofErr w:type="spellEnd"/>
      <w:r w:rsidRPr="00023EC5">
        <w:rPr>
          <w:rFonts w:ascii="Arial" w:hAnsi="Arial" w:cs="Arial"/>
          <w:sz w:val="22"/>
          <w:szCs w:val="22"/>
        </w:rPr>
        <w:t xml:space="preserve"> in </w:t>
      </w:r>
      <w:proofErr w:type="spellStart"/>
      <w:r w:rsidRPr="00023EC5">
        <w:rPr>
          <w:rFonts w:ascii="Arial" w:hAnsi="Arial" w:cs="Arial"/>
          <w:sz w:val="22"/>
          <w:szCs w:val="22"/>
        </w:rPr>
        <w:t>rokih</w:t>
      </w:r>
      <w:proofErr w:type="spellEnd"/>
      <w:r w:rsidRPr="00023EC5">
        <w:rPr>
          <w:rFonts w:ascii="Arial" w:hAnsi="Arial" w:cs="Arial"/>
          <w:sz w:val="22"/>
          <w:szCs w:val="22"/>
        </w:rPr>
        <w:t xml:space="preserve">, </w:t>
      </w:r>
      <w:proofErr w:type="spellStart"/>
      <w:r w:rsidRPr="00023EC5">
        <w:rPr>
          <w:rFonts w:ascii="Arial" w:hAnsi="Arial" w:cs="Arial"/>
          <w:sz w:val="22"/>
          <w:szCs w:val="22"/>
        </w:rPr>
        <w:t>opredeljenih</w:t>
      </w:r>
      <w:proofErr w:type="spellEnd"/>
      <w:r w:rsidRPr="00023EC5">
        <w:rPr>
          <w:rFonts w:ascii="Arial" w:hAnsi="Arial" w:cs="Arial"/>
          <w:sz w:val="22"/>
          <w:szCs w:val="22"/>
        </w:rPr>
        <w:t xml:space="preserve"> v </w:t>
      </w:r>
      <w:proofErr w:type="spellStart"/>
      <w:r w:rsidRPr="00023EC5">
        <w:rPr>
          <w:rFonts w:ascii="Arial" w:hAnsi="Arial" w:cs="Arial"/>
          <w:sz w:val="22"/>
          <w:szCs w:val="22"/>
        </w:rPr>
        <w:t>pogodbi</w:t>
      </w:r>
      <w:proofErr w:type="spellEnd"/>
      <w:r w:rsidRPr="00023EC5">
        <w:rPr>
          <w:rFonts w:ascii="Arial" w:hAnsi="Arial" w:cs="Arial"/>
          <w:sz w:val="22"/>
          <w:szCs w:val="22"/>
        </w:rPr>
        <w:t xml:space="preserve"> o </w:t>
      </w:r>
      <w:proofErr w:type="spellStart"/>
      <w:r w:rsidRPr="00023EC5">
        <w:rPr>
          <w:rFonts w:ascii="Arial" w:hAnsi="Arial" w:cs="Arial"/>
          <w:sz w:val="22"/>
          <w:szCs w:val="22"/>
        </w:rPr>
        <w:t>izvedbi</w:t>
      </w:r>
      <w:proofErr w:type="spellEnd"/>
      <w:r w:rsidRPr="00023EC5">
        <w:rPr>
          <w:rFonts w:ascii="Arial" w:hAnsi="Arial" w:cs="Arial"/>
          <w:sz w:val="22"/>
          <w:szCs w:val="22"/>
        </w:rPr>
        <w:t xml:space="preserve"> </w:t>
      </w:r>
      <w:proofErr w:type="spellStart"/>
      <w:r w:rsidRPr="00023EC5">
        <w:rPr>
          <w:rFonts w:ascii="Arial" w:hAnsi="Arial" w:cs="Arial"/>
          <w:sz w:val="22"/>
          <w:szCs w:val="22"/>
        </w:rPr>
        <w:t>predmetnega</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naročila</w:t>
      </w:r>
      <w:proofErr w:type="spellEnd"/>
      <w:r w:rsidRPr="00023EC5">
        <w:rPr>
          <w:rFonts w:ascii="Arial" w:hAnsi="Arial" w:cs="Arial"/>
          <w:sz w:val="22"/>
          <w:szCs w:val="22"/>
        </w:rPr>
        <w:t xml:space="preserve">. </w:t>
      </w:r>
      <w:proofErr w:type="spellStart"/>
      <w:r w:rsidRPr="00023EC5">
        <w:rPr>
          <w:rFonts w:ascii="Arial" w:hAnsi="Arial" w:cs="Arial"/>
          <w:sz w:val="22"/>
          <w:szCs w:val="22"/>
        </w:rPr>
        <w:t>Naša</w:t>
      </w:r>
      <w:proofErr w:type="spellEnd"/>
      <w:r w:rsidRPr="00023EC5">
        <w:rPr>
          <w:rFonts w:ascii="Arial" w:hAnsi="Arial" w:cs="Arial"/>
          <w:sz w:val="22"/>
          <w:szCs w:val="22"/>
        </w:rPr>
        <w:t xml:space="preserve"> </w:t>
      </w:r>
      <w:proofErr w:type="spellStart"/>
      <w:r w:rsidRPr="00023EC5">
        <w:rPr>
          <w:rFonts w:ascii="Arial" w:hAnsi="Arial" w:cs="Arial"/>
          <w:sz w:val="22"/>
          <w:szCs w:val="22"/>
        </w:rPr>
        <w:t>obveza</w:t>
      </w:r>
      <w:proofErr w:type="spellEnd"/>
      <w:r w:rsidRPr="00023EC5">
        <w:rPr>
          <w:rFonts w:ascii="Arial" w:hAnsi="Arial" w:cs="Arial"/>
          <w:sz w:val="22"/>
          <w:szCs w:val="22"/>
        </w:rPr>
        <w:t xml:space="preserve"> </w:t>
      </w:r>
      <w:proofErr w:type="spellStart"/>
      <w:r w:rsidRPr="00023EC5">
        <w:rPr>
          <w:rFonts w:ascii="Arial" w:hAnsi="Arial" w:cs="Arial"/>
          <w:sz w:val="22"/>
          <w:szCs w:val="22"/>
        </w:rPr>
        <w:t>velja</w:t>
      </w:r>
      <w:proofErr w:type="spellEnd"/>
      <w:r w:rsidRPr="00023EC5">
        <w:rPr>
          <w:rFonts w:ascii="Arial" w:hAnsi="Arial" w:cs="Arial"/>
          <w:sz w:val="22"/>
          <w:szCs w:val="22"/>
        </w:rPr>
        <w:t xml:space="preserve"> </w:t>
      </w:r>
      <w:proofErr w:type="spellStart"/>
      <w:r w:rsidRPr="00023EC5">
        <w:rPr>
          <w:rFonts w:ascii="Arial" w:hAnsi="Arial" w:cs="Arial"/>
          <w:sz w:val="22"/>
          <w:szCs w:val="22"/>
        </w:rPr>
        <w:t>tudi</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delne</w:t>
      </w:r>
      <w:proofErr w:type="spellEnd"/>
      <w:r w:rsidRPr="00023EC5">
        <w:rPr>
          <w:rFonts w:ascii="Arial" w:hAnsi="Arial" w:cs="Arial"/>
          <w:sz w:val="22"/>
          <w:szCs w:val="22"/>
        </w:rPr>
        <w:t xml:space="preserve"> </w:t>
      </w:r>
      <w:proofErr w:type="spellStart"/>
      <w:r w:rsidRPr="00023EC5">
        <w:rPr>
          <w:rFonts w:ascii="Arial" w:hAnsi="Arial" w:cs="Arial"/>
          <w:sz w:val="22"/>
          <w:szCs w:val="22"/>
        </w:rPr>
        <w:t>izpolnitve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pogodbene</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xml:space="preserve"> </w:t>
      </w:r>
      <w:proofErr w:type="spellStart"/>
      <w:r w:rsidRPr="00023EC5">
        <w:rPr>
          <w:rFonts w:ascii="Arial" w:hAnsi="Arial" w:cs="Arial"/>
          <w:sz w:val="22"/>
          <w:szCs w:val="22"/>
        </w:rPr>
        <w:t>izvedba</w:t>
      </w:r>
      <w:proofErr w:type="spellEnd"/>
      <w:r w:rsidRPr="00023EC5">
        <w:rPr>
          <w:rFonts w:ascii="Arial" w:hAnsi="Arial" w:cs="Arial"/>
          <w:sz w:val="22"/>
          <w:szCs w:val="22"/>
        </w:rPr>
        <w:t xml:space="preserve"> </w:t>
      </w:r>
      <w:proofErr w:type="spellStart"/>
      <w:r w:rsidRPr="00023EC5">
        <w:rPr>
          <w:rFonts w:ascii="Arial" w:hAnsi="Arial" w:cs="Arial"/>
          <w:sz w:val="22"/>
          <w:szCs w:val="22"/>
        </w:rPr>
        <w:t>tudi</w:t>
      </w:r>
      <w:proofErr w:type="spellEnd"/>
      <w:r w:rsidRPr="00023EC5">
        <w:rPr>
          <w:rFonts w:ascii="Arial" w:hAnsi="Arial" w:cs="Arial"/>
          <w:sz w:val="22"/>
          <w:szCs w:val="22"/>
        </w:rPr>
        <w:t xml:space="preserve"> </w:t>
      </w:r>
      <w:proofErr w:type="spellStart"/>
      <w:r w:rsidRPr="00023EC5">
        <w:rPr>
          <w:rFonts w:ascii="Arial" w:hAnsi="Arial" w:cs="Arial"/>
          <w:sz w:val="22"/>
          <w:szCs w:val="22"/>
        </w:rPr>
        <w:t>delno</w:t>
      </w:r>
      <w:proofErr w:type="spellEnd"/>
      <w:r w:rsidRPr="00023EC5">
        <w:rPr>
          <w:rFonts w:ascii="Arial" w:hAnsi="Arial" w:cs="Arial"/>
          <w:sz w:val="22"/>
          <w:szCs w:val="22"/>
        </w:rPr>
        <w:t xml:space="preserve"> ne </w:t>
      </w:r>
      <w:proofErr w:type="spellStart"/>
      <w:r w:rsidRPr="00023EC5">
        <w:rPr>
          <w:rFonts w:ascii="Arial" w:hAnsi="Arial" w:cs="Arial"/>
          <w:sz w:val="22"/>
          <w:szCs w:val="22"/>
        </w:rPr>
        <w:t>zadostuje</w:t>
      </w:r>
      <w:proofErr w:type="spellEnd"/>
      <w:r w:rsidRPr="00023EC5">
        <w:rPr>
          <w:rFonts w:ascii="Arial" w:hAnsi="Arial" w:cs="Arial"/>
          <w:sz w:val="22"/>
          <w:szCs w:val="22"/>
        </w:rPr>
        <w:t xml:space="preserve"> </w:t>
      </w:r>
      <w:proofErr w:type="spellStart"/>
      <w:r w:rsidRPr="00023EC5">
        <w:rPr>
          <w:rFonts w:ascii="Arial" w:hAnsi="Arial" w:cs="Arial"/>
          <w:sz w:val="22"/>
          <w:szCs w:val="22"/>
        </w:rPr>
        <w:t>pogodbenim</w:t>
      </w:r>
      <w:proofErr w:type="spellEnd"/>
      <w:r w:rsidRPr="00023EC5">
        <w:rPr>
          <w:rFonts w:ascii="Arial" w:hAnsi="Arial" w:cs="Arial"/>
          <w:sz w:val="22"/>
          <w:szCs w:val="22"/>
        </w:rPr>
        <w:t xml:space="preserve"> </w:t>
      </w:r>
      <w:proofErr w:type="spellStart"/>
      <w:r w:rsidRPr="00023EC5">
        <w:rPr>
          <w:rFonts w:ascii="Arial" w:hAnsi="Arial" w:cs="Arial"/>
          <w:sz w:val="22"/>
          <w:szCs w:val="22"/>
        </w:rPr>
        <w:t>zahtevam</w:t>
      </w:r>
      <w:proofErr w:type="spellEnd"/>
      <w:r w:rsidRPr="00023EC5">
        <w:rPr>
          <w:rFonts w:ascii="Arial" w:hAnsi="Arial" w:cs="Arial"/>
          <w:sz w:val="22"/>
          <w:szCs w:val="22"/>
        </w:rPr>
        <w:t>.</w:t>
      </w:r>
    </w:p>
    <w:p w14:paraId="2F8C00D9"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Menična</w:t>
      </w:r>
      <w:proofErr w:type="spellEnd"/>
      <w:r w:rsidRPr="00023EC5">
        <w:rPr>
          <w:rFonts w:ascii="Arial" w:hAnsi="Arial" w:cs="Arial"/>
          <w:sz w:val="22"/>
          <w:szCs w:val="22"/>
        </w:rPr>
        <w:t xml:space="preserve"> </w:t>
      </w:r>
      <w:proofErr w:type="spellStart"/>
      <w:r w:rsidRPr="00023EC5">
        <w:rPr>
          <w:rFonts w:ascii="Arial" w:hAnsi="Arial" w:cs="Arial"/>
          <w:sz w:val="22"/>
          <w:szCs w:val="22"/>
        </w:rPr>
        <w:t>izjava</w:t>
      </w:r>
      <w:proofErr w:type="spellEnd"/>
      <w:r w:rsidRPr="00023EC5">
        <w:rPr>
          <w:rFonts w:ascii="Arial" w:hAnsi="Arial" w:cs="Arial"/>
          <w:sz w:val="22"/>
          <w:szCs w:val="22"/>
        </w:rPr>
        <w:t xml:space="preserve"> je </w:t>
      </w:r>
      <w:proofErr w:type="spellStart"/>
      <w:r w:rsidRPr="00023EC5">
        <w:rPr>
          <w:rFonts w:ascii="Arial" w:hAnsi="Arial" w:cs="Arial"/>
          <w:sz w:val="22"/>
          <w:szCs w:val="22"/>
        </w:rPr>
        <w:t>veljavna</w:t>
      </w:r>
      <w:proofErr w:type="spellEnd"/>
      <w:r w:rsidRPr="00023EC5">
        <w:rPr>
          <w:rFonts w:ascii="Arial" w:hAnsi="Arial" w:cs="Arial"/>
          <w:sz w:val="22"/>
          <w:szCs w:val="22"/>
        </w:rPr>
        <w:t xml:space="preserve"> od </w:t>
      </w:r>
      <w:proofErr w:type="spellStart"/>
      <w:r w:rsidRPr="00023EC5">
        <w:rPr>
          <w:rFonts w:ascii="Arial" w:hAnsi="Arial" w:cs="Arial"/>
          <w:sz w:val="22"/>
          <w:szCs w:val="22"/>
        </w:rPr>
        <w:t>njenega</w:t>
      </w:r>
      <w:proofErr w:type="spellEnd"/>
      <w:r w:rsidRPr="00023EC5">
        <w:rPr>
          <w:rFonts w:ascii="Arial" w:hAnsi="Arial" w:cs="Arial"/>
          <w:sz w:val="22"/>
          <w:szCs w:val="22"/>
        </w:rPr>
        <w:t xml:space="preserve"> </w:t>
      </w:r>
      <w:proofErr w:type="spellStart"/>
      <w:r w:rsidRPr="00023EC5">
        <w:rPr>
          <w:rFonts w:ascii="Arial" w:hAnsi="Arial" w:cs="Arial"/>
          <w:sz w:val="22"/>
          <w:szCs w:val="22"/>
        </w:rPr>
        <w:t>podpisa</w:t>
      </w:r>
      <w:proofErr w:type="spellEnd"/>
      <w:r w:rsidRPr="00023EC5">
        <w:rPr>
          <w:rFonts w:ascii="Arial" w:hAnsi="Arial" w:cs="Arial"/>
          <w:sz w:val="22"/>
          <w:szCs w:val="22"/>
        </w:rPr>
        <w:t xml:space="preserve"> do </w:t>
      </w:r>
      <w:proofErr w:type="spellStart"/>
      <w:r w:rsidRPr="00023EC5">
        <w:rPr>
          <w:rFonts w:ascii="Arial" w:hAnsi="Arial" w:cs="Arial"/>
          <w:sz w:val="22"/>
          <w:szCs w:val="22"/>
        </w:rPr>
        <w:t>izteka</w:t>
      </w:r>
      <w:proofErr w:type="spellEnd"/>
      <w:r w:rsidRPr="00023EC5">
        <w:rPr>
          <w:rFonts w:ascii="Arial" w:hAnsi="Arial" w:cs="Arial"/>
          <w:sz w:val="22"/>
          <w:szCs w:val="22"/>
        </w:rPr>
        <w:t xml:space="preserve"> </w:t>
      </w:r>
      <w:proofErr w:type="spellStart"/>
      <w:r w:rsidRPr="00023EC5">
        <w:rPr>
          <w:rFonts w:ascii="Arial" w:hAnsi="Arial" w:cs="Arial"/>
          <w:sz w:val="22"/>
          <w:szCs w:val="22"/>
        </w:rPr>
        <w:t>roka</w:t>
      </w:r>
      <w:proofErr w:type="spellEnd"/>
      <w:r w:rsidRPr="00023EC5">
        <w:rPr>
          <w:rFonts w:ascii="Arial" w:hAnsi="Arial" w:cs="Arial"/>
          <w:sz w:val="22"/>
          <w:szCs w:val="22"/>
        </w:rPr>
        <w:t xml:space="preserve"> </w:t>
      </w:r>
      <w:proofErr w:type="spellStart"/>
      <w:r w:rsidRPr="00023EC5">
        <w:rPr>
          <w:rFonts w:ascii="Arial" w:hAnsi="Arial" w:cs="Arial"/>
          <w:sz w:val="22"/>
          <w:szCs w:val="22"/>
        </w:rPr>
        <w:t>veljavnosti</w:t>
      </w:r>
      <w:proofErr w:type="spellEnd"/>
      <w:r w:rsidRPr="00023EC5">
        <w:rPr>
          <w:rFonts w:ascii="Arial" w:hAnsi="Arial" w:cs="Arial"/>
          <w:sz w:val="22"/>
          <w:szCs w:val="22"/>
        </w:rPr>
        <w:t xml:space="preserve"> </w:t>
      </w:r>
      <w:proofErr w:type="spellStart"/>
      <w:r w:rsidRPr="00023EC5">
        <w:rPr>
          <w:rFonts w:ascii="Arial" w:hAnsi="Arial" w:cs="Arial"/>
          <w:sz w:val="22"/>
          <w:szCs w:val="22"/>
        </w:rPr>
        <w:t>zavarovanja</w:t>
      </w:r>
      <w:proofErr w:type="spellEnd"/>
      <w:r w:rsidRPr="00023EC5">
        <w:rPr>
          <w:rFonts w:ascii="Arial" w:hAnsi="Arial" w:cs="Arial"/>
          <w:sz w:val="22"/>
          <w:szCs w:val="22"/>
        </w:rPr>
        <w:t xml:space="preserve"> za dobro </w:t>
      </w:r>
      <w:proofErr w:type="spellStart"/>
      <w:r w:rsidRPr="00023EC5">
        <w:rPr>
          <w:rFonts w:ascii="Arial" w:hAnsi="Arial" w:cs="Arial"/>
          <w:sz w:val="22"/>
          <w:szCs w:val="22"/>
        </w:rPr>
        <w:t>izvedbo</w:t>
      </w:r>
      <w:proofErr w:type="spellEnd"/>
      <w:r w:rsidRPr="00023EC5">
        <w:rPr>
          <w:rFonts w:ascii="Arial" w:hAnsi="Arial" w:cs="Arial"/>
          <w:sz w:val="22"/>
          <w:szCs w:val="22"/>
        </w:rPr>
        <w:t xml:space="preserve"> po </w:t>
      </w:r>
      <w:proofErr w:type="spellStart"/>
      <w:r w:rsidRPr="00023EC5">
        <w:rPr>
          <w:rFonts w:ascii="Arial" w:hAnsi="Arial" w:cs="Arial"/>
          <w:sz w:val="22"/>
          <w:szCs w:val="22"/>
        </w:rPr>
        <w:t>predmetnem</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naročilu</w:t>
      </w:r>
      <w:proofErr w:type="spellEnd"/>
      <w:r w:rsidRPr="00023EC5">
        <w:rPr>
          <w:rFonts w:ascii="Arial" w:hAnsi="Arial" w:cs="Arial"/>
          <w:sz w:val="22"/>
          <w:szCs w:val="22"/>
        </w:rPr>
        <w:t xml:space="preserve">, </w:t>
      </w:r>
      <w:proofErr w:type="spellStart"/>
      <w:r w:rsidRPr="00023EC5">
        <w:rPr>
          <w:rFonts w:ascii="Arial" w:hAnsi="Arial" w:cs="Arial"/>
          <w:sz w:val="22"/>
          <w:szCs w:val="22"/>
        </w:rPr>
        <w:t>t.j.</w:t>
      </w:r>
      <w:proofErr w:type="spellEnd"/>
      <w:r w:rsidRPr="00023EC5">
        <w:rPr>
          <w:rFonts w:ascii="Arial" w:hAnsi="Arial" w:cs="Arial"/>
          <w:sz w:val="22"/>
          <w:szCs w:val="22"/>
        </w:rPr>
        <w:t xml:space="preserve"> </w:t>
      </w:r>
      <w:proofErr w:type="spellStart"/>
      <w:r w:rsidRPr="00023EC5">
        <w:rPr>
          <w:rFonts w:ascii="Arial" w:hAnsi="Arial" w:cs="Arial"/>
          <w:sz w:val="22"/>
          <w:szCs w:val="22"/>
        </w:rPr>
        <w:t>najkasneje</w:t>
      </w:r>
      <w:proofErr w:type="spellEnd"/>
      <w:r w:rsidRPr="00023EC5">
        <w:rPr>
          <w:rFonts w:ascii="Arial" w:hAnsi="Arial" w:cs="Arial"/>
          <w:sz w:val="22"/>
          <w:szCs w:val="22"/>
        </w:rPr>
        <w:t xml:space="preserve"> do ____________.</w:t>
      </w:r>
    </w:p>
    <w:p w14:paraId="2909487E"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Menica</w:t>
      </w:r>
      <w:proofErr w:type="spellEnd"/>
      <w:r w:rsidRPr="00023EC5">
        <w:rPr>
          <w:rFonts w:ascii="Arial" w:hAnsi="Arial" w:cs="Arial"/>
          <w:sz w:val="22"/>
          <w:szCs w:val="22"/>
        </w:rPr>
        <w:t xml:space="preserve"> je </w:t>
      </w:r>
      <w:proofErr w:type="spellStart"/>
      <w:r w:rsidRPr="00023EC5">
        <w:rPr>
          <w:rFonts w:ascii="Arial" w:hAnsi="Arial" w:cs="Arial"/>
          <w:sz w:val="22"/>
          <w:szCs w:val="22"/>
        </w:rPr>
        <w:t>unovčljiva</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r w:rsidRPr="00023EC5">
        <w:rPr>
          <w:rFonts w:ascii="Arial" w:hAnsi="Arial" w:cs="Arial"/>
          <w:sz w:val="22"/>
          <w:szCs w:val="22"/>
          <w:u w:val="single"/>
        </w:rPr>
        <w:t>_______________</w:t>
      </w:r>
    </w:p>
    <w:p w14:paraId="642EE46F"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xml:space="preserve">s </w:t>
      </w:r>
      <w:proofErr w:type="spellStart"/>
      <w:r w:rsidRPr="00023EC5">
        <w:rPr>
          <w:rFonts w:ascii="Arial" w:hAnsi="Arial" w:cs="Arial"/>
          <w:sz w:val="22"/>
          <w:szCs w:val="22"/>
        </w:rPr>
        <w:t>transakcijskega</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računa</w:t>
      </w:r>
      <w:proofErr w:type="spellEnd"/>
      <w:r w:rsidRPr="00023EC5">
        <w:rPr>
          <w:rFonts w:ascii="Arial" w:hAnsi="Arial" w:cs="Arial"/>
          <w:sz w:val="22"/>
          <w:szCs w:val="22"/>
        </w:rPr>
        <w:t xml:space="preserve"> (TRR): </w:t>
      </w:r>
      <w:r w:rsidRPr="00023EC5">
        <w:rPr>
          <w:rFonts w:ascii="Arial" w:hAnsi="Arial" w:cs="Arial"/>
          <w:sz w:val="22"/>
          <w:szCs w:val="22"/>
          <w:u w:val="single"/>
        </w:rPr>
        <w:t>_______________</w:t>
      </w:r>
    </w:p>
    <w:p w14:paraId="75FE6E48"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w:t>
      </w:r>
    </w:p>
    <w:p w14:paraId="3CD9B8F1"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Priloga</w:t>
      </w:r>
      <w:proofErr w:type="spellEnd"/>
      <w:r w:rsidRPr="00023EC5">
        <w:rPr>
          <w:rFonts w:ascii="Arial" w:hAnsi="Arial" w:cs="Arial"/>
          <w:sz w:val="22"/>
          <w:szCs w:val="22"/>
        </w:rPr>
        <w:t>: </w:t>
      </w:r>
    </w:p>
    <w:p w14:paraId="0798C7E7"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xml:space="preserve">- </w:t>
      </w:r>
      <w:proofErr w:type="spellStart"/>
      <w:r w:rsidRPr="00023EC5">
        <w:rPr>
          <w:rFonts w:ascii="Arial" w:hAnsi="Arial" w:cs="Arial"/>
          <w:sz w:val="22"/>
          <w:szCs w:val="22"/>
        </w:rPr>
        <w:t>bianco</w:t>
      </w:r>
      <w:proofErr w:type="spellEnd"/>
      <w:r w:rsidRPr="00023EC5">
        <w:rPr>
          <w:rFonts w:ascii="Arial" w:hAnsi="Arial" w:cs="Arial"/>
          <w:sz w:val="22"/>
          <w:szCs w:val="22"/>
        </w:rPr>
        <w:t xml:space="preserve"> </w:t>
      </w:r>
      <w:proofErr w:type="spellStart"/>
      <w:r w:rsidRPr="00023EC5">
        <w:rPr>
          <w:rFonts w:ascii="Arial" w:hAnsi="Arial" w:cs="Arial"/>
          <w:sz w:val="22"/>
          <w:szCs w:val="22"/>
        </w:rPr>
        <w:t>menica</w:t>
      </w:r>
      <w:proofErr w:type="spellEnd"/>
      <w:r w:rsidRPr="00023EC5">
        <w:rPr>
          <w:rFonts w:ascii="Arial" w:hAnsi="Arial" w:cs="Arial"/>
          <w:sz w:val="22"/>
          <w:szCs w:val="22"/>
        </w:rPr>
        <w:t xml:space="preserve">, </w:t>
      </w:r>
      <w:proofErr w:type="spellStart"/>
      <w:r w:rsidRPr="00023EC5">
        <w:rPr>
          <w:rFonts w:ascii="Arial" w:hAnsi="Arial" w:cs="Arial"/>
          <w:sz w:val="22"/>
          <w:szCs w:val="22"/>
        </w:rPr>
        <w:t>podpisana</w:t>
      </w:r>
      <w:proofErr w:type="spellEnd"/>
      <w:r w:rsidRPr="00023EC5">
        <w:rPr>
          <w:rFonts w:ascii="Arial" w:hAnsi="Arial" w:cs="Arial"/>
          <w:sz w:val="22"/>
          <w:szCs w:val="22"/>
        </w:rPr>
        <w:t xml:space="preserve"> in </w:t>
      </w:r>
      <w:proofErr w:type="spellStart"/>
      <w:r w:rsidRPr="00023EC5">
        <w:rPr>
          <w:rFonts w:ascii="Arial" w:hAnsi="Arial" w:cs="Arial"/>
          <w:sz w:val="22"/>
          <w:szCs w:val="22"/>
        </w:rPr>
        <w:t>žigosana</w:t>
      </w:r>
      <w:proofErr w:type="spellEnd"/>
    </w:p>
    <w:p w14:paraId="0B398DF0"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w:t>
      </w:r>
    </w:p>
    <w:tbl>
      <w:tblPr>
        <w:tblStyle w:val="NormalTablePHPDOCX"/>
        <w:tblW w:w="5000" w:type="pct"/>
        <w:tblInd w:w="108" w:type="dxa"/>
        <w:tblLook w:val="04A0" w:firstRow="1" w:lastRow="0" w:firstColumn="1" w:lastColumn="0" w:noHBand="0" w:noVBand="1"/>
      </w:tblPr>
      <w:tblGrid>
        <w:gridCol w:w="4643"/>
        <w:gridCol w:w="4643"/>
      </w:tblGrid>
      <w:tr w:rsidR="00630E46" w:rsidRPr="00023EC5" w14:paraId="3732BA71" w14:textId="77777777" w:rsidTr="00630E46">
        <w:tc>
          <w:tcPr>
            <w:tcW w:w="2500" w:type="pct"/>
            <w:tcMar>
              <w:top w:w="75" w:type="dxa"/>
              <w:bottom w:w="75" w:type="dxa"/>
            </w:tcMar>
            <w:vAlign w:val="center"/>
          </w:tcPr>
          <w:p w14:paraId="3A06D953"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 xml:space="preserve">Kraj: </w:t>
            </w:r>
            <w:r w:rsidRPr="00023EC5">
              <w:rPr>
                <w:rFonts w:ascii="Arial" w:hAnsi="Arial" w:cs="Arial"/>
                <w:position w:val="-2"/>
                <w:sz w:val="22"/>
                <w:szCs w:val="22"/>
                <w:u w:val="single"/>
              </w:rPr>
              <w:t>_______________</w:t>
            </w:r>
          </w:p>
        </w:tc>
        <w:tc>
          <w:tcPr>
            <w:tcW w:w="0" w:type="auto"/>
            <w:tcMar>
              <w:top w:w="75" w:type="dxa"/>
              <w:bottom w:w="75" w:type="dxa"/>
            </w:tcMar>
            <w:vAlign w:val="center"/>
          </w:tcPr>
          <w:p w14:paraId="33CC1447" w14:textId="77777777" w:rsidR="00630E46" w:rsidRPr="00023EC5" w:rsidRDefault="00630E46" w:rsidP="00630E46">
            <w:pPr>
              <w:jc w:val="center"/>
              <w:rPr>
                <w:rFonts w:ascii="Arial" w:hAnsi="Arial" w:cs="Arial"/>
                <w:sz w:val="22"/>
                <w:szCs w:val="22"/>
              </w:rPr>
            </w:pPr>
            <w:proofErr w:type="spellStart"/>
            <w:r w:rsidRPr="00023EC5">
              <w:rPr>
                <w:rFonts w:ascii="Arial" w:hAnsi="Arial" w:cs="Arial"/>
                <w:position w:val="-2"/>
                <w:sz w:val="22"/>
                <w:szCs w:val="22"/>
              </w:rPr>
              <w:t>Izdajatelj</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menice</w:t>
            </w:r>
            <w:proofErr w:type="spellEnd"/>
            <w:r w:rsidRPr="00023EC5">
              <w:rPr>
                <w:rFonts w:ascii="Arial" w:hAnsi="Arial" w:cs="Arial"/>
                <w:position w:val="-2"/>
                <w:sz w:val="22"/>
                <w:szCs w:val="22"/>
              </w:rPr>
              <w:t xml:space="preserve">: </w:t>
            </w:r>
            <w:r w:rsidRPr="00023EC5">
              <w:rPr>
                <w:rFonts w:ascii="Arial" w:hAnsi="Arial" w:cs="Arial"/>
                <w:position w:val="-2"/>
                <w:sz w:val="22"/>
                <w:szCs w:val="22"/>
                <w:u w:val="single"/>
              </w:rPr>
              <w:t>_______________</w:t>
            </w:r>
          </w:p>
        </w:tc>
      </w:tr>
      <w:tr w:rsidR="00630E46" w:rsidRPr="00023EC5" w14:paraId="559BCE88" w14:textId="77777777" w:rsidTr="00630E46">
        <w:tc>
          <w:tcPr>
            <w:tcW w:w="2500" w:type="pct"/>
            <w:tcMar>
              <w:top w:w="75" w:type="dxa"/>
              <w:bottom w:w="75" w:type="dxa"/>
            </w:tcMar>
            <w:vAlign w:val="center"/>
          </w:tcPr>
          <w:p w14:paraId="302741F1"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 xml:space="preserve">Datum: </w:t>
            </w:r>
            <w:r w:rsidRPr="00023EC5">
              <w:rPr>
                <w:rFonts w:ascii="Arial" w:hAnsi="Arial" w:cs="Arial"/>
                <w:position w:val="-2"/>
                <w:sz w:val="22"/>
                <w:szCs w:val="22"/>
                <w:u w:val="single"/>
              </w:rPr>
              <w:t>_______________</w:t>
            </w:r>
          </w:p>
        </w:tc>
        <w:tc>
          <w:tcPr>
            <w:tcW w:w="0" w:type="auto"/>
            <w:tcMar>
              <w:top w:w="75" w:type="dxa"/>
              <w:bottom w:w="75" w:type="dxa"/>
            </w:tcMar>
            <w:vAlign w:val="center"/>
          </w:tcPr>
          <w:p w14:paraId="6D197990" w14:textId="77777777" w:rsidR="00630E46" w:rsidRPr="00023EC5" w:rsidRDefault="00630E46" w:rsidP="00630E46">
            <w:pPr>
              <w:rPr>
                <w:rFonts w:ascii="Arial" w:hAnsi="Arial" w:cs="Arial"/>
                <w:sz w:val="22"/>
                <w:szCs w:val="22"/>
              </w:rPr>
            </w:pPr>
          </w:p>
          <w:p w14:paraId="0559804D" w14:textId="77777777" w:rsidR="00630E46" w:rsidRPr="00023EC5" w:rsidRDefault="00630E46" w:rsidP="00630E46">
            <w:pPr>
              <w:jc w:val="center"/>
              <w:rPr>
                <w:rFonts w:ascii="Arial" w:hAnsi="Arial" w:cs="Arial"/>
                <w:sz w:val="22"/>
                <w:szCs w:val="22"/>
              </w:rPr>
            </w:pPr>
            <w:r w:rsidRPr="00023EC5">
              <w:rPr>
                <w:rFonts w:ascii="Arial" w:hAnsi="Arial" w:cs="Arial"/>
                <w:position w:val="-2"/>
                <w:sz w:val="22"/>
                <w:szCs w:val="22"/>
              </w:rPr>
              <w:t>(</w:t>
            </w:r>
            <w:proofErr w:type="spellStart"/>
            <w:r w:rsidRPr="00023EC5">
              <w:rPr>
                <w:rFonts w:ascii="Arial" w:hAnsi="Arial" w:cs="Arial"/>
                <w:position w:val="-2"/>
                <w:sz w:val="22"/>
                <w:szCs w:val="22"/>
              </w:rPr>
              <w:t>podpis</w:t>
            </w:r>
            <w:proofErr w:type="spellEnd"/>
            <w:r w:rsidRPr="00023EC5">
              <w:rPr>
                <w:rFonts w:ascii="Arial" w:hAnsi="Arial" w:cs="Arial"/>
                <w:position w:val="-2"/>
                <w:sz w:val="22"/>
                <w:szCs w:val="22"/>
              </w:rPr>
              <w:t>)</w:t>
            </w:r>
          </w:p>
        </w:tc>
      </w:tr>
    </w:tbl>
    <w:p w14:paraId="554F18F6"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w:t>
      </w:r>
    </w:p>
    <w:p w14:paraId="567D823D"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w:t>
      </w:r>
    </w:p>
    <w:p w14:paraId="27FA3514" w14:textId="77777777" w:rsidR="00630E46" w:rsidRPr="00023EC5" w:rsidRDefault="00630E46" w:rsidP="00630E46">
      <w:pPr>
        <w:rPr>
          <w:rFonts w:ascii="Arial" w:hAnsi="Arial" w:cs="Arial"/>
          <w:sz w:val="22"/>
          <w:szCs w:val="22"/>
        </w:rPr>
        <w:sectPr w:rsidR="00630E46" w:rsidRPr="00023EC5" w:rsidSect="003861FE">
          <w:pgSz w:w="11906" w:h="16838"/>
          <w:pgMar w:top="1418" w:right="1418" w:bottom="1418" w:left="1418" w:header="567" w:footer="596" w:gutter="0"/>
          <w:cols w:space="708"/>
          <w:docGrid w:linePitch="360"/>
        </w:sectPr>
      </w:pPr>
    </w:p>
    <w:p w14:paraId="44D30EB7" w14:textId="77777777" w:rsidR="00630E46" w:rsidRDefault="00630E46" w:rsidP="00630E46">
      <w:pPr>
        <w:jc w:val="right"/>
        <w:rPr>
          <w:rFonts w:ascii="Arial" w:hAnsi="Arial" w:cs="Arial"/>
          <w:sz w:val="22"/>
          <w:szCs w:val="22"/>
        </w:rPr>
      </w:pPr>
    </w:p>
    <w:p w14:paraId="6FE86323" w14:textId="77777777" w:rsidR="00630E46" w:rsidRPr="00023EC5" w:rsidRDefault="00630E46" w:rsidP="00630E46">
      <w:pPr>
        <w:jc w:val="right"/>
        <w:rPr>
          <w:rFonts w:ascii="Arial" w:hAnsi="Arial" w:cs="Arial"/>
          <w:sz w:val="22"/>
          <w:szCs w:val="22"/>
        </w:rPr>
      </w:pPr>
      <w:proofErr w:type="spellStart"/>
      <w:r w:rsidRPr="00023EC5">
        <w:rPr>
          <w:rFonts w:ascii="Arial" w:hAnsi="Arial" w:cs="Arial"/>
          <w:sz w:val="22"/>
          <w:szCs w:val="22"/>
        </w:rPr>
        <w:t>Obrazec</w:t>
      </w:r>
      <w:proofErr w:type="spellEnd"/>
      <w:r w:rsidRPr="00023EC5">
        <w:rPr>
          <w:rFonts w:ascii="Arial" w:hAnsi="Arial" w:cs="Arial"/>
          <w:sz w:val="22"/>
          <w:szCs w:val="22"/>
        </w:rPr>
        <w:t xml:space="preserve"> </w:t>
      </w:r>
      <w:proofErr w:type="spellStart"/>
      <w:r w:rsidRPr="00023EC5">
        <w:rPr>
          <w:rFonts w:ascii="Arial" w:hAnsi="Arial" w:cs="Arial"/>
          <w:sz w:val="22"/>
          <w:szCs w:val="22"/>
        </w:rPr>
        <w:t>št</w:t>
      </w:r>
      <w:proofErr w:type="spellEnd"/>
      <w:r w:rsidRPr="00023EC5">
        <w:rPr>
          <w:rFonts w:ascii="Arial" w:hAnsi="Arial" w:cs="Arial"/>
          <w:sz w:val="22"/>
          <w:szCs w:val="22"/>
        </w:rPr>
        <w:t xml:space="preserve">: </w:t>
      </w:r>
      <w:r>
        <w:rPr>
          <w:rFonts w:ascii="Arial" w:hAnsi="Arial" w:cs="Arial"/>
          <w:sz w:val="22"/>
          <w:szCs w:val="22"/>
        </w:rPr>
        <w:t>9</w:t>
      </w:r>
    </w:p>
    <w:p w14:paraId="41301BB1" w14:textId="77777777" w:rsidR="00630E46" w:rsidRDefault="00630E46" w:rsidP="00630E46">
      <w:pPr>
        <w:pStyle w:val="Heading1"/>
        <w:rPr>
          <w:rFonts w:cs="Arial"/>
          <w:sz w:val="22"/>
          <w:szCs w:val="22"/>
          <w:lang w:val="en-GB"/>
        </w:rPr>
      </w:pPr>
    </w:p>
    <w:p w14:paraId="6DA33761" w14:textId="77777777" w:rsidR="00630E46" w:rsidRPr="00E64578" w:rsidRDefault="00630E46" w:rsidP="00630E46">
      <w:pPr>
        <w:pStyle w:val="Heading1"/>
        <w:rPr>
          <w:rFonts w:cs="Arial"/>
          <w:sz w:val="22"/>
          <w:szCs w:val="22"/>
          <w:lang w:val="en-GB"/>
        </w:rPr>
      </w:pPr>
      <w:proofErr w:type="spellStart"/>
      <w:r w:rsidRPr="00E64578">
        <w:rPr>
          <w:rFonts w:cs="Arial"/>
          <w:sz w:val="22"/>
          <w:szCs w:val="22"/>
          <w:lang w:val="en-GB"/>
        </w:rPr>
        <w:t>Vzorec</w:t>
      </w:r>
      <w:proofErr w:type="spellEnd"/>
      <w:r w:rsidRPr="00E64578">
        <w:rPr>
          <w:rFonts w:cs="Arial"/>
          <w:sz w:val="22"/>
          <w:szCs w:val="22"/>
          <w:lang w:val="en-GB"/>
        </w:rPr>
        <w:t xml:space="preserve"> </w:t>
      </w:r>
      <w:proofErr w:type="spellStart"/>
      <w:r w:rsidRPr="00E64578">
        <w:rPr>
          <w:rFonts w:cs="Arial"/>
          <w:sz w:val="22"/>
          <w:szCs w:val="22"/>
          <w:lang w:val="en-GB"/>
        </w:rPr>
        <w:t>menične</w:t>
      </w:r>
      <w:proofErr w:type="spellEnd"/>
      <w:r w:rsidRPr="00E64578">
        <w:rPr>
          <w:rFonts w:cs="Arial"/>
          <w:sz w:val="22"/>
          <w:szCs w:val="22"/>
          <w:lang w:val="en-GB"/>
        </w:rPr>
        <w:t xml:space="preserve"> </w:t>
      </w:r>
      <w:proofErr w:type="spellStart"/>
      <w:r w:rsidRPr="00E64578">
        <w:rPr>
          <w:rFonts w:cs="Arial"/>
          <w:sz w:val="22"/>
          <w:szCs w:val="22"/>
          <w:lang w:val="en-GB"/>
        </w:rPr>
        <w:t>izjave</w:t>
      </w:r>
      <w:proofErr w:type="spellEnd"/>
      <w:r w:rsidRPr="00E64578">
        <w:rPr>
          <w:rFonts w:cs="Arial"/>
          <w:sz w:val="22"/>
          <w:szCs w:val="22"/>
          <w:lang w:val="en-GB"/>
        </w:rPr>
        <w:t xml:space="preserve"> za </w:t>
      </w:r>
      <w:proofErr w:type="spellStart"/>
      <w:r w:rsidRPr="00E64578">
        <w:rPr>
          <w:rFonts w:cs="Arial"/>
          <w:sz w:val="22"/>
          <w:szCs w:val="22"/>
          <w:lang w:val="en-GB"/>
        </w:rPr>
        <w:t>odpravo</w:t>
      </w:r>
      <w:proofErr w:type="spellEnd"/>
      <w:r w:rsidRPr="00E64578">
        <w:rPr>
          <w:rFonts w:cs="Arial"/>
          <w:sz w:val="22"/>
          <w:szCs w:val="22"/>
          <w:lang w:val="en-GB"/>
        </w:rPr>
        <w:t xml:space="preserve"> </w:t>
      </w:r>
      <w:proofErr w:type="spellStart"/>
      <w:r w:rsidRPr="00E64578">
        <w:rPr>
          <w:rFonts w:cs="Arial"/>
          <w:sz w:val="22"/>
          <w:szCs w:val="22"/>
          <w:lang w:val="en-GB"/>
        </w:rPr>
        <w:t>napak</w:t>
      </w:r>
      <w:proofErr w:type="spellEnd"/>
    </w:p>
    <w:p w14:paraId="29907B87" w14:textId="77777777" w:rsidR="00630E46" w:rsidRPr="006C19D3" w:rsidRDefault="00630E46" w:rsidP="00630E46">
      <w:pPr>
        <w:spacing w:before="225" w:after="225"/>
        <w:jc w:val="center"/>
        <w:rPr>
          <w:rFonts w:ascii="Arial" w:hAnsi="Arial" w:cs="Arial"/>
          <w:sz w:val="22"/>
          <w:szCs w:val="22"/>
        </w:rPr>
      </w:pPr>
      <w:r w:rsidRPr="006C19D3">
        <w:rPr>
          <w:rFonts w:ascii="Arial" w:hAnsi="Arial" w:cs="Arial"/>
          <w:b/>
          <w:bCs/>
          <w:sz w:val="22"/>
          <w:szCs w:val="22"/>
        </w:rPr>
        <w:t>MENIČNA IZJAVA</w:t>
      </w:r>
    </w:p>
    <w:p w14:paraId="26DFA41D" w14:textId="77777777" w:rsidR="00630E46" w:rsidRPr="006C19D3" w:rsidRDefault="00630E46" w:rsidP="00630E46">
      <w:pPr>
        <w:spacing w:before="225" w:after="225"/>
        <w:jc w:val="center"/>
        <w:rPr>
          <w:rFonts w:ascii="Arial" w:hAnsi="Arial" w:cs="Arial"/>
          <w:sz w:val="22"/>
          <w:szCs w:val="22"/>
        </w:rPr>
      </w:pPr>
      <w:r w:rsidRPr="006C19D3">
        <w:rPr>
          <w:rFonts w:ascii="Arial" w:hAnsi="Arial" w:cs="Arial"/>
          <w:sz w:val="22"/>
          <w:szCs w:val="22"/>
        </w:rPr>
        <w:t xml:space="preserve">s </w:t>
      </w:r>
      <w:proofErr w:type="spellStart"/>
      <w:r w:rsidRPr="006C19D3">
        <w:rPr>
          <w:rFonts w:ascii="Arial" w:hAnsi="Arial" w:cs="Arial"/>
          <w:sz w:val="22"/>
          <w:szCs w:val="22"/>
        </w:rPr>
        <w:t>pooblastilom</w:t>
      </w:r>
      <w:proofErr w:type="spellEnd"/>
      <w:r w:rsidRPr="006C19D3">
        <w:rPr>
          <w:rFonts w:ascii="Arial" w:hAnsi="Arial" w:cs="Arial"/>
          <w:sz w:val="22"/>
          <w:szCs w:val="22"/>
        </w:rPr>
        <w:t xml:space="preserve"> za </w:t>
      </w:r>
      <w:proofErr w:type="spellStart"/>
      <w:r w:rsidRPr="006C19D3">
        <w:rPr>
          <w:rFonts w:ascii="Arial" w:hAnsi="Arial" w:cs="Arial"/>
          <w:sz w:val="22"/>
          <w:szCs w:val="22"/>
        </w:rPr>
        <w:t>izpolnitev</w:t>
      </w:r>
      <w:proofErr w:type="spellEnd"/>
      <w:r w:rsidRPr="006C19D3">
        <w:rPr>
          <w:rFonts w:ascii="Arial" w:hAnsi="Arial" w:cs="Arial"/>
          <w:sz w:val="22"/>
          <w:szCs w:val="22"/>
        </w:rPr>
        <w:t xml:space="preserve"> in </w:t>
      </w:r>
      <w:proofErr w:type="spellStart"/>
      <w:r w:rsidRPr="006C19D3">
        <w:rPr>
          <w:rFonts w:ascii="Arial" w:hAnsi="Arial" w:cs="Arial"/>
          <w:sz w:val="22"/>
          <w:szCs w:val="22"/>
        </w:rPr>
        <w:t>unovčenje</w:t>
      </w:r>
      <w:proofErr w:type="spellEnd"/>
      <w:r w:rsidRPr="006C19D3">
        <w:rPr>
          <w:rFonts w:ascii="Arial" w:hAnsi="Arial" w:cs="Arial"/>
          <w:sz w:val="22"/>
          <w:szCs w:val="22"/>
        </w:rPr>
        <w:t xml:space="preserve"> </w:t>
      </w:r>
      <w:proofErr w:type="spellStart"/>
      <w:r w:rsidRPr="006C19D3">
        <w:rPr>
          <w:rFonts w:ascii="Arial" w:hAnsi="Arial" w:cs="Arial"/>
          <w:sz w:val="22"/>
          <w:szCs w:val="22"/>
        </w:rPr>
        <w:t>menice</w:t>
      </w:r>
      <w:proofErr w:type="spellEnd"/>
      <w:r w:rsidRPr="006C19D3">
        <w:rPr>
          <w:rFonts w:ascii="Arial" w:hAnsi="Arial" w:cs="Arial"/>
          <w:sz w:val="22"/>
          <w:szCs w:val="22"/>
        </w:rPr>
        <w:t xml:space="preserve"> </w:t>
      </w:r>
    </w:p>
    <w:p w14:paraId="6CA7BD9B"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w:t>
      </w:r>
    </w:p>
    <w:p w14:paraId="7A21D1AD" w14:textId="77777777" w:rsidR="00630E46"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Naročniku</w:t>
      </w:r>
      <w:proofErr w:type="spellEnd"/>
      <w:r w:rsidRPr="00023EC5">
        <w:rPr>
          <w:rFonts w:ascii="Arial" w:hAnsi="Arial" w:cs="Arial"/>
          <w:sz w:val="22"/>
          <w:szCs w:val="22"/>
        </w:rPr>
        <w:t xml:space="preserve"> KMETIJSKI INŠTITUT SLOVENIJE, </w:t>
      </w:r>
      <w:proofErr w:type="spellStart"/>
      <w:r w:rsidRPr="00023EC5">
        <w:rPr>
          <w:rFonts w:ascii="Arial" w:hAnsi="Arial" w:cs="Arial"/>
          <w:sz w:val="22"/>
          <w:szCs w:val="22"/>
        </w:rPr>
        <w:t>Hacquetova</w:t>
      </w:r>
      <w:proofErr w:type="spellEnd"/>
      <w:r w:rsidRPr="00023EC5">
        <w:rPr>
          <w:rFonts w:ascii="Arial" w:hAnsi="Arial" w:cs="Arial"/>
          <w:sz w:val="22"/>
          <w:szCs w:val="22"/>
        </w:rPr>
        <w:t xml:space="preserve"> </w:t>
      </w:r>
      <w:proofErr w:type="spellStart"/>
      <w:r w:rsidRPr="00023EC5">
        <w:rPr>
          <w:rFonts w:ascii="Arial" w:hAnsi="Arial" w:cs="Arial"/>
          <w:sz w:val="22"/>
          <w:szCs w:val="22"/>
        </w:rPr>
        <w:t>ulica</w:t>
      </w:r>
      <w:proofErr w:type="spellEnd"/>
      <w:r w:rsidRPr="00023EC5">
        <w:rPr>
          <w:rFonts w:ascii="Arial" w:hAnsi="Arial" w:cs="Arial"/>
          <w:sz w:val="22"/>
          <w:szCs w:val="22"/>
        </w:rPr>
        <w:t xml:space="preserve"> 17, 1000 Ljubljana, </w:t>
      </w:r>
      <w:proofErr w:type="spellStart"/>
      <w:r w:rsidRPr="00023EC5">
        <w:rPr>
          <w:rFonts w:ascii="Arial" w:hAnsi="Arial" w:cs="Arial"/>
          <w:sz w:val="22"/>
          <w:szCs w:val="22"/>
        </w:rPr>
        <w:t>kot</w:t>
      </w:r>
      <w:proofErr w:type="spellEnd"/>
      <w:r w:rsidRPr="00023EC5">
        <w:rPr>
          <w:rFonts w:ascii="Arial" w:hAnsi="Arial" w:cs="Arial"/>
          <w:sz w:val="22"/>
          <w:szCs w:val="22"/>
        </w:rPr>
        <w:t xml:space="preserve"> </w:t>
      </w:r>
      <w:proofErr w:type="spellStart"/>
      <w:r w:rsidRPr="00023EC5">
        <w:rPr>
          <w:rFonts w:ascii="Arial" w:hAnsi="Arial" w:cs="Arial"/>
          <w:sz w:val="22"/>
          <w:szCs w:val="22"/>
        </w:rPr>
        <w:t>zavarovanje</w:t>
      </w:r>
      <w:proofErr w:type="spellEnd"/>
      <w:r w:rsidRPr="00023EC5">
        <w:rPr>
          <w:rFonts w:ascii="Arial" w:hAnsi="Arial" w:cs="Arial"/>
          <w:sz w:val="22"/>
          <w:szCs w:val="22"/>
        </w:rPr>
        <w:t xml:space="preserve"> za </w:t>
      </w:r>
      <w:proofErr w:type="spellStart"/>
      <w:r w:rsidRPr="00023EC5">
        <w:rPr>
          <w:rFonts w:ascii="Arial" w:hAnsi="Arial" w:cs="Arial"/>
          <w:b/>
          <w:bCs/>
          <w:sz w:val="22"/>
          <w:szCs w:val="22"/>
        </w:rPr>
        <w:t>odpravo</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napak</w:t>
      </w:r>
      <w:proofErr w:type="spellEnd"/>
      <w:r w:rsidRPr="00023EC5">
        <w:rPr>
          <w:rFonts w:ascii="Arial" w:hAnsi="Arial" w:cs="Arial"/>
          <w:sz w:val="22"/>
          <w:szCs w:val="22"/>
        </w:rPr>
        <w:t xml:space="preserve">, ki </w:t>
      </w:r>
      <w:proofErr w:type="spellStart"/>
      <w:r w:rsidRPr="00023EC5">
        <w:rPr>
          <w:rFonts w:ascii="Arial" w:hAnsi="Arial" w:cs="Arial"/>
          <w:sz w:val="22"/>
          <w:szCs w:val="22"/>
        </w:rPr>
        <w:t>izhajajo</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del </w:t>
      </w:r>
      <w:proofErr w:type="spellStart"/>
      <w:r w:rsidRPr="00023EC5">
        <w:rPr>
          <w:rFonts w:ascii="Arial" w:hAnsi="Arial" w:cs="Arial"/>
          <w:sz w:val="22"/>
          <w:szCs w:val="22"/>
        </w:rPr>
        <w:t>opravljenih</w:t>
      </w:r>
      <w:proofErr w:type="spellEnd"/>
      <w:r w:rsidRPr="00023EC5">
        <w:rPr>
          <w:rFonts w:ascii="Arial" w:hAnsi="Arial" w:cs="Arial"/>
          <w:sz w:val="22"/>
          <w:szCs w:val="22"/>
        </w:rPr>
        <w:t xml:space="preserve"> v </w:t>
      </w:r>
      <w:proofErr w:type="spellStart"/>
      <w:r w:rsidRPr="00023EC5">
        <w:rPr>
          <w:rFonts w:ascii="Arial" w:hAnsi="Arial" w:cs="Arial"/>
          <w:sz w:val="22"/>
          <w:szCs w:val="22"/>
        </w:rPr>
        <w:t>okviru</w:t>
      </w:r>
      <w:proofErr w:type="spellEnd"/>
      <w:r w:rsidRPr="00023EC5">
        <w:rPr>
          <w:rFonts w:ascii="Arial" w:hAnsi="Arial" w:cs="Arial"/>
          <w:sz w:val="22"/>
          <w:szCs w:val="22"/>
        </w:rPr>
        <w:t xml:space="preserve"> </w:t>
      </w:r>
      <w:proofErr w:type="spellStart"/>
      <w:r w:rsidRPr="00023EC5">
        <w:rPr>
          <w:rFonts w:ascii="Arial" w:hAnsi="Arial" w:cs="Arial"/>
          <w:sz w:val="22"/>
          <w:szCs w:val="22"/>
        </w:rPr>
        <w:t>javnega</w:t>
      </w:r>
      <w:proofErr w:type="spellEnd"/>
      <w:r w:rsidRPr="00023EC5">
        <w:rPr>
          <w:rFonts w:ascii="Arial" w:hAnsi="Arial" w:cs="Arial"/>
          <w:sz w:val="22"/>
          <w:szCs w:val="22"/>
        </w:rPr>
        <w:t xml:space="preserve"> </w:t>
      </w:r>
      <w:proofErr w:type="spellStart"/>
      <w:r>
        <w:rPr>
          <w:rFonts w:ascii="Arial" w:hAnsi="Arial" w:cs="Arial"/>
          <w:sz w:val="22"/>
          <w:szCs w:val="22"/>
        </w:rPr>
        <w:t>Naročila</w:t>
      </w:r>
      <w:proofErr w:type="spellEnd"/>
    </w:p>
    <w:p w14:paraId="7E75C91D" w14:textId="0594AC59" w:rsidR="00630E46" w:rsidRPr="0007232D" w:rsidRDefault="00630E46" w:rsidP="00630E46">
      <w:pPr>
        <w:spacing w:before="225" w:after="225"/>
        <w:jc w:val="center"/>
        <w:rPr>
          <w:rFonts w:asciiTheme="minorHAnsi" w:hAnsiTheme="minorHAnsi" w:cstheme="minorHAnsi"/>
          <w:b/>
          <w:bCs/>
        </w:rPr>
      </w:pPr>
      <w:proofErr w:type="gramStart"/>
      <w:r w:rsidRPr="0007232D">
        <w:rPr>
          <w:rFonts w:asciiTheme="minorHAnsi" w:hAnsiTheme="minorHAnsi" w:cstheme="minorHAnsi"/>
          <w:b/>
          <w:bCs/>
        </w:rPr>
        <w:t>”</w:t>
      </w:r>
      <w:proofErr w:type="spellStart"/>
      <w:r w:rsidRPr="008667B0">
        <w:rPr>
          <w:rFonts w:asciiTheme="minorHAnsi" w:hAnsiTheme="minorHAnsi" w:cstheme="minorHAnsi"/>
          <w:b/>
          <w:bCs/>
        </w:rPr>
        <w:t>Nakup</w:t>
      </w:r>
      <w:proofErr w:type="spellEnd"/>
      <w:proofErr w:type="gramEnd"/>
      <w:r w:rsidR="007D3B94" w:rsidRPr="007D3B94">
        <w:rPr>
          <w:rFonts w:asciiTheme="minorHAnsi" w:hAnsiTheme="minorHAnsi" w:cstheme="minorHAnsi"/>
          <w:b/>
          <w:bCs/>
        </w:rPr>
        <w:t xml:space="preserve"> </w:t>
      </w:r>
      <w:proofErr w:type="spellStart"/>
      <w:r w:rsidR="007D3B94" w:rsidRPr="007D3B94">
        <w:rPr>
          <w:rFonts w:asciiTheme="minorHAnsi" w:hAnsiTheme="minorHAnsi" w:cstheme="minorHAnsi"/>
          <w:b/>
          <w:bCs/>
        </w:rPr>
        <w:t>sistema</w:t>
      </w:r>
      <w:proofErr w:type="spellEnd"/>
      <w:r w:rsidR="007D3B94" w:rsidRPr="007D3B94">
        <w:rPr>
          <w:rFonts w:asciiTheme="minorHAnsi" w:hAnsiTheme="minorHAnsi" w:cstheme="minorHAnsi"/>
          <w:b/>
          <w:bCs/>
        </w:rPr>
        <w:t xml:space="preserve"> za </w:t>
      </w:r>
      <w:proofErr w:type="spellStart"/>
      <w:r w:rsidR="007D3B94" w:rsidRPr="007D3B94">
        <w:rPr>
          <w:rFonts w:asciiTheme="minorHAnsi" w:hAnsiTheme="minorHAnsi" w:cstheme="minorHAnsi"/>
          <w:b/>
          <w:bCs/>
        </w:rPr>
        <w:t>merjenje</w:t>
      </w:r>
      <w:proofErr w:type="spellEnd"/>
      <w:r w:rsidR="007D3B94" w:rsidRPr="007D3B94">
        <w:rPr>
          <w:rFonts w:asciiTheme="minorHAnsi" w:hAnsiTheme="minorHAnsi" w:cstheme="minorHAnsi"/>
          <w:b/>
          <w:bCs/>
        </w:rPr>
        <w:t xml:space="preserve"> </w:t>
      </w:r>
      <w:proofErr w:type="spellStart"/>
      <w:r w:rsidR="007D3B94" w:rsidRPr="007D3B94">
        <w:rPr>
          <w:rFonts w:asciiTheme="minorHAnsi" w:hAnsiTheme="minorHAnsi" w:cstheme="minorHAnsi"/>
          <w:b/>
          <w:bCs/>
        </w:rPr>
        <w:t>izpustov</w:t>
      </w:r>
      <w:proofErr w:type="spellEnd"/>
      <w:r w:rsidR="007D3B94" w:rsidRPr="007D3B94">
        <w:rPr>
          <w:rFonts w:asciiTheme="minorHAnsi" w:hAnsiTheme="minorHAnsi" w:cstheme="minorHAnsi"/>
          <w:b/>
          <w:bCs/>
        </w:rPr>
        <w:t xml:space="preserve"> </w:t>
      </w:r>
      <w:proofErr w:type="spellStart"/>
      <w:r w:rsidR="007D3B94" w:rsidRPr="007D3B94">
        <w:rPr>
          <w:rFonts w:asciiTheme="minorHAnsi" w:hAnsiTheme="minorHAnsi" w:cstheme="minorHAnsi"/>
          <w:b/>
          <w:bCs/>
        </w:rPr>
        <w:t>metana</w:t>
      </w:r>
      <w:proofErr w:type="spellEnd"/>
      <w:r w:rsidR="007D3B94" w:rsidRPr="007D3B94">
        <w:rPr>
          <w:rFonts w:asciiTheme="minorHAnsi" w:hAnsiTheme="minorHAnsi" w:cstheme="minorHAnsi"/>
          <w:b/>
          <w:bCs/>
        </w:rPr>
        <w:t xml:space="preserve"> </w:t>
      </w:r>
      <w:proofErr w:type="spellStart"/>
      <w:r w:rsidR="007D3B94" w:rsidRPr="007D3B94">
        <w:rPr>
          <w:rFonts w:asciiTheme="minorHAnsi" w:hAnsiTheme="minorHAnsi" w:cstheme="minorHAnsi"/>
          <w:b/>
          <w:bCs/>
        </w:rPr>
        <w:t>iz</w:t>
      </w:r>
      <w:proofErr w:type="spellEnd"/>
      <w:r w:rsidR="007D3B94" w:rsidRPr="007D3B94">
        <w:rPr>
          <w:rFonts w:asciiTheme="minorHAnsi" w:hAnsiTheme="minorHAnsi" w:cstheme="minorHAnsi"/>
          <w:b/>
          <w:bCs/>
        </w:rPr>
        <w:t xml:space="preserve"> </w:t>
      </w:r>
      <w:proofErr w:type="spellStart"/>
      <w:r w:rsidR="007D3B94" w:rsidRPr="007D3B94">
        <w:rPr>
          <w:rFonts w:asciiTheme="minorHAnsi" w:hAnsiTheme="minorHAnsi" w:cstheme="minorHAnsi"/>
          <w:b/>
          <w:bCs/>
        </w:rPr>
        <w:t>prebavil</w:t>
      </w:r>
      <w:proofErr w:type="spellEnd"/>
      <w:r w:rsidR="007D3B94" w:rsidRPr="007D3B94">
        <w:rPr>
          <w:rFonts w:asciiTheme="minorHAnsi" w:hAnsiTheme="minorHAnsi" w:cstheme="minorHAnsi"/>
          <w:b/>
          <w:bCs/>
        </w:rPr>
        <w:t xml:space="preserve"> </w:t>
      </w:r>
      <w:proofErr w:type="spellStart"/>
      <w:r w:rsidR="007D3B94" w:rsidRPr="007D3B94">
        <w:rPr>
          <w:rFonts w:asciiTheme="minorHAnsi" w:hAnsiTheme="minorHAnsi" w:cstheme="minorHAnsi"/>
          <w:b/>
          <w:bCs/>
        </w:rPr>
        <w:t>govedi</w:t>
      </w:r>
      <w:proofErr w:type="spellEnd"/>
      <w:r w:rsidR="007D3B94" w:rsidRPr="007D3B94">
        <w:rPr>
          <w:rFonts w:asciiTheme="minorHAnsi" w:hAnsiTheme="minorHAnsi" w:cstheme="minorHAnsi"/>
          <w:b/>
          <w:bCs/>
        </w:rPr>
        <w:t>”</w:t>
      </w:r>
      <w:r w:rsidR="00994E86">
        <w:rPr>
          <w:rFonts w:asciiTheme="minorHAnsi" w:hAnsiTheme="minorHAnsi" w:cstheme="minorHAnsi"/>
          <w:b/>
          <w:bCs/>
        </w:rPr>
        <w:t xml:space="preserve"> </w:t>
      </w:r>
    </w:p>
    <w:p w14:paraId="07B153B3" w14:textId="77777777" w:rsidR="00630E46" w:rsidRPr="00023EC5" w:rsidRDefault="00630E46" w:rsidP="00630E46">
      <w:pPr>
        <w:spacing w:before="225" w:after="225"/>
        <w:jc w:val="both"/>
        <w:rPr>
          <w:rFonts w:ascii="Arial" w:hAnsi="Arial" w:cs="Arial"/>
          <w:sz w:val="22"/>
          <w:szCs w:val="22"/>
        </w:rPr>
      </w:pPr>
      <w:proofErr w:type="spellStart"/>
      <w:r w:rsidRPr="0091484C">
        <w:rPr>
          <w:rFonts w:ascii="Arial" w:hAnsi="Arial" w:cs="Arial"/>
          <w:sz w:val="22"/>
          <w:szCs w:val="22"/>
        </w:rPr>
        <w:t>izročamo</w:t>
      </w:r>
      <w:proofErr w:type="spellEnd"/>
      <w:r w:rsidRPr="0091484C">
        <w:rPr>
          <w:rFonts w:ascii="Arial" w:hAnsi="Arial" w:cs="Arial"/>
          <w:sz w:val="22"/>
          <w:szCs w:val="22"/>
        </w:rPr>
        <w:t xml:space="preserve"> </w:t>
      </w:r>
      <w:proofErr w:type="spellStart"/>
      <w:r w:rsidRPr="0091484C">
        <w:rPr>
          <w:rFonts w:ascii="Arial" w:hAnsi="Arial" w:cs="Arial"/>
          <w:sz w:val="22"/>
          <w:szCs w:val="22"/>
        </w:rPr>
        <w:t>bianko</w:t>
      </w:r>
      <w:proofErr w:type="spellEnd"/>
      <w:r w:rsidRPr="0091484C">
        <w:rPr>
          <w:rFonts w:ascii="Arial" w:hAnsi="Arial" w:cs="Arial"/>
          <w:sz w:val="22"/>
          <w:szCs w:val="22"/>
        </w:rPr>
        <w:t xml:space="preserve"> </w:t>
      </w:r>
      <w:proofErr w:type="spellStart"/>
      <w:r w:rsidRPr="0091484C">
        <w:rPr>
          <w:rFonts w:ascii="Arial" w:hAnsi="Arial" w:cs="Arial"/>
          <w:sz w:val="22"/>
          <w:szCs w:val="22"/>
        </w:rPr>
        <w:t>lastno</w:t>
      </w:r>
      <w:proofErr w:type="spellEnd"/>
      <w:r w:rsidRPr="0091484C">
        <w:rPr>
          <w:rFonts w:ascii="Arial" w:hAnsi="Arial" w:cs="Arial"/>
          <w:sz w:val="22"/>
          <w:szCs w:val="22"/>
        </w:rPr>
        <w:t xml:space="preserve"> </w:t>
      </w:r>
      <w:proofErr w:type="spellStart"/>
      <w:r w:rsidRPr="0091484C">
        <w:rPr>
          <w:rFonts w:ascii="Arial" w:hAnsi="Arial" w:cs="Arial"/>
          <w:sz w:val="22"/>
          <w:szCs w:val="22"/>
        </w:rPr>
        <w:t>menico</w:t>
      </w:r>
      <w:proofErr w:type="spellEnd"/>
      <w:r w:rsidRPr="0091484C">
        <w:rPr>
          <w:rFonts w:ascii="Arial" w:hAnsi="Arial" w:cs="Arial"/>
          <w:sz w:val="22"/>
          <w:szCs w:val="22"/>
        </w:rPr>
        <w:t xml:space="preserve"> ter </w:t>
      </w:r>
      <w:proofErr w:type="spellStart"/>
      <w:r w:rsidRPr="0091484C">
        <w:rPr>
          <w:rFonts w:ascii="Arial" w:hAnsi="Arial" w:cs="Arial"/>
          <w:sz w:val="22"/>
          <w:szCs w:val="22"/>
        </w:rPr>
        <w:t>menično</w:t>
      </w:r>
      <w:proofErr w:type="spellEnd"/>
      <w:r w:rsidRPr="0091484C">
        <w:rPr>
          <w:rFonts w:ascii="Arial" w:hAnsi="Arial" w:cs="Arial"/>
          <w:sz w:val="22"/>
          <w:szCs w:val="22"/>
        </w:rPr>
        <w:t xml:space="preserve"> </w:t>
      </w:r>
      <w:proofErr w:type="spellStart"/>
      <w:r w:rsidRPr="0091484C">
        <w:rPr>
          <w:rFonts w:ascii="Arial" w:hAnsi="Arial" w:cs="Arial"/>
          <w:sz w:val="22"/>
          <w:szCs w:val="22"/>
        </w:rPr>
        <w:t>izjavo</w:t>
      </w:r>
      <w:proofErr w:type="spellEnd"/>
      <w:r w:rsidRPr="0091484C">
        <w:rPr>
          <w:rFonts w:ascii="Arial" w:hAnsi="Arial" w:cs="Arial"/>
          <w:sz w:val="22"/>
          <w:szCs w:val="22"/>
        </w:rPr>
        <w:t xml:space="preserve"> s </w:t>
      </w:r>
      <w:proofErr w:type="spellStart"/>
      <w:r w:rsidRPr="0091484C">
        <w:rPr>
          <w:rFonts w:ascii="Arial" w:hAnsi="Arial" w:cs="Arial"/>
          <w:sz w:val="22"/>
          <w:szCs w:val="22"/>
        </w:rPr>
        <w:t>pooblastilom</w:t>
      </w:r>
      <w:proofErr w:type="spellEnd"/>
      <w:r w:rsidRPr="0091484C">
        <w:rPr>
          <w:rFonts w:ascii="Arial" w:hAnsi="Arial" w:cs="Arial"/>
          <w:sz w:val="22"/>
          <w:szCs w:val="22"/>
        </w:rPr>
        <w:t xml:space="preserve"> za </w:t>
      </w:r>
      <w:proofErr w:type="spellStart"/>
      <w:r w:rsidRPr="0091484C">
        <w:rPr>
          <w:rFonts w:ascii="Arial" w:hAnsi="Arial" w:cs="Arial"/>
          <w:sz w:val="22"/>
          <w:szCs w:val="22"/>
        </w:rPr>
        <w:t>izpolnitev</w:t>
      </w:r>
      <w:proofErr w:type="spellEnd"/>
      <w:r w:rsidRPr="0091484C">
        <w:rPr>
          <w:rFonts w:ascii="Arial" w:hAnsi="Arial" w:cs="Arial"/>
          <w:sz w:val="22"/>
          <w:szCs w:val="22"/>
        </w:rPr>
        <w:t xml:space="preserve"> in </w:t>
      </w:r>
      <w:proofErr w:type="spellStart"/>
      <w:r w:rsidRPr="0091484C">
        <w:rPr>
          <w:rFonts w:ascii="Arial" w:hAnsi="Arial" w:cs="Arial"/>
          <w:sz w:val="22"/>
          <w:szCs w:val="22"/>
        </w:rPr>
        <w:t>unovčenje</w:t>
      </w:r>
      <w:proofErr w:type="spellEnd"/>
      <w:r w:rsidRPr="0091484C">
        <w:rPr>
          <w:rFonts w:ascii="Arial" w:hAnsi="Arial" w:cs="Arial"/>
          <w:sz w:val="22"/>
          <w:szCs w:val="22"/>
        </w:rPr>
        <w:t xml:space="preserve"> </w:t>
      </w:r>
      <w:proofErr w:type="spellStart"/>
      <w:r w:rsidRPr="0091484C">
        <w:rPr>
          <w:rFonts w:ascii="Arial" w:hAnsi="Arial" w:cs="Arial"/>
          <w:sz w:val="22"/>
          <w:szCs w:val="22"/>
        </w:rPr>
        <w:t>menice</w:t>
      </w:r>
      <w:proofErr w:type="spellEnd"/>
      <w:r w:rsidRPr="0091484C">
        <w:rPr>
          <w:rFonts w:ascii="Arial" w:hAnsi="Arial" w:cs="Arial"/>
          <w:sz w:val="22"/>
          <w:szCs w:val="22"/>
        </w:rPr>
        <w:t>.</w:t>
      </w:r>
    </w:p>
    <w:p w14:paraId="38E4BEBD"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Naročnika</w:t>
      </w:r>
      <w:proofErr w:type="spellEnd"/>
      <w:r w:rsidRPr="00023EC5">
        <w:rPr>
          <w:rFonts w:ascii="Arial" w:hAnsi="Arial" w:cs="Arial"/>
          <w:sz w:val="22"/>
          <w:szCs w:val="22"/>
        </w:rPr>
        <w:t xml:space="preserve"> KMETIJSKI INŠTITUT SLOVENIJE </w:t>
      </w:r>
      <w:proofErr w:type="spellStart"/>
      <w:r w:rsidRPr="00023EC5">
        <w:rPr>
          <w:rFonts w:ascii="Arial" w:hAnsi="Arial" w:cs="Arial"/>
          <w:sz w:val="22"/>
          <w:szCs w:val="22"/>
        </w:rPr>
        <w:t>pooblaščamo</w:t>
      </w:r>
      <w:proofErr w:type="spellEnd"/>
      <w:r w:rsidRPr="00023EC5">
        <w:rPr>
          <w:rFonts w:ascii="Arial" w:hAnsi="Arial" w:cs="Arial"/>
          <w:sz w:val="22"/>
          <w:szCs w:val="22"/>
        </w:rPr>
        <w:t xml:space="preserve">, da </w:t>
      </w:r>
      <w:proofErr w:type="spellStart"/>
      <w:r w:rsidRPr="00023EC5">
        <w:rPr>
          <w:rFonts w:ascii="Arial" w:hAnsi="Arial" w:cs="Arial"/>
          <w:sz w:val="22"/>
          <w:szCs w:val="22"/>
        </w:rPr>
        <w:t>izpolni</w:t>
      </w:r>
      <w:proofErr w:type="spellEnd"/>
      <w:r w:rsidRPr="00023EC5">
        <w:rPr>
          <w:rFonts w:ascii="Arial" w:hAnsi="Arial" w:cs="Arial"/>
          <w:sz w:val="22"/>
          <w:szCs w:val="22"/>
        </w:rPr>
        <w:t xml:space="preserve"> </w:t>
      </w:r>
      <w:proofErr w:type="spellStart"/>
      <w:r w:rsidRPr="00023EC5">
        <w:rPr>
          <w:rFonts w:ascii="Arial" w:hAnsi="Arial" w:cs="Arial"/>
          <w:sz w:val="22"/>
          <w:szCs w:val="22"/>
        </w:rPr>
        <w:t>priloženo</w:t>
      </w:r>
      <w:proofErr w:type="spellEnd"/>
      <w:r w:rsidRPr="00023EC5">
        <w:rPr>
          <w:rFonts w:ascii="Arial" w:hAnsi="Arial" w:cs="Arial"/>
          <w:sz w:val="22"/>
          <w:szCs w:val="22"/>
        </w:rPr>
        <w:t xml:space="preserve"> </w:t>
      </w:r>
      <w:proofErr w:type="spellStart"/>
      <w:r w:rsidRPr="00023EC5">
        <w:rPr>
          <w:rFonts w:ascii="Arial" w:hAnsi="Arial" w:cs="Arial"/>
          <w:sz w:val="22"/>
          <w:szCs w:val="22"/>
        </w:rPr>
        <w:t>menico</w:t>
      </w:r>
      <w:proofErr w:type="spellEnd"/>
      <w:r w:rsidRPr="00023EC5">
        <w:rPr>
          <w:rFonts w:ascii="Arial" w:hAnsi="Arial" w:cs="Arial"/>
          <w:sz w:val="22"/>
          <w:szCs w:val="22"/>
        </w:rPr>
        <w:t xml:space="preserve"> z </w:t>
      </w:r>
      <w:proofErr w:type="spellStart"/>
      <w:r w:rsidRPr="00023EC5">
        <w:rPr>
          <w:rFonts w:ascii="Arial" w:hAnsi="Arial" w:cs="Arial"/>
          <w:sz w:val="22"/>
          <w:szCs w:val="22"/>
        </w:rPr>
        <w:t>zneskom</w:t>
      </w:r>
      <w:proofErr w:type="spellEnd"/>
      <w:r w:rsidRPr="00023EC5">
        <w:rPr>
          <w:rFonts w:ascii="Arial" w:hAnsi="Arial" w:cs="Arial"/>
          <w:sz w:val="22"/>
          <w:szCs w:val="22"/>
        </w:rPr>
        <w:t xml:space="preserve"> v </w:t>
      </w:r>
      <w:proofErr w:type="spellStart"/>
      <w:r w:rsidRPr="00023EC5">
        <w:rPr>
          <w:rFonts w:ascii="Arial" w:hAnsi="Arial" w:cs="Arial"/>
          <w:sz w:val="22"/>
          <w:szCs w:val="22"/>
        </w:rPr>
        <w:t>višini</w:t>
      </w:r>
      <w:proofErr w:type="spellEnd"/>
      <w:r w:rsidRPr="00023EC5">
        <w:rPr>
          <w:rFonts w:ascii="Arial" w:hAnsi="Arial" w:cs="Arial"/>
          <w:sz w:val="22"/>
          <w:szCs w:val="22"/>
        </w:rPr>
        <w:t xml:space="preserve"> </w:t>
      </w:r>
      <w:r w:rsidRPr="00023EC5">
        <w:rPr>
          <w:rFonts w:ascii="Arial" w:hAnsi="Arial" w:cs="Arial"/>
          <w:b/>
          <w:bCs/>
          <w:sz w:val="22"/>
          <w:szCs w:val="22"/>
        </w:rPr>
        <w:t xml:space="preserve">5,00 % </w:t>
      </w:r>
      <w:proofErr w:type="spellStart"/>
      <w:r w:rsidRPr="00023EC5">
        <w:rPr>
          <w:rFonts w:ascii="Arial" w:hAnsi="Arial" w:cs="Arial"/>
          <w:b/>
          <w:bCs/>
          <w:sz w:val="22"/>
          <w:szCs w:val="22"/>
        </w:rPr>
        <w:t>pogodbene</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vrednosti</w:t>
      </w:r>
      <w:proofErr w:type="spellEnd"/>
      <w:r w:rsidRPr="00023EC5">
        <w:rPr>
          <w:rFonts w:ascii="Arial" w:hAnsi="Arial" w:cs="Arial"/>
          <w:b/>
          <w:bCs/>
          <w:sz w:val="22"/>
          <w:szCs w:val="22"/>
        </w:rPr>
        <w:t xml:space="preserve"> z DDV, </w:t>
      </w:r>
      <w:proofErr w:type="spellStart"/>
      <w:r w:rsidRPr="00023EC5">
        <w:rPr>
          <w:rFonts w:ascii="Arial" w:hAnsi="Arial" w:cs="Arial"/>
          <w:b/>
          <w:bCs/>
          <w:sz w:val="22"/>
          <w:szCs w:val="22"/>
        </w:rPr>
        <w:t>kar</w:t>
      </w:r>
      <w:proofErr w:type="spellEnd"/>
      <w:r w:rsidRPr="00023EC5">
        <w:rPr>
          <w:rFonts w:ascii="Arial" w:hAnsi="Arial" w:cs="Arial"/>
          <w:b/>
          <w:bCs/>
          <w:sz w:val="22"/>
          <w:szCs w:val="22"/>
        </w:rPr>
        <w:t xml:space="preserve"> </w:t>
      </w:r>
      <w:proofErr w:type="spellStart"/>
      <w:r w:rsidRPr="00023EC5">
        <w:rPr>
          <w:rFonts w:ascii="Arial" w:hAnsi="Arial" w:cs="Arial"/>
          <w:b/>
          <w:bCs/>
          <w:sz w:val="22"/>
          <w:szCs w:val="22"/>
        </w:rPr>
        <w:t>znaša</w:t>
      </w:r>
      <w:proofErr w:type="spellEnd"/>
      <w:r w:rsidRPr="00023EC5">
        <w:rPr>
          <w:rFonts w:ascii="Arial" w:hAnsi="Arial" w:cs="Arial"/>
          <w:b/>
          <w:bCs/>
          <w:sz w:val="22"/>
          <w:szCs w:val="22"/>
        </w:rPr>
        <w:t xml:space="preserve"> </w:t>
      </w:r>
      <w:r w:rsidRPr="00023EC5">
        <w:rPr>
          <w:rFonts w:ascii="Arial" w:hAnsi="Arial" w:cs="Arial"/>
          <w:b/>
          <w:bCs/>
          <w:sz w:val="22"/>
          <w:szCs w:val="22"/>
          <w:u w:val="single"/>
        </w:rPr>
        <w:t>__________</w:t>
      </w:r>
    </w:p>
    <w:p w14:paraId="3A7621CA"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xml:space="preserve">in z </w:t>
      </w:r>
      <w:proofErr w:type="spellStart"/>
      <w:r w:rsidRPr="00023EC5">
        <w:rPr>
          <w:rFonts w:ascii="Arial" w:hAnsi="Arial" w:cs="Arial"/>
          <w:sz w:val="22"/>
          <w:szCs w:val="22"/>
        </w:rPr>
        <w:t>vsemi</w:t>
      </w:r>
      <w:proofErr w:type="spellEnd"/>
      <w:r w:rsidRPr="00023EC5">
        <w:rPr>
          <w:rFonts w:ascii="Arial" w:hAnsi="Arial" w:cs="Arial"/>
          <w:sz w:val="22"/>
          <w:szCs w:val="22"/>
        </w:rPr>
        <w:t xml:space="preserve"> </w:t>
      </w:r>
      <w:proofErr w:type="spellStart"/>
      <w:r w:rsidRPr="00023EC5">
        <w:rPr>
          <w:rFonts w:ascii="Arial" w:hAnsi="Arial" w:cs="Arial"/>
          <w:sz w:val="22"/>
          <w:szCs w:val="22"/>
        </w:rPr>
        <w:t>ostalimi</w:t>
      </w:r>
      <w:proofErr w:type="spellEnd"/>
      <w:r w:rsidRPr="00023EC5">
        <w:rPr>
          <w:rFonts w:ascii="Arial" w:hAnsi="Arial" w:cs="Arial"/>
          <w:sz w:val="22"/>
          <w:szCs w:val="22"/>
        </w:rPr>
        <w:t xml:space="preserve"> </w:t>
      </w:r>
      <w:proofErr w:type="spellStart"/>
      <w:r w:rsidRPr="00023EC5">
        <w:rPr>
          <w:rFonts w:ascii="Arial" w:hAnsi="Arial" w:cs="Arial"/>
          <w:sz w:val="22"/>
          <w:szCs w:val="22"/>
        </w:rPr>
        <w:t>potrebnimi</w:t>
      </w:r>
      <w:proofErr w:type="spellEnd"/>
      <w:r w:rsidRPr="00023EC5">
        <w:rPr>
          <w:rFonts w:ascii="Arial" w:hAnsi="Arial" w:cs="Arial"/>
          <w:sz w:val="22"/>
          <w:szCs w:val="22"/>
        </w:rPr>
        <w:t xml:space="preserve"> </w:t>
      </w:r>
      <w:proofErr w:type="spellStart"/>
      <w:r w:rsidRPr="00023EC5">
        <w:rPr>
          <w:rFonts w:ascii="Arial" w:hAnsi="Arial" w:cs="Arial"/>
          <w:sz w:val="22"/>
          <w:szCs w:val="22"/>
        </w:rPr>
        <w:t>podatki</w:t>
      </w:r>
      <w:proofErr w:type="spellEnd"/>
      <w:r w:rsidRPr="00023EC5">
        <w:rPr>
          <w:rFonts w:ascii="Arial" w:hAnsi="Arial" w:cs="Arial"/>
          <w:sz w:val="22"/>
          <w:szCs w:val="22"/>
        </w:rPr>
        <w:t xml:space="preserve"> ter jo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naš</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w:t>
      </w:r>
      <w:proofErr w:type="spellEnd"/>
      <w:r w:rsidRPr="00023EC5">
        <w:rPr>
          <w:rFonts w:ascii="Arial" w:hAnsi="Arial" w:cs="Arial"/>
          <w:sz w:val="22"/>
          <w:szCs w:val="22"/>
        </w:rPr>
        <w:t xml:space="preserve"> </w:t>
      </w:r>
      <w:proofErr w:type="spellStart"/>
      <w:r w:rsidRPr="00023EC5">
        <w:rPr>
          <w:rFonts w:ascii="Arial" w:hAnsi="Arial" w:cs="Arial"/>
          <w:sz w:val="22"/>
          <w:szCs w:val="22"/>
        </w:rPr>
        <w:t>unovči</w:t>
      </w:r>
      <w:proofErr w:type="spellEnd"/>
      <w:r w:rsidRPr="00023EC5">
        <w:rPr>
          <w:rFonts w:ascii="Arial" w:hAnsi="Arial" w:cs="Arial"/>
          <w:sz w:val="22"/>
          <w:szCs w:val="22"/>
        </w:rPr>
        <w:t xml:space="preserve"> v </w:t>
      </w:r>
      <w:proofErr w:type="spellStart"/>
      <w:r w:rsidRPr="00023EC5">
        <w:rPr>
          <w:rFonts w:ascii="Arial" w:hAnsi="Arial" w:cs="Arial"/>
          <w:sz w:val="22"/>
          <w:szCs w:val="22"/>
        </w:rPr>
        <w:t>primeru</w:t>
      </w:r>
      <w:proofErr w:type="spellEnd"/>
      <w:r w:rsidRPr="00023EC5">
        <w:rPr>
          <w:rFonts w:ascii="Arial" w:hAnsi="Arial" w:cs="Arial"/>
          <w:sz w:val="22"/>
          <w:szCs w:val="22"/>
        </w:rPr>
        <w:t xml:space="preserve">, </w:t>
      </w:r>
      <w:proofErr w:type="spellStart"/>
      <w:r w:rsidRPr="00023EC5">
        <w:rPr>
          <w:rFonts w:ascii="Arial" w:hAnsi="Arial" w:cs="Arial"/>
          <w:sz w:val="22"/>
          <w:szCs w:val="22"/>
        </w:rPr>
        <w:t>če</w:t>
      </w:r>
      <w:proofErr w:type="spellEnd"/>
      <w:r w:rsidRPr="00023EC5">
        <w:rPr>
          <w:rFonts w:ascii="Arial" w:hAnsi="Arial" w:cs="Arial"/>
          <w:sz w:val="22"/>
          <w:szCs w:val="22"/>
        </w:rPr>
        <w:t> </w:t>
      </w:r>
      <w:proofErr w:type="spellStart"/>
      <w:r w:rsidRPr="00023EC5">
        <w:rPr>
          <w:rFonts w:ascii="Arial" w:hAnsi="Arial" w:cs="Arial"/>
          <w:sz w:val="22"/>
          <w:szCs w:val="22"/>
        </w:rPr>
        <w:t>izvajalec</w:t>
      </w:r>
      <w:r>
        <w:rPr>
          <w:rFonts w:ascii="Arial" w:hAnsi="Arial" w:cs="Arial"/>
          <w:sz w:val="22"/>
          <w:szCs w:val="22"/>
        </w:rPr>
        <w:t>-dobavitelj</w:t>
      </w:r>
      <w:proofErr w:type="spellEnd"/>
      <w:r w:rsidRPr="00023EC5">
        <w:rPr>
          <w:rFonts w:ascii="Arial" w:hAnsi="Arial" w:cs="Arial"/>
          <w:sz w:val="22"/>
          <w:szCs w:val="22"/>
        </w:rPr>
        <w:t xml:space="preserve"> v </w:t>
      </w:r>
      <w:proofErr w:type="spellStart"/>
      <w:r w:rsidRPr="00023EC5">
        <w:rPr>
          <w:rFonts w:ascii="Arial" w:hAnsi="Arial" w:cs="Arial"/>
          <w:sz w:val="22"/>
          <w:szCs w:val="22"/>
        </w:rPr>
        <w:t>garancijskem</w:t>
      </w:r>
      <w:proofErr w:type="spellEnd"/>
      <w:r w:rsidRPr="00023EC5">
        <w:rPr>
          <w:rFonts w:ascii="Arial" w:hAnsi="Arial" w:cs="Arial"/>
          <w:sz w:val="22"/>
          <w:szCs w:val="22"/>
        </w:rPr>
        <w:t xml:space="preserve"> </w:t>
      </w:r>
      <w:proofErr w:type="spellStart"/>
      <w:r w:rsidRPr="00023EC5">
        <w:rPr>
          <w:rFonts w:ascii="Arial" w:hAnsi="Arial" w:cs="Arial"/>
          <w:sz w:val="22"/>
          <w:szCs w:val="22"/>
        </w:rPr>
        <w:t>roku</w:t>
      </w:r>
      <w:proofErr w:type="spellEnd"/>
      <w:r w:rsidRPr="00023EC5">
        <w:rPr>
          <w:rFonts w:ascii="Arial" w:hAnsi="Arial" w:cs="Arial"/>
          <w:sz w:val="22"/>
          <w:szCs w:val="22"/>
        </w:rPr>
        <w:t xml:space="preserve"> </w:t>
      </w:r>
      <w:proofErr w:type="spellStart"/>
      <w:r w:rsidRPr="00023EC5">
        <w:rPr>
          <w:rFonts w:ascii="Arial" w:hAnsi="Arial" w:cs="Arial"/>
          <w:sz w:val="22"/>
          <w:szCs w:val="22"/>
        </w:rPr>
        <w:t>oziroma</w:t>
      </w:r>
      <w:proofErr w:type="spellEnd"/>
      <w:r w:rsidRPr="00023EC5">
        <w:rPr>
          <w:rFonts w:ascii="Arial" w:hAnsi="Arial" w:cs="Arial"/>
          <w:sz w:val="22"/>
          <w:szCs w:val="22"/>
        </w:rPr>
        <w:t xml:space="preserve"> v </w:t>
      </w:r>
      <w:proofErr w:type="spellStart"/>
      <w:r w:rsidRPr="00023EC5">
        <w:rPr>
          <w:rFonts w:ascii="Arial" w:hAnsi="Arial" w:cs="Arial"/>
          <w:sz w:val="22"/>
          <w:szCs w:val="22"/>
        </w:rPr>
        <w:t>roku</w:t>
      </w:r>
      <w:proofErr w:type="spellEnd"/>
      <w:r w:rsidRPr="00023EC5">
        <w:rPr>
          <w:rFonts w:ascii="Arial" w:hAnsi="Arial" w:cs="Arial"/>
          <w:sz w:val="22"/>
          <w:szCs w:val="22"/>
        </w:rPr>
        <w:t xml:space="preserve">, ko </w:t>
      </w:r>
      <w:proofErr w:type="spellStart"/>
      <w:r w:rsidRPr="00023EC5">
        <w:rPr>
          <w:rFonts w:ascii="Arial" w:hAnsi="Arial" w:cs="Arial"/>
          <w:sz w:val="22"/>
          <w:szCs w:val="22"/>
        </w:rPr>
        <w:t>velja</w:t>
      </w:r>
      <w:proofErr w:type="spellEnd"/>
      <w:r w:rsidRPr="00023EC5">
        <w:rPr>
          <w:rFonts w:ascii="Arial" w:hAnsi="Arial" w:cs="Arial"/>
          <w:sz w:val="22"/>
          <w:szCs w:val="22"/>
        </w:rPr>
        <w:t xml:space="preserve"> to </w:t>
      </w:r>
      <w:proofErr w:type="spellStart"/>
      <w:r w:rsidRPr="00023EC5">
        <w:rPr>
          <w:rFonts w:ascii="Arial" w:hAnsi="Arial" w:cs="Arial"/>
          <w:sz w:val="22"/>
          <w:szCs w:val="22"/>
        </w:rPr>
        <w:t>zavarovanje</w:t>
      </w:r>
      <w:proofErr w:type="spellEnd"/>
      <w:r w:rsidRPr="00023EC5">
        <w:rPr>
          <w:rFonts w:ascii="Arial" w:hAnsi="Arial" w:cs="Arial"/>
          <w:sz w:val="22"/>
          <w:szCs w:val="22"/>
        </w:rPr>
        <w:t xml:space="preserve">, ne </w:t>
      </w:r>
      <w:proofErr w:type="spellStart"/>
      <w:r w:rsidRPr="00023EC5">
        <w:rPr>
          <w:rFonts w:ascii="Arial" w:hAnsi="Arial" w:cs="Arial"/>
          <w:sz w:val="22"/>
          <w:szCs w:val="22"/>
        </w:rPr>
        <w:t>bo</w:t>
      </w:r>
      <w:proofErr w:type="spellEnd"/>
      <w:r w:rsidRPr="00023EC5">
        <w:rPr>
          <w:rFonts w:ascii="Arial" w:hAnsi="Arial" w:cs="Arial"/>
          <w:sz w:val="22"/>
          <w:szCs w:val="22"/>
        </w:rPr>
        <w:t xml:space="preserve"> </w:t>
      </w:r>
      <w:proofErr w:type="spellStart"/>
      <w:r w:rsidRPr="00023EC5">
        <w:rPr>
          <w:rFonts w:ascii="Arial" w:hAnsi="Arial" w:cs="Arial"/>
          <w:sz w:val="22"/>
          <w:szCs w:val="22"/>
        </w:rPr>
        <w:t>izpolnil</w:t>
      </w:r>
      <w:proofErr w:type="spellEnd"/>
      <w:r w:rsidRPr="00023EC5">
        <w:rPr>
          <w:rFonts w:ascii="Arial" w:hAnsi="Arial" w:cs="Arial"/>
          <w:sz w:val="22"/>
          <w:szCs w:val="22"/>
        </w:rPr>
        <w:t xml:space="preserve"> </w:t>
      </w:r>
      <w:proofErr w:type="spellStart"/>
      <w:r w:rsidRPr="00023EC5">
        <w:rPr>
          <w:rFonts w:ascii="Arial" w:hAnsi="Arial" w:cs="Arial"/>
          <w:sz w:val="22"/>
          <w:szCs w:val="22"/>
        </w:rPr>
        <w:t>svoje</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ki </w:t>
      </w:r>
      <w:proofErr w:type="spellStart"/>
      <w:r w:rsidRPr="00023EC5">
        <w:rPr>
          <w:rFonts w:ascii="Arial" w:hAnsi="Arial" w:cs="Arial"/>
          <w:sz w:val="22"/>
          <w:szCs w:val="22"/>
        </w:rPr>
        <w:t>izhaja</w:t>
      </w:r>
      <w:proofErr w:type="spellEnd"/>
      <w:r w:rsidRPr="00023EC5">
        <w:rPr>
          <w:rFonts w:ascii="Arial" w:hAnsi="Arial" w:cs="Arial"/>
          <w:sz w:val="22"/>
          <w:szCs w:val="22"/>
        </w:rPr>
        <w:t xml:space="preserve"> </w:t>
      </w:r>
      <w:proofErr w:type="spellStart"/>
      <w:r w:rsidRPr="00023EC5">
        <w:rPr>
          <w:rFonts w:ascii="Arial" w:hAnsi="Arial" w:cs="Arial"/>
          <w:sz w:val="22"/>
          <w:szCs w:val="22"/>
        </w:rPr>
        <w:t>iz</w:t>
      </w:r>
      <w:proofErr w:type="spellEnd"/>
      <w:r w:rsidRPr="00023EC5">
        <w:rPr>
          <w:rFonts w:ascii="Arial" w:hAnsi="Arial" w:cs="Arial"/>
          <w:sz w:val="22"/>
          <w:szCs w:val="22"/>
        </w:rPr>
        <w:t xml:space="preserve"> </w:t>
      </w:r>
      <w:proofErr w:type="spellStart"/>
      <w:r w:rsidRPr="00023EC5">
        <w:rPr>
          <w:rFonts w:ascii="Arial" w:hAnsi="Arial" w:cs="Arial"/>
          <w:sz w:val="22"/>
          <w:szCs w:val="22"/>
        </w:rPr>
        <w:t>naslova</w:t>
      </w:r>
      <w:proofErr w:type="spellEnd"/>
      <w:r w:rsidRPr="00023EC5">
        <w:rPr>
          <w:rFonts w:ascii="Arial" w:hAnsi="Arial" w:cs="Arial"/>
          <w:sz w:val="22"/>
          <w:szCs w:val="22"/>
        </w:rPr>
        <w:t xml:space="preserve"> </w:t>
      </w:r>
      <w:proofErr w:type="spellStart"/>
      <w:r w:rsidRPr="00023EC5">
        <w:rPr>
          <w:rFonts w:ascii="Arial" w:hAnsi="Arial" w:cs="Arial"/>
          <w:sz w:val="22"/>
          <w:szCs w:val="22"/>
        </w:rPr>
        <w:t>obveznosti</w:t>
      </w:r>
      <w:proofErr w:type="spellEnd"/>
      <w:r w:rsidRPr="00023EC5">
        <w:rPr>
          <w:rFonts w:ascii="Arial" w:hAnsi="Arial" w:cs="Arial"/>
          <w:sz w:val="22"/>
          <w:szCs w:val="22"/>
        </w:rPr>
        <w:t xml:space="preserve"> za </w:t>
      </w:r>
      <w:proofErr w:type="spellStart"/>
      <w:r w:rsidRPr="00023EC5">
        <w:rPr>
          <w:rFonts w:ascii="Arial" w:hAnsi="Arial" w:cs="Arial"/>
          <w:sz w:val="22"/>
          <w:szCs w:val="22"/>
        </w:rPr>
        <w:t>odpravo</w:t>
      </w:r>
      <w:proofErr w:type="spellEnd"/>
      <w:r w:rsidRPr="00023EC5">
        <w:rPr>
          <w:rFonts w:ascii="Arial" w:hAnsi="Arial" w:cs="Arial"/>
          <w:sz w:val="22"/>
          <w:szCs w:val="22"/>
        </w:rPr>
        <w:t xml:space="preserve"> </w:t>
      </w:r>
      <w:proofErr w:type="spellStart"/>
      <w:r w:rsidRPr="00023EC5">
        <w:rPr>
          <w:rFonts w:ascii="Arial" w:hAnsi="Arial" w:cs="Arial"/>
          <w:sz w:val="22"/>
          <w:szCs w:val="22"/>
        </w:rPr>
        <w:t>napak</w:t>
      </w:r>
      <w:proofErr w:type="spellEnd"/>
      <w:r w:rsidRPr="00023EC5">
        <w:rPr>
          <w:rFonts w:ascii="Arial" w:hAnsi="Arial" w:cs="Arial"/>
          <w:sz w:val="22"/>
          <w:szCs w:val="22"/>
        </w:rPr>
        <w:t>.</w:t>
      </w:r>
    </w:p>
    <w:p w14:paraId="60FB2703"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Menična</w:t>
      </w:r>
      <w:proofErr w:type="spellEnd"/>
      <w:r w:rsidRPr="00023EC5">
        <w:rPr>
          <w:rFonts w:ascii="Arial" w:hAnsi="Arial" w:cs="Arial"/>
          <w:sz w:val="22"/>
          <w:szCs w:val="22"/>
        </w:rPr>
        <w:t xml:space="preserve"> </w:t>
      </w:r>
      <w:proofErr w:type="spellStart"/>
      <w:r w:rsidRPr="00023EC5">
        <w:rPr>
          <w:rFonts w:ascii="Arial" w:hAnsi="Arial" w:cs="Arial"/>
          <w:sz w:val="22"/>
          <w:szCs w:val="22"/>
        </w:rPr>
        <w:t>izjava</w:t>
      </w:r>
      <w:proofErr w:type="spellEnd"/>
      <w:r w:rsidRPr="00023EC5">
        <w:rPr>
          <w:rFonts w:ascii="Arial" w:hAnsi="Arial" w:cs="Arial"/>
          <w:sz w:val="22"/>
          <w:szCs w:val="22"/>
        </w:rPr>
        <w:t xml:space="preserve"> je </w:t>
      </w:r>
      <w:proofErr w:type="spellStart"/>
      <w:r w:rsidRPr="00023EC5">
        <w:rPr>
          <w:rFonts w:ascii="Arial" w:hAnsi="Arial" w:cs="Arial"/>
          <w:sz w:val="22"/>
          <w:szCs w:val="22"/>
        </w:rPr>
        <w:t>veljavna</w:t>
      </w:r>
      <w:proofErr w:type="spellEnd"/>
      <w:r w:rsidRPr="00023EC5">
        <w:rPr>
          <w:rFonts w:ascii="Arial" w:hAnsi="Arial" w:cs="Arial"/>
          <w:sz w:val="22"/>
          <w:szCs w:val="22"/>
        </w:rPr>
        <w:t xml:space="preserve"> od </w:t>
      </w:r>
      <w:proofErr w:type="spellStart"/>
      <w:r w:rsidRPr="00023EC5">
        <w:rPr>
          <w:rFonts w:ascii="Arial" w:hAnsi="Arial" w:cs="Arial"/>
          <w:sz w:val="22"/>
          <w:szCs w:val="22"/>
        </w:rPr>
        <w:t>njenega</w:t>
      </w:r>
      <w:proofErr w:type="spellEnd"/>
      <w:r w:rsidRPr="00023EC5">
        <w:rPr>
          <w:rFonts w:ascii="Arial" w:hAnsi="Arial" w:cs="Arial"/>
          <w:sz w:val="22"/>
          <w:szCs w:val="22"/>
        </w:rPr>
        <w:t xml:space="preserve"> </w:t>
      </w:r>
      <w:proofErr w:type="spellStart"/>
      <w:r w:rsidRPr="00023EC5">
        <w:rPr>
          <w:rFonts w:ascii="Arial" w:hAnsi="Arial" w:cs="Arial"/>
          <w:sz w:val="22"/>
          <w:szCs w:val="22"/>
        </w:rPr>
        <w:t>podpisa</w:t>
      </w:r>
      <w:proofErr w:type="spellEnd"/>
      <w:r w:rsidRPr="00023EC5">
        <w:rPr>
          <w:rFonts w:ascii="Arial" w:hAnsi="Arial" w:cs="Arial"/>
          <w:sz w:val="22"/>
          <w:szCs w:val="22"/>
        </w:rPr>
        <w:t xml:space="preserve"> do </w:t>
      </w:r>
      <w:proofErr w:type="spellStart"/>
      <w:r w:rsidRPr="00023EC5">
        <w:rPr>
          <w:rFonts w:ascii="Arial" w:hAnsi="Arial" w:cs="Arial"/>
          <w:sz w:val="22"/>
          <w:szCs w:val="22"/>
        </w:rPr>
        <w:t>izteka</w:t>
      </w:r>
      <w:proofErr w:type="spellEnd"/>
      <w:r w:rsidRPr="00023EC5">
        <w:rPr>
          <w:rFonts w:ascii="Arial" w:hAnsi="Arial" w:cs="Arial"/>
          <w:sz w:val="22"/>
          <w:szCs w:val="22"/>
        </w:rPr>
        <w:t xml:space="preserve"> </w:t>
      </w:r>
      <w:proofErr w:type="spellStart"/>
      <w:r w:rsidRPr="00023EC5">
        <w:rPr>
          <w:rFonts w:ascii="Arial" w:hAnsi="Arial" w:cs="Arial"/>
          <w:sz w:val="22"/>
          <w:szCs w:val="22"/>
        </w:rPr>
        <w:t>roka</w:t>
      </w:r>
      <w:proofErr w:type="spellEnd"/>
      <w:r w:rsidRPr="00023EC5">
        <w:rPr>
          <w:rFonts w:ascii="Arial" w:hAnsi="Arial" w:cs="Arial"/>
          <w:sz w:val="22"/>
          <w:szCs w:val="22"/>
        </w:rPr>
        <w:t xml:space="preserve"> </w:t>
      </w:r>
      <w:proofErr w:type="spellStart"/>
      <w:r w:rsidRPr="00023EC5">
        <w:rPr>
          <w:rFonts w:ascii="Arial" w:hAnsi="Arial" w:cs="Arial"/>
          <w:sz w:val="22"/>
          <w:szCs w:val="22"/>
        </w:rPr>
        <w:t>veljavnosti</w:t>
      </w:r>
      <w:proofErr w:type="spellEnd"/>
      <w:r w:rsidRPr="00023EC5">
        <w:rPr>
          <w:rFonts w:ascii="Arial" w:hAnsi="Arial" w:cs="Arial"/>
          <w:sz w:val="22"/>
          <w:szCs w:val="22"/>
        </w:rPr>
        <w:t xml:space="preserve"> </w:t>
      </w:r>
      <w:proofErr w:type="spellStart"/>
      <w:r w:rsidRPr="00023EC5">
        <w:rPr>
          <w:rFonts w:ascii="Arial" w:hAnsi="Arial" w:cs="Arial"/>
          <w:sz w:val="22"/>
          <w:szCs w:val="22"/>
        </w:rPr>
        <w:t>zavarovanja</w:t>
      </w:r>
      <w:proofErr w:type="spellEnd"/>
      <w:r w:rsidRPr="00023EC5">
        <w:rPr>
          <w:rFonts w:ascii="Arial" w:hAnsi="Arial" w:cs="Arial"/>
          <w:sz w:val="22"/>
          <w:szCs w:val="22"/>
        </w:rPr>
        <w:t xml:space="preserve"> za </w:t>
      </w:r>
      <w:proofErr w:type="spellStart"/>
      <w:r w:rsidRPr="00023EC5">
        <w:rPr>
          <w:rFonts w:ascii="Arial" w:hAnsi="Arial" w:cs="Arial"/>
          <w:sz w:val="22"/>
          <w:szCs w:val="22"/>
        </w:rPr>
        <w:t>odpravo</w:t>
      </w:r>
      <w:proofErr w:type="spellEnd"/>
      <w:r w:rsidRPr="00023EC5">
        <w:rPr>
          <w:rFonts w:ascii="Arial" w:hAnsi="Arial" w:cs="Arial"/>
          <w:sz w:val="22"/>
          <w:szCs w:val="22"/>
        </w:rPr>
        <w:t xml:space="preserve"> </w:t>
      </w:r>
      <w:proofErr w:type="spellStart"/>
      <w:r w:rsidRPr="00023EC5">
        <w:rPr>
          <w:rFonts w:ascii="Arial" w:hAnsi="Arial" w:cs="Arial"/>
          <w:sz w:val="22"/>
          <w:szCs w:val="22"/>
        </w:rPr>
        <w:t>napak</w:t>
      </w:r>
      <w:proofErr w:type="spellEnd"/>
      <w:r w:rsidRPr="00023EC5">
        <w:rPr>
          <w:rFonts w:ascii="Arial" w:hAnsi="Arial" w:cs="Arial"/>
          <w:sz w:val="22"/>
          <w:szCs w:val="22"/>
        </w:rPr>
        <w:t xml:space="preserve"> po </w:t>
      </w:r>
      <w:proofErr w:type="spellStart"/>
      <w:r w:rsidRPr="00023EC5">
        <w:rPr>
          <w:rFonts w:ascii="Arial" w:hAnsi="Arial" w:cs="Arial"/>
          <w:sz w:val="22"/>
          <w:szCs w:val="22"/>
        </w:rPr>
        <w:t>predmetnem</w:t>
      </w:r>
      <w:proofErr w:type="spellEnd"/>
      <w:r w:rsidRPr="00023EC5">
        <w:rPr>
          <w:rFonts w:ascii="Arial" w:hAnsi="Arial" w:cs="Arial"/>
          <w:sz w:val="22"/>
          <w:szCs w:val="22"/>
        </w:rPr>
        <w:t xml:space="preserve"> </w:t>
      </w:r>
      <w:proofErr w:type="spellStart"/>
      <w:r w:rsidRPr="00023EC5">
        <w:rPr>
          <w:rFonts w:ascii="Arial" w:hAnsi="Arial" w:cs="Arial"/>
          <w:sz w:val="22"/>
          <w:szCs w:val="22"/>
        </w:rPr>
        <w:t>naročilu</w:t>
      </w:r>
      <w:proofErr w:type="spellEnd"/>
      <w:r w:rsidRPr="00023EC5">
        <w:rPr>
          <w:rFonts w:ascii="Arial" w:hAnsi="Arial" w:cs="Arial"/>
          <w:sz w:val="22"/>
          <w:szCs w:val="22"/>
        </w:rPr>
        <w:t xml:space="preserve">, </w:t>
      </w:r>
      <w:proofErr w:type="spellStart"/>
      <w:r w:rsidRPr="00023EC5">
        <w:rPr>
          <w:rFonts w:ascii="Arial" w:hAnsi="Arial" w:cs="Arial"/>
          <w:sz w:val="22"/>
          <w:szCs w:val="22"/>
        </w:rPr>
        <w:t>t.j.</w:t>
      </w:r>
      <w:proofErr w:type="spellEnd"/>
      <w:r w:rsidRPr="00023EC5">
        <w:rPr>
          <w:rFonts w:ascii="Arial" w:hAnsi="Arial" w:cs="Arial"/>
          <w:sz w:val="22"/>
          <w:szCs w:val="22"/>
        </w:rPr>
        <w:t xml:space="preserve"> </w:t>
      </w:r>
      <w:proofErr w:type="spellStart"/>
      <w:r w:rsidRPr="00023EC5">
        <w:rPr>
          <w:rFonts w:ascii="Arial" w:hAnsi="Arial" w:cs="Arial"/>
          <w:sz w:val="22"/>
          <w:szCs w:val="22"/>
        </w:rPr>
        <w:t>najkasneje</w:t>
      </w:r>
      <w:proofErr w:type="spellEnd"/>
      <w:r w:rsidRPr="00023EC5">
        <w:rPr>
          <w:rFonts w:ascii="Arial" w:hAnsi="Arial" w:cs="Arial"/>
          <w:sz w:val="22"/>
          <w:szCs w:val="22"/>
        </w:rPr>
        <w:t xml:space="preserve"> do ____________</w:t>
      </w:r>
      <w:r>
        <w:rPr>
          <w:rFonts w:ascii="Arial" w:hAnsi="Arial" w:cs="Arial"/>
          <w:sz w:val="22"/>
          <w:szCs w:val="22"/>
        </w:rPr>
        <w:t xml:space="preserve"> </w:t>
      </w:r>
      <w:proofErr w:type="spellStart"/>
      <w:r>
        <w:rPr>
          <w:rFonts w:ascii="Arial" w:hAnsi="Arial" w:cs="Arial"/>
          <w:sz w:val="22"/>
          <w:szCs w:val="22"/>
        </w:rPr>
        <w:t>oziroma</w:t>
      </w:r>
      <w:proofErr w:type="spellEnd"/>
      <w:r>
        <w:rPr>
          <w:rFonts w:ascii="Arial" w:hAnsi="Arial" w:cs="Arial"/>
          <w:sz w:val="22"/>
          <w:szCs w:val="22"/>
        </w:rPr>
        <w:t xml:space="preserve"> do </w:t>
      </w:r>
      <w:proofErr w:type="spellStart"/>
      <w:r>
        <w:rPr>
          <w:rFonts w:ascii="Arial" w:hAnsi="Arial" w:cs="Arial"/>
          <w:sz w:val="22"/>
          <w:szCs w:val="22"/>
        </w:rPr>
        <w:t>prevoženih</w:t>
      </w:r>
      <w:proofErr w:type="spellEnd"/>
      <w:r>
        <w:rPr>
          <w:rFonts w:ascii="Arial" w:hAnsi="Arial" w:cs="Arial"/>
          <w:sz w:val="22"/>
          <w:szCs w:val="22"/>
        </w:rPr>
        <w:t xml:space="preserve"> 200.000 km </w:t>
      </w:r>
      <w:proofErr w:type="spellStart"/>
      <w:r>
        <w:rPr>
          <w:rFonts w:ascii="Arial" w:hAnsi="Arial" w:cs="Arial"/>
          <w:sz w:val="22"/>
          <w:szCs w:val="22"/>
        </w:rPr>
        <w:t>dobavljenega</w:t>
      </w:r>
      <w:proofErr w:type="spellEnd"/>
      <w:r>
        <w:rPr>
          <w:rFonts w:ascii="Arial" w:hAnsi="Arial" w:cs="Arial"/>
          <w:sz w:val="22"/>
          <w:szCs w:val="22"/>
        </w:rPr>
        <w:t xml:space="preserve"> </w:t>
      </w:r>
      <w:proofErr w:type="spellStart"/>
      <w:r>
        <w:rPr>
          <w:rFonts w:ascii="Arial" w:hAnsi="Arial" w:cs="Arial"/>
          <w:sz w:val="22"/>
          <w:szCs w:val="22"/>
        </w:rPr>
        <w:t>vozila</w:t>
      </w:r>
      <w:proofErr w:type="spellEnd"/>
      <w:r>
        <w:rPr>
          <w:rFonts w:ascii="Arial" w:hAnsi="Arial" w:cs="Arial"/>
          <w:sz w:val="22"/>
          <w:szCs w:val="22"/>
        </w:rPr>
        <w:t>.</w:t>
      </w:r>
    </w:p>
    <w:p w14:paraId="1E1475C2"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Menica</w:t>
      </w:r>
      <w:proofErr w:type="spellEnd"/>
      <w:r w:rsidRPr="00023EC5">
        <w:rPr>
          <w:rFonts w:ascii="Arial" w:hAnsi="Arial" w:cs="Arial"/>
          <w:sz w:val="22"/>
          <w:szCs w:val="22"/>
        </w:rPr>
        <w:t xml:space="preserve"> je </w:t>
      </w:r>
      <w:proofErr w:type="spellStart"/>
      <w:r w:rsidRPr="00023EC5">
        <w:rPr>
          <w:rFonts w:ascii="Arial" w:hAnsi="Arial" w:cs="Arial"/>
          <w:sz w:val="22"/>
          <w:szCs w:val="22"/>
        </w:rPr>
        <w:t>unovčljiva</w:t>
      </w:r>
      <w:proofErr w:type="spellEnd"/>
      <w:r w:rsidRPr="00023EC5">
        <w:rPr>
          <w:rFonts w:ascii="Arial" w:hAnsi="Arial" w:cs="Arial"/>
          <w:sz w:val="22"/>
          <w:szCs w:val="22"/>
        </w:rPr>
        <w:t xml:space="preserve"> </w:t>
      </w:r>
      <w:proofErr w:type="spellStart"/>
      <w:r w:rsidRPr="00023EC5">
        <w:rPr>
          <w:rFonts w:ascii="Arial" w:hAnsi="Arial" w:cs="Arial"/>
          <w:sz w:val="22"/>
          <w:szCs w:val="22"/>
        </w:rPr>
        <w:t>pri</w:t>
      </w:r>
      <w:proofErr w:type="spellEnd"/>
      <w:r w:rsidRPr="00023EC5">
        <w:rPr>
          <w:rFonts w:ascii="Arial" w:hAnsi="Arial" w:cs="Arial"/>
          <w:sz w:val="22"/>
          <w:szCs w:val="22"/>
        </w:rPr>
        <w:t xml:space="preserve">: </w:t>
      </w:r>
      <w:r w:rsidRPr="00023EC5">
        <w:rPr>
          <w:rFonts w:ascii="Arial" w:hAnsi="Arial" w:cs="Arial"/>
          <w:sz w:val="22"/>
          <w:szCs w:val="22"/>
          <w:u w:val="single"/>
        </w:rPr>
        <w:t>_______________</w:t>
      </w:r>
    </w:p>
    <w:p w14:paraId="11F65AE3"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xml:space="preserve">s </w:t>
      </w:r>
      <w:proofErr w:type="spellStart"/>
      <w:r w:rsidRPr="00023EC5">
        <w:rPr>
          <w:rFonts w:ascii="Arial" w:hAnsi="Arial" w:cs="Arial"/>
          <w:sz w:val="22"/>
          <w:szCs w:val="22"/>
        </w:rPr>
        <w:t>transakcijskega</w:t>
      </w:r>
      <w:proofErr w:type="spellEnd"/>
      <w:r w:rsidRPr="00023EC5">
        <w:rPr>
          <w:rFonts w:ascii="Arial" w:hAnsi="Arial" w:cs="Arial"/>
          <w:sz w:val="22"/>
          <w:szCs w:val="22"/>
        </w:rPr>
        <w:t xml:space="preserve"> </w:t>
      </w:r>
      <w:proofErr w:type="spellStart"/>
      <w:r w:rsidRPr="00023EC5">
        <w:rPr>
          <w:rFonts w:ascii="Arial" w:hAnsi="Arial" w:cs="Arial"/>
          <w:sz w:val="22"/>
          <w:szCs w:val="22"/>
        </w:rPr>
        <w:t>računa</w:t>
      </w:r>
      <w:proofErr w:type="spellEnd"/>
      <w:r w:rsidRPr="00023EC5">
        <w:rPr>
          <w:rFonts w:ascii="Arial" w:hAnsi="Arial" w:cs="Arial"/>
          <w:sz w:val="22"/>
          <w:szCs w:val="22"/>
        </w:rPr>
        <w:t xml:space="preserve"> (TRR): </w:t>
      </w:r>
      <w:r w:rsidRPr="00023EC5">
        <w:rPr>
          <w:rFonts w:ascii="Arial" w:hAnsi="Arial" w:cs="Arial"/>
          <w:sz w:val="22"/>
          <w:szCs w:val="22"/>
          <w:u w:val="single"/>
        </w:rPr>
        <w:t>_______________</w:t>
      </w:r>
    </w:p>
    <w:p w14:paraId="33096DEA"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Priloga</w:t>
      </w:r>
      <w:proofErr w:type="spellEnd"/>
      <w:r w:rsidRPr="00023EC5">
        <w:rPr>
          <w:rFonts w:ascii="Arial" w:hAnsi="Arial" w:cs="Arial"/>
          <w:sz w:val="22"/>
          <w:szCs w:val="22"/>
        </w:rPr>
        <w:t>: </w:t>
      </w:r>
    </w:p>
    <w:p w14:paraId="0BCA6D5F"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xml:space="preserve">- </w:t>
      </w:r>
      <w:proofErr w:type="spellStart"/>
      <w:r w:rsidRPr="00023EC5">
        <w:rPr>
          <w:rFonts w:ascii="Arial" w:hAnsi="Arial" w:cs="Arial"/>
          <w:sz w:val="22"/>
          <w:szCs w:val="22"/>
        </w:rPr>
        <w:t>bianco</w:t>
      </w:r>
      <w:proofErr w:type="spellEnd"/>
      <w:r w:rsidRPr="00023EC5">
        <w:rPr>
          <w:rFonts w:ascii="Arial" w:hAnsi="Arial" w:cs="Arial"/>
          <w:sz w:val="22"/>
          <w:szCs w:val="22"/>
        </w:rPr>
        <w:t xml:space="preserve"> </w:t>
      </w:r>
      <w:proofErr w:type="spellStart"/>
      <w:r w:rsidRPr="00023EC5">
        <w:rPr>
          <w:rFonts w:ascii="Arial" w:hAnsi="Arial" w:cs="Arial"/>
          <w:sz w:val="22"/>
          <w:szCs w:val="22"/>
        </w:rPr>
        <w:t>menica</w:t>
      </w:r>
      <w:proofErr w:type="spellEnd"/>
      <w:r w:rsidRPr="00023EC5">
        <w:rPr>
          <w:rFonts w:ascii="Arial" w:hAnsi="Arial" w:cs="Arial"/>
          <w:sz w:val="22"/>
          <w:szCs w:val="22"/>
        </w:rPr>
        <w:t xml:space="preserve">, </w:t>
      </w:r>
      <w:proofErr w:type="spellStart"/>
      <w:r w:rsidRPr="00023EC5">
        <w:rPr>
          <w:rFonts w:ascii="Arial" w:hAnsi="Arial" w:cs="Arial"/>
          <w:sz w:val="22"/>
          <w:szCs w:val="22"/>
        </w:rPr>
        <w:t>podpisana</w:t>
      </w:r>
      <w:proofErr w:type="spellEnd"/>
      <w:r w:rsidRPr="00023EC5">
        <w:rPr>
          <w:rFonts w:ascii="Arial" w:hAnsi="Arial" w:cs="Arial"/>
          <w:sz w:val="22"/>
          <w:szCs w:val="22"/>
        </w:rPr>
        <w:t xml:space="preserve"> in </w:t>
      </w:r>
      <w:proofErr w:type="spellStart"/>
      <w:r w:rsidRPr="00023EC5">
        <w:rPr>
          <w:rFonts w:ascii="Arial" w:hAnsi="Arial" w:cs="Arial"/>
          <w:sz w:val="22"/>
          <w:szCs w:val="22"/>
        </w:rPr>
        <w:t>žigosana</w:t>
      </w:r>
      <w:proofErr w:type="spellEnd"/>
    </w:p>
    <w:p w14:paraId="6FD2944D"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w:t>
      </w:r>
    </w:p>
    <w:tbl>
      <w:tblPr>
        <w:tblStyle w:val="NormalTablePHPDOCX"/>
        <w:tblW w:w="5000" w:type="pct"/>
        <w:tblInd w:w="108" w:type="dxa"/>
        <w:tblLook w:val="04A0" w:firstRow="1" w:lastRow="0" w:firstColumn="1" w:lastColumn="0" w:noHBand="0" w:noVBand="1"/>
      </w:tblPr>
      <w:tblGrid>
        <w:gridCol w:w="4643"/>
        <w:gridCol w:w="4643"/>
      </w:tblGrid>
      <w:tr w:rsidR="00630E46" w:rsidRPr="00023EC5" w14:paraId="36DCBF1B" w14:textId="77777777" w:rsidTr="00630E46">
        <w:tc>
          <w:tcPr>
            <w:tcW w:w="2500" w:type="pct"/>
            <w:tcMar>
              <w:top w:w="75" w:type="dxa"/>
              <w:bottom w:w="75" w:type="dxa"/>
            </w:tcMar>
            <w:vAlign w:val="center"/>
          </w:tcPr>
          <w:p w14:paraId="7C90300D"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 xml:space="preserve">Kraj: </w:t>
            </w:r>
            <w:r w:rsidRPr="00023EC5">
              <w:rPr>
                <w:rFonts w:ascii="Arial" w:hAnsi="Arial" w:cs="Arial"/>
                <w:position w:val="-2"/>
                <w:sz w:val="22"/>
                <w:szCs w:val="22"/>
                <w:u w:val="single"/>
              </w:rPr>
              <w:t>_______________</w:t>
            </w:r>
          </w:p>
        </w:tc>
        <w:tc>
          <w:tcPr>
            <w:tcW w:w="0" w:type="auto"/>
            <w:tcMar>
              <w:top w:w="75" w:type="dxa"/>
              <w:bottom w:w="75" w:type="dxa"/>
            </w:tcMar>
            <w:vAlign w:val="center"/>
          </w:tcPr>
          <w:p w14:paraId="42905A15" w14:textId="77777777" w:rsidR="00630E46" w:rsidRPr="00023EC5" w:rsidRDefault="00630E46" w:rsidP="00630E46">
            <w:pPr>
              <w:jc w:val="center"/>
              <w:rPr>
                <w:rFonts w:ascii="Arial" w:hAnsi="Arial" w:cs="Arial"/>
                <w:sz w:val="22"/>
                <w:szCs w:val="22"/>
              </w:rPr>
            </w:pPr>
            <w:proofErr w:type="spellStart"/>
            <w:r w:rsidRPr="00023EC5">
              <w:rPr>
                <w:rFonts w:ascii="Arial" w:hAnsi="Arial" w:cs="Arial"/>
                <w:position w:val="-2"/>
                <w:sz w:val="22"/>
                <w:szCs w:val="22"/>
              </w:rPr>
              <w:t>Izdajatelj</w:t>
            </w:r>
            <w:proofErr w:type="spellEnd"/>
            <w:r w:rsidRPr="00023EC5">
              <w:rPr>
                <w:rFonts w:ascii="Arial" w:hAnsi="Arial" w:cs="Arial"/>
                <w:position w:val="-2"/>
                <w:sz w:val="22"/>
                <w:szCs w:val="22"/>
              </w:rPr>
              <w:t xml:space="preserve"> </w:t>
            </w:r>
            <w:proofErr w:type="spellStart"/>
            <w:r w:rsidRPr="00023EC5">
              <w:rPr>
                <w:rFonts w:ascii="Arial" w:hAnsi="Arial" w:cs="Arial"/>
                <w:position w:val="-2"/>
                <w:sz w:val="22"/>
                <w:szCs w:val="22"/>
              </w:rPr>
              <w:t>menice</w:t>
            </w:r>
            <w:proofErr w:type="spellEnd"/>
            <w:r w:rsidRPr="00023EC5">
              <w:rPr>
                <w:rFonts w:ascii="Arial" w:hAnsi="Arial" w:cs="Arial"/>
                <w:position w:val="-2"/>
                <w:sz w:val="22"/>
                <w:szCs w:val="22"/>
              </w:rPr>
              <w:t xml:space="preserve">: </w:t>
            </w:r>
            <w:r w:rsidRPr="00023EC5">
              <w:rPr>
                <w:rFonts w:ascii="Arial" w:hAnsi="Arial" w:cs="Arial"/>
                <w:position w:val="-2"/>
                <w:sz w:val="22"/>
                <w:szCs w:val="22"/>
                <w:u w:val="single"/>
              </w:rPr>
              <w:t>_______________</w:t>
            </w:r>
          </w:p>
        </w:tc>
      </w:tr>
      <w:tr w:rsidR="00630E46" w:rsidRPr="00023EC5" w14:paraId="174196FA" w14:textId="77777777" w:rsidTr="00630E46">
        <w:tc>
          <w:tcPr>
            <w:tcW w:w="2500" w:type="pct"/>
            <w:tcMar>
              <w:top w:w="75" w:type="dxa"/>
              <w:bottom w:w="75" w:type="dxa"/>
            </w:tcMar>
            <w:vAlign w:val="center"/>
          </w:tcPr>
          <w:p w14:paraId="4D9C42BA"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 xml:space="preserve">Datum: </w:t>
            </w:r>
            <w:r w:rsidRPr="00023EC5">
              <w:rPr>
                <w:rFonts w:ascii="Arial" w:hAnsi="Arial" w:cs="Arial"/>
                <w:position w:val="-2"/>
                <w:sz w:val="22"/>
                <w:szCs w:val="22"/>
                <w:u w:val="single"/>
              </w:rPr>
              <w:t>_______________</w:t>
            </w:r>
          </w:p>
        </w:tc>
        <w:tc>
          <w:tcPr>
            <w:tcW w:w="0" w:type="auto"/>
            <w:tcMar>
              <w:top w:w="75" w:type="dxa"/>
              <w:bottom w:w="75" w:type="dxa"/>
            </w:tcMar>
            <w:vAlign w:val="center"/>
          </w:tcPr>
          <w:p w14:paraId="7EB8C431" w14:textId="77777777" w:rsidR="00630E46" w:rsidRPr="00023EC5" w:rsidRDefault="00630E46" w:rsidP="00630E46">
            <w:pPr>
              <w:rPr>
                <w:rFonts w:ascii="Arial" w:hAnsi="Arial" w:cs="Arial"/>
                <w:sz w:val="22"/>
                <w:szCs w:val="22"/>
              </w:rPr>
            </w:pPr>
          </w:p>
          <w:p w14:paraId="114B77DA" w14:textId="77777777" w:rsidR="00630E46" w:rsidRPr="00023EC5" w:rsidRDefault="00630E46" w:rsidP="00630E46">
            <w:pPr>
              <w:jc w:val="center"/>
              <w:rPr>
                <w:rFonts w:ascii="Arial" w:hAnsi="Arial" w:cs="Arial"/>
                <w:sz w:val="22"/>
                <w:szCs w:val="22"/>
              </w:rPr>
            </w:pPr>
            <w:proofErr w:type="gramStart"/>
            <w:r w:rsidRPr="00023EC5">
              <w:rPr>
                <w:rFonts w:ascii="Arial" w:hAnsi="Arial" w:cs="Arial"/>
                <w:position w:val="-2"/>
                <w:sz w:val="22"/>
                <w:szCs w:val="22"/>
              </w:rPr>
              <w:t xml:space="preserve">( </w:t>
            </w:r>
            <w:proofErr w:type="spellStart"/>
            <w:r w:rsidRPr="00023EC5">
              <w:rPr>
                <w:rFonts w:ascii="Arial" w:hAnsi="Arial" w:cs="Arial"/>
                <w:position w:val="-2"/>
                <w:sz w:val="22"/>
                <w:szCs w:val="22"/>
              </w:rPr>
              <w:t>podpis</w:t>
            </w:r>
            <w:proofErr w:type="spellEnd"/>
            <w:proofErr w:type="gramEnd"/>
            <w:r w:rsidRPr="00023EC5">
              <w:rPr>
                <w:rFonts w:ascii="Arial" w:hAnsi="Arial" w:cs="Arial"/>
                <w:position w:val="-2"/>
                <w:sz w:val="22"/>
                <w:szCs w:val="22"/>
              </w:rPr>
              <w:t>)</w:t>
            </w:r>
          </w:p>
        </w:tc>
      </w:tr>
    </w:tbl>
    <w:p w14:paraId="4A49B1D0"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w:t>
      </w:r>
    </w:p>
    <w:p w14:paraId="08374CDC"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w:t>
      </w:r>
    </w:p>
    <w:p w14:paraId="4C8C54A9" w14:textId="77777777" w:rsidR="00630E46" w:rsidRPr="00023EC5" w:rsidRDefault="00630E46" w:rsidP="00630E46">
      <w:pPr>
        <w:rPr>
          <w:rFonts w:ascii="Arial" w:hAnsi="Arial" w:cs="Arial"/>
          <w:sz w:val="22"/>
          <w:szCs w:val="22"/>
        </w:rPr>
        <w:sectPr w:rsidR="00630E46" w:rsidRPr="00023EC5" w:rsidSect="003861FE">
          <w:footerReference w:type="default" r:id="rId16"/>
          <w:pgSz w:w="11906" w:h="16838"/>
          <w:pgMar w:top="1418" w:right="1418" w:bottom="1418" w:left="1418" w:header="567" w:footer="596" w:gutter="0"/>
          <w:cols w:space="708"/>
          <w:docGrid w:linePitch="360"/>
        </w:sectPr>
      </w:pPr>
    </w:p>
    <w:p w14:paraId="3E98AED6" w14:textId="77777777" w:rsidR="00630E46" w:rsidRDefault="00630E46" w:rsidP="00630E46">
      <w:pPr>
        <w:jc w:val="right"/>
        <w:rPr>
          <w:rFonts w:ascii="Arial" w:hAnsi="Arial" w:cs="Arial"/>
          <w:sz w:val="22"/>
          <w:szCs w:val="22"/>
        </w:rPr>
      </w:pPr>
    </w:p>
    <w:p w14:paraId="0278209C" w14:textId="77777777" w:rsidR="00630E46" w:rsidRPr="00023EC5" w:rsidRDefault="00630E46" w:rsidP="00630E46">
      <w:pPr>
        <w:jc w:val="right"/>
        <w:rPr>
          <w:rFonts w:ascii="Arial" w:hAnsi="Arial" w:cs="Arial"/>
          <w:sz w:val="22"/>
          <w:szCs w:val="22"/>
        </w:rPr>
      </w:pPr>
      <w:proofErr w:type="spellStart"/>
      <w:r w:rsidRPr="00023EC5">
        <w:rPr>
          <w:rFonts w:ascii="Arial" w:hAnsi="Arial" w:cs="Arial"/>
          <w:sz w:val="22"/>
          <w:szCs w:val="22"/>
        </w:rPr>
        <w:t>Obrazec</w:t>
      </w:r>
      <w:proofErr w:type="spellEnd"/>
      <w:r w:rsidRPr="00023EC5">
        <w:rPr>
          <w:rFonts w:ascii="Arial" w:hAnsi="Arial" w:cs="Arial"/>
          <w:sz w:val="22"/>
          <w:szCs w:val="22"/>
        </w:rPr>
        <w:t xml:space="preserve"> </w:t>
      </w:r>
      <w:proofErr w:type="spellStart"/>
      <w:r w:rsidRPr="00023EC5">
        <w:rPr>
          <w:rFonts w:ascii="Arial" w:hAnsi="Arial" w:cs="Arial"/>
          <w:sz w:val="22"/>
          <w:szCs w:val="22"/>
        </w:rPr>
        <w:t>št</w:t>
      </w:r>
      <w:proofErr w:type="spellEnd"/>
      <w:r w:rsidRPr="00023EC5">
        <w:rPr>
          <w:rFonts w:ascii="Arial" w:hAnsi="Arial" w:cs="Arial"/>
          <w:sz w:val="22"/>
          <w:szCs w:val="22"/>
        </w:rPr>
        <w:t xml:space="preserve">: </w:t>
      </w:r>
      <w:r>
        <w:rPr>
          <w:rFonts w:ascii="Arial" w:hAnsi="Arial" w:cs="Arial"/>
          <w:sz w:val="22"/>
          <w:szCs w:val="22"/>
        </w:rPr>
        <w:t>10</w:t>
      </w:r>
    </w:p>
    <w:p w14:paraId="5587C47B" w14:textId="77777777" w:rsidR="00630E46" w:rsidRDefault="00630E46" w:rsidP="00630E46">
      <w:pPr>
        <w:pStyle w:val="Heading1"/>
        <w:rPr>
          <w:rFonts w:cs="Arial"/>
          <w:sz w:val="22"/>
          <w:szCs w:val="22"/>
        </w:rPr>
      </w:pPr>
    </w:p>
    <w:p w14:paraId="54898B49" w14:textId="77777777" w:rsidR="00630E46" w:rsidRPr="00023EC5" w:rsidRDefault="00630E46" w:rsidP="00630E46">
      <w:pPr>
        <w:pStyle w:val="Heading1"/>
        <w:rPr>
          <w:rFonts w:cs="Arial"/>
          <w:sz w:val="22"/>
          <w:szCs w:val="22"/>
        </w:rPr>
      </w:pPr>
      <w:proofErr w:type="spellStart"/>
      <w:r w:rsidRPr="00023EC5">
        <w:rPr>
          <w:rFonts w:cs="Arial"/>
          <w:sz w:val="22"/>
          <w:szCs w:val="22"/>
        </w:rPr>
        <w:t>Izjava</w:t>
      </w:r>
      <w:proofErr w:type="spellEnd"/>
      <w:r w:rsidRPr="00023EC5">
        <w:rPr>
          <w:rFonts w:cs="Arial"/>
          <w:sz w:val="22"/>
          <w:szCs w:val="22"/>
        </w:rPr>
        <w:t xml:space="preserve"> o </w:t>
      </w:r>
      <w:proofErr w:type="spellStart"/>
      <w:r w:rsidRPr="00023EC5">
        <w:rPr>
          <w:rFonts w:cs="Arial"/>
          <w:sz w:val="22"/>
          <w:szCs w:val="22"/>
        </w:rPr>
        <w:t>lastniških</w:t>
      </w:r>
      <w:proofErr w:type="spellEnd"/>
      <w:r w:rsidRPr="00023EC5">
        <w:rPr>
          <w:rFonts w:cs="Arial"/>
          <w:sz w:val="22"/>
          <w:szCs w:val="22"/>
        </w:rPr>
        <w:t xml:space="preserve"> </w:t>
      </w:r>
      <w:proofErr w:type="spellStart"/>
      <w:r w:rsidRPr="00023EC5">
        <w:rPr>
          <w:rFonts w:cs="Arial"/>
          <w:sz w:val="22"/>
          <w:szCs w:val="22"/>
        </w:rPr>
        <w:t>deležih</w:t>
      </w:r>
      <w:proofErr w:type="spellEnd"/>
    </w:p>
    <w:p w14:paraId="3BB14FE1" w14:textId="77777777" w:rsidR="00630E46" w:rsidRPr="00E64578" w:rsidRDefault="00630E46" w:rsidP="00630E46">
      <w:pPr>
        <w:spacing w:before="225" w:after="225"/>
        <w:jc w:val="both"/>
        <w:rPr>
          <w:rFonts w:ascii="Arial" w:hAnsi="Arial" w:cs="Arial"/>
          <w:sz w:val="22"/>
          <w:szCs w:val="22"/>
          <w:lang w:val="de-DE"/>
        </w:rPr>
      </w:pPr>
      <w:proofErr w:type="spellStart"/>
      <w:r w:rsidRPr="00E64578">
        <w:rPr>
          <w:rFonts w:ascii="Arial" w:hAnsi="Arial" w:cs="Arial"/>
          <w:sz w:val="22"/>
          <w:szCs w:val="22"/>
          <w:lang w:val="de-DE"/>
        </w:rPr>
        <w:t>Skladno</w:t>
      </w:r>
      <w:proofErr w:type="spellEnd"/>
      <w:r w:rsidRPr="00E64578">
        <w:rPr>
          <w:rFonts w:ascii="Arial" w:hAnsi="Arial" w:cs="Arial"/>
          <w:sz w:val="22"/>
          <w:szCs w:val="22"/>
          <w:lang w:val="de-DE"/>
        </w:rPr>
        <w:t xml:space="preserve"> z </w:t>
      </w:r>
      <w:proofErr w:type="spellStart"/>
      <w:r w:rsidRPr="00E64578">
        <w:rPr>
          <w:rFonts w:ascii="Arial" w:hAnsi="Arial" w:cs="Arial"/>
          <w:sz w:val="22"/>
          <w:szCs w:val="22"/>
          <w:lang w:val="de-DE"/>
        </w:rPr>
        <w:t>določili</w:t>
      </w:r>
      <w:proofErr w:type="spellEnd"/>
      <w:r w:rsidRPr="00E64578">
        <w:rPr>
          <w:rFonts w:ascii="Arial" w:hAnsi="Arial" w:cs="Arial"/>
          <w:sz w:val="22"/>
          <w:szCs w:val="22"/>
          <w:lang w:val="de-DE"/>
        </w:rPr>
        <w:t xml:space="preserve"> 14. </w:t>
      </w:r>
      <w:proofErr w:type="spellStart"/>
      <w:r w:rsidRPr="00E64578">
        <w:rPr>
          <w:rFonts w:ascii="Arial" w:hAnsi="Arial" w:cs="Arial"/>
          <w:sz w:val="22"/>
          <w:szCs w:val="22"/>
          <w:lang w:val="de-DE"/>
        </w:rPr>
        <w:t>člena</w:t>
      </w:r>
      <w:proofErr w:type="spellEnd"/>
      <w:r w:rsidRPr="00E64578">
        <w:rPr>
          <w:rFonts w:ascii="Arial" w:hAnsi="Arial" w:cs="Arial"/>
          <w:sz w:val="22"/>
          <w:szCs w:val="22"/>
          <w:lang w:val="de-DE"/>
        </w:rPr>
        <w:t xml:space="preserve"> Zakona o </w:t>
      </w:r>
      <w:proofErr w:type="spellStart"/>
      <w:r w:rsidRPr="00E64578">
        <w:rPr>
          <w:rFonts w:ascii="Arial" w:hAnsi="Arial" w:cs="Arial"/>
          <w:sz w:val="22"/>
          <w:szCs w:val="22"/>
          <w:lang w:val="de-DE"/>
        </w:rPr>
        <w:t>integriteti</w:t>
      </w:r>
      <w:proofErr w:type="spellEnd"/>
      <w:r w:rsidRPr="00E64578">
        <w:rPr>
          <w:rFonts w:ascii="Arial" w:hAnsi="Arial" w:cs="Arial"/>
          <w:sz w:val="22"/>
          <w:szCs w:val="22"/>
          <w:lang w:val="de-DE"/>
        </w:rPr>
        <w:t xml:space="preserve"> in </w:t>
      </w:r>
      <w:proofErr w:type="spellStart"/>
      <w:r w:rsidRPr="00E64578">
        <w:rPr>
          <w:rFonts w:ascii="Arial" w:hAnsi="Arial" w:cs="Arial"/>
          <w:sz w:val="22"/>
          <w:szCs w:val="22"/>
          <w:lang w:val="de-DE"/>
        </w:rPr>
        <w:t>preprečevanju</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korupcije</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spodaj</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podpisani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zakoniti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zastopnik</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gospodarskega</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subjekta</w:t>
      </w:r>
      <w:proofErr w:type="spellEnd"/>
      <w:r w:rsidRPr="00E64578">
        <w:rPr>
          <w:rFonts w:ascii="Arial" w:hAnsi="Arial" w:cs="Arial"/>
          <w:sz w:val="22"/>
          <w:szCs w:val="22"/>
          <w:lang w:val="de-DE"/>
        </w:rPr>
        <w:t>:</w:t>
      </w:r>
    </w:p>
    <w:p w14:paraId="1C5234D8" w14:textId="77777777" w:rsidR="00630E46" w:rsidRPr="00E64578" w:rsidRDefault="00630E46" w:rsidP="00630E46">
      <w:pPr>
        <w:spacing w:before="225" w:after="225"/>
        <w:jc w:val="both"/>
        <w:rPr>
          <w:rFonts w:ascii="Arial" w:hAnsi="Arial" w:cs="Arial"/>
          <w:sz w:val="22"/>
          <w:szCs w:val="22"/>
          <w:lang w:val="de-DE"/>
        </w:rPr>
      </w:pPr>
      <w:r w:rsidRPr="00E64578">
        <w:rPr>
          <w:rFonts w:ascii="Arial" w:hAnsi="Arial" w:cs="Arial"/>
          <w:sz w:val="22"/>
          <w:szCs w:val="22"/>
          <w:lang w:val="de-DE"/>
        </w:rPr>
        <w:t xml:space="preserve">- </w:t>
      </w:r>
      <w:proofErr w:type="spellStart"/>
      <w:r w:rsidRPr="00E64578">
        <w:rPr>
          <w:rFonts w:ascii="Arial" w:hAnsi="Arial" w:cs="Arial"/>
          <w:sz w:val="22"/>
          <w:szCs w:val="22"/>
          <w:lang w:val="de-DE"/>
        </w:rPr>
        <w:t>izjavljam</w:t>
      </w:r>
      <w:proofErr w:type="spellEnd"/>
      <w:r w:rsidRPr="00E64578">
        <w:rPr>
          <w:rFonts w:ascii="Arial" w:hAnsi="Arial" w:cs="Arial"/>
          <w:sz w:val="22"/>
          <w:szCs w:val="22"/>
          <w:lang w:val="de-DE"/>
        </w:rPr>
        <w:t xml:space="preserve">, da so </w:t>
      </w:r>
      <w:proofErr w:type="spellStart"/>
      <w:r w:rsidRPr="00E64578">
        <w:rPr>
          <w:rFonts w:ascii="Arial" w:hAnsi="Arial" w:cs="Arial"/>
          <w:sz w:val="22"/>
          <w:szCs w:val="22"/>
          <w:lang w:val="de-DE"/>
        </w:rPr>
        <w:t>družbeniki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gospodarskega</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subjekta</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podatki</w:t>
      </w:r>
      <w:proofErr w:type="spellEnd"/>
      <w:r w:rsidRPr="00E64578">
        <w:rPr>
          <w:rFonts w:ascii="Arial" w:hAnsi="Arial" w:cs="Arial"/>
          <w:sz w:val="22"/>
          <w:szCs w:val="22"/>
          <w:lang w:val="de-DE"/>
        </w:rPr>
        <w:t xml:space="preserve"> o </w:t>
      </w:r>
      <w:proofErr w:type="spellStart"/>
      <w:r w:rsidRPr="00E64578">
        <w:rPr>
          <w:rFonts w:ascii="Arial" w:hAnsi="Arial" w:cs="Arial"/>
          <w:sz w:val="22"/>
          <w:szCs w:val="22"/>
          <w:lang w:val="de-DE"/>
        </w:rPr>
        <w:t>udeležbi</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fizičnih</w:t>
      </w:r>
      <w:proofErr w:type="spellEnd"/>
      <w:r w:rsidRPr="00E64578">
        <w:rPr>
          <w:rFonts w:ascii="Arial" w:hAnsi="Arial" w:cs="Arial"/>
          <w:sz w:val="22"/>
          <w:szCs w:val="22"/>
          <w:lang w:val="de-DE"/>
        </w:rPr>
        <w:t xml:space="preserve"> in </w:t>
      </w:r>
      <w:proofErr w:type="spellStart"/>
      <w:r w:rsidRPr="00E64578">
        <w:rPr>
          <w:rFonts w:ascii="Arial" w:hAnsi="Arial" w:cs="Arial"/>
          <w:sz w:val="22"/>
          <w:szCs w:val="22"/>
          <w:lang w:val="de-DE"/>
        </w:rPr>
        <w:t>pravnih</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oseb</w:t>
      </w:r>
      <w:proofErr w:type="spellEnd"/>
      <w:r w:rsidRPr="00E64578">
        <w:rPr>
          <w:rFonts w:ascii="Arial" w:hAnsi="Arial" w:cs="Arial"/>
          <w:sz w:val="22"/>
          <w:szCs w:val="22"/>
          <w:lang w:val="de-DE"/>
        </w:rPr>
        <w:t xml:space="preserve"> v </w:t>
      </w:r>
      <w:proofErr w:type="spellStart"/>
      <w:r w:rsidRPr="00E64578">
        <w:rPr>
          <w:rFonts w:ascii="Arial" w:hAnsi="Arial" w:cs="Arial"/>
          <w:sz w:val="22"/>
          <w:szCs w:val="22"/>
          <w:lang w:val="de-DE"/>
        </w:rPr>
        <w:t>lastništvu</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gospodarskega</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subjekta</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vključno</w:t>
      </w:r>
      <w:proofErr w:type="spellEnd"/>
      <w:r w:rsidRPr="00E64578">
        <w:rPr>
          <w:rFonts w:ascii="Arial" w:hAnsi="Arial" w:cs="Arial"/>
          <w:sz w:val="22"/>
          <w:szCs w:val="22"/>
          <w:lang w:val="de-DE"/>
        </w:rPr>
        <w:t xml:space="preserve"> z </w:t>
      </w:r>
      <w:proofErr w:type="spellStart"/>
      <w:r w:rsidRPr="00E64578">
        <w:rPr>
          <w:rFonts w:ascii="Arial" w:hAnsi="Arial" w:cs="Arial"/>
          <w:sz w:val="22"/>
          <w:szCs w:val="22"/>
          <w:lang w:val="de-DE"/>
        </w:rPr>
        <w:t>udeležbo</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tihih</w:t>
      </w:r>
      <w:proofErr w:type="spellEnd"/>
      <w:r w:rsidRPr="00E64578">
        <w:rPr>
          <w:rFonts w:ascii="Arial" w:hAnsi="Arial" w:cs="Arial"/>
          <w:sz w:val="22"/>
          <w:szCs w:val="22"/>
          <w:lang w:val="de-DE"/>
        </w:rPr>
        <w:t xml:space="preserve"> </w:t>
      </w:r>
      <w:proofErr w:type="spellStart"/>
      <w:r w:rsidRPr="00E64578">
        <w:rPr>
          <w:rFonts w:ascii="Arial" w:hAnsi="Arial" w:cs="Arial"/>
          <w:sz w:val="22"/>
          <w:szCs w:val="22"/>
          <w:lang w:val="de-DE"/>
        </w:rPr>
        <w:t>družbenikov</w:t>
      </w:r>
      <w:proofErr w:type="spellEnd"/>
      <w:r w:rsidRPr="00E64578">
        <w:rPr>
          <w:rFonts w:ascii="Arial" w:hAnsi="Arial" w:cs="Arial"/>
          <w:sz w:val="22"/>
          <w:szCs w:val="22"/>
          <w:lang w:val="de-DE"/>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41"/>
        <w:gridCol w:w="3101"/>
        <w:gridCol w:w="3144"/>
      </w:tblGrid>
      <w:tr w:rsidR="00630E46" w:rsidRPr="008A2A72" w14:paraId="6D3DC431" w14:textId="77777777" w:rsidTr="00630E46">
        <w:tc>
          <w:tcPr>
            <w:tcW w:w="33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C20E99" w14:textId="77777777" w:rsidR="00630E46" w:rsidRPr="00E64578" w:rsidRDefault="00630E46" w:rsidP="00630E46">
            <w:pPr>
              <w:spacing w:before="135" w:after="135"/>
              <w:jc w:val="both"/>
              <w:textAlignment w:val="center"/>
              <w:rPr>
                <w:rFonts w:ascii="Arial" w:hAnsi="Arial" w:cs="Arial"/>
                <w:sz w:val="22"/>
                <w:szCs w:val="22"/>
                <w:lang w:val="de-DE"/>
              </w:rPr>
            </w:pPr>
            <w:r w:rsidRPr="00E64578">
              <w:rPr>
                <w:rFonts w:ascii="Arial" w:hAnsi="Arial" w:cs="Arial"/>
                <w:b/>
                <w:bCs/>
                <w:position w:val="-2"/>
                <w:sz w:val="22"/>
                <w:szCs w:val="22"/>
                <w:lang w:val="de-DE"/>
              </w:rPr>
              <w:t xml:space="preserve">Ime in </w:t>
            </w:r>
            <w:proofErr w:type="spellStart"/>
            <w:r w:rsidRPr="00E64578">
              <w:rPr>
                <w:rFonts w:ascii="Arial" w:hAnsi="Arial" w:cs="Arial"/>
                <w:b/>
                <w:bCs/>
                <w:position w:val="-2"/>
                <w:sz w:val="22"/>
                <w:szCs w:val="22"/>
                <w:lang w:val="de-DE"/>
              </w:rPr>
              <w:t>priimek</w:t>
            </w:r>
            <w:proofErr w:type="spellEnd"/>
          </w:p>
          <w:p w14:paraId="67B6CC09" w14:textId="77777777" w:rsidR="00630E46" w:rsidRPr="00E64578" w:rsidRDefault="00630E46" w:rsidP="00630E46">
            <w:pPr>
              <w:spacing w:before="135" w:after="135"/>
              <w:jc w:val="both"/>
              <w:textAlignment w:val="center"/>
              <w:rPr>
                <w:rFonts w:ascii="Arial" w:hAnsi="Arial" w:cs="Arial"/>
                <w:sz w:val="22"/>
                <w:szCs w:val="22"/>
                <w:lang w:val="de-DE"/>
              </w:rPr>
            </w:pPr>
            <w:proofErr w:type="spellStart"/>
            <w:r w:rsidRPr="00E64578">
              <w:rPr>
                <w:rFonts w:ascii="Arial" w:hAnsi="Arial" w:cs="Arial"/>
                <w:b/>
                <w:bCs/>
                <w:position w:val="-2"/>
                <w:sz w:val="22"/>
                <w:szCs w:val="22"/>
                <w:lang w:val="de-DE"/>
              </w:rPr>
              <w:t>ali</w:t>
            </w:r>
            <w:proofErr w:type="spellEnd"/>
          </w:p>
          <w:p w14:paraId="6ABE67E8" w14:textId="77777777" w:rsidR="00630E46" w:rsidRPr="00E64578" w:rsidRDefault="00630E46" w:rsidP="00630E46">
            <w:pPr>
              <w:spacing w:before="135" w:after="135"/>
              <w:jc w:val="both"/>
              <w:textAlignment w:val="center"/>
              <w:rPr>
                <w:rFonts w:ascii="Arial" w:hAnsi="Arial" w:cs="Arial"/>
                <w:sz w:val="22"/>
                <w:szCs w:val="22"/>
                <w:lang w:val="de-DE"/>
              </w:rPr>
            </w:pPr>
            <w:r w:rsidRPr="00E64578">
              <w:rPr>
                <w:rFonts w:ascii="Arial" w:hAnsi="Arial" w:cs="Arial"/>
                <w:b/>
                <w:bCs/>
                <w:position w:val="-2"/>
                <w:sz w:val="22"/>
                <w:szCs w:val="22"/>
                <w:lang w:val="de-DE"/>
              </w:rPr>
              <w:t xml:space="preserve">Firma in </w:t>
            </w:r>
            <w:proofErr w:type="spellStart"/>
            <w:r w:rsidRPr="00E64578">
              <w:rPr>
                <w:rFonts w:ascii="Arial" w:hAnsi="Arial" w:cs="Arial"/>
                <w:b/>
                <w:bCs/>
                <w:position w:val="-2"/>
                <w:sz w:val="22"/>
                <w:szCs w:val="22"/>
                <w:lang w:val="de-DE"/>
              </w:rPr>
              <w:t>sedež</w:t>
            </w:r>
            <w:proofErr w:type="spellEnd"/>
            <w:r w:rsidRPr="00E64578">
              <w:rPr>
                <w:rFonts w:ascii="Arial" w:hAnsi="Arial" w:cs="Arial"/>
                <w:b/>
                <w:bCs/>
                <w:position w:val="-2"/>
                <w:sz w:val="22"/>
                <w:szCs w:val="22"/>
                <w:lang w:val="de-DE"/>
              </w:rPr>
              <w:t xml:space="preserve"> </w:t>
            </w:r>
            <w:proofErr w:type="spellStart"/>
            <w:r w:rsidRPr="00E64578">
              <w:rPr>
                <w:rFonts w:ascii="Arial" w:hAnsi="Arial" w:cs="Arial"/>
                <w:b/>
                <w:bCs/>
                <w:position w:val="-2"/>
                <w:sz w:val="22"/>
                <w:szCs w:val="22"/>
                <w:lang w:val="de-DE"/>
              </w:rPr>
              <w:t>pravne</w:t>
            </w:r>
            <w:proofErr w:type="spellEnd"/>
            <w:r w:rsidRPr="00E64578">
              <w:rPr>
                <w:rFonts w:ascii="Arial" w:hAnsi="Arial" w:cs="Arial"/>
                <w:b/>
                <w:bCs/>
                <w:position w:val="-2"/>
                <w:sz w:val="22"/>
                <w:szCs w:val="22"/>
                <w:lang w:val="de-DE"/>
              </w:rPr>
              <w:t xml:space="preserve"> </w:t>
            </w:r>
            <w:proofErr w:type="spellStart"/>
            <w:r w:rsidRPr="00E64578">
              <w:rPr>
                <w:rFonts w:ascii="Arial" w:hAnsi="Arial" w:cs="Arial"/>
                <w:b/>
                <w:bCs/>
                <w:position w:val="-2"/>
                <w:sz w:val="22"/>
                <w:szCs w:val="22"/>
                <w:lang w:val="de-DE"/>
              </w:rPr>
              <w:t>osebe</w:t>
            </w:r>
            <w:proofErr w:type="spellEnd"/>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A52C0A" w14:textId="77777777" w:rsidR="00630E46" w:rsidRPr="00E64578" w:rsidRDefault="00630E46" w:rsidP="00630E46">
            <w:pPr>
              <w:spacing w:before="135" w:after="135"/>
              <w:jc w:val="both"/>
              <w:textAlignment w:val="center"/>
              <w:rPr>
                <w:rFonts w:ascii="Arial" w:hAnsi="Arial" w:cs="Arial"/>
                <w:sz w:val="22"/>
                <w:szCs w:val="22"/>
                <w:lang w:val="de-DE"/>
              </w:rPr>
            </w:pPr>
            <w:r w:rsidRPr="00E64578">
              <w:rPr>
                <w:rFonts w:ascii="Arial" w:hAnsi="Arial" w:cs="Arial"/>
                <w:b/>
                <w:bCs/>
                <w:position w:val="-2"/>
                <w:sz w:val="22"/>
                <w:szCs w:val="22"/>
                <w:lang w:val="de-DE"/>
              </w:rPr>
              <w:t xml:space="preserve">Naslov </w:t>
            </w:r>
            <w:proofErr w:type="spellStart"/>
            <w:r w:rsidRPr="00E64578">
              <w:rPr>
                <w:rFonts w:ascii="Arial" w:hAnsi="Arial" w:cs="Arial"/>
                <w:b/>
                <w:bCs/>
                <w:position w:val="-2"/>
                <w:sz w:val="22"/>
                <w:szCs w:val="22"/>
                <w:lang w:val="de-DE"/>
              </w:rPr>
              <w:t>prebivališča</w:t>
            </w:r>
            <w:proofErr w:type="spellEnd"/>
          </w:p>
          <w:p w14:paraId="4C973FAB" w14:textId="77777777" w:rsidR="00630E46" w:rsidRPr="00E64578" w:rsidRDefault="00630E46" w:rsidP="00630E46">
            <w:pPr>
              <w:spacing w:before="135" w:after="135"/>
              <w:jc w:val="both"/>
              <w:textAlignment w:val="center"/>
              <w:rPr>
                <w:rFonts w:ascii="Arial" w:hAnsi="Arial" w:cs="Arial"/>
                <w:sz w:val="22"/>
                <w:szCs w:val="22"/>
                <w:lang w:val="de-DE"/>
              </w:rPr>
            </w:pPr>
            <w:proofErr w:type="spellStart"/>
            <w:r w:rsidRPr="00E64578">
              <w:rPr>
                <w:rFonts w:ascii="Arial" w:hAnsi="Arial" w:cs="Arial"/>
                <w:b/>
                <w:bCs/>
                <w:position w:val="-2"/>
                <w:sz w:val="22"/>
                <w:szCs w:val="22"/>
                <w:lang w:val="de-DE"/>
              </w:rPr>
              <w:t>ali</w:t>
            </w:r>
            <w:proofErr w:type="spellEnd"/>
          </w:p>
          <w:p w14:paraId="61725A43" w14:textId="77777777" w:rsidR="00630E46" w:rsidRPr="00E64578" w:rsidRDefault="00630E46" w:rsidP="00630E46">
            <w:pPr>
              <w:spacing w:before="135" w:after="135"/>
              <w:jc w:val="both"/>
              <w:textAlignment w:val="center"/>
              <w:rPr>
                <w:rFonts w:ascii="Arial" w:hAnsi="Arial" w:cs="Arial"/>
                <w:sz w:val="22"/>
                <w:szCs w:val="22"/>
                <w:lang w:val="de-DE"/>
              </w:rPr>
            </w:pPr>
            <w:proofErr w:type="spellStart"/>
            <w:r w:rsidRPr="00E64578">
              <w:rPr>
                <w:rFonts w:ascii="Arial" w:hAnsi="Arial" w:cs="Arial"/>
                <w:b/>
                <w:bCs/>
                <w:position w:val="-2"/>
                <w:sz w:val="22"/>
                <w:szCs w:val="22"/>
                <w:lang w:val="de-DE"/>
              </w:rPr>
              <w:t>Davčna</w:t>
            </w:r>
            <w:proofErr w:type="spellEnd"/>
            <w:r w:rsidRPr="00E64578">
              <w:rPr>
                <w:rFonts w:ascii="Arial" w:hAnsi="Arial" w:cs="Arial"/>
                <w:b/>
                <w:bCs/>
                <w:position w:val="-2"/>
                <w:sz w:val="22"/>
                <w:szCs w:val="22"/>
                <w:lang w:val="de-DE"/>
              </w:rPr>
              <w:t xml:space="preserve"> in </w:t>
            </w:r>
            <w:proofErr w:type="spellStart"/>
            <w:r w:rsidRPr="00E64578">
              <w:rPr>
                <w:rFonts w:ascii="Arial" w:hAnsi="Arial" w:cs="Arial"/>
                <w:b/>
                <w:bCs/>
                <w:position w:val="-2"/>
                <w:sz w:val="22"/>
                <w:szCs w:val="22"/>
                <w:lang w:val="de-DE"/>
              </w:rPr>
              <w:t>matična</w:t>
            </w:r>
            <w:proofErr w:type="spellEnd"/>
            <w:r w:rsidRPr="00E64578">
              <w:rPr>
                <w:rFonts w:ascii="Arial" w:hAnsi="Arial" w:cs="Arial"/>
                <w:b/>
                <w:bCs/>
                <w:position w:val="-2"/>
                <w:sz w:val="22"/>
                <w:szCs w:val="22"/>
                <w:lang w:val="de-DE"/>
              </w:rPr>
              <w:t xml:space="preserve"> </w:t>
            </w:r>
            <w:proofErr w:type="spellStart"/>
            <w:r w:rsidRPr="00E64578">
              <w:rPr>
                <w:rFonts w:ascii="Arial" w:hAnsi="Arial" w:cs="Arial"/>
                <w:b/>
                <w:bCs/>
                <w:position w:val="-2"/>
                <w:sz w:val="22"/>
                <w:szCs w:val="22"/>
                <w:lang w:val="de-DE"/>
              </w:rPr>
              <w:t>številka</w:t>
            </w:r>
            <w:proofErr w:type="spellEnd"/>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FD9FB1" w14:textId="77777777" w:rsidR="00630E46" w:rsidRPr="00E64578" w:rsidRDefault="00630E46" w:rsidP="00630E46">
            <w:pPr>
              <w:spacing w:before="135" w:after="135"/>
              <w:jc w:val="both"/>
              <w:textAlignment w:val="center"/>
              <w:rPr>
                <w:rFonts w:ascii="Arial" w:hAnsi="Arial" w:cs="Arial"/>
                <w:sz w:val="22"/>
                <w:szCs w:val="22"/>
                <w:lang w:val="de-DE"/>
              </w:rPr>
            </w:pPr>
            <w:proofErr w:type="spellStart"/>
            <w:r w:rsidRPr="00E64578">
              <w:rPr>
                <w:rFonts w:ascii="Arial" w:hAnsi="Arial" w:cs="Arial"/>
                <w:b/>
                <w:bCs/>
                <w:position w:val="-2"/>
                <w:sz w:val="22"/>
                <w:szCs w:val="22"/>
                <w:lang w:val="de-DE"/>
              </w:rPr>
              <w:t>Delež</w:t>
            </w:r>
            <w:proofErr w:type="spellEnd"/>
            <w:r w:rsidRPr="00E64578">
              <w:rPr>
                <w:rFonts w:ascii="Arial" w:hAnsi="Arial" w:cs="Arial"/>
                <w:b/>
                <w:bCs/>
                <w:position w:val="-2"/>
                <w:sz w:val="22"/>
                <w:szCs w:val="22"/>
                <w:lang w:val="de-DE"/>
              </w:rPr>
              <w:t xml:space="preserve"> </w:t>
            </w:r>
            <w:proofErr w:type="spellStart"/>
            <w:r w:rsidRPr="00E64578">
              <w:rPr>
                <w:rFonts w:ascii="Arial" w:hAnsi="Arial" w:cs="Arial"/>
                <w:b/>
                <w:bCs/>
                <w:position w:val="-2"/>
                <w:sz w:val="22"/>
                <w:szCs w:val="22"/>
                <w:lang w:val="de-DE"/>
              </w:rPr>
              <w:t>lastništva</w:t>
            </w:r>
            <w:proofErr w:type="spellEnd"/>
          </w:p>
          <w:p w14:paraId="6EE443F5" w14:textId="77777777" w:rsidR="00630E46" w:rsidRPr="00E64578" w:rsidRDefault="00630E46" w:rsidP="00630E46">
            <w:pPr>
              <w:spacing w:before="135" w:after="135"/>
              <w:jc w:val="both"/>
              <w:textAlignment w:val="center"/>
              <w:rPr>
                <w:rFonts w:ascii="Arial" w:hAnsi="Arial" w:cs="Arial"/>
                <w:sz w:val="22"/>
                <w:szCs w:val="22"/>
                <w:lang w:val="de-DE"/>
              </w:rPr>
            </w:pPr>
            <w:proofErr w:type="spellStart"/>
            <w:r w:rsidRPr="00E64578">
              <w:rPr>
                <w:rFonts w:ascii="Arial" w:hAnsi="Arial" w:cs="Arial"/>
                <w:b/>
                <w:bCs/>
                <w:position w:val="-2"/>
                <w:sz w:val="22"/>
                <w:szCs w:val="22"/>
                <w:lang w:val="de-DE"/>
              </w:rPr>
              <w:t>ali</w:t>
            </w:r>
            <w:proofErr w:type="spellEnd"/>
          </w:p>
          <w:p w14:paraId="460FF52E" w14:textId="77777777" w:rsidR="00630E46" w:rsidRPr="00E64578" w:rsidRDefault="00630E46" w:rsidP="00630E46">
            <w:pPr>
              <w:spacing w:before="135" w:after="135"/>
              <w:jc w:val="both"/>
              <w:textAlignment w:val="center"/>
              <w:rPr>
                <w:rFonts w:ascii="Arial" w:hAnsi="Arial" w:cs="Arial"/>
                <w:sz w:val="22"/>
                <w:szCs w:val="22"/>
                <w:lang w:val="de-DE"/>
              </w:rPr>
            </w:pPr>
            <w:proofErr w:type="spellStart"/>
            <w:r w:rsidRPr="00E64578">
              <w:rPr>
                <w:rFonts w:ascii="Arial" w:hAnsi="Arial" w:cs="Arial"/>
                <w:b/>
                <w:bCs/>
                <w:position w:val="-2"/>
                <w:sz w:val="22"/>
                <w:szCs w:val="22"/>
                <w:lang w:val="de-DE"/>
              </w:rPr>
              <w:t>Delež</w:t>
            </w:r>
            <w:proofErr w:type="spellEnd"/>
            <w:r w:rsidRPr="00E64578">
              <w:rPr>
                <w:rFonts w:ascii="Arial" w:hAnsi="Arial" w:cs="Arial"/>
                <w:b/>
                <w:bCs/>
                <w:position w:val="-2"/>
                <w:sz w:val="22"/>
                <w:szCs w:val="22"/>
                <w:lang w:val="de-DE"/>
              </w:rPr>
              <w:t xml:space="preserve"> lastništva </w:t>
            </w:r>
            <w:proofErr w:type="spellStart"/>
            <w:r w:rsidRPr="00E64578">
              <w:rPr>
                <w:rFonts w:ascii="Arial" w:hAnsi="Arial" w:cs="Arial"/>
                <w:b/>
                <w:bCs/>
                <w:position w:val="-2"/>
                <w:sz w:val="22"/>
                <w:szCs w:val="22"/>
                <w:lang w:val="de-DE"/>
              </w:rPr>
              <w:t>gospodarskega</w:t>
            </w:r>
            <w:proofErr w:type="spellEnd"/>
            <w:r w:rsidRPr="00E64578">
              <w:rPr>
                <w:rFonts w:ascii="Arial" w:hAnsi="Arial" w:cs="Arial"/>
                <w:b/>
                <w:bCs/>
                <w:position w:val="-2"/>
                <w:sz w:val="22"/>
                <w:szCs w:val="22"/>
                <w:lang w:val="de-DE"/>
              </w:rPr>
              <w:t xml:space="preserve"> </w:t>
            </w:r>
            <w:proofErr w:type="spellStart"/>
            <w:r w:rsidRPr="00E64578">
              <w:rPr>
                <w:rFonts w:ascii="Arial" w:hAnsi="Arial" w:cs="Arial"/>
                <w:b/>
                <w:bCs/>
                <w:position w:val="-2"/>
                <w:sz w:val="22"/>
                <w:szCs w:val="22"/>
                <w:lang w:val="de-DE"/>
              </w:rPr>
              <w:t>subjekta</w:t>
            </w:r>
            <w:proofErr w:type="spellEnd"/>
          </w:p>
        </w:tc>
      </w:tr>
      <w:tr w:rsidR="00630E46" w:rsidRPr="008A2A72" w14:paraId="32E67490" w14:textId="77777777" w:rsidTr="00630E46">
        <w:tc>
          <w:tcPr>
            <w:tcW w:w="33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C8DE0" w14:textId="77777777" w:rsidR="00630E46" w:rsidRPr="00E64578" w:rsidRDefault="00630E46" w:rsidP="00630E46">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FBB0CE" w14:textId="77777777" w:rsidR="00630E46" w:rsidRPr="00E64578" w:rsidRDefault="00630E46" w:rsidP="00630E46">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A8DFF" w14:textId="77777777" w:rsidR="00630E46" w:rsidRPr="00E64578" w:rsidRDefault="00630E46" w:rsidP="00630E46">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r>
      <w:tr w:rsidR="00630E46" w:rsidRPr="008A2A72" w14:paraId="1C02BEE1" w14:textId="77777777" w:rsidTr="00630E46">
        <w:tc>
          <w:tcPr>
            <w:tcW w:w="33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274C7" w14:textId="77777777" w:rsidR="00630E46" w:rsidRPr="00E64578" w:rsidRDefault="00630E46" w:rsidP="00630E46">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6E689" w14:textId="77777777" w:rsidR="00630E46" w:rsidRPr="00E64578" w:rsidRDefault="00630E46" w:rsidP="00630E46">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96F35B" w14:textId="77777777" w:rsidR="00630E46" w:rsidRPr="00E64578" w:rsidRDefault="00630E46" w:rsidP="00630E46">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r>
      <w:tr w:rsidR="00630E46" w:rsidRPr="008A2A72" w14:paraId="5F0F69BF" w14:textId="77777777" w:rsidTr="00630E46">
        <w:tc>
          <w:tcPr>
            <w:tcW w:w="33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6188E5" w14:textId="77777777" w:rsidR="00630E46" w:rsidRPr="00E64578" w:rsidRDefault="00630E46" w:rsidP="00630E46">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CD73C9" w14:textId="77777777" w:rsidR="00630E46" w:rsidRPr="00E64578" w:rsidRDefault="00630E46" w:rsidP="00630E46">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c>
          <w:tcPr>
            <w:tcW w:w="3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DFC181" w14:textId="77777777" w:rsidR="00630E46" w:rsidRPr="00E64578" w:rsidRDefault="00630E46" w:rsidP="00630E46">
            <w:pPr>
              <w:spacing w:before="135" w:after="135"/>
              <w:jc w:val="both"/>
              <w:textAlignment w:val="center"/>
              <w:rPr>
                <w:rFonts w:ascii="Arial" w:hAnsi="Arial" w:cs="Arial"/>
                <w:sz w:val="22"/>
                <w:szCs w:val="22"/>
                <w:lang w:val="de-DE"/>
              </w:rPr>
            </w:pPr>
            <w:r w:rsidRPr="00E64578">
              <w:rPr>
                <w:rFonts w:ascii="Arial" w:hAnsi="Arial" w:cs="Arial"/>
                <w:position w:val="-2"/>
                <w:sz w:val="22"/>
                <w:szCs w:val="22"/>
                <w:lang w:val="de-DE"/>
              </w:rPr>
              <w:t> </w:t>
            </w:r>
          </w:p>
        </w:tc>
      </w:tr>
    </w:tbl>
    <w:p w14:paraId="6D58B633"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xml:space="preserve">- </w:t>
      </w:r>
      <w:proofErr w:type="spellStart"/>
      <w:proofErr w:type="gramStart"/>
      <w:r w:rsidRPr="00023EC5">
        <w:rPr>
          <w:rFonts w:ascii="Arial" w:hAnsi="Arial" w:cs="Arial"/>
          <w:sz w:val="22"/>
          <w:szCs w:val="22"/>
        </w:rPr>
        <w:t>izjavljam</w:t>
      </w:r>
      <w:proofErr w:type="spellEnd"/>
      <w:r w:rsidRPr="00023EC5">
        <w:rPr>
          <w:rFonts w:ascii="Arial" w:hAnsi="Arial" w:cs="Arial"/>
          <w:sz w:val="22"/>
          <w:szCs w:val="22"/>
        </w:rPr>
        <w:t>,  da</w:t>
      </w:r>
      <w:proofErr w:type="gramEnd"/>
      <w:r w:rsidRPr="00023EC5">
        <w:rPr>
          <w:rFonts w:ascii="Arial" w:hAnsi="Arial" w:cs="Arial"/>
          <w:sz w:val="22"/>
          <w:szCs w:val="22"/>
        </w:rPr>
        <w:t xml:space="preserve"> so </w:t>
      </w:r>
      <w:proofErr w:type="spellStart"/>
      <w:r w:rsidRPr="00023EC5">
        <w:rPr>
          <w:rFonts w:ascii="Arial" w:hAnsi="Arial" w:cs="Arial"/>
          <w:sz w:val="22"/>
          <w:szCs w:val="22"/>
        </w:rPr>
        <w:t>gospodarski</w:t>
      </w:r>
      <w:proofErr w:type="spellEnd"/>
      <w:r w:rsidRPr="00023EC5">
        <w:rPr>
          <w:rFonts w:ascii="Arial" w:hAnsi="Arial" w:cs="Arial"/>
          <w:sz w:val="22"/>
          <w:szCs w:val="22"/>
        </w:rPr>
        <w:t xml:space="preserve"> </w:t>
      </w:r>
      <w:proofErr w:type="spellStart"/>
      <w:r w:rsidRPr="00023EC5">
        <w:rPr>
          <w:rFonts w:ascii="Arial" w:hAnsi="Arial" w:cs="Arial"/>
          <w:sz w:val="22"/>
          <w:szCs w:val="22"/>
        </w:rPr>
        <w:t>subjekti</w:t>
      </w:r>
      <w:proofErr w:type="spellEnd"/>
      <w:r w:rsidRPr="00023EC5">
        <w:rPr>
          <w:rFonts w:ascii="Arial" w:hAnsi="Arial" w:cs="Arial"/>
          <w:sz w:val="22"/>
          <w:szCs w:val="22"/>
        </w:rPr>
        <w:t xml:space="preserve"> za </w:t>
      </w:r>
      <w:proofErr w:type="spellStart"/>
      <w:r w:rsidRPr="00023EC5">
        <w:rPr>
          <w:rFonts w:ascii="Arial" w:hAnsi="Arial" w:cs="Arial"/>
          <w:sz w:val="22"/>
          <w:szCs w:val="22"/>
        </w:rPr>
        <w:t>katere</w:t>
      </w:r>
      <w:proofErr w:type="spellEnd"/>
      <w:r w:rsidRPr="00023EC5">
        <w:rPr>
          <w:rFonts w:ascii="Arial" w:hAnsi="Arial" w:cs="Arial"/>
          <w:sz w:val="22"/>
          <w:szCs w:val="22"/>
        </w:rPr>
        <w:t xml:space="preserve"> se glede </w:t>
      </w:r>
      <w:proofErr w:type="spellStart"/>
      <w:r w:rsidRPr="00023EC5">
        <w:rPr>
          <w:rFonts w:ascii="Arial" w:hAnsi="Arial" w:cs="Arial"/>
          <w:sz w:val="22"/>
          <w:szCs w:val="22"/>
        </w:rPr>
        <w:t>na</w:t>
      </w:r>
      <w:proofErr w:type="spellEnd"/>
      <w:r w:rsidRPr="00023EC5">
        <w:rPr>
          <w:rFonts w:ascii="Arial" w:hAnsi="Arial" w:cs="Arial"/>
          <w:sz w:val="22"/>
          <w:szCs w:val="22"/>
        </w:rPr>
        <w:t xml:space="preserve"> </w:t>
      </w:r>
      <w:proofErr w:type="spellStart"/>
      <w:r w:rsidRPr="00023EC5">
        <w:rPr>
          <w:rFonts w:ascii="Arial" w:hAnsi="Arial" w:cs="Arial"/>
          <w:sz w:val="22"/>
          <w:szCs w:val="22"/>
        </w:rPr>
        <w:t>določbe</w:t>
      </w:r>
      <w:proofErr w:type="spellEnd"/>
      <w:r w:rsidRPr="00023EC5">
        <w:rPr>
          <w:rFonts w:ascii="Arial" w:hAnsi="Arial" w:cs="Arial"/>
          <w:sz w:val="22"/>
          <w:szCs w:val="22"/>
        </w:rPr>
        <w:t xml:space="preserve"> </w:t>
      </w:r>
      <w:proofErr w:type="spellStart"/>
      <w:r w:rsidRPr="00023EC5">
        <w:rPr>
          <w:rFonts w:ascii="Arial" w:hAnsi="Arial" w:cs="Arial"/>
          <w:sz w:val="22"/>
          <w:szCs w:val="22"/>
        </w:rPr>
        <w:t>zakona</w:t>
      </w:r>
      <w:proofErr w:type="spellEnd"/>
      <w:r w:rsidRPr="00023EC5">
        <w:rPr>
          <w:rFonts w:ascii="Arial" w:hAnsi="Arial" w:cs="Arial"/>
          <w:sz w:val="22"/>
          <w:szCs w:val="22"/>
        </w:rPr>
        <w:t xml:space="preserve">, ki </w:t>
      </w:r>
      <w:proofErr w:type="spellStart"/>
      <w:r w:rsidRPr="00023EC5">
        <w:rPr>
          <w:rFonts w:ascii="Arial" w:hAnsi="Arial" w:cs="Arial"/>
          <w:sz w:val="22"/>
          <w:szCs w:val="22"/>
        </w:rPr>
        <w:t>ureja</w:t>
      </w:r>
      <w:proofErr w:type="spellEnd"/>
      <w:r w:rsidRPr="00023EC5">
        <w:rPr>
          <w:rFonts w:ascii="Arial" w:hAnsi="Arial" w:cs="Arial"/>
          <w:sz w:val="22"/>
          <w:szCs w:val="22"/>
        </w:rPr>
        <w:t xml:space="preserve"> </w:t>
      </w:r>
      <w:proofErr w:type="spellStart"/>
      <w:r w:rsidRPr="00023EC5">
        <w:rPr>
          <w:rFonts w:ascii="Arial" w:hAnsi="Arial" w:cs="Arial"/>
          <w:sz w:val="22"/>
          <w:szCs w:val="22"/>
        </w:rPr>
        <w:t>gospodarske</w:t>
      </w:r>
      <w:proofErr w:type="spellEnd"/>
      <w:r w:rsidRPr="00023EC5">
        <w:rPr>
          <w:rFonts w:ascii="Arial" w:hAnsi="Arial" w:cs="Arial"/>
          <w:sz w:val="22"/>
          <w:szCs w:val="22"/>
        </w:rPr>
        <w:t xml:space="preserve"> </w:t>
      </w:r>
      <w:proofErr w:type="spellStart"/>
      <w:r w:rsidRPr="00023EC5">
        <w:rPr>
          <w:rFonts w:ascii="Arial" w:hAnsi="Arial" w:cs="Arial"/>
          <w:sz w:val="22"/>
          <w:szCs w:val="22"/>
        </w:rPr>
        <w:t>družbe</w:t>
      </w:r>
      <w:proofErr w:type="spellEnd"/>
      <w:r w:rsidRPr="00023EC5">
        <w:rPr>
          <w:rFonts w:ascii="Arial" w:hAnsi="Arial" w:cs="Arial"/>
          <w:sz w:val="22"/>
          <w:szCs w:val="22"/>
        </w:rPr>
        <w:t xml:space="preserve">, </w:t>
      </w:r>
      <w:proofErr w:type="spellStart"/>
      <w:r w:rsidRPr="00023EC5">
        <w:rPr>
          <w:rFonts w:ascii="Arial" w:hAnsi="Arial" w:cs="Arial"/>
          <w:sz w:val="22"/>
          <w:szCs w:val="22"/>
        </w:rPr>
        <w:t>šteje</w:t>
      </w:r>
      <w:proofErr w:type="spellEnd"/>
      <w:r w:rsidRPr="00023EC5">
        <w:rPr>
          <w:rFonts w:ascii="Arial" w:hAnsi="Arial" w:cs="Arial"/>
          <w:sz w:val="22"/>
          <w:szCs w:val="22"/>
        </w:rPr>
        <w:t xml:space="preserve">, da so </w:t>
      </w:r>
      <w:proofErr w:type="spellStart"/>
      <w:r w:rsidRPr="00023EC5">
        <w:rPr>
          <w:rFonts w:ascii="Arial" w:hAnsi="Arial" w:cs="Arial"/>
          <w:sz w:val="22"/>
          <w:szCs w:val="22"/>
        </w:rPr>
        <w:t>povezane</w:t>
      </w:r>
      <w:proofErr w:type="spellEnd"/>
      <w:r w:rsidRPr="00023EC5">
        <w:rPr>
          <w:rFonts w:ascii="Arial" w:hAnsi="Arial" w:cs="Arial"/>
          <w:sz w:val="22"/>
          <w:szCs w:val="22"/>
        </w:rPr>
        <w:t xml:space="preserve"> </w:t>
      </w:r>
      <w:proofErr w:type="spellStart"/>
      <w:r w:rsidRPr="00023EC5">
        <w:rPr>
          <w:rFonts w:ascii="Arial" w:hAnsi="Arial" w:cs="Arial"/>
          <w:sz w:val="22"/>
          <w:szCs w:val="22"/>
        </w:rPr>
        <w:t>družbe</w:t>
      </w:r>
      <w:proofErr w:type="spellEnd"/>
      <w:r w:rsidRPr="00023EC5">
        <w:rPr>
          <w:rFonts w:ascii="Arial" w:hAnsi="Arial" w:cs="Arial"/>
          <w:sz w:val="22"/>
          <w:szCs w:val="22"/>
        </w:rPr>
        <w:t xml:space="preserve"> z </w:t>
      </w:r>
      <w:proofErr w:type="spellStart"/>
      <w:r w:rsidRPr="00023EC5">
        <w:rPr>
          <w:rFonts w:ascii="Arial" w:hAnsi="Arial" w:cs="Arial"/>
          <w:sz w:val="22"/>
          <w:szCs w:val="22"/>
        </w:rPr>
        <w:t>gospodarskim</w:t>
      </w:r>
      <w:proofErr w:type="spellEnd"/>
      <w:r w:rsidRPr="00023EC5">
        <w:rPr>
          <w:rFonts w:ascii="Arial" w:hAnsi="Arial" w:cs="Arial"/>
          <w:sz w:val="22"/>
          <w:szCs w:val="22"/>
        </w:rPr>
        <w:t xml:space="preserve"> </w:t>
      </w:r>
      <w:proofErr w:type="spellStart"/>
      <w:r w:rsidRPr="00023EC5">
        <w:rPr>
          <w:rFonts w:ascii="Arial" w:hAnsi="Arial" w:cs="Arial"/>
          <w:sz w:val="22"/>
          <w:szCs w:val="22"/>
        </w:rPr>
        <w:t>subjektom</w:t>
      </w:r>
      <w:proofErr w:type="spellEnd"/>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630E46" w:rsidRPr="00023EC5" w14:paraId="0733BBC9" w14:textId="77777777" w:rsidTr="00630E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52BF5B" w14:textId="77777777" w:rsidR="00630E46" w:rsidRPr="00023EC5" w:rsidRDefault="00630E46" w:rsidP="00630E46">
            <w:pPr>
              <w:spacing w:before="135" w:after="135"/>
              <w:jc w:val="both"/>
              <w:textAlignment w:val="center"/>
              <w:rPr>
                <w:rFonts w:ascii="Arial" w:hAnsi="Arial" w:cs="Arial"/>
                <w:sz w:val="22"/>
                <w:szCs w:val="22"/>
              </w:rPr>
            </w:pPr>
            <w:proofErr w:type="spellStart"/>
            <w:r w:rsidRPr="00023EC5">
              <w:rPr>
                <w:rFonts w:ascii="Arial" w:hAnsi="Arial" w:cs="Arial"/>
                <w:b/>
                <w:bCs/>
                <w:position w:val="-2"/>
                <w:sz w:val="22"/>
                <w:szCs w:val="22"/>
              </w:rPr>
              <w:t>Firma</w:t>
            </w:r>
            <w:proofErr w:type="spellEnd"/>
            <w:r w:rsidRPr="00023EC5">
              <w:rPr>
                <w:rFonts w:ascii="Arial" w:hAnsi="Arial" w:cs="Arial"/>
                <w:b/>
                <w:bCs/>
                <w:position w:val="-2"/>
                <w:sz w:val="22"/>
                <w:szCs w:val="22"/>
              </w:rPr>
              <w:t xml:space="preserve"> in </w:t>
            </w:r>
            <w:proofErr w:type="spellStart"/>
            <w:r w:rsidRPr="00023EC5">
              <w:rPr>
                <w:rFonts w:ascii="Arial" w:hAnsi="Arial" w:cs="Arial"/>
                <w:b/>
                <w:bCs/>
                <w:position w:val="-2"/>
                <w:sz w:val="22"/>
                <w:szCs w:val="22"/>
              </w:rPr>
              <w:t>sedež</w:t>
            </w:r>
            <w:proofErr w:type="spellEnd"/>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3F794" w14:textId="77777777" w:rsidR="00630E46" w:rsidRPr="00023EC5" w:rsidRDefault="00630E46" w:rsidP="00630E46">
            <w:pPr>
              <w:spacing w:before="135" w:after="135"/>
              <w:jc w:val="both"/>
              <w:textAlignment w:val="center"/>
              <w:rPr>
                <w:rFonts w:ascii="Arial" w:hAnsi="Arial" w:cs="Arial"/>
                <w:sz w:val="22"/>
                <w:szCs w:val="22"/>
              </w:rPr>
            </w:pPr>
            <w:proofErr w:type="spellStart"/>
            <w:r w:rsidRPr="00023EC5">
              <w:rPr>
                <w:rFonts w:ascii="Arial" w:hAnsi="Arial" w:cs="Arial"/>
                <w:b/>
                <w:bCs/>
                <w:position w:val="-2"/>
                <w:sz w:val="22"/>
                <w:szCs w:val="22"/>
              </w:rPr>
              <w:t>Davčna</w:t>
            </w:r>
            <w:proofErr w:type="spellEnd"/>
            <w:r w:rsidRPr="00023EC5">
              <w:rPr>
                <w:rFonts w:ascii="Arial" w:hAnsi="Arial" w:cs="Arial"/>
                <w:b/>
                <w:bCs/>
                <w:position w:val="-2"/>
                <w:sz w:val="22"/>
                <w:szCs w:val="22"/>
              </w:rPr>
              <w:t xml:space="preserve"> in </w:t>
            </w:r>
            <w:proofErr w:type="spellStart"/>
            <w:r w:rsidRPr="00023EC5">
              <w:rPr>
                <w:rFonts w:ascii="Arial" w:hAnsi="Arial" w:cs="Arial"/>
                <w:b/>
                <w:bCs/>
                <w:position w:val="-2"/>
                <w:sz w:val="22"/>
                <w:szCs w:val="22"/>
              </w:rPr>
              <w:t>matična</w:t>
            </w:r>
            <w:proofErr w:type="spellEnd"/>
            <w:r w:rsidRPr="00023EC5">
              <w:rPr>
                <w:rFonts w:ascii="Arial" w:hAnsi="Arial" w:cs="Arial"/>
                <w:b/>
                <w:bCs/>
                <w:position w:val="-2"/>
                <w:sz w:val="22"/>
                <w:szCs w:val="22"/>
              </w:rPr>
              <w:t xml:space="preserve"> </w:t>
            </w:r>
            <w:proofErr w:type="spellStart"/>
            <w:r w:rsidRPr="00023EC5">
              <w:rPr>
                <w:rFonts w:ascii="Arial" w:hAnsi="Arial" w:cs="Arial"/>
                <w:b/>
                <w:bCs/>
                <w:position w:val="-2"/>
                <w:sz w:val="22"/>
                <w:szCs w:val="22"/>
              </w:rPr>
              <w:t>številka</w:t>
            </w:r>
            <w:proofErr w:type="spellEnd"/>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BDA36E" w14:textId="77777777" w:rsidR="00630E46" w:rsidRPr="00023EC5" w:rsidRDefault="00630E46" w:rsidP="00630E46">
            <w:pPr>
              <w:spacing w:before="135" w:after="135"/>
              <w:jc w:val="both"/>
              <w:textAlignment w:val="center"/>
              <w:rPr>
                <w:rFonts w:ascii="Arial" w:hAnsi="Arial" w:cs="Arial"/>
                <w:sz w:val="22"/>
                <w:szCs w:val="22"/>
              </w:rPr>
            </w:pPr>
            <w:proofErr w:type="spellStart"/>
            <w:r w:rsidRPr="00023EC5">
              <w:rPr>
                <w:rFonts w:ascii="Arial" w:hAnsi="Arial" w:cs="Arial"/>
                <w:b/>
                <w:bCs/>
                <w:position w:val="-2"/>
                <w:sz w:val="22"/>
                <w:szCs w:val="22"/>
              </w:rPr>
              <w:t>Delež</w:t>
            </w:r>
            <w:proofErr w:type="spellEnd"/>
            <w:r w:rsidRPr="00023EC5">
              <w:rPr>
                <w:rFonts w:ascii="Arial" w:hAnsi="Arial" w:cs="Arial"/>
                <w:b/>
                <w:bCs/>
                <w:position w:val="-2"/>
                <w:sz w:val="22"/>
                <w:szCs w:val="22"/>
              </w:rPr>
              <w:t xml:space="preserve"> lastništva gospodarskega </w:t>
            </w:r>
            <w:proofErr w:type="spellStart"/>
            <w:r w:rsidRPr="00023EC5">
              <w:rPr>
                <w:rFonts w:ascii="Arial" w:hAnsi="Arial" w:cs="Arial"/>
                <w:b/>
                <w:bCs/>
                <w:position w:val="-2"/>
                <w:sz w:val="22"/>
                <w:szCs w:val="22"/>
              </w:rPr>
              <w:t>subjekta</w:t>
            </w:r>
            <w:proofErr w:type="spellEnd"/>
          </w:p>
        </w:tc>
      </w:tr>
      <w:tr w:rsidR="00630E46" w:rsidRPr="00023EC5" w14:paraId="39B8D9D4" w14:textId="77777777" w:rsidTr="00630E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7B534" w14:textId="77777777" w:rsidR="00630E46" w:rsidRPr="00023EC5" w:rsidRDefault="00630E46" w:rsidP="00630E46">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AF8C05" w14:textId="77777777" w:rsidR="00630E46" w:rsidRPr="00023EC5" w:rsidRDefault="00630E46" w:rsidP="00630E46">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9B6685" w14:textId="77777777" w:rsidR="00630E46" w:rsidRPr="00023EC5" w:rsidRDefault="00630E46" w:rsidP="00630E46">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r>
      <w:tr w:rsidR="00630E46" w:rsidRPr="00023EC5" w14:paraId="7C2E766E" w14:textId="77777777" w:rsidTr="00630E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967DF" w14:textId="77777777" w:rsidR="00630E46" w:rsidRPr="00023EC5" w:rsidRDefault="00630E46" w:rsidP="00630E46">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627EEC" w14:textId="77777777" w:rsidR="00630E46" w:rsidRPr="00023EC5" w:rsidRDefault="00630E46" w:rsidP="00630E46">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C0451" w14:textId="77777777" w:rsidR="00630E46" w:rsidRPr="00023EC5" w:rsidRDefault="00630E46" w:rsidP="00630E46">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r>
      <w:tr w:rsidR="00630E46" w:rsidRPr="00023EC5" w14:paraId="13F19991" w14:textId="77777777" w:rsidTr="00630E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826674" w14:textId="77777777" w:rsidR="00630E46" w:rsidRPr="00023EC5" w:rsidRDefault="00630E46" w:rsidP="00630E46">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A139CC" w14:textId="77777777" w:rsidR="00630E46" w:rsidRPr="00023EC5" w:rsidRDefault="00630E46" w:rsidP="00630E46">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330FC9" w14:textId="77777777" w:rsidR="00630E46" w:rsidRPr="00023EC5" w:rsidRDefault="00630E46" w:rsidP="00630E46">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r>
      <w:tr w:rsidR="00630E46" w:rsidRPr="00023EC5" w14:paraId="62E06098" w14:textId="77777777" w:rsidTr="00630E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9D19C8" w14:textId="77777777" w:rsidR="00630E46" w:rsidRPr="00023EC5" w:rsidRDefault="00630E46" w:rsidP="00630E46">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F2D9C9" w14:textId="77777777" w:rsidR="00630E46" w:rsidRPr="00023EC5" w:rsidRDefault="00630E46" w:rsidP="00630E46">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99BC79" w14:textId="77777777" w:rsidR="00630E46" w:rsidRPr="00023EC5" w:rsidRDefault="00630E46" w:rsidP="00630E46">
            <w:pPr>
              <w:spacing w:before="135" w:after="135"/>
              <w:jc w:val="both"/>
              <w:textAlignment w:val="center"/>
              <w:rPr>
                <w:rFonts w:ascii="Arial" w:hAnsi="Arial" w:cs="Arial"/>
                <w:sz w:val="22"/>
                <w:szCs w:val="22"/>
              </w:rPr>
            </w:pPr>
            <w:r w:rsidRPr="00023EC5">
              <w:rPr>
                <w:rFonts w:ascii="Arial" w:hAnsi="Arial" w:cs="Arial"/>
                <w:position w:val="-2"/>
                <w:sz w:val="22"/>
                <w:szCs w:val="22"/>
              </w:rPr>
              <w:t> </w:t>
            </w:r>
          </w:p>
        </w:tc>
      </w:tr>
    </w:tbl>
    <w:p w14:paraId="54E6A3F9" w14:textId="77777777" w:rsidR="00630E46" w:rsidRPr="00023EC5" w:rsidRDefault="00630E46" w:rsidP="00630E46">
      <w:pPr>
        <w:spacing w:before="225" w:after="225"/>
        <w:jc w:val="both"/>
        <w:rPr>
          <w:rFonts w:ascii="Arial" w:hAnsi="Arial" w:cs="Arial"/>
          <w:sz w:val="22"/>
          <w:szCs w:val="22"/>
        </w:rPr>
      </w:pPr>
      <w:proofErr w:type="spellStart"/>
      <w:r w:rsidRPr="00023EC5">
        <w:rPr>
          <w:rFonts w:ascii="Arial" w:hAnsi="Arial" w:cs="Arial"/>
          <w:sz w:val="22"/>
          <w:szCs w:val="22"/>
        </w:rPr>
        <w:t>oziroma</w:t>
      </w:r>
      <w:proofErr w:type="spellEnd"/>
      <w:r w:rsidRPr="00023EC5">
        <w:rPr>
          <w:rFonts w:ascii="Arial" w:hAnsi="Arial" w:cs="Arial"/>
          <w:sz w:val="22"/>
          <w:szCs w:val="22"/>
        </w:rPr>
        <w:t xml:space="preserve"> v </w:t>
      </w:r>
      <w:proofErr w:type="spellStart"/>
      <w:r w:rsidRPr="00023EC5">
        <w:rPr>
          <w:rFonts w:ascii="Arial" w:hAnsi="Arial" w:cs="Arial"/>
          <w:sz w:val="22"/>
          <w:szCs w:val="22"/>
        </w:rPr>
        <w:t>kolikor</w:t>
      </w:r>
      <w:proofErr w:type="spellEnd"/>
      <w:r w:rsidRPr="00023EC5">
        <w:rPr>
          <w:rFonts w:ascii="Arial" w:hAnsi="Arial" w:cs="Arial"/>
          <w:sz w:val="22"/>
          <w:szCs w:val="22"/>
        </w:rPr>
        <w:t xml:space="preserve"> v </w:t>
      </w:r>
      <w:proofErr w:type="spellStart"/>
      <w:r w:rsidRPr="00023EC5">
        <w:rPr>
          <w:rFonts w:ascii="Arial" w:hAnsi="Arial" w:cs="Arial"/>
          <w:sz w:val="22"/>
          <w:szCs w:val="22"/>
        </w:rPr>
        <w:t>zgornji</w:t>
      </w:r>
      <w:proofErr w:type="spellEnd"/>
      <w:r w:rsidRPr="00023EC5">
        <w:rPr>
          <w:rFonts w:ascii="Arial" w:hAnsi="Arial" w:cs="Arial"/>
          <w:sz w:val="22"/>
          <w:szCs w:val="22"/>
        </w:rPr>
        <w:t xml:space="preserve"> </w:t>
      </w:r>
      <w:proofErr w:type="spellStart"/>
      <w:r w:rsidRPr="00023EC5">
        <w:rPr>
          <w:rFonts w:ascii="Arial" w:hAnsi="Arial" w:cs="Arial"/>
          <w:sz w:val="22"/>
          <w:szCs w:val="22"/>
        </w:rPr>
        <w:t>tabeli</w:t>
      </w:r>
      <w:proofErr w:type="spellEnd"/>
      <w:r w:rsidRPr="00023EC5">
        <w:rPr>
          <w:rFonts w:ascii="Arial" w:hAnsi="Arial" w:cs="Arial"/>
          <w:sz w:val="22"/>
          <w:szCs w:val="22"/>
        </w:rPr>
        <w:t xml:space="preserve"> </w:t>
      </w:r>
      <w:proofErr w:type="spellStart"/>
      <w:r w:rsidRPr="00023EC5">
        <w:rPr>
          <w:rFonts w:ascii="Arial" w:hAnsi="Arial" w:cs="Arial"/>
          <w:sz w:val="22"/>
          <w:szCs w:val="22"/>
        </w:rPr>
        <w:t>ni</w:t>
      </w:r>
      <w:proofErr w:type="spellEnd"/>
      <w:r w:rsidRPr="00023EC5">
        <w:rPr>
          <w:rFonts w:ascii="Arial" w:hAnsi="Arial" w:cs="Arial"/>
          <w:sz w:val="22"/>
          <w:szCs w:val="22"/>
        </w:rPr>
        <w:t xml:space="preserve"> </w:t>
      </w:r>
      <w:proofErr w:type="spellStart"/>
      <w:r w:rsidRPr="00023EC5">
        <w:rPr>
          <w:rFonts w:ascii="Arial" w:hAnsi="Arial" w:cs="Arial"/>
          <w:sz w:val="22"/>
          <w:szCs w:val="22"/>
        </w:rPr>
        <w:t>naveden</w:t>
      </w:r>
      <w:proofErr w:type="spellEnd"/>
      <w:r w:rsidRPr="00023EC5">
        <w:rPr>
          <w:rFonts w:ascii="Arial" w:hAnsi="Arial" w:cs="Arial"/>
          <w:sz w:val="22"/>
          <w:szCs w:val="22"/>
        </w:rPr>
        <w:t xml:space="preserve"> </w:t>
      </w:r>
      <w:proofErr w:type="spellStart"/>
      <w:r w:rsidRPr="00023EC5">
        <w:rPr>
          <w:rFonts w:ascii="Arial" w:hAnsi="Arial" w:cs="Arial"/>
          <w:sz w:val="22"/>
          <w:szCs w:val="22"/>
        </w:rPr>
        <w:t>noben</w:t>
      </w:r>
      <w:proofErr w:type="spellEnd"/>
      <w:r w:rsidRPr="00023EC5">
        <w:rPr>
          <w:rFonts w:ascii="Arial" w:hAnsi="Arial" w:cs="Arial"/>
          <w:sz w:val="22"/>
          <w:szCs w:val="22"/>
        </w:rPr>
        <w:t xml:space="preserve"> </w:t>
      </w:r>
      <w:proofErr w:type="spellStart"/>
      <w:r w:rsidRPr="00023EC5">
        <w:rPr>
          <w:rFonts w:ascii="Arial" w:hAnsi="Arial" w:cs="Arial"/>
          <w:sz w:val="22"/>
          <w:szCs w:val="22"/>
        </w:rPr>
        <w:t>gospodarski</w:t>
      </w:r>
      <w:proofErr w:type="spellEnd"/>
      <w:r w:rsidRPr="00023EC5">
        <w:rPr>
          <w:rFonts w:ascii="Arial" w:hAnsi="Arial" w:cs="Arial"/>
          <w:sz w:val="22"/>
          <w:szCs w:val="22"/>
        </w:rPr>
        <w:t xml:space="preserve"> </w:t>
      </w:r>
      <w:proofErr w:type="spellStart"/>
      <w:r w:rsidRPr="00023EC5">
        <w:rPr>
          <w:rFonts w:ascii="Arial" w:hAnsi="Arial" w:cs="Arial"/>
          <w:sz w:val="22"/>
          <w:szCs w:val="22"/>
        </w:rPr>
        <w:t>subjekt</w:t>
      </w:r>
      <w:proofErr w:type="spellEnd"/>
      <w:r w:rsidRPr="00023EC5">
        <w:rPr>
          <w:rFonts w:ascii="Arial" w:hAnsi="Arial" w:cs="Arial"/>
          <w:sz w:val="22"/>
          <w:szCs w:val="22"/>
        </w:rPr>
        <w:t xml:space="preserve"> </w:t>
      </w:r>
      <w:proofErr w:type="spellStart"/>
      <w:r w:rsidRPr="00023EC5">
        <w:rPr>
          <w:rFonts w:ascii="Arial" w:hAnsi="Arial" w:cs="Arial"/>
          <w:sz w:val="22"/>
          <w:szCs w:val="22"/>
        </w:rPr>
        <w:t>izjavljam</w:t>
      </w:r>
      <w:proofErr w:type="spellEnd"/>
      <w:r w:rsidRPr="00023EC5">
        <w:rPr>
          <w:rFonts w:ascii="Arial" w:hAnsi="Arial" w:cs="Arial"/>
          <w:sz w:val="22"/>
          <w:szCs w:val="22"/>
        </w:rPr>
        <w:t xml:space="preserve">, da ne </w:t>
      </w:r>
      <w:proofErr w:type="spellStart"/>
      <w:r w:rsidRPr="00023EC5">
        <w:rPr>
          <w:rFonts w:ascii="Arial" w:hAnsi="Arial" w:cs="Arial"/>
          <w:sz w:val="22"/>
          <w:szCs w:val="22"/>
        </w:rPr>
        <w:t>obstajajo</w:t>
      </w:r>
      <w:proofErr w:type="spellEnd"/>
      <w:r w:rsidRPr="00023EC5">
        <w:rPr>
          <w:rFonts w:ascii="Arial" w:hAnsi="Arial" w:cs="Arial"/>
          <w:sz w:val="22"/>
          <w:szCs w:val="22"/>
        </w:rPr>
        <w:t xml:space="preserve"> </w:t>
      </w:r>
      <w:proofErr w:type="spellStart"/>
      <w:r w:rsidRPr="00023EC5">
        <w:rPr>
          <w:rFonts w:ascii="Arial" w:hAnsi="Arial" w:cs="Arial"/>
          <w:sz w:val="22"/>
          <w:szCs w:val="22"/>
        </w:rPr>
        <w:t>gospodarski</w:t>
      </w:r>
      <w:proofErr w:type="spellEnd"/>
      <w:r w:rsidRPr="00023EC5">
        <w:rPr>
          <w:rFonts w:ascii="Arial" w:hAnsi="Arial" w:cs="Arial"/>
          <w:sz w:val="22"/>
          <w:szCs w:val="22"/>
        </w:rPr>
        <w:t xml:space="preserve"> </w:t>
      </w:r>
      <w:proofErr w:type="spellStart"/>
      <w:r w:rsidRPr="00023EC5">
        <w:rPr>
          <w:rFonts w:ascii="Arial" w:hAnsi="Arial" w:cs="Arial"/>
          <w:sz w:val="22"/>
          <w:szCs w:val="22"/>
        </w:rPr>
        <w:t>subjekti</w:t>
      </w:r>
      <w:proofErr w:type="spellEnd"/>
      <w:r w:rsidRPr="00023EC5">
        <w:rPr>
          <w:rFonts w:ascii="Arial" w:hAnsi="Arial" w:cs="Arial"/>
          <w:sz w:val="22"/>
          <w:szCs w:val="22"/>
        </w:rPr>
        <w:t xml:space="preserve">, ki se </w:t>
      </w:r>
      <w:proofErr w:type="spellStart"/>
      <w:r w:rsidRPr="00023EC5">
        <w:rPr>
          <w:rFonts w:ascii="Arial" w:hAnsi="Arial" w:cs="Arial"/>
          <w:sz w:val="22"/>
          <w:szCs w:val="22"/>
        </w:rPr>
        <w:t>skladno</w:t>
      </w:r>
      <w:proofErr w:type="spellEnd"/>
      <w:r w:rsidRPr="00023EC5">
        <w:rPr>
          <w:rFonts w:ascii="Arial" w:hAnsi="Arial" w:cs="Arial"/>
          <w:sz w:val="22"/>
          <w:szCs w:val="22"/>
        </w:rPr>
        <w:t xml:space="preserve"> z </w:t>
      </w:r>
      <w:proofErr w:type="spellStart"/>
      <w:r w:rsidRPr="00023EC5">
        <w:rPr>
          <w:rFonts w:ascii="Arial" w:hAnsi="Arial" w:cs="Arial"/>
          <w:sz w:val="22"/>
          <w:szCs w:val="22"/>
        </w:rPr>
        <w:t>določili</w:t>
      </w:r>
      <w:proofErr w:type="spellEnd"/>
      <w:r w:rsidRPr="00023EC5">
        <w:rPr>
          <w:rFonts w:ascii="Arial" w:hAnsi="Arial" w:cs="Arial"/>
          <w:sz w:val="22"/>
          <w:szCs w:val="22"/>
        </w:rPr>
        <w:t xml:space="preserve"> </w:t>
      </w:r>
      <w:proofErr w:type="spellStart"/>
      <w:r w:rsidRPr="00023EC5">
        <w:rPr>
          <w:rFonts w:ascii="Arial" w:hAnsi="Arial" w:cs="Arial"/>
          <w:sz w:val="22"/>
          <w:szCs w:val="22"/>
        </w:rPr>
        <w:t>zakona</w:t>
      </w:r>
      <w:proofErr w:type="spellEnd"/>
      <w:r w:rsidRPr="00023EC5">
        <w:rPr>
          <w:rFonts w:ascii="Arial" w:hAnsi="Arial" w:cs="Arial"/>
          <w:sz w:val="22"/>
          <w:szCs w:val="22"/>
        </w:rPr>
        <w:t xml:space="preserve">, ki </w:t>
      </w:r>
      <w:proofErr w:type="spellStart"/>
      <w:r w:rsidRPr="00023EC5">
        <w:rPr>
          <w:rFonts w:ascii="Arial" w:hAnsi="Arial" w:cs="Arial"/>
          <w:sz w:val="22"/>
          <w:szCs w:val="22"/>
        </w:rPr>
        <w:t>ureja</w:t>
      </w:r>
      <w:proofErr w:type="spellEnd"/>
      <w:r w:rsidRPr="00023EC5">
        <w:rPr>
          <w:rFonts w:ascii="Arial" w:hAnsi="Arial" w:cs="Arial"/>
          <w:sz w:val="22"/>
          <w:szCs w:val="22"/>
        </w:rPr>
        <w:t xml:space="preserve"> </w:t>
      </w:r>
      <w:proofErr w:type="spellStart"/>
      <w:r w:rsidRPr="00023EC5">
        <w:rPr>
          <w:rFonts w:ascii="Arial" w:hAnsi="Arial" w:cs="Arial"/>
          <w:sz w:val="22"/>
          <w:szCs w:val="22"/>
        </w:rPr>
        <w:t>gospodarske</w:t>
      </w:r>
      <w:proofErr w:type="spellEnd"/>
      <w:r w:rsidRPr="00023EC5">
        <w:rPr>
          <w:rFonts w:ascii="Arial" w:hAnsi="Arial" w:cs="Arial"/>
          <w:sz w:val="22"/>
          <w:szCs w:val="22"/>
        </w:rPr>
        <w:t xml:space="preserve"> </w:t>
      </w:r>
      <w:proofErr w:type="spellStart"/>
      <w:r w:rsidRPr="00023EC5">
        <w:rPr>
          <w:rFonts w:ascii="Arial" w:hAnsi="Arial" w:cs="Arial"/>
          <w:sz w:val="22"/>
          <w:szCs w:val="22"/>
        </w:rPr>
        <w:t>družbe</w:t>
      </w:r>
      <w:proofErr w:type="spellEnd"/>
      <w:r w:rsidRPr="00023EC5">
        <w:rPr>
          <w:rFonts w:ascii="Arial" w:hAnsi="Arial" w:cs="Arial"/>
          <w:sz w:val="22"/>
          <w:szCs w:val="22"/>
        </w:rPr>
        <w:t xml:space="preserve">, </w:t>
      </w:r>
      <w:proofErr w:type="spellStart"/>
      <w:r w:rsidRPr="00023EC5">
        <w:rPr>
          <w:rFonts w:ascii="Arial" w:hAnsi="Arial" w:cs="Arial"/>
          <w:sz w:val="22"/>
          <w:szCs w:val="22"/>
        </w:rPr>
        <w:t>štejejo</w:t>
      </w:r>
      <w:proofErr w:type="spellEnd"/>
      <w:r w:rsidRPr="00023EC5">
        <w:rPr>
          <w:rFonts w:ascii="Arial" w:hAnsi="Arial" w:cs="Arial"/>
          <w:sz w:val="22"/>
          <w:szCs w:val="22"/>
        </w:rPr>
        <w:t xml:space="preserve"> za </w:t>
      </w:r>
      <w:proofErr w:type="spellStart"/>
      <w:r w:rsidRPr="00023EC5">
        <w:rPr>
          <w:rFonts w:ascii="Arial" w:hAnsi="Arial" w:cs="Arial"/>
          <w:sz w:val="22"/>
          <w:szCs w:val="22"/>
        </w:rPr>
        <w:t>povezane</w:t>
      </w:r>
      <w:proofErr w:type="spellEnd"/>
      <w:r w:rsidRPr="00023EC5">
        <w:rPr>
          <w:rFonts w:ascii="Arial" w:hAnsi="Arial" w:cs="Arial"/>
          <w:sz w:val="22"/>
          <w:szCs w:val="22"/>
        </w:rPr>
        <w:t xml:space="preserve"> </w:t>
      </w:r>
      <w:proofErr w:type="spellStart"/>
      <w:r w:rsidRPr="00023EC5">
        <w:rPr>
          <w:rFonts w:ascii="Arial" w:hAnsi="Arial" w:cs="Arial"/>
          <w:sz w:val="22"/>
          <w:szCs w:val="22"/>
        </w:rPr>
        <w:t>družbe</w:t>
      </w:r>
      <w:proofErr w:type="spellEnd"/>
      <w:r w:rsidRPr="00023EC5">
        <w:rPr>
          <w:rFonts w:ascii="Arial" w:hAnsi="Arial" w:cs="Arial"/>
          <w:sz w:val="22"/>
          <w:szCs w:val="22"/>
        </w:rPr>
        <w:t xml:space="preserve"> z </w:t>
      </w:r>
      <w:proofErr w:type="spellStart"/>
      <w:r w:rsidRPr="00023EC5">
        <w:rPr>
          <w:rFonts w:ascii="Arial" w:hAnsi="Arial" w:cs="Arial"/>
          <w:sz w:val="22"/>
          <w:szCs w:val="22"/>
        </w:rPr>
        <w:t>gospodarskim</w:t>
      </w:r>
      <w:proofErr w:type="spellEnd"/>
      <w:r w:rsidRPr="00023EC5">
        <w:rPr>
          <w:rFonts w:ascii="Arial" w:hAnsi="Arial" w:cs="Arial"/>
          <w:sz w:val="22"/>
          <w:szCs w:val="22"/>
        </w:rPr>
        <w:t xml:space="preserve"> </w:t>
      </w:r>
      <w:proofErr w:type="spellStart"/>
      <w:r w:rsidRPr="00023EC5">
        <w:rPr>
          <w:rFonts w:ascii="Arial" w:hAnsi="Arial" w:cs="Arial"/>
          <w:sz w:val="22"/>
          <w:szCs w:val="22"/>
        </w:rPr>
        <w:t>subjektom</w:t>
      </w:r>
      <w:proofErr w:type="spellEnd"/>
      <w:r w:rsidRPr="00023EC5">
        <w:rPr>
          <w:rFonts w:ascii="Arial" w:hAnsi="Arial" w:cs="Arial"/>
          <w:sz w:val="22"/>
          <w:szCs w:val="22"/>
        </w:rPr>
        <w:t>.</w:t>
      </w:r>
    </w:p>
    <w:tbl>
      <w:tblPr>
        <w:tblStyle w:val="NormalTablePHPDOCX"/>
        <w:tblW w:w="8745" w:type="dxa"/>
        <w:tblInd w:w="108" w:type="dxa"/>
        <w:tblLook w:val="04A0" w:firstRow="1" w:lastRow="0" w:firstColumn="1" w:lastColumn="0" w:noHBand="0" w:noVBand="1"/>
      </w:tblPr>
      <w:tblGrid>
        <w:gridCol w:w="4080"/>
        <w:gridCol w:w="4665"/>
      </w:tblGrid>
      <w:tr w:rsidR="00630E46" w:rsidRPr="00023EC5" w14:paraId="27C87762" w14:textId="77777777" w:rsidTr="00630E46">
        <w:tc>
          <w:tcPr>
            <w:tcW w:w="4080" w:type="dxa"/>
            <w:tcMar>
              <w:top w:w="75" w:type="dxa"/>
              <w:bottom w:w="75" w:type="dxa"/>
            </w:tcMar>
            <w:vAlign w:val="center"/>
          </w:tcPr>
          <w:p w14:paraId="2F2D71DB"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Kraj in datum:</w:t>
            </w:r>
          </w:p>
        </w:tc>
        <w:tc>
          <w:tcPr>
            <w:tcW w:w="0" w:type="auto"/>
            <w:tcMar>
              <w:top w:w="75" w:type="dxa"/>
              <w:bottom w:w="75" w:type="dxa"/>
            </w:tcMar>
            <w:vAlign w:val="center"/>
          </w:tcPr>
          <w:p w14:paraId="7D75B5B2"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 xml:space="preserve">Ime in </w:t>
            </w:r>
            <w:proofErr w:type="spellStart"/>
            <w:r w:rsidRPr="00023EC5">
              <w:rPr>
                <w:rFonts w:ascii="Arial" w:hAnsi="Arial" w:cs="Arial"/>
                <w:position w:val="-2"/>
                <w:sz w:val="22"/>
                <w:szCs w:val="22"/>
              </w:rPr>
              <w:t>priimek</w:t>
            </w:r>
            <w:proofErr w:type="spellEnd"/>
            <w:r w:rsidRPr="00023EC5">
              <w:rPr>
                <w:rFonts w:ascii="Arial" w:hAnsi="Arial" w:cs="Arial"/>
                <w:position w:val="-2"/>
                <w:sz w:val="22"/>
                <w:szCs w:val="22"/>
              </w:rPr>
              <w:t>: _____________________</w:t>
            </w:r>
          </w:p>
        </w:tc>
      </w:tr>
      <w:tr w:rsidR="00630E46" w:rsidRPr="00023EC5" w14:paraId="284F6E78" w14:textId="77777777" w:rsidTr="00630E46">
        <w:tc>
          <w:tcPr>
            <w:tcW w:w="4080" w:type="dxa"/>
            <w:tcMar>
              <w:top w:w="75" w:type="dxa"/>
              <w:bottom w:w="75" w:type="dxa"/>
            </w:tcMar>
            <w:vAlign w:val="center"/>
          </w:tcPr>
          <w:p w14:paraId="5098BF0C" w14:textId="77777777" w:rsidR="00630E46" w:rsidRPr="00023EC5" w:rsidRDefault="00630E46" w:rsidP="00630E46">
            <w:pPr>
              <w:rPr>
                <w:rFonts w:ascii="Arial" w:hAnsi="Arial" w:cs="Arial"/>
                <w:sz w:val="22"/>
                <w:szCs w:val="22"/>
              </w:rPr>
            </w:pPr>
            <w:r w:rsidRPr="00023EC5">
              <w:rPr>
                <w:rFonts w:ascii="Arial" w:hAnsi="Arial" w:cs="Arial"/>
                <w:position w:val="-2"/>
                <w:sz w:val="22"/>
                <w:szCs w:val="22"/>
              </w:rPr>
              <w:t> </w:t>
            </w:r>
          </w:p>
        </w:tc>
        <w:tc>
          <w:tcPr>
            <w:tcW w:w="0" w:type="auto"/>
            <w:tcMar>
              <w:top w:w="75" w:type="dxa"/>
              <w:bottom w:w="75" w:type="dxa"/>
            </w:tcMar>
            <w:vAlign w:val="center"/>
          </w:tcPr>
          <w:p w14:paraId="0EE5FE0A" w14:textId="77777777" w:rsidR="00630E46" w:rsidRPr="00023EC5" w:rsidRDefault="00630E46" w:rsidP="00630E46">
            <w:pPr>
              <w:jc w:val="center"/>
              <w:rPr>
                <w:rFonts w:ascii="Arial" w:hAnsi="Arial" w:cs="Arial"/>
                <w:sz w:val="22"/>
                <w:szCs w:val="22"/>
              </w:rPr>
            </w:pPr>
            <w:r w:rsidRPr="00023EC5">
              <w:rPr>
                <w:rFonts w:ascii="Arial" w:hAnsi="Arial" w:cs="Arial"/>
                <w:position w:val="-2"/>
                <w:sz w:val="22"/>
                <w:szCs w:val="22"/>
              </w:rPr>
              <w:t>(</w:t>
            </w:r>
            <w:proofErr w:type="spellStart"/>
            <w:r w:rsidRPr="00023EC5">
              <w:rPr>
                <w:rFonts w:ascii="Arial" w:hAnsi="Arial" w:cs="Arial"/>
                <w:position w:val="-2"/>
                <w:sz w:val="22"/>
                <w:szCs w:val="22"/>
              </w:rPr>
              <w:t>žig</w:t>
            </w:r>
            <w:proofErr w:type="spellEnd"/>
            <w:r w:rsidRPr="00023EC5">
              <w:rPr>
                <w:rFonts w:ascii="Arial" w:hAnsi="Arial" w:cs="Arial"/>
                <w:position w:val="-2"/>
                <w:sz w:val="22"/>
                <w:szCs w:val="22"/>
              </w:rPr>
              <w:t xml:space="preserve"> in </w:t>
            </w:r>
            <w:proofErr w:type="spellStart"/>
            <w:r w:rsidRPr="00023EC5">
              <w:rPr>
                <w:rFonts w:ascii="Arial" w:hAnsi="Arial" w:cs="Arial"/>
                <w:position w:val="-2"/>
                <w:sz w:val="22"/>
                <w:szCs w:val="22"/>
              </w:rPr>
              <w:t>podpis</w:t>
            </w:r>
            <w:proofErr w:type="spellEnd"/>
            <w:r w:rsidRPr="00023EC5">
              <w:rPr>
                <w:rFonts w:ascii="Arial" w:hAnsi="Arial" w:cs="Arial"/>
                <w:position w:val="-2"/>
                <w:sz w:val="22"/>
                <w:szCs w:val="22"/>
              </w:rPr>
              <w:t>)</w:t>
            </w:r>
          </w:p>
        </w:tc>
      </w:tr>
    </w:tbl>
    <w:p w14:paraId="0A4DCB36" w14:textId="77777777" w:rsidR="00630E46" w:rsidRPr="00023EC5" w:rsidRDefault="00630E46" w:rsidP="00630E46">
      <w:pPr>
        <w:spacing w:before="225" w:after="225"/>
        <w:jc w:val="both"/>
        <w:rPr>
          <w:rFonts w:ascii="Arial" w:hAnsi="Arial" w:cs="Arial"/>
          <w:sz w:val="22"/>
          <w:szCs w:val="22"/>
        </w:rPr>
      </w:pPr>
      <w:r w:rsidRPr="00023EC5">
        <w:rPr>
          <w:rFonts w:ascii="Arial" w:hAnsi="Arial" w:cs="Arial"/>
          <w:sz w:val="22"/>
          <w:szCs w:val="22"/>
        </w:rPr>
        <w:t> </w:t>
      </w:r>
      <w:r w:rsidRPr="00023EC5">
        <w:rPr>
          <w:rFonts w:ascii="Arial" w:hAnsi="Arial" w:cs="Arial"/>
          <w:b/>
          <w:bCs/>
          <w:i/>
          <w:iCs/>
          <w:sz w:val="22"/>
          <w:szCs w:val="22"/>
          <w:u w:val="single"/>
        </w:rPr>
        <w:t>OPOMBA:</w:t>
      </w:r>
      <w:r w:rsidRPr="00023EC5">
        <w:rPr>
          <w:rFonts w:ascii="Arial" w:hAnsi="Arial" w:cs="Arial"/>
          <w:i/>
          <w:iCs/>
          <w:sz w:val="22"/>
          <w:szCs w:val="22"/>
        </w:rPr>
        <w:t xml:space="preserve"> V </w:t>
      </w:r>
      <w:proofErr w:type="spellStart"/>
      <w:r w:rsidRPr="00023EC5">
        <w:rPr>
          <w:rFonts w:ascii="Arial" w:hAnsi="Arial" w:cs="Arial"/>
          <w:i/>
          <w:iCs/>
          <w:sz w:val="22"/>
          <w:szCs w:val="22"/>
        </w:rPr>
        <w:t>primeru</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skupnega</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nastopa</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več</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partnerjev</w:t>
      </w:r>
      <w:proofErr w:type="spellEnd"/>
      <w:r w:rsidRPr="00023EC5">
        <w:rPr>
          <w:rFonts w:ascii="Arial" w:hAnsi="Arial" w:cs="Arial"/>
          <w:i/>
          <w:iCs/>
          <w:sz w:val="22"/>
          <w:szCs w:val="22"/>
        </w:rPr>
        <w:t xml:space="preserve">, mora </w:t>
      </w:r>
      <w:proofErr w:type="spellStart"/>
      <w:r w:rsidRPr="00023EC5">
        <w:rPr>
          <w:rFonts w:ascii="Arial" w:hAnsi="Arial" w:cs="Arial"/>
          <w:i/>
          <w:iCs/>
          <w:sz w:val="22"/>
          <w:szCs w:val="22"/>
        </w:rPr>
        <w:t>vsak</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izmed</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partnerjev</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predložiti</w:t>
      </w:r>
      <w:proofErr w:type="spellEnd"/>
      <w:r w:rsidRPr="00023EC5">
        <w:rPr>
          <w:rFonts w:ascii="Arial" w:hAnsi="Arial" w:cs="Arial"/>
          <w:i/>
          <w:iCs/>
          <w:sz w:val="22"/>
          <w:szCs w:val="22"/>
        </w:rPr>
        <w:t xml:space="preserve"> to </w:t>
      </w:r>
      <w:proofErr w:type="spellStart"/>
      <w:r w:rsidRPr="00023EC5">
        <w:rPr>
          <w:rFonts w:ascii="Arial" w:hAnsi="Arial" w:cs="Arial"/>
          <w:i/>
          <w:iCs/>
          <w:sz w:val="22"/>
          <w:szCs w:val="22"/>
        </w:rPr>
        <w:t>izjavo</w:t>
      </w:r>
      <w:proofErr w:type="spellEnd"/>
      <w:r w:rsidRPr="00023EC5">
        <w:rPr>
          <w:rFonts w:ascii="Arial" w:hAnsi="Arial" w:cs="Arial"/>
          <w:i/>
          <w:iCs/>
          <w:sz w:val="22"/>
          <w:szCs w:val="22"/>
        </w:rPr>
        <w:t xml:space="preserve">. V </w:t>
      </w:r>
      <w:proofErr w:type="spellStart"/>
      <w:r w:rsidRPr="00023EC5">
        <w:rPr>
          <w:rFonts w:ascii="Arial" w:hAnsi="Arial" w:cs="Arial"/>
          <w:i/>
          <w:iCs/>
          <w:sz w:val="22"/>
          <w:szCs w:val="22"/>
        </w:rPr>
        <w:t>primeru</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več</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podatkov</w:t>
      </w:r>
      <w:proofErr w:type="spellEnd"/>
      <w:r w:rsidRPr="00023EC5">
        <w:rPr>
          <w:rFonts w:ascii="Arial" w:hAnsi="Arial" w:cs="Arial"/>
          <w:i/>
          <w:iCs/>
          <w:sz w:val="22"/>
          <w:szCs w:val="22"/>
        </w:rPr>
        <w:t xml:space="preserve">, se </w:t>
      </w:r>
      <w:proofErr w:type="spellStart"/>
      <w:r w:rsidRPr="00023EC5">
        <w:rPr>
          <w:rFonts w:ascii="Arial" w:hAnsi="Arial" w:cs="Arial"/>
          <w:i/>
          <w:iCs/>
          <w:sz w:val="22"/>
          <w:szCs w:val="22"/>
        </w:rPr>
        <w:t>predloži</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nov</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obrazec</w:t>
      </w:r>
      <w:proofErr w:type="spellEnd"/>
      <w:r w:rsidRPr="00023EC5">
        <w:rPr>
          <w:rFonts w:ascii="Arial" w:hAnsi="Arial" w:cs="Arial"/>
          <w:i/>
          <w:iCs/>
          <w:sz w:val="22"/>
          <w:szCs w:val="22"/>
        </w:rPr>
        <w:t xml:space="preserve"> z </w:t>
      </w:r>
      <w:proofErr w:type="spellStart"/>
      <w:r w:rsidRPr="00023EC5">
        <w:rPr>
          <w:rFonts w:ascii="Arial" w:hAnsi="Arial" w:cs="Arial"/>
          <w:i/>
          <w:iCs/>
          <w:sz w:val="22"/>
          <w:szCs w:val="22"/>
        </w:rPr>
        <w:t>navedenimi</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preostalimi</w:t>
      </w:r>
      <w:proofErr w:type="spellEnd"/>
      <w:r w:rsidRPr="00023EC5">
        <w:rPr>
          <w:rFonts w:ascii="Arial" w:hAnsi="Arial" w:cs="Arial"/>
          <w:i/>
          <w:iCs/>
          <w:sz w:val="22"/>
          <w:szCs w:val="22"/>
        </w:rPr>
        <w:t xml:space="preserve"> </w:t>
      </w:r>
      <w:proofErr w:type="spellStart"/>
      <w:r w:rsidRPr="00023EC5">
        <w:rPr>
          <w:rFonts w:ascii="Arial" w:hAnsi="Arial" w:cs="Arial"/>
          <w:i/>
          <w:iCs/>
          <w:sz w:val="22"/>
          <w:szCs w:val="22"/>
        </w:rPr>
        <w:t>podatki</w:t>
      </w:r>
      <w:proofErr w:type="spellEnd"/>
    </w:p>
    <w:p w14:paraId="65799362" w14:textId="77777777" w:rsidR="00630E46" w:rsidRDefault="00630E46" w:rsidP="00630E46">
      <w:pPr>
        <w:jc w:val="right"/>
        <w:rPr>
          <w:rFonts w:ascii="Arial" w:eastAsia="Calibri" w:hAnsi="Arial" w:cs="Arial"/>
          <w:color w:val="000000" w:themeColor="text1"/>
          <w:sz w:val="22"/>
          <w:szCs w:val="22"/>
        </w:rPr>
      </w:pPr>
    </w:p>
    <w:p w14:paraId="0417FC5C" w14:textId="77777777" w:rsidR="00630E46" w:rsidRDefault="00630E46" w:rsidP="00630E46">
      <w:pPr>
        <w:jc w:val="right"/>
        <w:rPr>
          <w:rFonts w:ascii="Arial" w:eastAsia="Calibri" w:hAnsi="Arial" w:cs="Arial"/>
          <w:color w:val="000000" w:themeColor="text1"/>
          <w:sz w:val="22"/>
          <w:szCs w:val="22"/>
        </w:rPr>
      </w:pPr>
    </w:p>
    <w:p w14:paraId="2738FC29" w14:textId="77777777" w:rsidR="00630E46" w:rsidRDefault="00630E46" w:rsidP="00630E46">
      <w:pPr>
        <w:jc w:val="right"/>
        <w:rPr>
          <w:rFonts w:ascii="Arial" w:eastAsia="Calibri" w:hAnsi="Arial" w:cs="Arial"/>
          <w:color w:val="000000" w:themeColor="text1"/>
          <w:sz w:val="22"/>
          <w:szCs w:val="22"/>
        </w:rPr>
      </w:pPr>
      <w:proofErr w:type="spellStart"/>
      <w:r w:rsidRPr="006C19D3">
        <w:rPr>
          <w:rFonts w:ascii="Arial" w:eastAsia="Calibri" w:hAnsi="Arial" w:cs="Arial"/>
          <w:color w:val="000000" w:themeColor="text1"/>
          <w:sz w:val="22"/>
          <w:szCs w:val="22"/>
        </w:rPr>
        <w:lastRenderedPageBreak/>
        <w:t>Obrazec</w:t>
      </w:r>
      <w:proofErr w:type="spellEnd"/>
      <w:r w:rsidRPr="006C19D3">
        <w:rPr>
          <w:rFonts w:ascii="Arial" w:eastAsia="Calibri" w:hAnsi="Arial" w:cs="Arial"/>
          <w:color w:val="000000" w:themeColor="text1"/>
          <w:sz w:val="22"/>
          <w:szCs w:val="22"/>
        </w:rPr>
        <w:t xml:space="preserve"> </w:t>
      </w:r>
      <w:proofErr w:type="spellStart"/>
      <w:r w:rsidRPr="006C19D3">
        <w:rPr>
          <w:rFonts w:ascii="Arial" w:eastAsia="Calibri" w:hAnsi="Arial" w:cs="Arial"/>
          <w:color w:val="000000" w:themeColor="text1"/>
          <w:sz w:val="22"/>
          <w:szCs w:val="22"/>
        </w:rPr>
        <w:t>št</w:t>
      </w:r>
      <w:proofErr w:type="spellEnd"/>
      <w:r w:rsidRPr="006C19D3">
        <w:rPr>
          <w:rFonts w:ascii="Arial" w:eastAsia="Calibri" w:hAnsi="Arial" w:cs="Arial"/>
          <w:color w:val="000000" w:themeColor="text1"/>
          <w:sz w:val="22"/>
          <w:szCs w:val="22"/>
        </w:rPr>
        <w:t xml:space="preserve">: </w:t>
      </w:r>
      <w:r>
        <w:rPr>
          <w:rFonts w:ascii="Arial" w:eastAsia="Calibri" w:hAnsi="Arial" w:cs="Arial"/>
          <w:color w:val="000000" w:themeColor="text1"/>
          <w:sz w:val="22"/>
          <w:szCs w:val="22"/>
        </w:rPr>
        <w:t>11</w:t>
      </w:r>
    </w:p>
    <w:p w14:paraId="502E8736" w14:textId="77777777" w:rsidR="00630E46" w:rsidRDefault="00630E46" w:rsidP="00630E46">
      <w:pPr>
        <w:jc w:val="center"/>
        <w:rPr>
          <w:rFonts w:ascii="Arial" w:hAnsi="Arial" w:cs="Arial"/>
          <w:b/>
          <w:bCs/>
          <w:color w:val="000000" w:themeColor="text1"/>
          <w:position w:val="-2"/>
          <w:sz w:val="22"/>
          <w:szCs w:val="22"/>
        </w:rPr>
      </w:pPr>
    </w:p>
    <w:p w14:paraId="2406060D" w14:textId="77777777" w:rsidR="00630E46" w:rsidRPr="006C19D3" w:rsidRDefault="00630E46" w:rsidP="00630E46">
      <w:pPr>
        <w:jc w:val="center"/>
        <w:rPr>
          <w:rFonts w:ascii="Arial" w:hAnsi="Arial" w:cs="Arial"/>
          <w:b/>
          <w:bCs/>
          <w:color w:val="000000" w:themeColor="text1"/>
          <w:sz w:val="22"/>
          <w:szCs w:val="22"/>
        </w:rPr>
      </w:pPr>
      <w:proofErr w:type="spellStart"/>
      <w:r w:rsidRPr="006C19D3">
        <w:rPr>
          <w:rFonts w:ascii="Arial" w:hAnsi="Arial" w:cs="Arial"/>
          <w:b/>
          <w:bCs/>
          <w:color w:val="000000" w:themeColor="text1"/>
          <w:position w:val="-2"/>
          <w:sz w:val="22"/>
          <w:szCs w:val="22"/>
        </w:rPr>
        <w:t>Izjava</w:t>
      </w:r>
      <w:proofErr w:type="spellEnd"/>
      <w:r w:rsidRPr="006C19D3">
        <w:rPr>
          <w:rFonts w:ascii="Arial" w:hAnsi="Arial" w:cs="Arial"/>
          <w:b/>
          <w:bCs/>
          <w:color w:val="000000" w:themeColor="text1"/>
          <w:position w:val="-2"/>
          <w:sz w:val="22"/>
          <w:szCs w:val="22"/>
        </w:rPr>
        <w:t xml:space="preserve"> </w:t>
      </w:r>
      <w:proofErr w:type="spellStart"/>
      <w:r w:rsidRPr="006C19D3">
        <w:rPr>
          <w:rFonts w:ascii="Arial" w:hAnsi="Arial" w:cs="Arial"/>
          <w:b/>
          <w:bCs/>
          <w:color w:val="000000" w:themeColor="text1"/>
          <w:position w:val="-2"/>
          <w:sz w:val="22"/>
          <w:szCs w:val="22"/>
        </w:rPr>
        <w:t>omejitev</w:t>
      </w:r>
      <w:proofErr w:type="spellEnd"/>
      <w:r w:rsidRPr="006C19D3">
        <w:rPr>
          <w:rFonts w:ascii="Arial" w:hAnsi="Arial" w:cs="Arial"/>
          <w:b/>
          <w:bCs/>
          <w:color w:val="000000" w:themeColor="text1"/>
          <w:position w:val="-2"/>
          <w:sz w:val="22"/>
          <w:szCs w:val="22"/>
        </w:rPr>
        <w:t xml:space="preserve"> </w:t>
      </w:r>
      <w:proofErr w:type="spellStart"/>
      <w:r w:rsidRPr="006C19D3">
        <w:rPr>
          <w:rFonts w:ascii="Arial" w:hAnsi="Arial" w:cs="Arial"/>
          <w:b/>
          <w:bCs/>
          <w:color w:val="000000" w:themeColor="text1"/>
          <w:position w:val="-2"/>
          <w:sz w:val="22"/>
          <w:szCs w:val="22"/>
        </w:rPr>
        <w:t>poslovanja</w:t>
      </w:r>
      <w:proofErr w:type="spellEnd"/>
    </w:p>
    <w:p w14:paraId="1622D5A0" w14:textId="77777777" w:rsidR="00630E46" w:rsidRPr="006C19D3" w:rsidRDefault="00630E46" w:rsidP="00630E46">
      <w:pPr>
        <w:jc w:val="right"/>
        <w:rPr>
          <w:rFonts w:ascii="Arial" w:eastAsia="Calibri" w:hAnsi="Arial" w:cs="Arial"/>
          <w:color w:val="000000" w:themeColor="text1"/>
          <w:sz w:val="22"/>
          <w:szCs w:val="22"/>
        </w:rPr>
      </w:pPr>
    </w:p>
    <w:p w14:paraId="516A17BE" w14:textId="77777777" w:rsidR="00630E46" w:rsidRPr="006C19D3" w:rsidRDefault="00630E46" w:rsidP="00630E46">
      <w:pPr>
        <w:rPr>
          <w:rFonts w:ascii="Arial" w:eastAsia="Calibri" w:hAnsi="Arial" w:cs="Arial"/>
          <w:color w:val="000000" w:themeColor="text1"/>
          <w:sz w:val="22"/>
          <w:szCs w:val="22"/>
        </w:rPr>
      </w:pPr>
    </w:p>
    <w:p w14:paraId="6E1DABD6" w14:textId="77777777" w:rsidR="00630E46" w:rsidRPr="006C19D3" w:rsidRDefault="00630E46" w:rsidP="00630E46">
      <w:pPr>
        <w:rPr>
          <w:rFonts w:ascii="Arial" w:eastAsia="Calibri" w:hAnsi="Arial" w:cs="Arial"/>
          <w:color w:val="000000" w:themeColor="text1"/>
          <w:sz w:val="22"/>
          <w:szCs w:val="22"/>
        </w:rPr>
      </w:pPr>
      <w:proofErr w:type="spellStart"/>
      <w:r w:rsidRPr="006C19D3">
        <w:rPr>
          <w:rFonts w:ascii="Arial" w:eastAsia="Calibri" w:hAnsi="Arial" w:cs="Arial"/>
          <w:color w:val="000000" w:themeColor="text1"/>
          <w:sz w:val="22"/>
          <w:szCs w:val="22"/>
        </w:rPr>
        <w:t>Spodaj</w:t>
      </w:r>
      <w:proofErr w:type="spellEnd"/>
      <w:r w:rsidRPr="006C19D3">
        <w:rPr>
          <w:rFonts w:ascii="Arial" w:eastAsia="Calibri" w:hAnsi="Arial" w:cs="Arial"/>
          <w:color w:val="000000" w:themeColor="text1"/>
          <w:sz w:val="22"/>
          <w:szCs w:val="22"/>
        </w:rPr>
        <w:t xml:space="preserve"> </w:t>
      </w:r>
      <w:proofErr w:type="spellStart"/>
      <w:r w:rsidRPr="006C19D3">
        <w:rPr>
          <w:rFonts w:ascii="Arial" w:eastAsia="Calibri" w:hAnsi="Arial" w:cs="Arial"/>
          <w:color w:val="000000" w:themeColor="text1"/>
          <w:sz w:val="22"/>
          <w:szCs w:val="22"/>
        </w:rPr>
        <w:t>podpisani</w:t>
      </w:r>
      <w:proofErr w:type="spellEnd"/>
      <w:r w:rsidRPr="006C19D3">
        <w:rPr>
          <w:rFonts w:ascii="Arial" w:eastAsia="Calibri" w:hAnsi="Arial" w:cs="Arial"/>
          <w:color w:val="000000" w:themeColor="text1"/>
          <w:sz w:val="22"/>
          <w:szCs w:val="22"/>
        </w:rPr>
        <w:t xml:space="preserve"> </w:t>
      </w:r>
      <w:proofErr w:type="spellStart"/>
      <w:r w:rsidRPr="006C19D3">
        <w:rPr>
          <w:rFonts w:ascii="Arial" w:eastAsia="Calibri" w:hAnsi="Arial" w:cs="Arial"/>
          <w:color w:val="000000" w:themeColor="text1"/>
          <w:sz w:val="22"/>
          <w:szCs w:val="22"/>
        </w:rPr>
        <w:t>izjavljam</w:t>
      </w:r>
      <w:proofErr w:type="spellEnd"/>
      <w:r w:rsidRPr="006C19D3">
        <w:rPr>
          <w:rFonts w:ascii="Arial" w:eastAsia="Calibri" w:hAnsi="Arial" w:cs="Arial"/>
          <w:color w:val="000000" w:themeColor="text1"/>
          <w:sz w:val="22"/>
          <w:szCs w:val="22"/>
        </w:rPr>
        <w:t>, da</w:t>
      </w:r>
    </w:p>
    <w:tbl>
      <w:tblPr>
        <w:tblStyle w:val="Tabelamrea1"/>
        <w:tblW w:w="9634" w:type="dxa"/>
        <w:tblLook w:val="04A0" w:firstRow="1" w:lastRow="0" w:firstColumn="1" w:lastColumn="0" w:noHBand="0" w:noVBand="1"/>
      </w:tblPr>
      <w:tblGrid>
        <w:gridCol w:w="2830"/>
        <w:gridCol w:w="6804"/>
      </w:tblGrid>
      <w:tr w:rsidR="00630E46" w:rsidRPr="006A686B" w14:paraId="7CB3B34F" w14:textId="77777777" w:rsidTr="00630E46">
        <w:trPr>
          <w:trHeight w:val="624"/>
        </w:trPr>
        <w:tc>
          <w:tcPr>
            <w:tcW w:w="2830" w:type="dxa"/>
            <w:vAlign w:val="center"/>
          </w:tcPr>
          <w:p w14:paraId="03562C74" w14:textId="77777777" w:rsidR="00630E46" w:rsidRPr="006C19D3" w:rsidRDefault="00630E46" w:rsidP="00630E46">
            <w:pPr>
              <w:rPr>
                <w:rFonts w:ascii="Arial" w:eastAsia="Calibri" w:hAnsi="Arial" w:cs="Arial"/>
                <w:color w:val="000000" w:themeColor="text1"/>
                <w:sz w:val="22"/>
                <w:szCs w:val="22"/>
              </w:rPr>
            </w:pPr>
            <w:proofErr w:type="spellStart"/>
            <w:r w:rsidRPr="006C19D3">
              <w:rPr>
                <w:rFonts w:ascii="Arial" w:eastAsia="Calibri" w:hAnsi="Arial" w:cs="Arial"/>
                <w:color w:val="000000" w:themeColor="text1"/>
                <w:sz w:val="22"/>
                <w:szCs w:val="22"/>
                <w:lang w:eastAsia="zh-CN"/>
              </w:rPr>
              <w:t>Poslovni</w:t>
            </w:r>
            <w:proofErr w:type="spellEnd"/>
            <w:r w:rsidRPr="006C19D3">
              <w:rPr>
                <w:rFonts w:ascii="Arial" w:eastAsia="Calibri" w:hAnsi="Arial" w:cs="Arial"/>
                <w:color w:val="000000" w:themeColor="text1"/>
                <w:sz w:val="22"/>
                <w:szCs w:val="22"/>
                <w:lang w:eastAsia="zh-CN"/>
              </w:rPr>
              <w:t xml:space="preserve"> </w:t>
            </w:r>
            <w:proofErr w:type="spellStart"/>
            <w:r w:rsidRPr="006C19D3">
              <w:rPr>
                <w:rFonts w:ascii="Arial" w:eastAsia="Calibri" w:hAnsi="Arial" w:cs="Arial"/>
                <w:color w:val="000000" w:themeColor="text1"/>
                <w:sz w:val="22"/>
                <w:szCs w:val="22"/>
                <w:lang w:eastAsia="zh-CN"/>
              </w:rPr>
              <w:t>subjekt</w:t>
            </w:r>
            <w:proofErr w:type="spellEnd"/>
            <w:r w:rsidRPr="006C19D3">
              <w:rPr>
                <w:rFonts w:ascii="Arial" w:eastAsia="Calibri" w:hAnsi="Arial" w:cs="Arial"/>
                <w:color w:val="000000" w:themeColor="text1"/>
                <w:sz w:val="22"/>
                <w:szCs w:val="22"/>
                <w:lang w:eastAsia="zh-CN"/>
              </w:rPr>
              <w:t xml:space="preserve"> </w:t>
            </w:r>
          </w:p>
        </w:tc>
        <w:tc>
          <w:tcPr>
            <w:tcW w:w="6804" w:type="dxa"/>
          </w:tcPr>
          <w:p w14:paraId="1BF40D6C" w14:textId="77777777" w:rsidR="00630E46" w:rsidRPr="006C19D3" w:rsidRDefault="00630E46" w:rsidP="00630E46">
            <w:pPr>
              <w:rPr>
                <w:rFonts w:ascii="Arial" w:eastAsia="Calibri" w:hAnsi="Arial" w:cs="Arial"/>
                <w:color w:val="000000" w:themeColor="text1"/>
                <w:sz w:val="22"/>
                <w:szCs w:val="22"/>
              </w:rPr>
            </w:pPr>
          </w:p>
        </w:tc>
      </w:tr>
      <w:tr w:rsidR="00630E46" w:rsidRPr="006A686B" w14:paraId="054105E7" w14:textId="77777777" w:rsidTr="00630E46">
        <w:trPr>
          <w:trHeight w:val="624"/>
        </w:trPr>
        <w:tc>
          <w:tcPr>
            <w:tcW w:w="2830" w:type="dxa"/>
            <w:vAlign w:val="center"/>
          </w:tcPr>
          <w:p w14:paraId="14F2DE0E" w14:textId="77777777" w:rsidR="00630E46" w:rsidRPr="006C19D3" w:rsidRDefault="00630E46" w:rsidP="00630E46">
            <w:pPr>
              <w:rPr>
                <w:rFonts w:ascii="Arial" w:eastAsia="Calibri" w:hAnsi="Arial" w:cs="Arial"/>
                <w:color w:val="000000" w:themeColor="text1"/>
                <w:sz w:val="22"/>
                <w:szCs w:val="22"/>
              </w:rPr>
            </w:pPr>
            <w:proofErr w:type="spellStart"/>
            <w:r w:rsidRPr="006C19D3">
              <w:rPr>
                <w:rFonts w:ascii="Arial" w:eastAsia="Calibri" w:hAnsi="Arial" w:cs="Arial"/>
                <w:color w:val="000000" w:themeColor="text1"/>
                <w:sz w:val="22"/>
                <w:szCs w:val="22"/>
                <w:lang w:eastAsia="zh-CN"/>
              </w:rPr>
              <w:t>Naslov</w:t>
            </w:r>
            <w:proofErr w:type="spellEnd"/>
            <w:r w:rsidRPr="006C19D3">
              <w:rPr>
                <w:rFonts w:ascii="Arial" w:eastAsia="Calibri" w:hAnsi="Arial" w:cs="Arial"/>
                <w:color w:val="000000" w:themeColor="text1"/>
                <w:sz w:val="22"/>
                <w:szCs w:val="22"/>
                <w:lang w:eastAsia="zh-CN"/>
              </w:rPr>
              <w:t xml:space="preserve"> </w:t>
            </w:r>
            <w:proofErr w:type="spellStart"/>
            <w:r w:rsidRPr="006C19D3">
              <w:rPr>
                <w:rFonts w:ascii="Arial" w:eastAsia="Calibri" w:hAnsi="Arial" w:cs="Arial"/>
                <w:color w:val="000000" w:themeColor="text1"/>
                <w:sz w:val="22"/>
                <w:szCs w:val="22"/>
                <w:lang w:eastAsia="zh-CN"/>
              </w:rPr>
              <w:t>ponudnika</w:t>
            </w:r>
            <w:proofErr w:type="spellEnd"/>
          </w:p>
        </w:tc>
        <w:tc>
          <w:tcPr>
            <w:tcW w:w="6804" w:type="dxa"/>
          </w:tcPr>
          <w:p w14:paraId="443D7868" w14:textId="77777777" w:rsidR="00630E46" w:rsidRPr="006C19D3" w:rsidRDefault="00630E46" w:rsidP="00630E46">
            <w:pPr>
              <w:rPr>
                <w:rFonts w:ascii="Arial" w:eastAsia="Calibri" w:hAnsi="Arial" w:cs="Arial"/>
                <w:color w:val="000000" w:themeColor="text1"/>
                <w:sz w:val="22"/>
                <w:szCs w:val="22"/>
              </w:rPr>
            </w:pPr>
          </w:p>
        </w:tc>
      </w:tr>
      <w:tr w:rsidR="00630E46" w:rsidRPr="006A686B" w14:paraId="2E98650B" w14:textId="77777777" w:rsidTr="00630E46">
        <w:trPr>
          <w:trHeight w:val="624"/>
        </w:trPr>
        <w:tc>
          <w:tcPr>
            <w:tcW w:w="2830" w:type="dxa"/>
            <w:vAlign w:val="center"/>
          </w:tcPr>
          <w:p w14:paraId="2A8C1369" w14:textId="77777777" w:rsidR="00630E46" w:rsidRPr="006C19D3" w:rsidRDefault="00630E46" w:rsidP="00630E46">
            <w:pPr>
              <w:rPr>
                <w:rFonts w:ascii="Arial" w:eastAsia="Calibri" w:hAnsi="Arial" w:cs="Arial"/>
                <w:color w:val="000000" w:themeColor="text1"/>
                <w:sz w:val="22"/>
                <w:szCs w:val="22"/>
              </w:rPr>
            </w:pPr>
            <w:proofErr w:type="spellStart"/>
            <w:r w:rsidRPr="006C19D3">
              <w:rPr>
                <w:rFonts w:ascii="Arial" w:eastAsia="Calibri" w:hAnsi="Arial" w:cs="Arial"/>
                <w:color w:val="000000" w:themeColor="text1"/>
                <w:sz w:val="22"/>
                <w:szCs w:val="22"/>
                <w:lang w:eastAsia="zh-CN"/>
              </w:rPr>
              <w:t>Matična</w:t>
            </w:r>
            <w:proofErr w:type="spellEnd"/>
            <w:r w:rsidRPr="006C19D3">
              <w:rPr>
                <w:rFonts w:ascii="Arial" w:eastAsia="Calibri" w:hAnsi="Arial" w:cs="Arial"/>
                <w:color w:val="000000" w:themeColor="text1"/>
                <w:sz w:val="22"/>
                <w:szCs w:val="22"/>
                <w:lang w:eastAsia="zh-CN"/>
              </w:rPr>
              <w:t xml:space="preserve"> </w:t>
            </w:r>
            <w:proofErr w:type="spellStart"/>
            <w:r w:rsidRPr="006C19D3">
              <w:rPr>
                <w:rFonts w:ascii="Arial" w:eastAsia="Calibri" w:hAnsi="Arial" w:cs="Arial"/>
                <w:color w:val="000000" w:themeColor="text1"/>
                <w:sz w:val="22"/>
                <w:szCs w:val="22"/>
                <w:lang w:eastAsia="zh-CN"/>
              </w:rPr>
              <w:t>številka</w:t>
            </w:r>
            <w:proofErr w:type="spellEnd"/>
          </w:p>
        </w:tc>
        <w:tc>
          <w:tcPr>
            <w:tcW w:w="6804" w:type="dxa"/>
          </w:tcPr>
          <w:p w14:paraId="5AD1683A" w14:textId="77777777" w:rsidR="00630E46" w:rsidRPr="006C19D3" w:rsidRDefault="00630E46" w:rsidP="00630E46">
            <w:pPr>
              <w:rPr>
                <w:rFonts w:ascii="Arial" w:eastAsia="Calibri" w:hAnsi="Arial" w:cs="Arial"/>
                <w:color w:val="000000" w:themeColor="text1"/>
                <w:sz w:val="22"/>
                <w:szCs w:val="22"/>
              </w:rPr>
            </w:pPr>
          </w:p>
        </w:tc>
      </w:tr>
      <w:tr w:rsidR="00630E46" w:rsidRPr="008A2A72" w14:paraId="201BB339" w14:textId="77777777" w:rsidTr="00630E46">
        <w:trPr>
          <w:trHeight w:val="624"/>
        </w:trPr>
        <w:tc>
          <w:tcPr>
            <w:tcW w:w="2830" w:type="dxa"/>
            <w:vAlign w:val="center"/>
          </w:tcPr>
          <w:p w14:paraId="27692705" w14:textId="77777777" w:rsidR="00630E46" w:rsidRPr="00E64578" w:rsidRDefault="00630E46" w:rsidP="00630E46">
            <w:pPr>
              <w:jc w:val="both"/>
              <w:rPr>
                <w:rFonts w:ascii="Arial" w:eastAsia="Calibri" w:hAnsi="Arial" w:cs="Arial"/>
                <w:color w:val="000000" w:themeColor="text1"/>
                <w:sz w:val="22"/>
                <w:szCs w:val="22"/>
                <w:lang w:val="de-DE"/>
              </w:rPr>
            </w:pPr>
            <w:r w:rsidRPr="00E64578">
              <w:rPr>
                <w:rFonts w:ascii="Arial" w:eastAsia="Calibri" w:hAnsi="Arial" w:cs="Arial"/>
                <w:color w:val="000000" w:themeColor="text1"/>
                <w:sz w:val="22"/>
                <w:szCs w:val="22"/>
                <w:lang w:val="de-DE"/>
              </w:rPr>
              <w:t xml:space="preserve">Ime in </w:t>
            </w:r>
            <w:proofErr w:type="spellStart"/>
            <w:r w:rsidRPr="00E64578">
              <w:rPr>
                <w:rFonts w:ascii="Arial" w:eastAsia="Calibri" w:hAnsi="Arial" w:cs="Arial"/>
                <w:color w:val="000000" w:themeColor="text1"/>
                <w:sz w:val="22"/>
                <w:szCs w:val="22"/>
                <w:lang w:val="de-DE"/>
              </w:rPr>
              <w:t>priimek</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fizične</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osebe</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ali</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odgovorne</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osebe</w:t>
            </w:r>
            <w:proofErr w:type="spellEnd"/>
          </w:p>
        </w:tc>
        <w:tc>
          <w:tcPr>
            <w:tcW w:w="6804" w:type="dxa"/>
          </w:tcPr>
          <w:p w14:paraId="080AC45C" w14:textId="77777777" w:rsidR="00630E46" w:rsidRPr="00E64578" w:rsidRDefault="00630E46" w:rsidP="00630E46">
            <w:pPr>
              <w:rPr>
                <w:rFonts w:ascii="Arial" w:eastAsia="Calibri" w:hAnsi="Arial" w:cs="Arial"/>
                <w:color w:val="000000" w:themeColor="text1"/>
                <w:sz w:val="22"/>
                <w:szCs w:val="22"/>
                <w:lang w:val="de-DE"/>
              </w:rPr>
            </w:pPr>
          </w:p>
        </w:tc>
      </w:tr>
    </w:tbl>
    <w:p w14:paraId="61B75537" w14:textId="77777777" w:rsidR="00630E46" w:rsidRPr="00E64578" w:rsidRDefault="00630E46" w:rsidP="00630E46">
      <w:pPr>
        <w:jc w:val="both"/>
        <w:rPr>
          <w:rFonts w:ascii="Arial" w:eastAsia="Calibri" w:hAnsi="Arial" w:cs="Arial"/>
          <w:color w:val="000000" w:themeColor="text1"/>
          <w:sz w:val="22"/>
          <w:szCs w:val="22"/>
          <w:lang w:val="de-DE"/>
        </w:rPr>
      </w:pPr>
    </w:p>
    <w:p w14:paraId="514D1212" w14:textId="77777777" w:rsidR="00630E46" w:rsidRPr="00E64578" w:rsidRDefault="00630E46" w:rsidP="00630E46">
      <w:pPr>
        <w:jc w:val="both"/>
        <w:rPr>
          <w:rFonts w:ascii="Arial" w:eastAsia="Calibri" w:hAnsi="Arial" w:cs="Arial"/>
          <w:b/>
          <w:i/>
          <w:color w:val="000000" w:themeColor="text1"/>
          <w:sz w:val="22"/>
          <w:szCs w:val="22"/>
          <w:u w:val="single"/>
          <w:lang w:val="de-DE"/>
        </w:rPr>
      </w:pPr>
      <w:proofErr w:type="spellStart"/>
      <w:r w:rsidRPr="00E64578">
        <w:rPr>
          <w:rFonts w:ascii="Arial" w:eastAsia="Calibri" w:hAnsi="Arial" w:cs="Arial"/>
          <w:color w:val="000000" w:themeColor="text1"/>
          <w:sz w:val="22"/>
          <w:szCs w:val="22"/>
          <w:lang w:val="de-DE"/>
        </w:rPr>
        <w:t>ni</w:t>
      </w:r>
      <w:proofErr w:type="spellEnd"/>
      <w:r w:rsidRPr="00E64578">
        <w:rPr>
          <w:rFonts w:ascii="Arial" w:eastAsia="Calibri" w:hAnsi="Arial" w:cs="Arial"/>
          <w:color w:val="000000" w:themeColor="text1"/>
          <w:sz w:val="22"/>
          <w:szCs w:val="22"/>
          <w:lang w:val="de-DE"/>
        </w:rPr>
        <w:t xml:space="preserve"> / </w:t>
      </w:r>
      <w:proofErr w:type="spellStart"/>
      <w:r w:rsidRPr="00E64578">
        <w:rPr>
          <w:rFonts w:ascii="Arial" w:eastAsia="Calibri" w:hAnsi="Arial" w:cs="Arial"/>
          <w:color w:val="000000" w:themeColor="text1"/>
          <w:sz w:val="22"/>
          <w:szCs w:val="22"/>
          <w:lang w:val="de-DE"/>
        </w:rPr>
        <w:t>nisem</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povezan</w:t>
      </w:r>
      <w:proofErr w:type="spellEnd"/>
      <w:r w:rsidRPr="00E64578">
        <w:rPr>
          <w:rFonts w:ascii="Arial" w:eastAsia="Calibri" w:hAnsi="Arial" w:cs="Arial"/>
          <w:color w:val="000000" w:themeColor="text1"/>
          <w:sz w:val="22"/>
          <w:szCs w:val="22"/>
          <w:lang w:val="de-DE"/>
        </w:rPr>
        <w:t xml:space="preserve"> s </w:t>
      </w:r>
      <w:proofErr w:type="spellStart"/>
      <w:r w:rsidRPr="00E64578">
        <w:rPr>
          <w:rFonts w:ascii="Arial" w:eastAsia="Calibri" w:hAnsi="Arial" w:cs="Arial"/>
          <w:color w:val="000000" w:themeColor="text1"/>
          <w:sz w:val="22"/>
          <w:szCs w:val="22"/>
          <w:lang w:val="de-DE"/>
        </w:rPr>
        <w:t>funkcionarjem</w:t>
      </w:r>
      <w:proofErr w:type="spellEnd"/>
      <w:r w:rsidRPr="00E64578">
        <w:rPr>
          <w:rFonts w:ascii="Arial" w:eastAsia="Calibri" w:hAnsi="Arial" w:cs="Arial"/>
          <w:color w:val="000000" w:themeColor="text1"/>
          <w:sz w:val="22"/>
          <w:szCs w:val="22"/>
          <w:lang w:val="de-DE"/>
        </w:rPr>
        <w:t xml:space="preserve"> in </w:t>
      </w:r>
      <w:proofErr w:type="spellStart"/>
      <w:r w:rsidRPr="00E64578">
        <w:rPr>
          <w:rFonts w:ascii="Arial" w:eastAsia="Calibri" w:hAnsi="Arial" w:cs="Arial"/>
          <w:color w:val="000000" w:themeColor="text1"/>
          <w:sz w:val="22"/>
          <w:szCs w:val="22"/>
          <w:lang w:val="de-DE"/>
        </w:rPr>
        <w:t>po</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mojem</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vedenju</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ni</w:t>
      </w:r>
      <w:proofErr w:type="spellEnd"/>
      <w:r w:rsidRPr="00E64578">
        <w:rPr>
          <w:rFonts w:ascii="Arial" w:eastAsia="Calibri" w:hAnsi="Arial" w:cs="Arial"/>
          <w:color w:val="000000" w:themeColor="text1"/>
          <w:sz w:val="22"/>
          <w:szCs w:val="22"/>
          <w:lang w:val="de-DE"/>
        </w:rPr>
        <w:t xml:space="preserve"> / </w:t>
      </w:r>
      <w:proofErr w:type="spellStart"/>
      <w:r w:rsidRPr="00E64578">
        <w:rPr>
          <w:rFonts w:ascii="Arial" w:eastAsia="Calibri" w:hAnsi="Arial" w:cs="Arial"/>
          <w:color w:val="000000" w:themeColor="text1"/>
          <w:sz w:val="22"/>
          <w:szCs w:val="22"/>
          <w:lang w:val="de-DE"/>
        </w:rPr>
        <w:t>nisem</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povezan</w:t>
      </w:r>
      <w:proofErr w:type="spellEnd"/>
      <w:r w:rsidRPr="00E64578">
        <w:rPr>
          <w:rFonts w:ascii="Arial" w:eastAsia="Calibri" w:hAnsi="Arial" w:cs="Arial"/>
          <w:color w:val="000000" w:themeColor="text1"/>
          <w:sz w:val="22"/>
          <w:szCs w:val="22"/>
          <w:lang w:val="de-DE"/>
        </w:rPr>
        <w:t xml:space="preserve"> z </w:t>
      </w:r>
      <w:proofErr w:type="spellStart"/>
      <w:r w:rsidRPr="00E64578">
        <w:rPr>
          <w:rFonts w:ascii="Arial" w:eastAsia="Calibri" w:hAnsi="Arial" w:cs="Arial"/>
          <w:color w:val="000000" w:themeColor="text1"/>
          <w:sz w:val="22"/>
          <w:szCs w:val="22"/>
          <w:lang w:val="de-DE"/>
        </w:rPr>
        <w:t>družinskim</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članom</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funkcionarja</w:t>
      </w:r>
      <w:proofErr w:type="spellEnd"/>
      <w:r w:rsidRPr="00E64578">
        <w:rPr>
          <w:rFonts w:ascii="Arial" w:eastAsia="Calibri" w:hAnsi="Arial" w:cs="Arial"/>
          <w:color w:val="000000" w:themeColor="text1"/>
          <w:sz w:val="22"/>
          <w:szCs w:val="22"/>
          <w:lang w:val="de-DE"/>
        </w:rPr>
        <w:t xml:space="preserve"> na </w:t>
      </w:r>
      <w:proofErr w:type="spellStart"/>
      <w:r w:rsidRPr="00E64578">
        <w:rPr>
          <w:rFonts w:ascii="Arial" w:eastAsia="Calibri" w:hAnsi="Arial" w:cs="Arial"/>
          <w:color w:val="000000" w:themeColor="text1"/>
          <w:sz w:val="22"/>
          <w:szCs w:val="22"/>
          <w:lang w:val="de-DE"/>
        </w:rPr>
        <w:t>način</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določen</w:t>
      </w:r>
      <w:proofErr w:type="spellEnd"/>
      <w:r w:rsidRPr="00E64578">
        <w:rPr>
          <w:rFonts w:ascii="Arial" w:eastAsia="Calibri" w:hAnsi="Arial" w:cs="Arial"/>
          <w:color w:val="000000" w:themeColor="text1"/>
          <w:sz w:val="22"/>
          <w:szCs w:val="22"/>
          <w:lang w:val="de-DE"/>
        </w:rPr>
        <w:t xml:space="preserve"> v </w:t>
      </w:r>
      <w:proofErr w:type="spellStart"/>
      <w:r w:rsidRPr="00E64578">
        <w:rPr>
          <w:rFonts w:ascii="Arial" w:eastAsia="Calibri" w:hAnsi="Arial" w:cs="Arial"/>
          <w:color w:val="000000" w:themeColor="text1"/>
          <w:sz w:val="22"/>
          <w:szCs w:val="22"/>
          <w:lang w:val="de-DE"/>
        </w:rPr>
        <w:t>prvem</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odstavku</w:t>
      </w:r>
      <w:proofErr w:type="spellEnd"/>
      <w:r w:rsidRPr="00E64578">
        <w:rPr>
          <w:rFonts w:ascii="Arial" w:eastAsia="Calibri" w:hAnsi="Arial" w:cs="Arial"/>
          <w:color w:val="000000" w:themeColor="text1"/>
          <w:sz w:val="22"/>
          <w:szCs w:val="22"/>
          <w:lang w:val="de-DE"/>
        </w:rPr>
        <w:t xml:space="preserve"> 35. </w:t>
      </w:r>
      <w:proofErr w:type="spellStart"/>
      <w:r w:rsidRPr="00E64578">
        <w:rPr>
          <w:rFonts w:ascii="Arial" w:eastAsia="Calibri" w:hAnsi="Arial" w:cs="Arial"/>
          <w:color w:val="000000" w:themeColor="text1"/>
          <w:sz w:val="22"/>
          <w:szCs w:val="22"/>
          <w:lang w:val="de-DE"/>
        </w:rPr>
        <w:t>člena</w:t>
      </w:r>
      <w:proofErr w:type="spellEnd"/>
      <w:r w:rsidRPr="00E64578">
        <w:rPr>
          <w:rFonts w:ascii="Arial" w:eastAsia="Calibri" w:hAnsi="Arial" w:cs="Arial"/>
          <w:color w:val="000000" w:themeColor="text1"/>
          <w:sz w:val="22"/>
          <w:szCs w:val="22"/>
          <w:lang w:val="de-DE"/>
        </w:rPr>
        <w:t xml:space="preserve"> Zakona o </w:t>
      </w:r>
      <w:proofErr w:type="spellStart"/>
      <w:r w:rsidRPr="00E64578">
        <w:rPr>
          <w:rFonts w:ascii="Arial" w:eastAsia="Calibri" w:hAnsi="Arial" w:cs="Arial"/>
          <w:color w:val="000000" w:themeColor="text1"/>
          <w:sz w:val="22"/>
          <w:szCs w:val="22"/>
          <w:lang w:val="de-DE"/>
        </w:rPr>
        <w:t>integriteti</w:t>
      </w:r>
      <w:proofErr w:type="spellEnd"/>
      <w:r w:rsidRPr="00E64578">
        <w:rPr>
          <w:rFonts w:ascii="Arial" w:eastAsia="Calibri" w:hAnsi="Arial" w:cs="Arial"/>
          <w:color w:val="000000" w:themeColor="text1"/>
          <w:sz w:val="22"/>
          <w:szCs w:val="22"/>
          <w:lang w:val="de-DE"/>
        </w:rPr>
        <w:t xml:space="preserve"> in </w:t>
      </w:r>
      <w:proofErr w:type="spellStart"/>
      <w:r w:rsidRPr="00E64578">
        <w:rPr>
          <w:rFonts w:ascii="Arial" w:eastAsia="Calibri" w:hAnsi="Arial" w:cs="Arial"/>
          <w:color w:val="000000" w:themeColor="text1"/>
          <w:sz w:val="22"/>
          <w:szCs w:val="22"/>
          <w:lang w:val="de-DE"/>
        </w:rPr>
        <w:t>preprečevanju</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korupcije</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Uradni</w:t>
      </w:r>
      <w:proofErr w:type="spellEnd"/>
      <w:r w:rsidRPr="00E64578">
        <w:rPr>
          <w:rFonts w:ascii="Arial" w:eastAsia="Calibri" w:hAnsi="Arial" w:cs="Arial"/>
          <w:color w:val="000000" w:themeColor="text1"/>
          <w:sz w:val="22"/>
          <w:szCs w:val="22"/>
          <w:lang w:val="de-DE"/>
        </w:rPr>
        <w:t xml:space="preserve"> </w:t>
      </w:r>
      <w:proofErr w:type="spellStart"/>
      <w:r w:rsidRPr="00E64578">
        <w:rPr>
          <w:rFonts w:ascii="Arial" w:eastAsia="Calibri" w:hAnsi="Arial" w:cs="Arial"/>
          <w:color w:val="000000" w:themeColor="text1"/>
          <w:sz w:val="22"/>
          <w:szCs w:val="22"/>
          <w:lang w:val="de-DE"/>
        </w:rPr>
        <w:t>list</w:t>
      </w:r>
      <w:proofErr w:type="spellEnd"/>
      <w:r w:rsidRPr="00E64578">
        <w:rPr>
          <w:rFonts w:ascii="Arial" w:eastAsia="Calibri" w:hAnsi="Arial" w:cs="Arial"/>
          <w:color w:val="000000" w:themeColor="text1"/>
          <w:sz w:val="22"/>
          <w:szCs w:val="22"/>
          <w:lang w:val="de-DE"/>
        </w:rPr>
        <w:t xml:space="preserve"> RS, </w:t>
      </w:r>
      <w:proofErr w:type="spellStart"/>
      <w:r w:rsidRPr="00E64578">
        <w:rPr>
          <w:rFonts w:ascii="Arial" w:eastAsia="Calibri" w:hAnsi="Arial" w:cs="Arial"/>
          <w:color w:val="000000" w:themeColor="text1"/>
          <w:sz w:val="22"/>
          <w:szCs w:val="22"/>
          <w:lang w:val="de-DE"/>
        </w:rPr>
        <w:t>št</w:t>
      </w:r>
      <w:proofErr w:type="spellEnd"/>
      <w:r w:rsidRPr="00E64578">
        <w:rPr>
          <w:rFonts w:ascii="Arial" w:eastAsia="Calibri" w:hAnsi="Arial" w:cs="Arial"/>
          <w:color w:val="000000" w:themeColor="text1"/>
          <w:sz w:val="22"/>
          <w:szCs w:val="22"/>
          <w:lang w:val="de-DE"/>
        </w:rPr>
        <w:t xml:space="preserve">. </w:t>
      </w:r>
      <w:r w:rsidRPr="0091484C">
        <w:rPr>
          <w:rFonts w:ascii="Arial" w:eastAsia="Calibri" w:hAnsi="Arial" w:cs="Arial"/>
          <w:color w:val="000000" w:themeColor="text1"/>
          <w:sz w:val="22"/>
          <w:szCs w:val="22"/>
          <w:lang w:val="de-DE"/>
        </w:rPr>
        <w:t xml:space="preserve">69/11 – </w:t>
      </w:r>
      <w:proofErr w:type="spellStart"/>
      <w:r w:rsidRPr="0091484C">
        <w:rPr>
          <w:rFonts w:ascii="Arial" w:eastAsia="Calibri" w:hAnsi="Arial" w:cs="Arial"/>
          <w:color w:val="000000" w:themeColor="text1"/>
          <w:sz w:val="22"/>
          <w:szCs w:val="22"/>
          <w:lang w:val="de-DE"/>
        </w:rPr>
        <w:t>uradno</w:t>
      </w:r>
      <w:proofErr w:type="spellEnd"/>
      <w:r w:rsidRPr="0091484C">
        <w:rPr>
          <w:rFonts w:ascii="Arial" w:eastAsia="Calibri" w:hAnsi="Arial" w:cs="Arial"/>
          <w:color w:val="000000" w:themeColor="text1"/>
          <w:sz w:val="22"/>
          <w:szCs w:val="22"/>
          <w:lang w:val="de-DE"/>
        </w:rPr>
        <w:t xml:space="preserve"> </w:t>
      </w:r>
      <w:proofErr w:type="spellStart"/>
      <w:r w:rsidRPr="0091484C">
        <w:rPr>
          <w:rFonts w:ascii="Arial" w:eastAsia="Calibri" w:hAnsi="Arial" w:cs="Arial"/>
          <w:color w:val="000000" w:themeColor="text1"/>
          <w:sz w:val="22"/>
          <w:szCs w:val="22"/>
          <w:lang w:val="de-DE"/>
        </w:rPr>
        <w:t>prečiščeno</w:t>
      </w:r>
      <w:proofErr w:type="spellEnd"/>
      <w:r w:rsidRPr="0091484C">
        <w:rPr>
          <w:rFonts w:ascii="Arial" w:eastAsia="Calibri" w:hAnsi="Arial" w:cs="Arial"/>
          <w:color w:val="000000" w:themeColor="text1"/>
          <w:sz w:val="22"/>
          <w:szCs w:val="22"/>
          <w:lang w:val="de-DE"/>
        </w:rPr>
        <w:t xml:space="preserve"> </w:t>
      </w:r>
      <w:proofErr w:type="spellStart"/>
      <w:r w:rsidRPr="0091484C">
        <w:rPr>
          <w:rFonts w:ascii="Arial" w:eastAsia="Calibri" w:hAnsi="Arial" w:cs="Arial"/>
          <w:color w:val="000000" w:themeColor="text1"/>
          <w:sz w:val="22"/>
          <w:szCs w:val="22"/>
          <w:lang w:val="de-DE"/>
        </w:rPr>
        <w:t>besedilo</w:t>
      </w:r>
      <w:proofErr w:type="spellEnd"/>
      <w:r w:rsidRPr="0091484C">
        <w:rPr>
          <w:rFonts w:ascii="Arial" w:eastAsia="Calibri" w:hAnsi="Arial" w:cs="Arial"/>
          <w:color w:val="000000" w:themeColor="text1"/>
          <w:sz w:val="22"/>
          <w:szCs w:val="22"/>
          <w:lang w:val="de-DE"/>
        </w:rPr>
        <w:t xml:space="preserve">, 158/20, 3/22 – ZDeb in 16/23 – </w:t>
      </w:r>
      <w:proofErr w:type="spellStart"/>
      <w:r w:rsidRPr="0091484C">
        <w:rPr>
          <w:rFonts w:ascii="Arial" w:eastAsia="Calibri" w:hAnsi="Arial" w:cs="Arial"/>
          <w:color w:val="000000" w:themeColor="text1"/>
          <w:sz w:val="22"/>
          <w:szCs w:val="22"/>
          <w:lang w:val="de-DE"/>
        </w:rPr>
        <w:t>ZZPri</w:t>
      </w:r>
      <w:proofErr w:type="spellEnd"/>
      <w:r w:rsidRPr="00E64578">
        <w:rPr>
          <w:rFonts w:ascii="Arial" w:eastAsia="Calibri" w:hAnsi="Arial" w:cs="Arial"/>
          <w:color w:val="000000" w:themeColor="text1"/>
          <w:sz w:val="22"/>
          <w:szCs w:val="22"/>
          <w:lang w:val="de-DE"/>
        </w:rPr>
        <w:t xml:space="preserve">).   </w:t>
      </w:r>
    </w:p>
    <w:p w14:paraId="14BB1662" w14:textId="77777777" w:rsidR="00630E46" w:rsidRPr="00E64578" w:rsidRDefault="00630E46" w:rsidP="00630E46">
      <w:pPr>
        <w:jc w:val="both"/>
        <w:rPr>
          <w:rFonts w:ascii="Arial" w:eastAsia="Calibri" w:hAnsi="Arial" w:cs="Arial"/>
          <w:color w:val="000000" w:themeColor="text1"/>
          <w:sz w:val="22"/>
          <w:szCs w:val="22"/>
          <w:lang w:val="de-DE"/>
        </w:rPr>
      </w:pPr>
    </w:p>
    <w:p w14:paraId="685658E8" w14:textId="77777777" w:rsidR="00630E46" w:rsidRPr="00E64578" w:rsidRDefault="00630E46" w:rsidP="00630E46">
      <w:pPr>
        <w:ind w:right="-427"/>
        <w:rPr>
          <w:rFonts w:ascii="Arial" w:hAnsi="Arial" w:cs="Arial"/>
          <w:color w:val="000000" w:themeColor="text1"/>
          <w:sz w:val="22"/>
          <w:szCs w:val="22"/>
          <w:lang w:val="de-DE"/>
        </w:rPr>
      </w:pPr>
      <w:r w:rsidRPr="00E64578">
        <w:rPr>
          <w:rFonts w:ascii="Arial" w:hAnsi="Arial" w:cs="Arial"/>
          <w:color w:val="000000" w:themeColor="text1"/>
          <w:sz w:val="22"/>
          <w:szCs w:val="22"/>
          <w:lang w:val="de-DE"/>
        </w:rPr>
        <w:t>Datum: _____________________________</w:t>
      </w:r>
    </w:p>
    <w:p w14:paraId="539DBC08" w14:textId="77777777" w:rsidR="00630E46" w:rsidRPr="00E64578" w:rsidRDefault="00630E46" w:rsidP="00630E46">
      <w:pPr>
        <w:spacing w:before="240"/>
        <w:ind w:right="-427"/>
        <w:rPr>
          <w:rFonts w:ascii="Arial" w:hAnsi="Arial" w:cs="Arial"/>
          <w:color w:val="000000" w:themeColor="text1"/>
          <w:sz w:val="22"/>
          <w:szCs w:val="22"/>
          <w:lang w:val="de-DE" w:eastAsia="sl-SI"/>
        </w:rPr>
      </w:pPr>
      <w:r w:rsidRPr="00E64578">
        <w:rPr>
          <w:rFonts w:ascii="Arial" w:hAnsi="Arial" w:cs="Arial"/>
          <w:color w:val="000000" w:themeColor="text1"/>
          <w:sz w:val="22"/>
          <w:szCs w:val="22"/>
          <w:lang w:val="de-DE"/>
        </w:rPr>
        <w:t xml:space="preserve">Kraj: </w:t>
      </w:r>
      <w:r w:rsidRPr="00E64578">
        <w:rPr>
          <w:rFonts w:ascii="Arial" w:hAnsi="Arial" w:cs="Arial"/>
          <w:color w:val="000000" w:themeColor="text1"/>
          <w:sz w:val="22"/>
          <w:szCs w:val="22"/>
          <w:u w:val="single"/>
          <w:lang w:val="de-DE"/>
        </w:rPr>
        <w:t xml:space="preserve">_______________________________ </w:t>
      </w:r>
      <w:r w:rsidRPr="00E64578">
        <w:rPr>
          <w:rFonts w:ascii="Arial" w:hAnsi="Arial" w:cs="Arial"/>
          <w:color w:val="000000" w:themeColor="text1"/>
          <w:sz w:val="22"/>
          <w:szCs w:val="22"/>
          <w:lang w:val="de-DE"/>
        </w:rPr>
        <w:t xml:space="preserve">                             </w:t>
      </w:r>
    </w:p>
    <w:p w14:paraId="6543737E" w14:textId="77777777" w:rsidR="00630E46" w:rsidRPr="00E64578" w:rsidRDefault="00630E46" w:rsidP="00630E46">
      <w:pPr>
        <w:ind w:left="5664" w:right="-427"/>
        <w:rPr>
          <w:rFonts w:ascii="Arial" w:hAnsi="Arial" w:cs="Arial"/>
          <w:color w:val="000000" w:themeColor="text1"/>
          <w:sz w:val="22"/>
          <w:szCs w:val="22"/>
          <w:lang w:val="de-DE" w:eastAsia="sl-SI"/>
        </w:rPr>
      </w:pPr>
    </w:p>
    <w:p w14:paraId="67B29AE3" w14:textId="77777777" w:rsidR="00630E46" w:rsidRPr="00E64578" w:rsidRDefault="00630E46" w:rsidP="00630E46">
      <w:pPr>
        <w:ind w:left="5664" w:right="-427"/>
        <w:rPr>
          <w:rFonts w:ascii="Arial" w:hAnsi="Arial" w:cs="Arial"/>
          <w:color w:val="000000" w:themeColor="text1"/>
          <w:sz w:val="22"/>
          <w:szCs w:val="22"/>
          <w:lang w:val="de-DE" w:eastAsia="sl-SI"/>
        </w:rPr>
      </w:pPr>
    </w:p>
    <w:p w14:paraId="49ECE8CE" w14:textId="77777777" w:rsidR="00630E46" w:rsidRPr="00E64578" w:rsidRDefault="00630E46" w:rsidP="00630E46">
      <w:pPr>
        <w:ind w:left="4956" w:right="-427" w:firstLine="708"/>
        <w:rPr>
          <w:rFonts w:ascii="Arial" w:hAnsi="Arial" w:cs="Arial"/>
          <w:color w:val="000000" w:themeColor="text1"/>
          <w:sz w:val="22"/>
          <w:szCs w:val="22"/>
          <w:lang w:val="de-DE" w:eastAsia="sl-SI"/>
        </w:rPr>
      </w:pPr>
      <w:proofErr w:type="spellStart"/>
      <w:r w:rsidRPr="00E64578">
        <w:rPr>
          <w:rFonts w:ascii="Arial" w:hAnsi="Arial" w:cs="Arial"/>
          <w:color w:val="000000" w:themeColor="text1"/>
          <w:sz w:val="22"/>
          <w:szCs w:val="22"/>
          <w:lang w:val="de-DE" w:eastAsia="sl-SI"/>
        </w:rPr>
        <w:t>Podpis</w:t>
      </w:r>
      <w:proofErr w:type="spellEnd"/>
      <w:r w:rsidRPr="00E64578">
        <w:rPr>
          <w:rFonts w:ascii="Arial" w:hAnsi="Arial" w:cs="Arial"/>
          <w:color w:val="000000" w:themeColor="text1"/>
          <w:sz w:val="22"/>
          <w:szCs w:val="22"/>
          <w:lang w:val="de-DE" w:eastAsia="sl-SI"/>
        </w:rPr>
        <w:t xml:space="preserve"> pooblaščene </w:t>
      </w:r>
      <w:proofErr w:type="spellStart"/>
      <w:r w:rsidRPr="00E64578">
        <w:rPr>
          <w:rFonts w:ascii="Arial" w:hAnsi="Arial" w:cs="Arial"/>
          <w:color w:val="000000" w:themeColor="text1"/>
          <w:sz w:val="22"/>
          <w:szCs w:val="22"/>
          <w:lang w:val="de-DE" w:eastAsia="sl-SI"/>
        </w:rPr>
        <w:t>osebe</w:t>
      </w:r>
      <w:proofErr w:type="spellEnd"/>
    </w:p>
    <w:p w14:paraId="20AC07B8" w14:textId="77777777" w:rsidR="00630E46" w:rsidRPr="00E64578" w:rsidRDefault="00630E46" w:rsidP="00630E46">
      <w:pPr>
        <w:ind w:right="-427"/>
        <w:rPr>
          <w:rFonts w:ascii="Arial" w:hAnsi="Arial" w:cs="Arial"/>
          <w:color w:val="000000" w:themeColor="text1"/>
          <w:sz w:val="22"/>
          <w:szCs w:val="22"/>
          <w:lang w:val="de-DE" w:eastAsia="sl-SI"/>
        </w:rPr>
      </w:pP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r w:rsidRPr="00E64578">
        <w:rPr>
          <w:rFonts w:ascii="Arial" w:hAnsi="Arial" w:cs="Arial"/>
          <w:color w:val="000000" w:themeColor="text1"/>
          <w:sz w:val="22"/>
          <w:szCs w:val="22"/>
          <w:lang w:val="de-DE" w:eastAsia="sl-SI"/>
        </w:rPr>
        <w:tab/>
      </w:r>
    </w:p>
    <w:p w14:paraId="02B0F25E" w14:textId="77777777" w:rsidR="00630E46" w:rsidRPr="00E64578" w:rsidRDefault="00630E46" w:rsidP="00630E46">
      <w:pPr>
        <w:ind w:left="4248" w:right="-2" w:firstLine="708"/>
        <w:rPr>
          <w:rFonts w:ascii="Arial" w:hAnsi="Arial" w:cs="Arial"/>
          <w:color w:val="000000" w:themeColor="text1"/>
          <w:sz w:val="22"/>
          <w:szCs w:val="22"/>
          <w:lang w:val="de-DE" w:eastAsia="sl-SI"/>
        </w:rPr>
      </w:pPr>
      <w:r w:rsidRPr="00E64578">
        <w:rPr>
          <w:rFonts w:ascii="Arial" w:hAnsi="Arial" w:cs="Arial"/>
          <w:color w:val="000000" w:themeColor="text1"/>
          <w:sz w:val="22"/>
          <w:szCs w:val="22"/>
          <w:lang w:val="de-DE" w:eastAsia="sl-SI"/>
        </w:rPr>
        <w:t xml:space="preserve">          ________________________________</w:t>
      </w:r>
    </w:p>
    <w:p w14:paraId="594EAF6D" w14:textId="77777777" w:rsidR="00630E46" w:rsidRDefault="00630E46" w:rsidP="00630E46">
      <w:pPr>
        <w:jc w:val="both"/>
        <w:rPr>
          <w:rFonts w:ascii="Arial" w:eastAsia="Calibri" w:hAnsi="Arial" w:cs="Arial"/>
          <w:b/>
          <w:color w:val="000000" w:themeColor="text1"/>
          <w:sz w:val="22"/>
          <w:szCs w:val="22"/>
          <w:u w:val="single"/>
          <w:lang w:val="de-DE"/>
        </w:rPr>
      </w:pPr>
    </w:p>
    <w:p w14:paraId="3AACDA0B" w14:textId="77777777" w:rsidR="00630E46" w:rsidRDefault="00630E46" w:rsidP="00630E46">
      <w:pPr>
        <w:jc w:val="both"/>
        <w:rPr>
          <w:rFonts w:ascii="Arial" w:eastAsia="Calibri" w:hAnsi="Arial" w:cs="Arial"/>
          <w:b/>
          <w:color w:val="000000" w:themeColor="text1"/>
          <w:sz w:val="22"/>
          <w:szCs w:val="22"/>
          <w:u w:val="single"/>
          <w:lang w:val="de-DE"/>
        </w:rPr>
      </w:pPr>
    </w:p>
    <w:p w14:paraId="1435A2A1" w14:textId="77777777" w:rsidR="00630E46" w:rsidRDefault="00630E46" w:rsidP="00630E46">
      <w:pPr>
        <w:jc w:val="both"/>
        <w:rPr>
          <w:rFonts w:ascii="Arial" w:eastAsia="Calibri" w:hAnsi="Arial" w:cs="Arial"/>
          <w:b/>
          <w:color w:val="000000" w:themeColor="text1"/>
          <w:sz w:val="22"/>
          <w:szCs w:val="22"/>
          <w:u w:val="single"/>
          <w:lang w:val="de-DE"/>
        </w:rPr>
      </w:pPr>
    </w:p>
    <w:p w14:paraId="68ACAAAA" w14:textId="77777777" w:rsidR="00630E46" w:rsidRDefault="00630E46" w:rsidP="00630E46">
      <w:pPr>
        <w:jc w:val="both"/>
        <w:rPr>
          <w:rFonts w:ascii="Arial" w:eastAsia="Calibri" w:hAnsi="Arial" w:cs="Arial"/>
          <w:b/>
          <w:color w:val="000000" w:themeColor="text1"/>
          <w:sz w:val="22"/>
          <w:szCs w:val="22"/>
          <w:u w:val="single"/>
          <w:lang w:val="de-DE"/>
        </w:rPr>
      </w:pPr>
    </w:p>
    <w:p w14:paraId="431C3418" w14:textId="77777777" w:rsidR="00630E46" w:rsidRDefault="00630E46" w:rsidP="00630E46">
      <w:pPr>
        <w:jc w:val="both"/>
        <w:rPr>
          <w:rFonts w:ascii="Arial" w:eastAsia="Calibri" w:hAnsi="Arial" w:cs="Arial"/>
          <w:b/>
          <w:color w:val="000000" w:themeColor="text1"/>
          <w:sz w:val="22"/>
          <w:szCs w:val="22"/>
          <w:u w:val="single"/>
          <w:lang w:val="de-DE"/>
        </w:rPr>
      </w:pPr>
    </w:p>
    <w:p w14:paraId="2C074B9F" w14:textId="77777777" w:rsidR="00630E46" w:rsidRPr="00E64578" w:rsidRDefault="00630E46" w:rsidP="00630E46">
      <w:pPr>
        <w:jc w:val="both"/>
        <w:rPr>
          <w:rFonts w:ascii="Arial" w:eastAsia="Calibri" w:hAnsi="Arial" w:cs="Arial"/>
          <w:b/>
          <w:color w:val="000000" w:themeColor="text1"/>
          <w:sz w:val="22"/>
          <w:szCs w:val="22"/>
          <w:u w:val="single"/>
          <w:lang w:val="de-DE"/>
        </w:rPr>
      </w:pPr>
      <w:r w:rsidRPr="00E64578">
        <w:rPr>
          <w:rFonts w:ascii="Arial" w:eastAsia="Calibri" w:hAnsi="Arial" w:cs="Arial"/>
          <w:b/>
          <w:color w:val="000000" w:themeColor="text1"/>
          <w:sz w:val="22"/>
          <w:szCs w:val="22"/>
          <w:u w:val="single"/>
          <w:lang w:val="de-DE"/>
        </w:rPr>
        <w:t xml:space="preserve">1. </w:t>
      </w:r>
      <w:proofErr w:type="spellStart"/>
      <w:r w:rsidRPr="00E64578">
        <w:rPr>
          <w:rFonts w:ascii="Arial" w:eastAsia="Calibri" w:hAnsi="Arial" w:cs="Arial"/>
          <w:b/>
          <w:color w:val="000000" w:themeColor="text1"/>
          <w:sz w:val="22"/>
          <w:szCs w:val="22"/>
          <w:u w:val="single"/>
          <w:lang w:val="de-DE"/>
        </w:rPr>
        <w:t>odstavek</w:t>
      </w:r>
      <w:proofErr w:type="spellEnd"/>
      <w:r w:rsidRPr="00E64578">
        <w:rPr>
          <w:rFonts w:ascii="Arial" w:eastAsia="Calibri" w:hAnsi="Arial" w:cs="Arial"/>
          <w:b/>
          <w:color w:val="000000" w:themeColor="text1"/>
          <w:sz w:val="22"/>
          <w:szCs w:val="22"/>
          <w:u w:val="single"/>
          <w:lang w:val="de-DE"/>
        </w:rPr>
        <w:t xml:space="preserve"> 35. </w:t>
      </w:r>
      <w:proofErr w:type="spellStart"/>
      <w:r w:rsidRPr="00E64578">
        <w:rPr>
          <w:rFonts w:ascii="Arial" w:eastAsia="Calibri" w:hAnsi="Arial" w:cs="Arial"/>
          <w:b/>
          <w:color w:val="000000" w:themeColor="text1"/>
          <w:sz w:val="22"/>
          <w:szCs w:val="22"/>
          <w:u w:val="single"/>
          <w:lang w:val="de-DE"/>
        </w:rPr>
        <w:t>člena</w:t>
      </w:r>
      <w:proofErr w:type="spellEnd"/>
      <w:r w:rsidRPr="00E64578">
        <w:rPr>
          <w:rFonts w:ascii="Arial" w:eastAsia="Calibri" w:hAnsi="Arial" w:cs="Arial"/>
          <w:b/>
          <w:color w:val="000000" w:themeColor="text1"/>
          <w:sz w:val="22"/>
          <w:szCs w:val="22"/>
          <w:u w:val="single"/>
          <w:lang w:val="de-DE"/>
        </w:rPr>
        <w:t xml:space="preserve"> </w:t>
      </w:r>
      <w:proofErr w:type="spellStart"/>
      <w:r w:rsidRPr="00E64578">
        <w:rPr>
          <w:rFonts w:ascii="Arial" w:eastAsia="Calibri" w:hAnsi="Arial" w:cs="Arial"/>
          <w:b/>
          <w:color w:val="000000" w:themeColor="text1"/>
          <w:sz w:val="22"/>
          <w:szCs w:val="22"/>
          <w:u w:val="single"/>
          <w:lang w:val="de-DE"/>
        </w:rPr>
        <w:t>ZIntPK</w:t>
      </w:r>
      <w:proofErr w:type="spellEnd"/>
      <w:r w:rsidRPr="00E64578">
        <w:rPr>
          <w:rFonts w:ascii="Arial" w:eastAsia="Calibri" w:hAnsi="Arial" w:cs="Arial"/>
          <w:b/>
          <w:color w:val="000000" w:themeColor="text1"/>
          <w:sz w:val="22"/>
          <w:szCs w:val="22"/>
          <w:u w:val="single"/>
          <w:lang w:val="de-DE"/>
        </w:rPr>
        <w:t>:</w:t>
      </w:r>
    </w:p>
    <w:p w14:paraId="2EECD081" w14:textId="77777777" w:rsidR="00630E46" w:rsidRPr="00E64578" w:rsidRDefault="00630E46" w:rsidP="00630E46">
      <w:pPr>
        <w:jc w:val="both"/>
        <w:rPr>
          <w:rFonts w:ascii="Arial" w:eastAsia="Calibri" w:hAnsi="Arial" w:cs="Arial"/>
          <w:b/>
          <w:color w:val="000000" w:themeColor="text1"/>
          <w:sz w:val="22"/>
          <w:szCs w:val="22"/>
          <w:u w:val="single"/>
          <w:lang w:val="de-DE"/>
        </w:rPr>
      </w:pPr>
    </w:p>
    <w:p w14:paraId="4E07B21D" w14:textId="77777777" w:rsidR="00630E46" w:rsidRPr="00E64578" w:rsidRDefault="00630E46" w:rsidP="00630E46">
      <w:pPr>
        <w:rPr>
          <w:rFonts w:ascii="Arial" w:eastAsia="Calibri" w:hAnsi="Arial" w:cs="Arial"/>
          <w:i/>
          <w:color w:val="000000" w:themeColor="text1"/>
          <w:sz w:val="22"/>
          <w:szCs w:val="22"/>
          <w:lang w:val="de-DE"/>
        </w:rPr>
      </w:pPr>
      <w:r w:rsidRPr="00E64578">
        <w:rPr>
          <w:rFonts w:ascii="Arial" w:eastAsia="Calibri" w:hAnsi="Arial" w:cs="Arial"/>
          <w:i/>
          <w:color w:val="000000" w:themeColor="text1"/>
          <w:sz w:val="22"/>
          <w:szCs w:val="22"/>
          <w:lang w:val="de-DE"/>
        </w:rPr>
        <w:t xml:space="preserve">Organ </w:t>
      </w:r>
      <w:proofErr w:type="spellStart"/>
      <w:r w:rsidRPr="00E64578">
        <w:rPr>
          <w:rFonts w:ascii="Arial" w:eastAsia="Calibri" w:hAnsi="Arial" w:cs="Arial"/>
          <w:i/>
          <w:color w:val="000000" w:themeColor="text1"/>
          <w:sz w:val="22"/>
          <w:szCs w:val="22"/>
          <w:lang w:val="de-DE"/>
        </w:rPr>
        <w:t>ali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organizacija</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javnega</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sektorja</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ki</w:t>
      </w:r>
      <w:proofErr w:type="spellEnd"/>
      <w:r w:rsidRPr="00E64578">
        <w:rPr>
          <w:rFonts w:ascii="Arial" w:eastAsia="Calibri" w:hAnsi="Arial" w:cs="Arial"/>
          <w:i/>
          <w:color w:val="000000" w:themeColor="text1"/>
          <w:sz w:val="22"/>
          <w:szCs w:val="22"/>
          <w:lang w:val="de-DE"/>
        </w:rPr>
        <w:t xml:space="preserve"> je </w:t>
      </w:r>
      <w:proofErr w:type="spellStart"/>
      <w:r w:rsidRPr="00E64578">
        <w:rPr>
          <w:rFonts w:ascii="Arial" w:eastAsia="Calibri" w:hAnsi="Arial" w:cs="Arial"/>
          <w:i/>
          <w:color w:val="000000" w:themeColor="text1"/>
          <w:sz w:val="22"/>
          <w:szCs w:val="22"/>
          <w:lang w:val="de-DE"/>
        </w:rPr>
        <w:t>zavezan</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postopek</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javnega</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naročanja</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voditi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skladno</w:t>
      </w:r>
      <w:proofErr w:type="spellEnd"/>
      <w:r w:rsidRPr="00E64578">
        <w:rPr>
          <w:rFonts w:ascii="Arial" w:eastAsia="Calibri" w:hAnsi="Arial" w:cs="Arial"/>
          <w:i/>
          <w:color w:val="000000" w:themeColor="text1"/>
          <w:sz w:val="22"/>
          <w:szCs w:val="22"/>
          <w:lang w:val="de-DE"/>
        </w:rPr>
        <w:t xml:space="preserve"> s </w:t>
      </w:r>
      <w:proofErr w:type="spellStart"/>
      <w:r w:rsidRPr="00E64578">
        <w:rPr>
          <w:rFonts w:ascii="Arial" w:eastAsia="Calibri" w:hAnsi="Arial" w:cs="Arial"/>
          <w:i/>
          <w:color w:val="000000" w:themeColor="text1"/>
          <w:sz w:val="22"/>
          <w:szCs w:val="22"/>
          <w:lang w:val="de-DE"/>
        </w:rPr>
        <w:t>predpisi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ki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urejajo</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javno</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naročanje</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ali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izvaja</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postopek</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podeljevanja</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koncesij</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ali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drugih</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oblik</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javno-zasebnega</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partnerstva</w:t>
      </w:r>
      <w:proofErr w:type="spellEnd"/>
      <w:r w:rsidRPr="00E64578">
        <w:rPr>
          <w:rFonts w:ascii="Arial" w:eastAsia="Calibri" w:hAnsi="Arial" w:cs="Arial"/>
          <w:i/>
          <w:color w:val="000000" w:themeColor="text1"/>
          <w:sz w:val="22"/>
          <w:szCs w:val="22"/>
          <w:lang w:val="de-DE"/>
        </w:rPr>
        <w:t xml:space="preserve">, ne </w:t>
      </w:r>
      <w:proofErr w:type="spellStart"/>
      <w:r w:rsidRPr="00E64578">
        <w:rPr>
          <w:rFonts w:ascii="Arial" w:eastAsia="Calibri" w:hAnsi="Arial" w:cs="Arial"/>
          <w:i/>
          <w:color w:val="000000" w:themeColor="text1"/>
          <w:sz w:val="22"/>
          <w:szCs w:val="22"/>
          <w:lang w:val="de-DE"/>
        </w:rPr>
        <w:t>sme</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naročati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blaga</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storitev</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ali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gradenj</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sklepati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javno-zasebnih</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partnerstev</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ali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podeliti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posebnih</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ali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izključnih</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pravic</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subjektom</w:t>
      </w:r>
      <w:proofErr w:type="spellEnd"/>
      <w:r w:rsidRPr="00E64578">
        <w:rPr>
          <w:rFonts w:ascii="Arial" w:eastAsia="Calibri" w:hAnsi="Arial" w:cs="Arial"/>
          <w:i/>
          <w:color w:val="000000" w:themeColor="text1"/>
          <w:sz w:val="22"/>
          <w:szCs w:val="22"/>
          <w:lang w:val="de-DE"/>
        </w:rPr>
        <w:t xml:space="preserve">, v </w:t>
      </w:r>
      <w:proofErr w:type="spellStart"/>
      <w:r w:rsidRPr="00E64578">
        <w:rPr>
          <w:rFonts w:ascii="Arial" w:eastAsia="Calibri" w:hAnsi="Arial" w:cs="Arial"/>
          <w:i/>
          <w:color w:val="000000" w:themeColor="text1"/>
          <w:sz w:val="22"/>
          <w:szCs w:val="22"/>
          <w:lang w:val="de-DE"/>
        </w:rPr>
        <w:t>katerih</w:t>
      </w:r>
      <w:proofErr w:type="spellEnd"/>
      <w:r w:rsidRPr="00E64578">
        <w:rPr>
          <w:rFonts w:ascii="Arial" w:eastAsia="Calibri" w:hAnsi="Arial" w:cs="Arial"/>
          <w:i/>
          <w:color w:val="000000" w:themeColor="text1"/>
          <w:sz w:val="22"/>
          <w:szCs w:val="22"/>
          <w:lang w:val="de-DE"/>
        </w:rPr>
        <w:t xml:space="preserve"> je </w:t>
      </w:r>
      <w:proofErr w:type="spellStart"/>
      <w:r w:rsidRPr="00E64578">
        <w:rPr>
          <w:rFonts w:ascii="Arial" w:eastAsia="Calibri" w:hAnsi="Arial" w:cs="Arial"/>
          <w:i/>
          <w:color w:val="000000" w:themeColor="text1"/>
          <w:sz w:val="22"/>
          <w:szCs w:val="22"/>
          <w:lang w:val="de-DE"/>
        </w:rPr>
        <w:t>funkcionar</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ki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pri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tem</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organu</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ali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organizaciji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opravlja</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funkcijo</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ali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njegov</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družinski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član</w:t>
      </w:r>
      <w:proofErr w:type="spellEnd"/>
      <w:r w:rsidRPr="00E64578">
        <w:rPr>
          <w:rFonts w:ascii="Arial" w:eastAsia="Calibri" w:hAnsi="Arial" w:cs="Arial"/>
          <w:i/>
          <w:color w:val="000000" w:themeColor="text1"/>
          <w:sz w:val="22"/>
          <w:szCs w:val="22"/>
          <w:lang w:val="de-DE"/>
        </w:rPr>
        <w:t>:</w:t>
      </w:r>
    </w:p>
    <w:p w14:paraId="1848E6CB" w14:textId="77777777" w:rsidR="00630E46" w:rsidRPr="00E64578" w:rsidRDefault="00630E46" w:rsidP="00630E46">
      <w:pPr>
        <w:rPr>
          <w:rFonts w:ascii="Arial" w:eastAsia="Calibri" w:hAnsi="Arial" w:cs="Arial"/>
          <w:i/>
          <w:color w:val="000000" w:themeColor="text1"/>
          <w:sz w:val="22"/>
          <w:szCs w:val="22"/>
          <w:lang w:val="de-DE"/>
        </w:rPr>
      </w:pPr>
    </w:p>
    <w:p w14:paraId="3FCAAE92" w14:textId="77777777" w:rsidR="00630E46" w:rsidRPr="00E64578" w:rsidRDefault="00630E46" w:rsidP="00630E46">
      <w:pPr>
        <w:numPr>
          <w:ilvl w:val="0"/>
          <w:numId w:val="12"/>
        </w:numPr>
        <w:rPr>
          <w:rFonts w:ascii="Arial" w:eastAsia="Calibri" w:hAnsi="Arial" w:cs="Arial"/>
          <w:i/>
          <w:color w:val="000000" w:themeColor="text1"/>
          <w:sz w:val="22"/>
          <w:szCs w:val="22"/>
          <w:lang w:val="de-DE"/>
        </w:rPr>
      </w:pPr>
      <w:proofErr w:type="spellStart"/>
      <w:r w:rsidRPr="00E64578">
        <w:rPr>
          <w:rFonts w:ascii="Arial" w:eastAsia="Calibri" w:hAnsi="Arial" w:cs="Arial"/>
          <w:i/>
          <w:color w:val="000000" w:themeColor="text1"/>
          <w:sz w:val="22"/>
          <w:szCs w:val="22"/>
          <w:lang w:val="de-DE"/>
        </w:rPr>
        <w:t>udeležen</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kot</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poslovodja</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član</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poslovodstva</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ali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zakoniti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zastopnik</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ali</w:t>
      </w:r>
      <w:proofErr w:type="spellEnd"/>
    </w:p>
    <w:p w14:paraId="5D97F30D" w14:textId="77777777" w:rsidR="00630E46" w:rsidRPr="00B80961" w:rsidRDefault="00630E46" w:rsidP="00630E46">
      <w:pPr>
        <w:numPr>
          <w:ilvl w:val="0"/>
          <w:numId w:val="12"/>
        </w:numPr>
        <w:rPr>
          <w:rFonts w:ascii="Arial" w:eastAsia="Calibri" w:hAnsi="Arial" w:cs="Arial"/>
          <w:i/>
          <w:color w:val="000000" w:themeColor="text1"/>
          <w:sz w:val="22"/>
          <w:szCs w:val="22"/>
          <w:lang w:val="de-DE"/>
        </w:rPr>
      </w:pPr>
      <w:proofErr w:type="spellStart"/>
      <w:r w:rsidRPr="00E64578">
        <w:rPr>
          <w:rFonts w:ascii="Arial" w:eastAsia="Calibri" w:hAnsi="Arial" w:cs="Arial"/>
          <w:i/>
          <w:color w:val="000000" w:themeColor="text1"/>
          <w:sz w:val="22"/>
          <w:szCs w:val="22"/>
          <w:lang w:val="de-DE"/>
        </w:rPr>
        <w:t>neposredno</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ali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prek</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drugih</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pravnih</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oseb</w:t>
      </w:r>
      <w:proofErr w:type="spellEnd"/>
      <w:r w:rsidRPr="00E64578">
        <w:rPr>
          <w:rFonts w:ascii="Arial" w:eastAsia="Calibri" w:hAnsi="Arial" w:cs="Arial"/>
          <w:i/>
          <w:color w:val="000000" w:themeColor="text1"/>
          <w:sz w:val="22"/>
          <w:szCs w:val="22"/>
          <w:lang w:val="de-DE"/>
        </w:rPr>
        <w:t xml:space="preserve"> v </w:t>
      </w:r>
      <w:proofErr w:type="spellStart"/>
      <w:r w:rsidRPr="00E64578">
        <w:rPr>
          <w:rFonts w:ascii="Arial" w:eastAsia="Calibri" w:hAnsi="Arial" w:cs="Arial"/>
          <w:i/>
          <w:color w:val="000000" w:themeColor="text1"/>
          <w:sz w:val="22"/>
          <w:szCs w:val="22"/>
          <w:lang w:val="de-DE"/>
        </w:rPr>
        <w:t>več</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kot</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pet</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odstotnem</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deležu</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udeležen</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pri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ustanoviteljskih</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pravicah</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upravljanju</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ali</w:t>
      </w:r>
      <w:proofErr w:type="spellEnd"/>
      <w:r w:rsidRPr="00E64578">
        <w:rPr>
          <w:rFonts w:ascii="Arial" w:eastAsia="Calibri" w:hAnsi="Arial" w:cs="Arial"/>
          <w:i/>
          <w:color w:val="000000" w:themeColor="text1"/>
          <w:sz w:val="22"/>
          <w:szCs w:val="22"/>
          <w:lang w:val="de-DE"/>
        </w:rPr>
        <w:t xml:space="preserve"> </w:t>
      </w:r>
      <w:proofErr w:type="spellStart"/>
      <w:r w:rsidRPr="00E64578">
        <w:rPr>
          <w:rFonts w:ascii="Arial" w:eastAsia="Calibri" w:hAnsi="Arial" w:cs="Arial"/>
          <w:i/>
          <w:color w:val="000000" w:themeColor="text1"/>
          <w:sz w:val="22"/>
          <w:szCs w:val="22"/>
          <w:lang w:val="de-DE"/>
        </w:rPr>
        <w:t>kapitalu</w:t>
      </w:r>
      <w:proofErr w:type="spellEnd"/>
      <w:r w:rsidRPr="00E64578">
        <w:rPr>
          <w:rFonts w:ascii="Arial" w:eastAsia="Calibri" w:hAnsi="Arial" w:cs="Arial"/>
          <w:i/>
          <w:color w:val="000000" w:themeColor="text1"/>
          <w:sz w:val="22"/>
          <w:szCs w:val="22"/>
          <w:lang w:val="de-DE"/>
        </w:rPr>
        <w:t>.</w:t>
      </w:r>
    </w:p>
    <w:p w14:paraId="295415A9" w14:textId="77777777" w:rsidR="00630E46" w:rsidRDefault="00630E46" w:rsidP="00630E46">
      <w:pPr>
        <w:jc w:val="right"/>
        <w:rPr>
          <w:rFonts w:ascii="Arial" w:eastAsia="Calibri" w:hAnsi="Arial" w:cs="Arial"/>
          <w:color w:val="000000" w:themeColor="text1"/>
          <w:sz w:val="22"/>
          <w:szCs w:val="22"/>
        </w:rPr>
      </w:pPr>
    </w:p>
    <w:p w14:paraId="19CFC95E" w14:textId="77777777" w:rsidR="00630E46" w:rsidRDefault="00630E46" w:rsidP="00630E46">
      <w:pPr>
        <w:jc w:val="right"/>
        <w:rPr>
          <w:rFonts w:ascii="Arial" w:eastAsia="Calibri" w:hAnsi="Arial" w:cs="Arial"/>
          <w:color w:val="000000" w:themeColor="text1"/>
          <w:sz w:val="22"/>
          <w:szCs w:val="22"/>
        </w:rPr>
      </w:pPr>
    </w:p>
    <w:p w14:paraId="536CCDE0" w14:textId="77777777" w:rsidR="00630E46" w:rsidRDefault="00630E46" w:rsidP="00630E46">
      <w:pPr>
        <w:jc w:val="right"/>
        <w:rPr>
          <w:rFonts w:ascii="Arial" w:eastAsia="Calibri" w:hAnsi="Arial" w:cs="Arial"/>
          <w:color w:val="000000" w:themeColor="text1"/>
          <w:sz w:val="22"/>
          <w:szCs w:val="22"/>
        </w:rPr>
      </w:pPr>
    </w:p>
    <w:p w14:paraId="1022E318" w14:textId="77777777" w:rsidR="00630E46" w:rsidRDefault="00630E46" w:rsidP="00630E46">
      <w:pPr>
        <w:jc w:val="right"/>
        <w:rPr>
          <w:rFonts w:ascii="Arial" w:eastAsia="Calibri" w:hAnsi="Arial" w:cs="Arial"/>
          <w:color w:val="000000" w:themeColor="text1"/>
          <w:sz w:val="22"/>
          <w:szCs w:val="22"/>
        </w:rPr>
      </w:pPr>
    </w:p>
    <w:p w14:paraId="256EC598" w14:textId="77777777" w:rsidR="00630E46" w:rsidRDefault="00630E46" w:rsidP="00630E46">
      <w:pPr>
        <w:jc w:val="right"/>
        <w:rPr>
          <w:rFonts w:ascii="Arial" w:eastAsia="Calibri" w:hAnsi="Arial" w:cs="Arial"/>
          <w:color w:val="000000" w:themeColor="text1"/>
          <w:sz w:val="22"/>
          <w:szCs w:val="22"/>
        </w:rPr>
      </w:pPr>
    </w:p>
    <w:p w14:paraId="259F22B3" w14:textId="77777777" w:rsidR="00630E46" w:rsidRDefault="00630E46" w:rsidP="00630E46">
      <w:pPr>
        <w:jc w:val="right"/>
        <w:rPr>
          <w:rFonts w:ascii="Arial" w:eastAsia="Calibri" w:hAnsi="Arial" w:cs="Arial"/>
          <w:color w:val="000000" w:themeColor="text1"/>
          <w:sz w:val="22"/>
          <w:szCs w:val="22"/>
        </w:rPr>
      </w:pPr>
      <w:proofErr w:type="spellStart"/>
      <w:r w:rsidRPr="006C19D3">
        <w:rPr>
          <w:rFonts w:ascii="Arial" w:eastAsia="Calibri" w:hAnsi="Arial" w:cs="Arial"/>
          <w:color w:val="000000" w:themeColor="text1"/>
          <w:sz w:val="22"/>
          <w:szCs w:val="22"/>
        </w:rPr>
        <w:lastRenderedPageBreak/>
        <w:t>Obrazec</w:t>
      </w:r>
      <w:proofErr w:type="spellEnd"/>
      <w:r w:rsidRPr="006C19D3">
        <w:rPr>
          <w:rFonts w:ascii="Arial" w:eastAsia="Calibri" w:hAnsi="Arial" w:cs="Arial"/>
          <w:color w:val="000000" w:themeColor="text1"/>
          <w:sz w:val="22"/>
          <w:szCs w:val="22"/>
        </w:rPr>
        <w:t xml:space="preserve"> </w:t>
      </w:r>
      <w:proofErr w:type="spellStart"/>
      <w:r w:rsidRPr="006C19D3">
        <w:rPr>
          <w:rFonts w:ascii="Arial" w:eastAsia="Calibri" w:hAnsi="Arial" w:cs="Arial"/>
          <w:color w:val="000000" w:themeColor="text1"/>
          <w:sz w:val="22"/>
          <w:szCs w:val="22"/>
        </w:rPr>
        <w:t>št</w:t>
      </w:r>
      <w:proofErr w:type="spellEnd"/>
      <w:r w:rsidRPr="006C19D3">
        <w:rPr>
          <w:rFonts w:ascii="Arial" w:eastAsia="Calibri" w:hAnsi="Arial" w:cs="Arial"/>
          <w:color w:val="000000" w:themeColor="text1"/>
          <w:sz w:val="22"/>
          <w:szCs w:val="22"/>
        </w:rPr>
        <w:t xml:space="preserve">: </w:t>
      </w:r>
      <w:r>
        <w:rPr>
          <w:rFonts w:ascii="Arial" w:eastAsia="Calibri" w:hAnsi="Arial" w:cs="Arial"/>
          <w:color w:val="000000" w:themeColor="text1"/>
          <w:sz w:val="22"/>
          <w:szCs w:val="22"/>
        </w:rPr>
        <w:t>12</w:t>
      </w:r>
    </w:p>
    <w:p w14:paraId="6502F5A2" w14:textId="77777777" w:rsidR="00630E46" w:rsidRDefault="00630E46" w:rsidP="00630E46">
      <w:pPr>
        <w:jc w:val="center"/>
        <w:rPr>
          <w:rFonts w:ascii="Arial" w:hAnsi="Arial" w:cs="Arial"/>
          <w:b/>
          <w:bCs/>
          <w:color w:val="000000" w:themeColor="text1"/>
          <w:position w:val="-2"/>
          <w:sz w:val="22"/>
          <w:szCs w:val="22"/>
        </w:rPr>
      </w:pPr>
    </w:p>
    <w:p w14:paraId="3D962211" w14:textId="77777777" w:rsidR="00630E46" w:rsidRDefault="00630E46" w:rsidP="00630E46">
      <w:pPr>
        <w:jc w:val="center"/>
        <w:rPr>
          <w:rFonts w:ascii="Arial" w:hAnsi="Arial" w:cs="Arial"/>
          <w:b/>
          <w:bCs/>
          <w:color w:val="000000" w:themeColor="text1"/>
          <w:position w:val="-2"/>
          <w:sz w:val="22"/>
          <w:szCs w:val="22"/>
        </w:rPr>
      </w:pPr>
    </w:p>
    <w:p w14:paraId="43A5B453" w14:textId="77777777" w:rsidR="00630E46" w:rsidRDefault="00630E46" w:rsidP="00630E46">
      <w:pPr>
        <w:jc w:val="center"/>
        <w:rPr>
          <w:rFonts w:ascii="Arial" w:hAnsi="Arial" w:cs="Arial"/>
          <w:b/>
          <w:bCs/>
          <w:color w:val="000000" w:themeColor="text1"/>
          <w:position w:val="-2"/>
          <w:sz w:val="22"/>
          <w:szCs w:val="22"/>
        </w:rPr>
      </w:pPr>
      <w:proofErr w:type="spellStart"/>
      <w:r w:rsidRPr="0096060E">
        <w:rPr>
          <w:rFonts w:ascii="Arial" w:hAnsi="Arial" w:cs="Arial"/>
          <w:b/>
          <w:bCs/>
          <w:color w:val="000000" w:themeColor="text1"/>
          <w:position w:val="-2"/>
          <w:sz w:val="22"/>
          <w:szCs w:val="22"/>
        </w:rPr>
        <w:t>Izjava</w:t>
      </w:r>
      <w:proofErr w:type="spellEnd"/>
      <w:r w:rsidRPr="0096060E">
        <w:rPr>
          <w:rFonts w:ascii="Arial" w:hAnsi="Arial" w:cs="Arial"/>
          <w:b/>
          <w:bCs/>
          <w:color w:val="000000" w:themeColor="text1"/>
          <w:position w:val="-2"/>
          <w:sz w:val="22"/>
          <w:szCs w:val="22"/>
        </w:rPr>
        <w:t xml:space="preserve"> </w:t>
      </w:r>
      <w:proofErr w:type="spellStart"/>
      <w:r w:rsidRPr="0096060E">
        <w:rPr>
          <w:rFonts w:ascii="Arial" w:hAnsi="Arial" w:cs="Arial"/>
          <w:b/>
          <w:bCs/>
          <w:color w:val="000000" w:themeColor="text1"/>
          <w:position w:val="-2"/>
          <w:sz w:val="22"/>
          <w:szCs w:val="22"/>
        </w:rPr>
        <w:t>vezana</w:t>
      </w:r>
      <w:proofErr w:type="spellEnd"/>
      <w:r w:rsidRPr="0096060E">
        <w:rPr>
          <w:rFonts w:ascii="Arial" w:hAnsi="Arial" w:cs="Arial"/>
          <w:b/>
          <w:bCs/>
          <w:color w:val="000000" w:themeColor="text1"/>
          <w:position w:val="-2"/>
          <w:sz w:val="22"/>
          <w:szCs w:val="22"/>
        </w:rPr>
        <w:t xml:space="preserve"> </w:t>
      </w:r>
      <w:proofErr w:type="spellStart"/>
      <w:r w:rsidRPr="0096060E">
        <w:rPr>
          <w:rFonts w:ascii="Arial" w:hAnsi="Arial" w:cs="Arial"/>
          <w:b/>
          <w:bCs/>
          <w:color w:val="000000" w:themeColor="text1"/>
          <w:position w:val="-2"/>
          <w:sz w:val="22"/>
          <w:szCs w:val="22"/>
        </w:rPr>
        <w:t>na</w:t>
      </w:r>
      <w:proofErr w:type="spellEnd"/>
      <w:r w:rsidRPr="0096060E">
        <w:rPr>
          <w:rFonts w:ascii="Arial" w:hAnsi="Arial" w:cs="Arial"/>
          <w:b/>
          <w:bCs/>
          <w:color w:val="000000" w:themeColor="text1"/>
          <w:position w:val="-2"/>
          <w:sz w:val="22"/>
          <w:szCs w:val="22"/>
        </w:rPr>
        <w:t xml:space="preserve"> </w:t>
      </w:r>
      <w:proofErr w:type="spellStart"/>
      <w:r w:rsidRPr="0096060E">
        <w:rPr>
          <w:rFonts w:ascii="Arial" w:hAnsi="Arial" w:cs="Arial"/>
          <w:b/>
          <w:bCs/>
          <w:color w:val="000000" w:themeColor="text1"/>
          <w:position w:val="-2"/>
          <w:sz w:val="22"/>
          <w:szCs w:val="22"/>
        </w:rPr>
        <w:t>prvi</w:t>
      </w:r>
      <w:proofErr w:type="spellEnd"/>
      <w:r w:rsidRPr="0096060E">
        <w:rPr>
          <w:rFonts w:ascii="Arial" w:hAnsi="Arial" w:cs="Arial"/>
          <w:b/>
          <w:bCs/>
          <w:color w:val="000000" w:themeColor="text1"/>
          <w:position w:val="-2"/>
          <w:sz w:val="22"/>
          <w:szCs w:val="22"/>
        </w:rPr>
        <w:t xml:space="preserve"> </w:t>
      </w:r>
      <w:proofErr w:type="spellStart"/>
      <w:r w:rsidRPr="0096060E">
        <w:rPr>
          <w:rFonts w:ascii="Arial" w:hAnsi="Arial" w:cs="Arial"/>
          <w:b/>
          <w:bCs/>
          <w:color w:val="000000" w:themeColor="text1"/>
          <w:position w:val="-2"/>
          <w:sz w:val="22"/>
          <w:szCs w:val="22"/>
        </w:rPr>
        <w:t>odstavek</w:t>
      </w:r>
      <w:proofErr w:type="spellEnd"/>
      <w:r w:rsidRPr="0096060E">
        <w:rPr>
          <w:rFonts w:ascii="Arial" w:hAnsi="Arial" w:cs="Arial"/>
          <w:b/>
          <w:bCs/>
          <w:color w:val="000000" w:themeColor="text1"/>
          <w:position w:val="-2"/>
          <w:sz w:val="22"/>
          <w:szCs w:val="22"/>
        </w:rPr>
        <w:t xml:space="preserve"> </w:t>
      </w:r>
      <w:proofErr w:type="spellStart"/>
      <w:r w:rsidRPr="0096060E">
        <w:rPr>
          <w:rFonts w:ascii="Arial" w:hAnsi="Arial" w:cs="Arial"/>
          <w:b/>
          <w:bCs/>
          <w:color w:val="000000" w:themeColor="text1"/>
          <w:position w:val="-2"/>
          <w:sz w:val="22"/>
          <w:szCs w:val="22"/>
        </w:rPr>
        <w:t>člena</w:t>
      </w:r>
      <w:proofErr w:type="spellEnd"/>
      <w:r w:rsidRPr="0096060E">
        <w:rPr>
          <w:rFonts w:ascii="Arial" w:hAnsi="Arial" w:cs="Arial"/>
          <w:b/>
          <w:bCs/>
          <w:color w:val="000000" w:themeColor="text1"/>
          <w:position w:val="-2"/>
          <w:sz w:val="22"/>
          <w:szCs w:val="22"/>
        </w:rPr>
        <w:t xml:space="preserve"> 5.k </w:t>
      </w:r>
      <w:proofErr w:type="spellStart"/>
      <w:r w:rsidRPr="0096060E">
        <w:rPr>
          <w:rFonts w:ascii="Arial" w:hAnsi="Arial" w:cs="Arial"/>
          <w:b/>
          <w:bCs/>
          <w:color w:val="000000" w:themeColor="text1"/>
          <w:position w:val="-2"/>
          <w:sz w:val="22"/>
          <w:szCs w:val="22"/>
        </w:rPr>
        <w:t>Uredbe</w:t>
      </w:r>
      <w:proofErr w:type="spellEnd"/>
      <w:r w:rsidRPr="0096060E">
        <w:rPr>
          <w:rFonts w:ascii="Arial" w:hAnsi="Arial" w:cs="Arial"/>
          <w:b/>
          <w:bCs/>
          <w:color w:val="000000" w:themeColor="text1"/>
          <w:position w:val="-2"/>
          <w:sz w:val="22"/>
          <w:szCs w:val="22"/>
        </w:rPr>
        <w:t xml:space="preserve"> (EU) </w:t>
      </w:r>
      <w:proofErr w:type="spellStart"/>
      <w:r w:rsidRPr="0096060E">
        <w:rPr>
          <w:rFonts w:ascii="Arial" w:hAnsi="Arial" w:cs="Arial"/>
          <w:b/>
          <w:bCs/>
          <w:color w:val="000000" w:themeColor="text1"/>
          <w:position w:val="-2"/>
          <w:sz w:val="22"/>
          <w:szCs w:val="22"/>
        </w:rPr>
        <w:t>št</w:t>
      </w:r>
      <w:proofErr w:type="spellEnd"/>
      <w:r w:rsidRPr="0096060E">
        <w:rPr>
          <w:rFonts w:ascii="Arial" w:hAnsi="Arial" w:cs="Arial"/>
          <w:b/>
          <w:bCs/>
          <w:color w:val="000000" w:themeColor="text1"/>
          <w:position w:val="-2"/>
          <w:sz w:val="22"/>
          <w:szCs w:val="22"/>
        </w:rPr>
        <w:t>. 833/2014</w:t>
      </w:r>
    </w:p>
    <w:p w14:paraId="4703BF4D" w14:textId="77777777" w:rsidR="00630E46" w:rsidRDefault="00630E46" w:rsidP="00630E46">
      <w:pPr>
        <w:jc w:val="center"/>
        <w:rPr>
          <w:rFonts w:ascii="Arial" w:hAnsi="Arial" w:cs="Arial"/>
          <w:b/>
          <w:bCs/>
          <w:color w:val="000000" w:themeColor="text1"/>
          <w:position w:val="-2"/>
          <w:sz w:val="22"/>
          <w:szCs w:val="22"/>
        </w:rPr>
      </w:pPr>
    </w:p>
    <w:p w14:paraId="75CEBD11" w14:textId="77777777" w:rsidR="00630E46" w:rsidRDefault="00630E46" w:rsidP="00630E46">
      <w:pPr>
        <w:jc w:val="center"/>
        <w:rPr>
          <w:rFonts w:ascii="Arial" w:hAnsi="Arial" w:cs="Arial"/>
          <w:b/>
          <w:bCs/>
          <w:color w:val="000000" w:themeColor="text1"/>
          <w:position w:val="-2"/>
          <w:sz w:val="22"/>
          <w:szCs w:val="22"/>
        </w:rPr>
      </w:pPr>
    </w:p>
    <w:p w14:paraId="17383C0D" w14:textId="77777777" w:rsidR="00630E46" w:rsidRPr="0096060E" w:rsidRDefault="00630E46" w:rsidP="00630E46">
      <w:pPr>
        <w:jc w:val="center"/>
        <w:rPr>
          <w:rFonts w:ascii="Arial" w:hAnsi="Arial" w:cs="Arial"/>
          <w:b/>
          <w:bCs/>
          <w:color w:val="000000" w:themeColor="text1"/>
          <w:position w:val="-2"/>
          <w:sz w:val="22"/>
          <w:szCs w:val="22"/>
        </w:rPr>
      </w:pPr>
    </w:p>
    <w:p w14:paraId="63647066" w14:textId="77777777" w:rsidR="00630E46" w:rsidRPr="0096060E" w:rsidRDefault="00630E46" w:rsidP="00630E46">
      <w:pPr>
        <w:pStyle w:val="datumtevilka"/>
        <w:spacing w:line="276" w:lineRule="auto"/>
        <w:rPr>
          <w:rStyle w:val="Strong"/>
          <w:rFonts w:cs="Arial"/>
          <w:sz w:val="22"/>
          <w:szCs w:val="22"/>
          <w:lang w:val="sl-SI"/>
        </w:rPr>
      </w:pPr>
      <w:r w:rsidRPr="0096060E">
        <w:rPr>
          <w:rStyle w:val="Strong"/>
          <w:rFonts w:cs="Arial"/>
          <w:sz w:val="22"/>
          <w:szCs w:val="22"/>
          <w:lang w:val="sl-SI"/>
        </w:rPr>
        <w:t>PONUDNIK……………………………………………………………………………………</w:t>
      </w:r>
    </w:p>
    <w:p w14:paraId="1F38E34E" w14:textId="77777777" w:rsidR="00630E46" w:rsidRPr="0096060E" w:rsidRDefault="00630E46" w:rsidP="00630E46">
      <w:pPr>
        <w:pStyle w:val="BlockText"/>
        <w:keepNext/>
        <w:keepLines/>
        <w:tabs>
          <w:tab w:val="left" w:pos="426"/>
        </w:tabs>
        <w:spacing w:line="276" w:lineRule="auto"/>
        <w:ind w:left="0" w:right="-2"/>
        <w:jc w:val="both"/>
        <w:rPr>
          <w:rFonts w:cs="Arial"/>
          <w:smallCaps/>
          <w:sz w:val="22"/>
          <w:szCs w:val="22"/>
        </w:rPr>
      </w:pPr>
    </w:p>
    <w:p w14:paraId="6474F08A" w14:textId="77777777" w:rsidR="00630E46" w:rsidRPr="0096060E" w:rsidRDefault="00630E46" w:rsidP="00630E46">
      <w:pPr>
        <w:pStyle w:val="BlockText"/>
        <w:keepNext/>
        <w:keepLines/>
        <w:tabs>
          <w:tab w:val="left" w:pos="426"/>
        </w:tabs>
        <w:spacing w:line="276" w:lineRule="auto"/>
        <w:ind w:left="0" w:right="-2"/>
        <w:jc w:val="both"/>
        <w:rPr>
          <w:rFonts w:cs="Arial"/>
          <w:b/>
          <w:smallCaps/>
          <w:sz w:val="22"/>
          <w:szCs w:val="22"/>
        </w:rPr>
      </w:pPr>
    </w:p>
    <w:p w14:paraId="753CC9BA" w14:textId="77777777" w:rsidR="00630E46" w:rsidRPr="0096060E" w:rsidRDefault="00630E46" w:rsidP="00630E46">
      <w:pPr>
        <w:pStyle w:val="BlockText"/>
        <w:keepNext/>
        <w:keepLines/>
        <w:tabs>
          <w:tab w:val="left" w:pos="426"/>
        </w:tabs>
        <w:spacing w:line="276" w:lineRule="auto"/>
        <w:ind w:left="0" w:right="-2"/>
        <w:jc w:val="center"/>
        <w:rPr>
          <w:rFonts w:cs="Arial"/>
          <w:b/>
          <w:sz w:val="22"/>
          <w:szCs w:val="22"/>
        </w:rPr>
      </w:pPr>
      <w:r w:rsidRPr="0096060E">
        <w:rPr>
          <w:rFonts w:cs="Arial"/>
          <w:b/>
          <w:sz w:val="22"/>
          <w:szCs w:val="22"/>
        </w:rPr>
        <w:t xml:space="preserve">Izjava vezana na prvi odstavek </w:t>
      </w:r>
      <w:r w:rsidRPr="0096060E">
        <w:rPr>
          <w:rFonts w:cs="Arial"/>
          <w:b/>
          <w:bCs/>
          <w:sz w:val="22"/>
          <w:szCs w:val="22"/>
        </w:rPr>
        <w:t>člena 5.K Uredbe (EU) št. 833/2014</w:t>
      </w:r>
    </w:p>
    <w:p w14:paraId="3813DE7B" w14:textId="77777777" w:rsidR="00630E46" w:rsidRPr="0096060E" w:rsidRDefault="00630E46" w:rsidP="00630E46">
      <w:pPr>
        <w:keepNext/>
        <w:keepLines/>
        <w:tabs>
          <w:tab w:val="left" w:pos="284"/>
        </w:tabs>
        <w:jc w:val="both"/>
        <w:rPr>
          <w:rFonts w:ascii="Arial" w:hAnsi="Arial" w:cs="Arial"/>
          <w:sz w:val="22"/>
          <w:szCs w:val="22"/>
        </w:rPr>
      </w:pPr>
    </w:p>
    <w:p w14:paraId="6D4ADC8A" w14:textId="77777777" w:rsidR="00630E46" w:rsidRPr="0096060E" w:rsidRDefault="00630E46" w:rsidP="00630E46">
      <w:pPr>
        <w:keepNext/>
        <w:keepLines/>
        <w:tabs>
          <w:tab w:val="left" w:pos="284"/>
        </w:tabs>
        <w:jc w:val="both"/>
        <w:rPr>
          <w:rFonts w:ascii="Arial" w:hAnsi="Arial" w:cs="Arial"/>
          <w:sz w:val="22"/>
          <w:szCs w:val="22"/>
        </w:rPr>
      </w:pPr>
      <w:proofErr w:type="spellStart"/>
      <w:r w:rsidRPr="0096060E">
        <w:rPr>
          <w:rFonts w:ascii="Arial" w:hAnsi="Arial" w:cs="Arial"/>
          <w:sz w:val="22"/>
          <w:szCs w:val="22"/>
        </w:rPr>
        <w:t>Spodaj</w:t>
      </w:r>
      <w:proofErr w:type="spellEnd"/>
      <w:r w:rsidRPr="0096060E">
        <w:rPr>
          <w:rFonts w:ascii="Arial" w:hAnsi="Arial" w:cs="Arial"/>
          <w:sz w:val="22"/>
          <w:szCs w:val="22"/>
        </w:rPr>
        <w:t xml:space="preserve"> </w:t>
      </w:r>
      <w:proofErr w:type="spellStart"/>
      <w:r w:rsidRPr="0096060E">
        <w:rPr>
          <w:rFonts w:ascii="Arial" w:hAnsi="Arial" w:cs="Arial"/>
          <w:sz w:val="22"/>
          <w:szCs w:val="22"/>
        </w:rPr>
        <w:t>podpisani</w:t>
      </w:r>
      <w:proofErr w:type="spellEnd"/>
      <w:r w:rsidRPr="0096060E">
        <w:rPr>
          <w:rFonts w:ascii="Arial" w:hAnsi="Arial" w:cs="Arial"/>
          <w:sz w:val="22"/>
          <w:szCs w:val="22"/>
        </w:rPr>
        <w:t xml:space="preserve"> </w:t>
      </w:r>
      <w:proofErr w:type="spellStart"/>
      <w:r w:rsidRPr="0096060E">
        <w:rPr>
          <w:rFonts w:ascii="Arial" w:hAnsi="Arial" w:cs="Arial"/>
          <w:sz w:val="22"/>
          <w:szCs w:val="22"/>
        </w:rPr>
        <w:t>kot</w:t>
      </w:r>
      <w:proofErr w:type="spellEnd"/>
      <w:r w:rsidRPr="0096060E">
        <w:rPr>
          <w:rFonts w:ascii="Arial" w:hAnsi="Arial" w:cs="Arial"/>
          <w:sz w:val="22"/>
          <w:szCs w:val="22"/>
        </w:rPr>
        <w:t xml:space="preserve"> </w:t>
      </w:r>
      <w:proofErr w:type="spellStart"/>
      <w:r w:rsidRPr="0096060E">
        <w:rPr>
          <w:rFonts w:ascii="Arial" w:hAnsi="Arial" w:cs="Arial"/>
          <w:sz w:val="22"/>
          <w:szCs w:val="22"/>
        </w:rPr>
        <w:t>odgovorna</w:t>
      </w:r>
      <w:proofErr w:type="spellEnd"/>
      <w:r w:rsidRPr="0096060E">
        <w:rPr>
          <w:rFonts w:ascii="Arial" w:hAnsi="Arial" w:cs="Arial"/>
          <w:sz w:val="22"/>
          <w:szCs w:val="22"/>
        </w:rPr>
        <w:t xml:space="preserve"> </w:t>
      </w:r>
      <w:proofErr w:type="spellStart"/>
      <w:r w:rsidRPr="0096060E">
        <w:rPr>
          <w:rFonts w:ascii="Arial" w:hAnsi="Arial" w:cs="Arial"/>
          <w:sz w:val="22"/>
          <w:szCs w:val="22"/>
        </w:rPr>
        <w:t>oseba</w:t>
      </w:r>
      <w:proofErr w:type="spellEnd"/>
      <w:r w:rsidRPr="0096060E">
        <w:rPr>
          <w:rFonts w:ascii="Arial" w:hAnsi="Arial" w:cs="Arial"/>
          <w:sz w:val="22"/>
          <w:szCs w:val="22"/>
        </w:rPr>
        <w:t xml:space="preserve"> </w:t>
      </w:r>
      <w:proofErr w:type="spellStart"/>
      <w:r w:rsidRPr="0096060E">
        <w:rPr>
          <w:rFonts w:ascii="Arial" w:hAnsi="Arial" w:cs="Arial"/>
          <w:sz w:val="22"/>
          <w:szCs w:val="22"/>
        </w:rPr>
        <w:t>zgoraj</w:t>
      </w:r>
      <w:proofErr w:type="spellEnd"/>
      <w:r w:rsidRPr="0096060E">
        <w:rPr>
          <w:rFonts w:ascii="Arial" w:hAnsi="Arial" w:cs="Arial"/>
          <w:sz w:val="22"/>
          <w:szCs w:val="22"/>
        </w:rPr>
        <w:t xml:space="preserve"> </w:t>
      </w:r>
      <w:proofErr w:type="spellStart"/>
      <w:r w:rsidRPr="0096060E">
        <w:rPr>
          <w:rFonts w:ascii="Arial" w:hAnsi="Arial" w:cs="Arial"/>
          <w:sz w:val="22"/>
          <w:szCs w:val="22"/>
        </w:rPr>
        <w:t>navedenega</w:t>
      </w:r>
      <w:proofErr w:type="spellEnd"/>
      <w:r w:rsidRPr="0096060E">
        <w:rPr>
          <w:rFonts w:ascii="Arial" w:hAnsi="Arial" w:cs="Arial"/>
          <w:sz w:val="22"/>
          <w:szCs w:val="22"/>
        </w:rPr>
        <w:t xml:space="preserve"> </w:t>
      </w:r>
      <w:proofErr w:type="spellStart"/>
      <w:r w:rsidRPr="0096060E">
        <w:rPr>
          <w:rFonts w:ascii="Arial" w:hAnsi="Arial" w:cs="Arial"/>
          <w:sz w:val="22"/>
          <w:szCs w:val="22"/>
        </w:rPr>
        <w:t>subjekta</w:t>
      </w:r>
      <w:proofErr w:type="spellEnd"/>
      <w:r w:rsidRPr="0096060E">
        <w:rPr>
          <w:rFonts w:ascii="Arial" w:hAnsi="Arial" w:cs="Arial"/>
          <w:sz w:val="22"/>
          <w:szCs w:val="22"/>
        </w:rPr>
        <w:t xml:space="preserve">, v </w:t>
      </w:r>
      <w:proofErr w:type="spellStart"/>
      <w:r w:rsidRPr="0096060E">
        <w:rPr>
          <w:rFonts w:ascii="Arial" w:hAnsi="Arial" w:cs="Arial"/>
          <w:sz w:val="22"/>
          <w:szCs w:val="22"/>
        </w:rPr>
        <w:t>postopku</w:t>
      </w:r>
      <w:proofErr w:type="spellEnd"/>
      <w:r w:rsidRPr="0096060E">
        <w:rPr>
          <w:rFonts w:ascii="Arial" w:hAnsi="Arial" w:cs="Arial"/>
          <w:sz w:val="22"/>
          <w:szCs w:val="22"/>
        </w:rPr>
        <w:t xml:space="preserve"> </w:t>
      </w:r>
      <w:proofErr w:type="spellStart"/>
      <w:r w:rsidRPr="0096060E">
        <w:rPr>
          <w:rFonts w:ascii="Arial" w:hAnsi="Arial" w:cs="Arial"/>
          <w:sz w:val="22"/>
          <w:szCs w:val="22"/>
        </w:rPr>
        <w:t>javnega</w:t>
      </w:r>
      <w:proofErr w:type="spellEnd"/>
      <w:r w:rsidRPr="0096060E">
        <w:rPr>
          <w:rFonts w:ascii="Arial" w:hAnsi="Arial" w:cs="Arial"/>
          <w:sz w:val="22"/>
          <w:szCs w:val="22"/>
        </w:rPr>
        <w:t xml:space="preserve"> </w:t>
      </w:r>
      <w:proofErr w:type="spellStart"/>
      <w:r w:rsidRPr="0096060E">
        <w:rPr>
          <w:rFonts w:ascii="Arial" w:hAnsi="Arial" w:cs="Arial"/>
          <w:sz w:val="22"/>
          <w:szCs w:val="22"/>
        </w:rPr>
        <w:t>naročanja</w:t>
      </w:r>
      <w:proofErr w:type="spellEnd"/>
      <w:r w:rsidRPr="0096060E">
        <w:rPr>
          <w:rFonts w:ascii="Arial" w:hAnsi="Arial" w:cs="Arial"/>
          <w:sz w:val="22"/>
          <w:szCs w:val="22"/>
        </w:rPr>
        <w:t xml:space="preserve"> pod </w:t>
      </w:r>
      <w:proofErr w:type="spellStart"/>
      <w:r w:rsidRPr="0096060E">
        <w:rPr>
          <w:rFonts w:ascii="Arial" w:hAnsi="Arial" w:cs="Arial"/>
          <w:sz w:val="22"/>
          <w:szCs w:val="22"/>
        </w:rPr>
        <w:t>kazensko</w:t>
      </w:r>
      <w:proofErr w:type="spellEnd"/>
      <w:r w:rsidRPr="0096060E">
        <w:rPr>
          <w:rFonts w:ascii="Arial" w:hAnsi="Arial" w:cs="Arial"/>
          <w:sz w:val="22"/>
          <w:szCs w:val="22"/>
        </w:rPr>
        <w:t xml:space="preserve"> in </w:t>
      </w:r>
      <w:proofErr w:type="spellStart"/>
      <w:r w:rsidRPr="0096060E">
        <w:rPr>
          <w:rFonts w:ascii="Arial" w:hAnsi="Arial" w:cs="Arial"/>
          <w:sz w:val="22"/>
          <w:szCs w:val="22"/>
        </w:rPr>
        <w:t>materialno</w:t>
      </w:r>
      <w:proofErr w:type="spellEnd"/>
      <w:r w:rsidRPr="0096060E">
        <w:rPr>
          <w:rFonts w:ascii="Arial" w:hAnsi="Arial" w:cs="Arial"/>
          <w:sz w:val="22"/>
          <w:szCs w:val="22"/>
        </w:rPr>
        <w:t xml:space="preserve"> </w:t>
      </w:r>
      <w:proofErr w:type="spellStart"/>
      <w:r w:rsidRPr="0096060E">
        <w:rPr>
          <w:rFonts w:ascii="Arial" w:hAnsi="Arial" w:cs="Arial"/>
          <w:sz w:val="22"/>
          <w:szCs w:val="22"/>
        </w:rPr>
        <w:t>odgovornostjo</w:t>
      </w:r>
      <w:proofErr w:type="spellEnd"/>
      <w:r w:rsidRPr="0096060E">
        <w:rPr>
          <w:rFonts w:ascii="Arial" w:hAnsi="Arial" w:cs="Arial"/>
          <w:sz w:val="22"/>
          <w:szCs w:val="22"/>
        </w:rPr>
        <w:t xml:space="preserve"> </w:t>
      </w:r>
      <w:proofErr w:type="spellStart"/>
      <w:r w:rsidRPr="0096060E">
        <w:rPr>
          <w:rFonts w:ascii="Arial" w:hAnsi="Arial" w:cs="Arial"/>
          <w:sz w:val="22"/>
          <w:szCs w:val="22"/>
        </w:rPr>
        <w:t>izjavljam</w:t>
      </w:r>
      <w:proofErr w:type="spellEnd"/>
      <w:r w:rsidRPr="0096060E">
        <w:rPr>
          <w:rFonts w:ascii="Arial" w:hAnsi="Arial" w:cs="Arial"/>
          <w:sz w:val="22"/>
          <w:szCs w:val="22"/>
        </w:rPr>
        <w:t xml:space="preserve">, da </w:t>
      </w:r>
      <w:proofErr w:type="spellStart"/>
      <w:r w:rsidRPr="0096060E">
        <w:rPr>
          <w:rFonts w:ascii="Arial" w:hAnsi="Arial" w:cs="Arial"/>
          <w:sz w:val="22"/>
          <w:szCs w:val="22"/>
        </w:rPr>
        <w:t>pri</w:t>
      </w:r>
      <w:proofErr w:type="spellEnd"/>
      <w:r w:rsidRPr="0096060E">
        <w:rPr>
          <w:rFonts w:ascii="Arial" w:hAnsi="Arial" w:cs="Arial"/>
          <w:sz w:val="22"/>
          <w:szCs w:val="22"/>
        </w:rPr>
        <w:t xml:space="preserve"> </w:t>
      </w:r>
      <w:proofErr w:type="spellStart"/>
      <w:r w:rsidRPr="0096060E">
        <w:rPr>
          <w:rFonts w:ascii="Arial" w:hAnsi="Arial" w:cs="Arial"/>
          <w:sz w:val="22"/>
          <w:szCs w:val="22"/>
        </w:rPr>
        <w:t>ponudbi</w:t>
      </w:r>
      <w:proofErr w:type="spellEnd"/>
      <w:r w:rsidRPr="0096060E">
        <w:rPr>
          <w:rFonts w:ascii="Arial" w:hAnsi="Arial" w:cs="Arial"/>
          <w:sz w:val="22"/>
          <w:szCs w:val="22"/>
        </w:rPr>
        <w:t xml:space="preserve"> </w:t>
      </w:r>
      <w:proofErr w:type="spellStart"/>
      <w:r w:rsidRPr="0096060E">
        <w:rPr>
          <w:rFonts w:ascii="Arial" w:hAnsi="Arial" w:cs="Arial"/>
          <w:sz w:val="22"/>
          <w:szCs w:val="22"/>
        </w:rPr>
        <w:t>subjekta</w:t>
      </w:r>
      <w:proofErr w:type="spellEnd"/>
      <w:r w:rsidRPr="0096060E">
        <w:rPr>
          <w:rFonts w:ascii="Arial" w:hAnsi="Arial" w:cs="Arial"/>
          <w:sz w:val="22"/>
          <w:szCs w:val="22"/>
        </w:rPr>
        <w:t xml:space="preserve">, ki ga </w:t>
      </w:r>
      <w:proofErr w:type="spellStart"/>
      <w:r w:rsidRPr="0096060E">
        <w:rPr>
          <w:rFonts w:ascii="Arial" w:hAnsi="Arial" w:cs="Arial"/>
          <w:sz w:val="22"/>
          <w:szCs w:val="22"/>
        </w:rPr>
        <w:t>zastopam</w:t>
      </w:r>
      <w:proofErr w:type="spellEnd"/>
      <w:r w:rsidRPr="0096060E">
        <w:rPr>
          <w:rFonts w:ascii="Arial" w:hAnsi="Arial" w:cs="Arial"/>
          <w:sz w:val="22"/>
          <w:szCs w:val="22"/>
        </w:rPr>
        <w:t xml:space="preserve">, </w:t>
      </w:r>
      <w:proofErr w:type="spellStart"/>
      <w:r w:rsidRPr="0096060E">
        <w:rPr>
          <w:rFonts w:ascii="Arial" w:hAnsi="Arial" w:cs="Arial"/>
          <w:sz w:val="22"/>
          <w:szCs w:val="22"/>
        </w:rPr>
        <w:t>ni</w:t>
      </w:r>
      <w:proofErr w:type="spellEnd"/>
      <w:r w:rsidRPr="0096060E">
        <w:rPr>
          <w:rFonts w:ascii="Arial" w:hAnsi="Arial" w:cs="Arial"/>
          <w:sz w:val="22"/>
          <w:szCs w:val="22"/>
        </w:rPr>
        <w:t xml:space="preserve"> </w:t>
      </w:r>
      <w:proofErr w:type="spellStart"/>
      <w:r w:rsidRPr="0096060E">
        <w:rPr>
          <w:rFonts w:ascii="Arial" w:hAnsi="Arial" w:cs="Arial"/>
          <w:sz w:val="22"/>
          <w:szCs w:val="22"/>
        </w:rPr>
        <w:t>ruske</w:t>
      </w:r>
      <w:proofErr w:type="spellEnd"/>
      <w:r w:rsidRPr="0096060E">
        <w:rPr>
          <w:rFonts w:ascii="Arial" w:hAnsi="Arial" w:cs="Arial"/>
          <w:sz w:val="22"/>
          <w:szCs w:val="22"/>
        </w:rPr>
        <w:t xml:space="preserve"> </w:t>
      </w:r>
      <w:proofErr w:type="spellStart"/>
      <w:r w:rsidRPr="0096060E">
        <w:rPr>
          <w:rFonts w:ascii="Arial" w:hAnsi="Arial" w:cs="Arial"/>
          <w:sz w:val="22"/>
          <w:szCs w:val="22"/>
        </w:rPr>
        <w:t>udeležbe</w:t>
      </w:r>
      <w:proofErr w:type="spellEnd"/>
      <w:r w:rsidRPr="0096060E">
        <w:rPr>
          <w:rFonts w:ascii="Arial" w:hAnsi="Arial" w:cs="Arial"/>
          <w:sz w:val="22"/>
          <w:szCs w:val="22"/>
        </w:rPr>
        <w:t xml:space="preserve">, ki </w:t>
      </w:r>
      <w:proofErr w:type="spellStart"/>
      <w:r w:rsidRPr="0096060E">
        <w:rPr>
          <w:rFonts w:ascii="Arial" w:hAnsi="Arial" w:cs="Arial"/>
          <w:sz w:val="22"/>
          <w:szCs w:val="22"/>
        </w:rPr>
        <w:t>presega</w:t>
      </w:r>
      <w:proofErr w:type="spellEnd"/>
      <w:r w:rsidRPr="0096060E">
        <w:rPr>
          <w:rFonts w:ascii="Arial" w:hAnsi="Arial" w:cs="Arial"/>
          <w:sz w:val="22"/>
          <w:szCs w:val="22"/>
        </w:rPr>
        <w:t xml:space="preserve"> </w:t>
      </w:r>
      <w:proofErr w:type="spellStart"/>
      <w:r w:rsidRPr="0096060E">
        <w:rPr>
          <w:rFonts w:ascii="Arial" w:hAnsi="Arial" w:cs="Arial"/>
          <w:sz w:val="22"/>
          <w:szCs w:val="22"/>
        </w:rPr>
        <w:t>omejitve</w:t>
      </w:r>
      <w:proofErr w:type="spellEnd"/>
      <w:r w:rsidRPr="0096060E">
        <w:rPr>
          <w:rFonts w:ascii="Arial" w:hAnsi="Arial" w:cs="Arial"/>
          <w:sz w:val="22"/>
          <w:szCs w:val="22"/>
        </w:rPr>
        <w:t xml:space="preserve"> </w:t>
      </w:r>
      <w:proofErr w:type="spellStart"/>
      <w:r w:rsidRPr="0096060E">
        <w:rPr>
          <w:rFonts w:ascii="Arial" w:hAnsi="Arial" w:cs="Arial"/>
          <w:sz w:val="22"/>
          <w:szCs w:val="22"/>
        </w:rPr>
        <w:t>iz</w:t>
      </w:r>
      <w:proofErr w:type="spellEnd"/>
      <w:r w:rsidRPr="0096060E">
        <w:rPr>
          <w:rFonts w:ascii="Arial" w:hAnsi="Arial" w:cs="Arial"/>
          <w:sz w:val="22"/>
          <w:szCs w:val="22"/>
        </w:rPr>
        <w:t xml:space="preserve"> </w:t>
      </w:r>
      <w:proofErr w:type="spellStart"/>
      <w:r w:rsidRPr="0096060E">
        <w:rPr>
          <w:rFonts w:ascii="Arial" w:hAnsi="Arial" w:cs="Arial"/>
          <w:sz w:val="22"/>
          <w:szCs w:val="22"/>
        </w:rPr>
        <w:t>člena</w:t>
      </w:r>
      <w:proofErr w:type="spellEnd"/>
      <w:r w:rsidRPr="0096060E">
        <w:rPr>
          <w:rFonts w:ascii="Arial" w:hAnsi="Arial" w:cs="Arial"/>
          <w:sz w:val="22"/>
          <w:szCs w:val="22"/>
        </w:rPr>
        <w:t xml:space="preserve"> 5k </w:t>
      </w:r>
      <w:proofErr w:type="spellStart"/>
      <w:r w:rsidRPr="0096060E">
        <w:rPr>
          <w:rFonts w:ascii="Arial" w:hAnsi="Arial" w:cs="Arial"/>
          <w:sz w:val="22"/>
          <w:szCs w:val="22"/>
        </w:rPr>
        <w:t>Uredbe</w:t>
      </w:r>
      <w:proofErr w:type="spellEnd"/>
      <w:r w:rsidRPr="0096060E">
        <w:rPr>
          <w:rFonts w:ascii="Arial" w:hAnsi="Arial" w:cs="Arial"/>
          <w:sz w:val="22"/>
          <w:szCs w:val="22"/>
        </w:rPr>
        <w:t xml:space="preserve"> Sveta (EU) </w:t>
      </w:r>
      <w:proofErr w:type="spellStart"/>
      <w:r w:rsidRPr="0096060E">
        <w:rPr>
          <w:rFonts w:ascii="Arial" w:hAnsi="Arial" w:cs="Arial"/>
          <w:sz w:val="22"/>
          <w:szCs w:val="22"/>
        </w:rPr>
        <w:t>št</w:t>
      </w:r>
      <w:proofErr w:type="spellEnd"/>
      <w:r w:rsidRPr="0096060E">
        <w:rPr>
          <w:rFonts w:ascii="Arial" w:hAnsi="Arial" w:cs="Arial"/>
          <w:sz w:val="22"/>
          <w:szCs w:val="22"/>
        </w:rPr>
        <w:t xml:space="preserve">. 833/2014 z </w:t>
      </w:r>
      <w:proofErr w:type="spellStart"/>
      <w:r w:rsidRPr="0096060E">
        <w:rPr>
          <w:rFonts w:ascii="Arial" w:hAnsi="Arial" w:cs="Arial"/>
          <w:sz w:val="22"/>
          <w:szCs w:val="22"/>
        </w:rPr>
        <w:t>dne</w:t>
      </w:r>
      <w:proofErr w:type="spellEnd"/>
      <w:r w:rsidRPr="0096060E">
        <w:rPr>
          <w:rFonts w:ascii="Arial" w:hAnsi="Arial" w:cs="Arial"/>
          <w:sz w:val="22"/>
          <w:szCs w:val="22"/>
        </w:rPr>
        <w:t xml:space="preserve"> 31. </w:t>
      </w:r>
      <w:proofErr w:type="spellStart"/>
      <w:r w:rsidRPr="0096060E">
        <w:rPr>
          <w:rFonts w:ascii="Arial" w:hAnsi="Arial" w:cs="Arial"/>
          <w:sz w:val="22"/>
          <w:szCs w:val="22"/>
        </w:rPr>
        <w:t>julija</w:t>
      </w:r>
      <w:proofErr w:type="spellEnd"/>
      <w:r w:rsidRPr="0096060E">
        <w:rPr>
          <w:rFonts w:ascii="Arial" w:hAnsi="Arial" w:cs="Arial"/>
          <w:sz w:val="22"/>
          <w:szCs w:val="22"/>
        </w:rPr>
        <w:t xml:space="preserve"> 2014 o </w:t>
      </w:r>
      <w:proofErr w:type="spellStart"/>
      <w:r w:rsidRPr="0096060E">
        <w:rPr>
          <w:rFonts w:ascii="Arial" w:hAnsi="Arial" w:cs="Arial"/>
          <w:sz w:val="22"/>
          <w:szCs w:val="22"/>
        </w:rPr>
        <w:t>omejevalnih</w:t>
      </w:r>
      <w:proofErr w:type="spellEnd"/>
      <w:r w:rsidRPr="0096060E">
        <w:rPr>
          <w:rFonts w:ascii="Arial" w:hAnsi="Arial" w:cs="Arial"/>
          <w:sz w:val="22"/>
          <w:szCs w:val="22"/>
        </w:rPr>
        <w:t xml:space="preserve"> </w:t>
      </w:r>
      <w:proofErr w:type="spellStart"/>
      <w:r w:rsidRPr="0096060E">
        <w:rPr>
          <w:rFonts w:ascii="Arial" w:hAnsi="Arial" w:cs="Arial"/>
          <w:sz w:val="22"/>
          <w:szCs w:val="22"/>
        </w:rPr>
        <w:t>ukrepih</w:t>
      </w:r>
      <w:proofErr w:type="spellEnd"/>
      <w:r w:rsidRPr="0096060E">
        <w:rPr>
          <w:rFonts w:ascii="Arial" w:hAnsi="Arial" w:cs="Arial"/>
          <w:sz w:val="22"/>
          <w:szCs w:val="22"/>
        </w:rPr>
        <w:t xml:space="preserve"> </w:t>
      </w:r>
      <w:proofErr w:type="spellStart"/>
      <w:r w:rsidRPr="0096060E">
        <w:rPr>
          <w:rFonts w:ascii="Arial" w:hAnsi="Arial" w:cs="Arial"/>
          <w:sz w:val="22"/>
          <w:szCs w:val="22"/>
        </w:rPr>
        <w:t>zaradi</w:t>
      </w:r>
      <w:proofErr w:type="spellEnd"/>
      <w:r w:rsidRPr="0096060E">
        <w:rPr>
          <w:rFonts w:ascii="Arial" w:hAnsi="Arial" w:cs="Arial"/>
          <w:sz w:val="22"/>
          <w:szCs w:val="22"/>
        </w:rPr>
        <w:t xml:space="preserve"> </w:t>
      </w:r>
      <w:proofErr w:type="spellStart"/>
      <w:r w:rsidRPr="0096060E">
        <w:rPr>
          <w:rFonts w:ascii="Arial" w:hAnsi="Arial" w:cs="Arial"/>
          <w:sz w:val="22"/>
          <w:szCs w:val="22"/>
        </w:rPr>
        <w:t>delovanja</w:t>
      </w:r>
      <w:proofErr w:type="spellEnd"/>
      <w:r w:rsidRPr="0096060E">
        <w:rPr>
          <w:rFonts w:ascii="Arial" w:hAnsi="Arial" w:cs="Arial"/>
          <w:sz w:val="22"/>
          <w:szCs w:val="22"/>
        </w:rPr>
        <w:t xml:space="preserve"> </w:t>
      </w:r>
      <w:proofErr w:type="spellStart"/>
      <w:r w:rsidRPr="0096060E">
        <w:rPr>
          <w:rFonts w:ascii="Arial" w:hAnsi="Arial" w:cs="Arial"/>
          <w:sz w:val="22"/>
          <w:szCs w:val="22"/>
        </w:rPr>
        <w:t>Rusije</w:t>
      </w:r>
      <w:proofErr w:type="spellEnd"/>
      <w:r w:rsidRPr="0096060E">
        <w:rPr>
          <w:rFonts w:ascii="Arial" w:hAnsi="Arial" w:cs="Arial"/>
          <w:sz w:val="22"/>
          <w:szCs w:val="22"/>
        </w:rPr>
        <w:t xml:space="preserve">, ki </w:t>
      </w:r>
      <w:proofErr w:type="spellStart"/>
      <w:r w:rsidRPr="0096060E">
        <w:rPr>
          <w:rFonts w:ascii="Arial" w:hAnsi="Arial" w:cs="Arial"/>
          <w:sz w:val="22"/>
          <w:szCs w:val="22"/>
        </w:rPr>
        <w:t>povzroča</w:t>
      </w:r>
      <w:proofErr w:type="spellEnd"/>
      <w:r w:rsidRPr="0096060E">
        <w:rPr>
          <w:rFonts w:ascii="Arial" w:hAnsi="Arial" w:cs="Arial"/>
          <w:sz w:val="22"/>
          <w:szCs w:val="22"/>
        </w:rPr>
        <w:t xml:space="preserve"> </w:t>
      </w:r>
      <w:proofErr w:type="spellStart"/>
      <w:r w:rsidRPr="0096060E">
        <w:rPr>
          <w:rFonts w:ascii="Arial" w:hAnsi="Arial" w:cs="Arial"/>
          <w:sz w:val="22"/>
          <w:szCs w:val="22"/>
        </w:rPr>
        <w:t>destabilizacijo</w:t>
      </w:r>
      <w:proofErr w:type="spellEnd"/>
      <w:r w:rsidRPr="0096060E">
        <w:rPr>
          <w:rFonts w:ascii="Arial" w:hAnsi="Arial" w:cs="Arial"/>
          <w:sz w:val="22"/>
          <w:szCs w:val="22"/>
        </w:rPr>
        <w:t xml:space="preserve"> </w:t>
      </w:r>
      <w:proofErr w:type="spellStart"/>
      <w:r w:rsidRPr="0096060E">
        <w:rPr>
          <w:rFonts w:ascii="Arial" w:hAnsi="Arial" w:cs="Arial"/>
          <w:sz w:val="22"/>
          <w:szCs w:val="22"/>
        </w:rPr>
        <w:t>razmer</w:t>
      </w:r>
      <w:proofErr w:type="spellEnd"/>
      <w:r w:rsidRPr="0096060E">
        <w:rPr>
          <w:rFonts w:ascii="Arial" w:hAnsi="Arial" w:cs="Arial"/>
          <w:sz w:val="22"/>
          <w:szCs w:val="22"/>
        </w:rPr>
        <w:t xml:space="preserve"> v </w:t>
      </w:r>
      <w:proofErr w:type="spellStart"/>
      <w:r w:rsidRPr="0096060E">
        <w:rPr>
          <w:rFonts w:ascii="Arial" w:hAnsi="Arial" w:cs="Arial"/>
          <w:sz w:val="22"/>
          <w:szCs w:val="22"/>
        </w:rPr>
        <w:t>Ukrajini</w:t>
      </w:r>
      <w:proofErr w:type="spellEnd"/>
      <w:r w:rsidRPr="0096060E">
        <w:rPr>
          <w:rFonts w:ascii="Arial" w:hAnsi="Arial" w:cs="Arial"/>
          <w:sz w:val="22"/>
          <w:szCs w:val="22"/>
        </w:rPr>
        <w:t xml:space="preserve">, </w:t>
      </w:r>
      <w:proofErr w:type="spellStart"/>
      <w:r w:rsidRPr="0096060E">
        <w:rPr>
          <w:rFonts w:ascii="Arial" w:hAnsi="Arial" w:cs="Arial"/>
          <w:sz w:val="22"/>
          <w:szCs w:val="22"/>
        </w:rPr>
        <w:t>kot</w:t>
      </w:r>
      <w:proofErr w:type="spellEnd"/>
      <w:r w:rsidRPr="0096060E">
        <w:rPr>
          <w:rFonts w:ascii="Arial" w:hAnsi="Arial" w:cs="Arial"/>
          <w:sz w:val="22"/>
          <w:szCs w:val="22"/>
        </w:rPr>
        <w:t xml:space="preserve"> je </w:t>
      </w:r>
      <w:proofErr w:type="spellStart"/>
      <w:r w:rsidRPr="0096060E">
        <w:rPr>
          <w:rFonts w:ascii="Arial" w:hAnsi="Arial" w:cs="Arial"/>
          <w:sz w:val="22"/>
          <w:szCs w:val="22"/>
        </w:rPr>
        <w:t>bila</w:t>
      </w:r>
      <w:proofErr w:type="spellEnd"/>
      <w:r w:rsidRPr="0096060E">
        <w:rPr>
          <w:rFonts w:ascii="Arial" w:hAnsi="Arial" w:cs="Arial"/>
          <w:sz w:val="22"/>
          <w:szCs w:val="22"/>
        </w:rPr>
        <w:t xml:space="preserve"> </w:t>
      </w:r>
      <w:proofErr w:type="spellStart"/>
      <w:r w:rsidRPr="0096060E">
        <w:rPr>
          <w:rFonts w:ascii="Arial" w:hAnsi="Arial" w:cs="Arial"/>
          <w:sz w:val="22"/>
          <w:szCs w:val="22"/>
        </w:rPr>
        <w:t>spremenjena</w:t>
      </w:r>
      <w:proofErr w:type="spellEnd"/>
      <w:r w:rsidRPr="0096060E">
        <w:rPr>
          <w:rFonts w:ascii="Arial" w:hAnsi="Arial" w:cs="Arial"/>
          <w:sz w:val="22"/>
          <w:szCs w:val="22"/>
        </w:rPr>
        <w:t xml:space="preserve"> z </w:t>
      </w:r>
      <w:proofErr w:type="spellStart"/>
      <w:r w:rsidRPr="0096060E">
        <w:rPr>
          <w:rFonts w:ascii="Arial" w:hAnsi="Arial" w:cs="Arial"/>
          <w:sz w:val="22"/>
          <w:szCs w:val="22"/>
        </w:rPr>
        <w:t>Uredbo</w:t>
      </w:r>
      <w:proofErr w:type="spellEnd"/>
      <w:r w:rsidRPr="0096060E">
        <w:rPr>
          <w:rFonts w:ascii="Arial" w:hAnsi="Arial" w:cs="Arial"/>
          <w:sz w:val="22"/>
          <w:szCs w:val="22"/>
        </w:rPr>
        <w:t xml:space="preserve"> Sveta (EU) </w:t>
      </w:r>
      <w:proofErr w:type="spellStart"/>
      <w:r w:rsidRPr="0096060E">
        <w:rPr>
          <w:rFonts w:ascii="Arial" w:hAnsi="Arial" w:cs="Arial"/>
          <w:sz w:val="22"/>
          <w:szCs w:val="22"/>
        </w:rPr>
        <w:t>št</w:t>
      </w:r>
      <w:proofErr w:type="spellEnd"/>
      <w:r w:rsidRPr="0096060E">
        <w:rPr>
          <w:rFonts w:ascii="Arial" w:hAnsi="Arial" w:cs="Arial"/>
          <w:sz w:val="22"/>
          <w:szCs w:val="22"/>
        </w:rPr>
        <w:t>. 2022/57</w:t>
      </w:r>
      <w:r>
        <w:rPr>
          <w:rFonts w:ascii="Arial" w:hAnsi="Arial" w:cs="Arial"/>
          <w:sz w:val="22"/>
          <w:szCs w:val="22"/>
        </w:rPr>
        <w:t>6</w:t>
      </w:r>
      <w:r w:rsidRPr="0096060E">
        <w:rPr>
          <w:rFonts w:ascii="Arial" w:hAnsi="Arial" w:cs="Arial"/>
          <w:sz w:val="22"/>
          <w:szCs w:val="22"/>
        </w:rPr>
        <w:t xml:space="preserve"> z </w:t>
      </w:r>
      <w:proofErr w:type="spellStart"/>
      <w:r w:rsidRPr="0096060E">
        <w:rPr>
          <w:rFonts w:ascii="Arial" w:hAnsi="Arial" w:cs="Arial"/>
          <w:sz w:val="22"/>
          <w:szCs w:val="22"/>
        </w:rPr>
        <w:t>dne</w:t>
      </w:r>
      <w:proofErr w:type="spellEnd"/>
      <w:r w:rsidRPr="0096060E">
        <w:rPr>
          <w:rFonts w:ascii="Arial" w:hAnsi="Arial" w:cs="Arial"/>
          <w:sz w:val="22"/>
          <w:szCs w:val="22"/>
        </w:rPr>
        <w:t xml:space="preserve"> 8. </w:t>
      </w:r>
      <w:proofErr w:type="spellStart"/>
      <w:r w:rsidRPr="0096060E">
        <w:rPr>
          <w:rFonts w:ascii="Arial" w:hAnsi="Arial" w:cs="Arial"/>
          <w:sz w:val="22"/>
          <w:szCs w:val="22"/>
        </w:rPr>
        <w:t>aprila</w:t>
      </w:r>
      <w:proofErr w:type="spellEnd"/>
      <w:r w:rsidRPr="0096060E">
        <w:rPr>
          <w:rFonts w:ascii="Arial" w:hAnsi="Arial" w:cs="Arial"/>
          <w:sz w:val="22"/>
          <w:szCs w:val="22"/>
        </w:rPr>
        <w:t xml:space="preserve"> 2022. </w:t>
      </w:r>
      <w:proofErr w:type="spellStart"/>
      <w:r w:rsidRPr="0096060E">
        <w:rPr>
          <w:rFonts w:ascii="Arial" w:hAnsi="Arial" w:cs="Arial"/>
          <w:sz w:val="22"/>
          <w:szCs w:val="22"/>
        </w:rPr>
        <w:t>Še</w:t>
      </w:r>
      <w:proofErr w:type="spellEnd"/>
      <w:r w:rsidRPr="0096060E">
        <w:rPr>
          <w:rFonts w:ascii="Arial" w:hAnsi="Arial" w:cs="Arial"/>
          <w:sz w:val="22"/>
          <w:szCs w:val="22"/>
        </w:rPr>
        <w:t xml:space="preserve"> </w:t>
      </w:r>
      <w:proofErr w:type="spellStart"/>
      <w:r w:rsidRPr="0096060E">
        <w:rPr>
          <w:rFonts w:ascii="Arial" w:hAnsi="Arial" w:cs="Arial"/>
          <w:sz w:val="22"/>
          <w:szCs w:val="22"/>
        </w:rPr>
        <w:t>posebej</w:t>
      </w:r>
      <w:proofErr w:type="spellEnd"/>
      <w:r w:rsidRPr="0096060E">
        <w:rPr>
          <w:rFonts w:ascii="Arial" w:hAnsi="Arial" w:cs="Arial"/>
          <w:sz w:val="22"/>
          <w:szCs w:val="22"/>
        </w:rPr>
        <w:t xml:space="preserve"> </w:t>
      </w:r>
      <w:proofErr w:type="spellStart"/>
      <w:r w:rsidRPr="0096060E">
        <w:rPr>
          <w:rFonts w:ascii="Arial" w:hAnsi="Arial" w:cs="Arial"/>
          <w:sz w:val="22"/>
          <w:szCs w:val="22"/>
        </w:rPr>
        <w:t>izjavljam</w:t>
      </w:r>
      <w:proofErr w:type="spellEnd"/>
      <w:r w:rsidRPr="0096060E">
        <w:rPr>
          <w:rFonts w:ascii="Arial" w:hAnsi="Arial" w:cs="Arial"/>
          <w:sz w:val="22"/>
          <w:szCs w:val="22"/>
        </w:rPr>
        <w:t>, da:</w:t>
      </w:r>
    </w:p>
    <w:p w14:paraId="6BFB7B63" w14:textId="77777777" w:rsidR="00630E46" w:rsidRPr="0096060E" w:rsidRDefault="00630E46" w:rsidP="00630E46">
      <w:pPr>
        <w:pStyle w:val="ListParagraph"/>
        <w:keepNext/>
        <w:keepLines/>
        <w:numPr>
          <w:ilvl w:val="0"/>
          <w:numId w:val="20"/>
        </w:numPr>
        <w:tabs>
          <w:tab w:val="left" w:pos="284"/>
        </w:tabs>
        <w:spacing w:line="276" w:lineRule="auto"/>
        <w:ind w:left="567" w:hanging="425"/>
        <w:contextualSpacing w:val="0"/>
        <w:jc w:val="both"/>
        <w:rPr>
          <w:rFonts w:ascii="Arial" w:hAnsi="Arial" w:cs="Arial"/>
          <w:sz w:val="22"/>
          <w:szCs w:val="22"/>
        </w:rPr>
      </w:pPr>
      <w:r w:rsidRPr="0096060E">
        <w:rPr>
          <w:rFonts w:ascii="Arial" w:hAnsi="Arial" w:cs="Arial"/>
          <w:sz w:val="22"/>
          <w:szCs w:val="22"/>
        </w:rPr>
        <w:t>subjekt, ki ga zastopam, ni ruski državljan ali fizična ali pravna oseba, subjekt ali organ s sedežem v Rusiji;</w:t>
      </w:r>
    </w:p>
    <w:p w14:paraId="29B97C7A" w14:textId="77777777" w:rsidR="00630E46" w:rsidRPr="0096060E" w:rsidRDefault="00630E46" w:rsidP="00630E46">
      <w:pPr>
        <w:pStyle w:val="ListParagraph"/>
        <w:keepNext/>
        <w:keepLines/>
        <w:numPr>
          <w:ilvl w:val="0"/>
          <w:numId w:val="20"/>
        </w:numPr>
        <w:tabs>
          <w:tab w:val="left" w:pos="284"/>
        </w:tabs>
        <w:spacing w:line="276" w:lineRule="auto"/>
        <w:ind w:left="567" w:hanging="425"/>
        <w:contextualSpacing w:val="0"/>
        <w:jc w:val="both"/>
        <w:rPr>
          <w:rFonts w:ascii="Arial" w:hAnsi="Arial" w:cs="Arial"/>
          <w:sz w:val="22"/>
          <w:szCs w:val="22"/>
        </w:rPr>
      </w:pPr>
      <w:r w:rsidRPr="0096060E">
        <w:rPr>
          <w:rFonts w:ascii="Arial" w:hAnsi="Arial" w:cs="Arial"/>
          <w:sz w:val="22"/>
          <w:szCs w:val="22"/>
        </w:rPr>
        <w:t>subjekt, ki ga zastopam, ni pravna oseba, subjekt ali organ, katerega več kot 50-odstotni delež je v neposredni ali posredni lasti subjekta iz točke (a) zgoraj;</w:t>
      </w:r>
    </w:p>
    <w:p w14:paraId="4BE9235F" w14:textId="77777777" w:rsidR="00630E46" w:rsidRPr="0096060E" w:rsidRDefault="00630E46" w:rsidP="00630E46">
      <w:pPr>
        <w:pStyle w:val="ListParagraph"/>
        <w:keepNext/>
        <w:keepLines/>
        <w:numPr>
          <w:ilvl w:val="0"/>
          <w:numId w:val="20"/>
        </w:numPr>
        <w:tabs>
          <w:tab w:val="left" w:pos="284"/>
        </w:tabs>
        <w:spacing w:line="276" w:lineRule="auto"/>
        <w:ind w:left="567" w:hanging="425"/>
        <w:contextualSpacing w:val="0"/>
        <w:jc w:val="both"/>
        <w:rPr>
          <w:rFonts w:ascii="Arial" w:hAnsi="Arial" w:cs="Arial"/>
          <w:sz w:val="22"/>
          <w:szCs w:val="22"/>
        </w:rPr>
      </w:pPr>
      <w:r w:rsidRPr="0096060E">
        <w:rPr>
          <w:rFonts w:ascii="Arial" w:hAnsi="Arial" w:cs="Arial"/>
          <w:sz w:val="22"/>
          <w:szCs w:val="22"/>
        </w:rPr>
        <w:t>niti jaz niti subjekt, ki ga zastopam, nisva fizična ali pravna oseba, subjekt ali organ, ki deluje v imenu ali po navodilih subjekta iz točke (a) ali (b) zgoraj;</w:t>
      </w:r>
    </w:p>
    <w:p w14:paraId="49FEBF30" w14:textId="77777777" w:rsidR="00630E46" w:rsidRPr="0096060E" w:rsidRDefault="00630E46" w:rsidP="00630E46">
      <w:pPr>
        <w:pStyle w:val="ListParagraph"/>
        <w:keepNext/>
        <w:keepLines/>
        <w:numPr>
          <w:ilvl w:val="0"/>
          <w:numId w:val="20"/>
        </w:numPr>
        <w:tabs>
          <w:tab w:val="left" w:pos="284"/>
        </w:tabs>
        <w:spacing w:line="276" w:lineRule="auto"/>
        <w:ind w:left="567" w:hanging="425"/>
        <w:contextualSpacing w:val="0"/>
        <w:jc w:val="both"/>
        <w:rPr>
          <w:rFonts w:ascii="Arial" w:hAnsi="Arial" w:cs="Arial"/>
          <w:sz w:val="22"/>
          <w:szCs w:val="22"/>
        </w:rPr>
      </w:pPr>
      <w:r w:rsidRPr="0096060E">
        <w:rPr>
          <w:rFonts w:ascii="Arial" w:hAnsi="Arial" w:cs="Arial"/>
          <w:sz w:val="22"/>
          <w:szCs w:val="22"/>
        </w:rPr>
        <w:t>ni udeležbe več kot 10 % ponudbene vrednosti podizvajalcev, dobaviteljev ali subjektov, katerih zmogljivosti subjekt, ki ga zastopam, uporablja, ki so subjekti, navedeni v točkah (a) do (c) zgoraj.</w:t>
      </w:r>
    </w:p>
    <w:p w14:paraId="4CF97FCF" w14:textId="77777777" w:rsidR="00630E46" w:rsidRPr="0096060E" w:rsidRDefault="00630E46" w:rsidP="00630E46">
      <w:pPr>
        <w:pStyle w:val="datumtevilka"/>
        <w:spacing w:line="276" w:lineRule="auto"/>
        <w:rPr>
          <w:rStyle w:val="Strong"/>
          <w:rFonts w:cs="Arial"/>
          <w:sz w:val="22"/>
          <w:szCs w:val="22"/>
          <w:lang w:val="sl-SI"/>
        </w:rPr>
      </w:pPr>
    </w:p>
    <w:p w14:paraId="1AA90D35" w14:textId="77777777" w:rsidR="00630E46" w:rsidRPr="0096060E" w:rsidRDefault="00630E46" w:rsidP="00630E46">
      <w:pPr>
        <w:pStyle w:val="datumtevilka"/>
        <w:spacing w:line="276" w:lineRule="auto"/>
        <w:rPr>
          <w:rStyle w:val="Strong"/>
          <w:rFonts w:cs="Arial"/>
          <w:sz w:val="22"/>
          <w:szCs w:val="22"/>
          <w:lang w:val="sl-SI"/>
        </w:rPr>
      </w:pPr>
    </w:p>
    <w:p w14:paraId="626C5809" w14:textId="77777777" w:rsidR="00630E46" w:rsidRPr="0096060E" w:rsidRDefault="00630E46" w:rsidP="00630E46">
      <w:pPr>
        <w:pStyle w:val="datumtevilka"/>
        <w:spacing w:line="276" w:lineRule="auto"/>
        <w:rPr>
          <w:rStyle w:val="Strong"/>
          <w:rFonts w:cs="Arial"/>
          <w:sz w:val="22"/>
          <w:szCs w:val="22"/>
          <w:lang w:val="sl-SI"/>
        </w:rPr>
      </w:pPr>
    </w:p>
    <w:p w14:paraId="717A2A6E" w14:textId="77777777" w:rsidR="00630E46" w:rsidRPr="0096060E" w:rsidRDefault="00630E46" w:rsidP="00630E46">
      <w:pPr>
        <w:pStyle w:val="datumtevilka"/>
        <w:spacing w:line="276" w:lineRule="auto"/>
        <w:rPr>
          <w:rStyle w:val="Strong"/>
          <w:rFonts w:cs="Arial"/>
          <w:sz w:val="22"/>
          <w:szCs w:val="22"/>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630E46" w:rsidRPr="0096060E" w14:paraId="45A8EAF2" w14:textId="77777777" w:rsidTr="00630E46">
        <w:tc>
          <w:tcPr>
            <w:tcW w:w="648" w:type="dxa"/>
          </w:tcPr>
          <w:p w14:paraId="76BAC401" w14:textId="77777777" w:rsidR="00630E46" w:rsidRPr="0096060E" w:rsidRDefault="00630E46" w:rsidP="00630E46">
            <w:pPr>
              <w:ind w:right="-108"/>
              <w:jc w:val="both"/>
              <w:rPr>
                <w:rFonts w:ascii="Arial" w:hAnsi="Arial" w:cs="Arial"/>
                <w:sz w:val="22"/>
                <w:szCs w:val="22"/>
              </w:rPr>
            </w:pPr>
          </w:p>
          <w:p w14:paraId="75FE58EA" w14:textId="77777777" w:rsidR="00630E46" w:rsidRPr="0096060E" w:rsidRDefault="00630E46" w:rsidP="00630E46">
            <w:pPr>
              <w:ind w:right="-108"/>
              <w:jc w:val="both"/>
              <w:rPr>
                <w:rFonts w:ascii="Arial" w:hAnsi="Arial" w:cs="Arial"/>
                <w:sz w:val="22"/>
                <w:szCs w:val="22"/>
              </w:rPr>
            </w:pPr>
          </w:p>
          <w:p w14:paraId="39A60145" w14:textId="77777777" w:rsidR="00630E46" w:rsidRPr="0096060E" w:rsidRDefault="00630E46" w:rsidP="00630E46">
            <w:pPr>
              <w:ind w:right="-108"/>
              <w:jc w:val="both"/>
              <w:rPr>
                <w:rFonts w:ascii="Arial" w:hAnsi="Arial" w:cs="Arial"/>
                <w:sz w:val="22"/>
                <w:szCs w:val="22"/>
              </w:rPr>
            </w:pPr>
            <w:r w:rsidRPr="0096060E">
              <w:rPr>
                <w:rFonts w:ascii="Arial" w:hAnsi="Arial" w:cs="Arial"/>
                <w:sz w:val="22"/>
                <w:szCs w:val="22"/>
              </w:rPr>
              <w:t>Kraj:</w:t>
            </w:r>
          </w:p>
        </w:tc>
        <w:tc>
          <w:tcPr>
            <w:tcW w:w="1980" w:type="dxa"/>
            <w:gridSpan w:val="2"/>
            <w:tcBorders>
              <w:top w:val="nil"/>
              <w:left w:val="nil"/>
              <w:bottom w:val="single" w:sz="4" w:space="0" w:color="auto"/>
              <w:right w:val="nil"/>
            </w:tcBorders>
          </w:tcPr>
          <w:p w14:paraId="308B7C13" w14:textId="77777777" w:rsidR="00630E46" w:rsidRPr="0096060E" w:rsidRDefault="00630E46" w:rsidP="00630E46">
            <w:pPr>
              <w:jc w:val="both"/>
              <w:rPr>
                <w:rFonts w:ascii="Arial" w:hAnsi="Arial" w:cs="Arial"/>
                <w:sz w:val="22"/>
                <w:szCs w:val="22"/>
              </w:rPr>
            </w:pPr>
          </w:p>
        </w:tc>
        <w:tc>
          <w:tcPr>
            <w:tcW w:w="2880" w:type="dxa"/>
          </w:tcPr>
          <w:p w14:paraId="7223ADBB" w14:textId="77777777" w:rsidR="00630E46" w:rsidRPr="0096060E" w:rsidRDefault="00630E46" w:rsidP="00630E46">
            <w:pPr>
              <w:jc w:val="both"/>
              <w:rPr>
                <w:rFonts w:ascii="Arial" w:hAnsi="Arial" w:cs="Arial"/>
                <w:sz w:val="22"/>
                <w:szCs w:val="22"/>
              </w:rPr>
            </w:pPr>
          </w:p>
        </w:tc>
        <w:tc>
          <w:tcPr>
            <w:tcW w:w="3704" w:type="dxa"/>
            <w:hideMark/>
          </w:tcPr>
          <w:p w14:paraId="5DCCCE0D" w14:textId="77777777" w:rsidR="00630E46" w:rsidRPr="0096060E" w:rsidRDefault="00630E46" w:rsidP="00630E46">
            <w:pPr>
              <w:jc w:val="center"/>
              <w:rPr>
                <w:rFonts w:ascii="Arial" w:hAnsi="Arial" w:cs="Arial"/>
                <w:sz w:val="22"/>
                <w:szCs w:val="22"/>
              </w:rPr>
            </w:pPr>
            <w:r w:rsidRPr="0096060E">
              <w:rPr>
                <w:rFonts w:ascii="Arial" w:hAnsi="Arial" w:cs="Arial"/>
                <w:sz w:val="22"/>
                <w:szCs w:val="22"/>
              </w:rPr>
              <w:t xml:space="preserve">Ime in </w:t>
            </w:r>
            <w:proofErr w:type="spellStart"/>
            <w:r w:rsidRPr="0096060E">
              <w:rPr>
                <w:rFonts w:ascii="Arial" w:hAnsi="Arial" w:cs="Arial"/>
                <w:sz w:val="22"/>
                <w:szCs w:val="22"/>
              </w:rPr>
              <w:t>priimek</w:t>
            </w:r>
            <w:proofErr w:type="spellEnd"/>
            <w:r w:rsidRPr="0096060E">
              <w:rPr>
                <w:rFonts w:ascii="Arial" w:hAnsi="Arial" w:cs="Arial"/>
                <w:sz w:val="22"/>
                <w:szCs w:val="22"/>
              </w:rPr>
              <w:t xml:space="preserve"> </w:t>
            </w:r>
            <w:proofErr w:type="spellStart"/>
            <w:r w:rsidRPr="0096060E">
              <w:rPr>
                <w:rFonts w:ascii="Arial" w:hAnsi="Arial" w:cs="Arial"/>
                <w:sz w:val="22"/>
                <w:szCs w:val="22"/>
              </w:rPr>
              <w:t>pooblaščene</w:t>
            </w:r>
            <w:proofErr w:type="spellEnd"/>
            <w:r w:rsidRPr="0096060E">
              <w:rPr>
                <w:rFonts w:ascii="Arial" w:hAnsi="Arial" w:cs="Arial"/>
                <w:sz w:val="22"/>
                <w:szCs w:val="22"/>
              </w:rPr>
              <w:t xml:space="preserve"> </w:t>
            </w:r>
            <w:proofErr w:type="spellStart"/>
            <w:r w:rsidRPr="0096060E">
              <w:rPr>
                <w:rFonts w:ascii="Arial" w:hAnsi="Arial" w:cs="Arial"/>
                <w:sz w:val="22"/>
                <w:szCs w:val="22"/>
              </w:rPr>
              <w:t>osebe</w:t>
            </w:r>
            <w:proofErr w:type="spellEnd"/>
            <w:r w:rsidRPr="0096060E">
              <w:rPr>
                <w:rFonts w:ascii="Arial" w:hAnsi="Arial" w:cs="Arial"/>
                <w:sz w:val="22"/>
                <w:szCs w:val="22"/>
              </w:rPr>
              <w:t xml:space="preserve"> </w:t>
            </w:r>
          </w:p>
          <w:p w14:paraId="1509B0F3" w14:textId="77777777" w:rsidR="00630E46" w:rsidRPr="0096060E" w:rsidRDefault="00630E46" w:rsidP="00630E46">
            <w:pPr>
              <w:jc w:val="center"/>
              <w:rPr>
                <w:rFonts w:ascii="Arial" w:hAnsi="Arial" w:cs="Arial"/>
                <w:sz w:val="22"/>
                <w:szCs w:val="22"/>
              </w:rPr>
            </w:pPr>
            <w:proofErr w:type="spellStart"/>
            <w:r w:rsidRPr="0096060E">
              <w:rPr>
                <w:rFonts w:ascii="Arial" w:hAnsi="Arial" w:cs="Arial"/>
                <w:sz w:val="22"/>
                <w:szCs w:val="22"/>
              </w:rPr>
              <w:t>ponudnika</w:t>
            </w:r>
            <w:proofErr w:type="spellEnd"/>
            <w:r w:rsidRPr="0096060E">
              <w:rPr>
                <w:rFonts w:ascii="Arial" w:hAnsi="Arial" w:cs="Arial"/>
                <w:sz w:val="22"/>
                <w:szCs w:val="22"/>
              </w:rPr>
              <w:t xml:space="preserve"> / </w:t>
            </w:r>
            <w:proofErr w:type="spellStart"/>
            <w:r w:rsidRPr="0096060E">
              <w:rPr>
                <w:rFonts w:ascii="Arial" w:hAnsi="Arial" w:cs="Arial"/>
                <w:sz w:val="22"/>
                <w:szCs w:val="22"/>
              </w:rPr>
              <w:t>podizvajalca</w:t>
            </w:r>
            <w:proofErr w:type="spellEnd"/>
            <w:r w:rsidRPr="0096060E">
              <w:rPr>
                <w:rFonts w:ascii="Arial" w:hAnsi="Arial" w:cs="Arial"/>
                <w:sz w:val="22"/>
                <w:szCs w:val="22"/>
              </w:rPr>
              <w:t xml:space="preserve"> / </w:t>
            </w:r>
          </w:p>
          <w:p w14:paraId="2FD62728" w14:textId="77777777" w:rsidR="00630E46" w:rsidRPr="0096060E" w:rsidRDefault="00630E46" w:rsidP="00630E46">
            <w:pPr>
              <w:jc w:val="center"/>
              <w:rPr>
                <w:rFonts w:ascii="Arial" w:hAnsi="Arial" w:cs="Arial"/>
                <w:sz w:val="22"/>
                <w:szCs w:val="22"/>
              </w:rPr>
            </w:pPr>
            <w:proofErr w:type="spellStart"/>
            <w:r w:rsidRPr="0096060E">
              <w:rPr>
                <w:rFonts w:ascii="Arial" w:hAnsi="Arial" w:cs="Arial"/>
                <w:sz w:val="22"/>
                <w:szCs w:val="22"/>
              </w:rPr>
              <w:t>ponudnika</w:t>
            </w:r>
            <w:proofErr w:type="spellEnd"/>
            <w:r w:rsidRPr="0096060E">
              <w:rPr>
                <w:rFonts w:ascii="Arial" w:hAnsi="Arial" w:cs="Arial"/>
                <w:sz w:val="22"/>
                <w:szCs w:val="22"/>
              </w:rPr>
              <w:t xml:space="preserve"> – </w:t>
            </w:r>
            <w:proofErr w:type="spellStart"/>
            <w:r w:rsidRPr="0096060E">
              <w:rPr>
                <w:rFonts w:ascii="Arial" w:hAnsi="Arial" w:cs="Arial"/>
                <w:sz w:val="22"/>
                <w:szCs w:val="22"/>
              </w:rPr>
              <w:t>partnerja</w:t>
            </w:r>
            <w:proofErr w:type="spellEnd"/>
            <w:r w:rsidRPr="0096060E">
              <w:rPr>
                <w:rFonts w:ascii="Arial" w:hAnsi="Arial" w:cs="Arial"/>
                <w:sz w:val="22"/>
                <w:szCs w:val="22"/>
              </w:rPr>
              <w:t xml:space="preserve"> v </w:t>
            </w:r>
            <w:proofErr w:type="spellStart"/>
            <w:r w:rsidRPr="0096060E">
              <w:rPr>
                <w:rFonts w:ascii="Arial" w:hAnsi="Arial" w:cs="Arial"/>
                <w:sz w:val="22"/>
                <w:szCs w:val="22"/>
              </w:rPr>
              <w:t>skupini</w:t>
            </w:r>
            <w:proofErr w:type="spellEnd"/>
          </w:p>
        </w:tc>
      </w:tr>
      <w:tr w:rsidR="00630E46" w:rsidRPr="0096060E" w14:paraId="074C2A60" w14:textId="77777777" w:rsidTr="00630E46">
        <w:tc>
          <w:tcPr>
            <w:tcW w:w="828" w:type="dxa"/>
            <w:gridSpan w:val="2"/>
          </w:tcPr>
          <w:p w14:paraId="7C4A0F57" w14:textId="77777777" w:rsidR="00630E46" w:rsidRPr="0096060E" w:rsidRDefault="00630E46" w:rsidP="00630E46">
            <w:pPr>
              <w:ind w:right="-108"/>
              <w:jc w:val="both"/>
              <w:rPr>
                <w:rFonts w:ascii="Arial" w:hAnsi="Arial" w:cs="Arial"/>
                <w:sz w:val="22"/>
                <w:szCs w:val="22"/>
              </w:rPr>
            </w:pPr>
          </w:p>
          <w:p w14:paraId="403B7D1C" w14:textId="77777777" w:rsidR="00630E46" w:rsidRPr="0096060E" w:rsidRDefault="00630E46" w:rsidP="00630E46">
            <w:pPr>
              <w:ind w:right="-108"/>
              <w:jc w:val="both"/>
              <w:rPr>
                <w:rFonts w:ascii="Arial" w:hAnsi="Arial" w:cs="Arial"/>
                <w:sz w:val="22"/>
                <w:szCs w:val="22"/>
              </w:rPr>
            </w:pPr>
            <w:r w:rsidRPr="0096060E">
              <w:rPr>
                <w:rFonts w:ascii="Arial" w:hAnsi="Arial" w:cs="Arial"/>
                <w:sz w:val="22"/>
                <w:szCs w:val="22"/>
              </w:rPr>
              <w:t>Datum:</w:t>
            </w:r>
          </w:p>
        </w:tc>
        <w:tc>
          <w:tcPr>
            <w:tcW w:w="1800" w:type="dxa"/>
            <w:tcBorders>
              <w:top w:val="nil"/>
              <w:left w:val="nil"/>
              <w:bottom w:val="single" w:sz="4" w:space="0" w:color="auto"/>
              <w:right w:val="nil"/>
            </w:tcBorders>
          </w:tcPr>
          <w:p w14:paraId="453B626E" w14:textId="77777777" w:rsidR="00630E46" w:rsidRPr="0096060E" w:rsidRDefault="00630E46" w:rsidP="00630E46">
            <w:pPr>
              <w:jc w:val="both"/>
              <w:rPr>
                <w:rFonts w:ascii="Arial" w:hAnsi="Arial" w:cs="Arial"/>
                <w:sz w:val="22"/>
                <w:szCs w:val="22"/>
              </w:rPr>
            </w:pPr>
          </w:p>
        </w:tc>
        <w:tc>
          <w:tcPr>
            <w:tcW w:w="2880" w:type="dxa"/>
          </w:tcPr>
          <w:p w14:paraId="123BE5D6" w14:textId="77777777" w:rsidR="00630E46" w:rsidRPr="0096060E" w:rsidRDefault="00630E46" w:rsidP="00630E46">
            <w:pPr>
              <w:jc w:val="both"/>
              <w:rPr>
                <w:rFonts w:ascii="Arial" w:hAnsi="Arial" w:cs="Arial"/>
                <w:sz w:val="22"/>
                <w:szCs w:val="22"/>
              </w:rPr>
            </w:pPr>
          </w:p>
        </w:tc>
        <w:tc>
          <w:tcPr>
            <w:tcW w:w="3704" w:type="dxa"/>
            <w:tcBorders>
              <w:top w:val="nil"/>
              <w:left w:val="nil"/>
              <w:bottom w:val="single" w:sz="4" w:space="0" w:color="auto"/>
              <w:right w:val="nil"/>
            </w:tcBorders>
          </w:tcPr>
          <w:p w14:paraId="1EED0E59" w14:textId="77777777" w:rsidR="00630E46" w:rsidRPr="0096060E" w:rsidRDefault="00630E46" w:rsidP="00630E46">
            <w:pPr>
              <w:jc w:val="both"/>
              <w:rPr>
                <w:rFonts w:ascii="Arial" w:hAnsi="Arial" w:cs="Arial"/>
                <w:sz w:val="22"/>
                <w:szCs w:val="22"/>
              </w:rPr>
            </w:pPr>
          </w:p>
        </w:tc>
      </w:tr>
      <w:tr w:rsidR="00630E46" w:rsidRPr="0096060E" w14:paraId="14364574" w14:textId="77777777" w:rsidTr="00630E46">
        <w:tc>
          <w:tcPr>
            <w:tcW w:w="828" w:type="dxa"/>
            <w:gridSpan w:val="2"/>
          </w:tcPr>
          <w:p w14:paraId="100267A4" w14:textId="77777777" w:rsidR="00630E46" w:rsidRPr="0096060E" w:rsidRDefault="00630E46" w:rsidP="00630E46">
            <w:pPr>
              <w:jc w:val="both"/>
              <w:rPr>
                <w:rFonts w:ascii="Arial" w:hAnsi="Arial" w:cs="Arial"/>
                <w:sz w:val="22"/>
                <w:szCs w:val="22"/>
              </w:rPr>
            </w:pPr>
          </w:p>
        </w:tc>
        <w:tc>
          <w:tcPr>
            <w:tcW w:w="1800" w:type="dxa"/>
          </w:tcPr>
          <w:p w14:paraId="474EABFC" w14:textId="77777777" w:rsidR="00630E46" w:rsidRPr="0096060E" w:rsidRDefault="00630E46" w:rsidP="00630E46">
            <w:pPr>
              <w:jc w:val="both"/>
              <w:rPr>
                <w:rFonts w:ascii="Arial" w:hAnsi="Arial" w:cs="Arial"/>
                <w:sz w:val="22"/>
                <w:szCs w:val="22"/>
              </w:rPr>
            </w:pPr>
          </w:p>
        </w:tc>
        <w:tc>
          <w:tcPr>
            <w:tcW w:w="2880" w:type="dxa"/>
            <w:hideMark/>
          </w:tcPr>
          <w:p w14:paraId="3028BF3C" w14:textId="77777777" w:rsidR="00630E46" w:rsidRPr="0096060E" w:rsidRDefault="00630E46" w:rsidP="00630E46">
            <w:pPr>
              <w:jc w:val="center"/>
              <w:rPr>
                <w:rFonts w:ascii="Arial" w:hAnsi="Arial" w:cs="Arial"/>
                <w:sz w:val="22"/>
                <w:szCs w:val="22"/>
              </w:rPr>
            </w:pPr>
            <w:proofErr w:type="spellStart"/>
            <w:r w:rsidRPr="0096060E">
              <w:rPr>
                <w:rFonts w:ascii="Arial" w:hAnsi="Arial" w:cs="Arial"/>
                <w:sz w:val="22"/>
                <w:szCs w:val="22"/>
              </w:rPr>
              <w:t>Žig</w:t>
            </w:r>
            <w:proofErr w:type="spellEnd"/>
          </w:p>
        </w:tc>
        <w:tc>
          <w:tcPr>
            <w:tcW w:w="3704" w:type="dxa"/>
            <w:tcBorders>
              <w:top w:val="single" w:sz="4" w:space="0" w:color="auto"/>
              <w:left w:val="nil"/>
              <w:bottom w:val="nil"/>
              <w:right w:val="nil"/>
            </w:tcBorders>
          </w:tcPr>
          <w:p w14:paraId="263D2EB9" w14:textId="77777777" w:rsidR="00630E46" w:rsidRPr="0096060E" w:rsidRDefault="00630E46" w:rsidP="00630E46">
            <w:pPr>
              <w:jc w:val="both"/>
              <w:rPr>
                <w:rFonts w:ascii="Arial" w:hAnsi="Arial" w:cs="Arial"/>
                <w:sz w:val="22"/>
                <w:szCs w:val="22"/>
              </w:rPr>
            </w:pPr>
          </w:p>
        </w:tc>
      </w:tr>
      <w:tr w:rsidR="00630E46" w:rsidRPr="0096060E" w14:paraId="1A9A6D9C" w14:textId="77777777" w:rsidTr="00630E46">
        <w:tc>
          <w:tcPr>
            <w:tcW w:w="828" w:type="dxa"/>
            <w:gridSpan w:val="2"/>
          </w:tcPr>
          <w:p w14:paraId="0113293E" w14:textId="77777777" w:rsidR="00630E46" w:rsidRPr="0096060E" w:rsidRDefault="00630E46" w:rsidP="00630E46">
            <w:pPr>
              <w:jc w:val="both"/>
              <w:rPr>
                <w:rFonts w:ascii="Arial" w:hAnsi="Arial" w:cs="Arial"/>
                <w:sz w:val="22"/>
                <w:szCs w:val="22"/>
              </w:rPr>
            </w:pPr>
          </w:p>
        </w:tc>
        <w:tc>
          <w:tcPr>
            <w:tcW w:w="1800" w:type="dxa"/>
          </w:tcPr>
          <w:p w14:paraId="5721E88B" w14:textId="77777777" w:rsidR="00630E46" w:rsidRPr="0096060E" w:rsidRDefault="00630E46" w:rsidP="00630E46">
            <w:pPr>
              <w:jc w:val="both"/>
              <w:rPr>
                <w:rFonts w:ascii="Arial" w:hAnsi="Arial" w:cs="Arial"/>
                <w:sz w:val="22"/>
                <w:szCs w:val="22"/>
              </w:rPr>
            </w:pPr>
          </w:p>
        </w:tc>
        <w:tc>
          <w:tcPr>
            <w:tcW w:w="2880" w:type="dxa"/>
          </w:tcPr>
          <w:p w14:paraId="4AE2FF1A" w14:textId="77777777" w:rsidR="00630E46" w:rsidRPr="0096060E" w:rsidRDefault="00630E46" w:rsidP="00630E46">
            <w:pPr>
              <w:jc w:val="both"/>
              <w:rPr>
                <w:rFonts w:ascii="Arial" w:hAnsi="Arial" w:cs="Arial"/>
                <w:sz w:val="22"/>
                <w:szCs w:val="22"/>
              </w:rPr>
            </w:pPr>
          </w:p>
        </w:tc>
        <w:tc>
          <w:tcPr>
            <w:tcW w:w="3704" w:type="dxa"/>
            <w:tcBorders>
              <w:top w:val="nil"/>
              <w:left w:val="nil"/>
              <w:bottom w:val="single" w:sz="4" w:space="0" w:color="auto"/>
              <w:right w:val="nil"/>
            </w:tcBorders>
          </w:tcPr>
          <w:p w14:paraId="01616F40" w14:textId="77777777" w:rsidR="00630E46" w:rsidRPr="0096060E" w:rsidRDefault="00630E46" w:rsidP="00630E46">
            <w:pPr>
              <w:jc w:val="center"/>
              <w:rPr>
                <w:rFonts w:ascii="Arial" w:hAnsi="Arial" w:cs="Arial"/>
                <w:sz w:val="22"/>
                <w:szCs w:val="22"/>
              </w:rPr>
            </w:pPr>
            <w:proofErr w:type="spellStart"/>
            <w:r w:rsidRPr="0096060E">
              <w:rPr>
                <w:rFonts w:ascii="Arial" w:hAnsi="Arial" w:cs="Arial"/>
                <w:sz w:val="22"/>
                <w:szCs w:val="22"/>
              </w:rPr>
              <w:t>Podpis</w:t>
            </w:r>
            <w:proofErr w:type="spellEnd"/>
            <w:r w:rsidRPr="0096060E">
              <w:rPr>
                <w:rFonts w:ascii="Arial" w:hAnsi="Arial" w:cs="Arial"/>
                <w:sz w:val="22"/>
                <w:szCs w:val="22"/>
              </w:rPr>
              <w:t xml:space="preserve"> </w:t>
            </w:r>
            <w:proofErr w:type="spellStart"/>
            <w:r w:rsidRPr="0096060E">
              <w:rPr>
                <w:rFonts w:ascii="Arial" w:hAnsi="Arial" w:cs="Arial"/>
                <w:sz w:val="22"/>
                <w:szCs w:val="22"/>
              </w:rPr>
              <w:t>pooblaščene</w:t>
            </w:r>
            <w:proofErr w:type="spellEnd"/>
            <w:r w:rsidRPr="0096060E">
              <w:rPr>
                <w:rFonts w:ascii="Arial" w:hAnsi="Arial" w:cs="Arial"/>
                <w:sz w:val="22"/>
                <w:szCs w:val="22"/>
              </w:rPr>
              <w:t xml:space="preserve"> </w:t>
            </w:r>
            <w:proofErr w:type="spellStart"/>
            <w:r w:rsidRPr="0096060E">
              <w:rPr>
                <w:rFonts w:ascii="Arial" w:hAnsi="Arial" w:cs="Arial"/>
                <w:sz w:val="22"/>
                <w:szCs w:val="22"/>
              </w:rPr>
              <w:t>osebe</w:t>
            </w:r>
            <w:proofErr w:type="spellEnd"/>
          </w:p>
          <w:p w14:paraId="11F5A5D2" w14:textId="77777777" w:rsidR="00630E46" w:rsidRPr="0096060E" w:rsidRDefault="00630E46" w:rsidP="00630E46">
            <w:pPr>
              <w:jc w:val="center"/>
              <w:rPr>
                <w:rFonts w:ascii="Arial" w:hAnsi="Arial" w:cs="Arial"/>
                <w:sz w:val="22"/>
                <w:szCs w:val="22"/>
              </w:rPr>
            </w:pPr>
          </w:p>
          <w:p w14:paraId="17E72C47" w14:textId="77777777" w:rsidR="00630E46" w:rsidRPr="0096060E" w:rsidRDefault="00630E46" w:rsidP="00630E46">
            <w:pPr>
              <w:jc w:val="center"/>
              <w:rPr>
                <w:rFonts w:ascii="Arial" w:hAnsi="Arial" w:cs="Arial"/>
                <w:sz w:val="22"/>
                <w:szCs w:val="22"/>
              </w:rPr>
            </w:pPr>
          </w:p>
        </w:tc>
      </w:tr>
    </w:tbl>
    <w:p w14:paraId="316BB248" w14:textId="77777777" w:rsidR="00630E46" w:rsidRPr="0096060E" w:rsidRDefault="00630E46" w:rsidP="00630E46">
      <w:pPr>
        <w:jc w:val="center"/>
        <w:rPr>
          <w:rFonts w:ascii="Arial" w:eastAsia="Calibri" w:hAnsi="Arial" w:cs="Arial"/>
          <w:i/>
          <w:color w:val="FF0000"/>
          <w:sz w:val="22"/>
          <w:szCs w:val="22"/>
          <w:lang w:val="de-DE"/>
        </w:rPr>
      </w:pPr>
      <w:r w:rsidRPr="0096060E">
        <w:rPr>
          <w:rFonts w:ascii="Arial" w:eastAsia="Calibri" w:hAnsi="Arial" w:cs="Arial"/>
          <w:i/>
          <w:color w:val="FF0000"/>
          <w:sz w:val="22"/>
          <w:szCs w:val="22"/>
          <w:lang w:val="de-DE"/>
        </w:rPr>
        <w:br w:type="page"/>
      </w:r>
    </w:p>
    <w:p w14:paraId="0BA3439F" w14:textId="77777777" w:rsidR="00630E46" w:rsidRPr="00E64578" w:rsidRDefault="00630E46" w:rsidP="00630E46">
      <w:pPr>
        <w:rPr>
          <w:rFonts w:ascii="Arial" w:eastAsia="Calibri" w:hAnsi="Arial" w:cs="Arial"/>
          <w:i/>
          <w:color w:val="FF0000"/>
          <w:sz w:val="22"/>
          <w:szCs w:val="22"/>
          <w:lang w:val="de-DE"/>
        </w:rPr>
      </w:pPr>
    </w:p>
    <w:p w14:paraId="1165E339" w14:textId="77777777" w:rsidR="00630E46" w:rsidRPr="00023EC5" w:rsidRDefault="00630E46" w:rsidP="00630E46">
      <w:pPr>
        <w:pStyle w:val="Heading1"/>
        <w:rPr>
          <w:rFonts w:cs="Arial"/>
          <w:sz w:val="22"/>
          <w:szCs w:val="22"/>
        </w:rPr>
      </w:pPr>
      <w:proofErr w:type="spellStart"/>
      <w:r w:rsidRPr="00023EC5">
        <w:rPr>
          <w:rFonts w:cs="Arial"/>
          <w:sz w:val="22"/>
          <w:szCs w:val="22"/>
        </w:rPr>
        <w:t>Vzorec</w:t>
      </w:r>
      <w:proofErr w:type="spellEnd"/>
      <w:r w:rsidRPr="00023EC5">
        <w:rPr>
          <w:rFonts w:cs="Arial"/>
          <w:sz w:val="22"/>
          <w:szCs w:val="22"/>
        </w:rPr>
        <w:t xml:space="preserve"> </w:t>
      </w:r>
      <w:proofErr w:type="spellStart"/>
      <w:r w:rsidRPr="00023EC5">
        <w:rPr>
          <w:rFonts w:cs="Arial"/>
          <w:sz w:val="22"/>
          <w:szCs w:val="22"/>
        </w:rPr>
        <w:t>pogodbe</w:t>
      </w:r>
      <w:proofErr w:type="spellEnd"/>
    </w:p>
    <w:p w14:paraId="0CCAC33C" w14:textId="77777777" w:rsidR="00630E46" w:rsidRPr="0021531B" w:rsidRDefault="00630E46" w:rsidP="00630E46">
      <w:pPr>
        <w:tabs>
          <w:tab w:val="left" w:pos="3261"/>
        </w:tabs>
        <w:spacing w:before="120" w:after="120"/>
        <w:ind w:left="3260" w:hanging="3260"/>
        <w:rPr>
          <w:rFonts w:ascii="Arial" w:hAnsi="Arial" w:cs="Arial"/>
          <w:b/>
          <w:sz w:val="22"/>
          <w:szCs w:val="22"/>
          <w:lang w:val="de-DE"/>
        </w:rPr>
      </w:pPr>
    </w:p>
    <w:p w14:paraId="59B0957F" w14:textId="0E0725FF" w:rsidR="00630E46" w:rsidRPr="00326217" w:rsidRDefault="00630E46" w:rsidP="00630E46">
      <w:pPr>
        <w:tabs>
          <w:tab w:val="left" w:pos="3261"/>
        </w:tabs>
        <w:spacing w:before="120" w:after="120"/>
        <w:jc w:val="center"/>
        <w:rPr>
          <w:rFonts w:ascii="Arial" w:hAnsi="Arial" w:cs="Arial"/>
          <w:b/>
          <w:lang w:val="de-DE"/>
        </w:rPr>
      </w:pPr>
      <w:r w:rsidRPr="00326217">
        <w:rPr>
          <w:rFonts w:ascii="Arial" w:hAnsi="Arial" w:cs="Arial"/>
          <w:b/>
          <w:lang w:val="de-DE"/>
        </w:rPr>
        <w:t>POGODBA O NAKUPU</w:t>
      </w:r>
      <w:r w:rsidR="007D3B94" w:rsidRPr="007D3B94">
        <w:rPr>
          <w:rFonts w:ascii="Arial" w:hAnsi="Arial" w:cs="Arial"/>
          <w:b/>
          <w:lang w:val="de-DE"/>
        </w:rPr>
        <w:t xml:space="preserve"> SISTEMA ZA MERJENJE IZP</w:t>
      </w:r>
      <w:r w:rsidR="007D3B94">
        <w:rPr>
          <w:rFonts w:ascii="Arial" w:hAnsi="Arial" w:cs="Arial"/>
          <w:b/>
          <w:lang w:val="de-DE"/>
        </w:rPr>
        <w:t>USTOV METANA IZ PREBAVIL GOVEDI</w:t>
      </w:r>
    </w:p>
    <w:p w14:paraId="66641046" w14:textId="77777777" w:rsidR="00630E46" w:rsidRPr="00E32B00" w:rsidRDefault="00630E46" w:rsidP="00630E46">
      <w:pPr>
        <w:pStyle w:val="Heading1"/>
        <w:rPr>
          <w:rFonts w:cs="Arial"/>
          <w:sz w:val="22"/>
          <w:szCs w:val="22"/>
        </w:rPr>
      </w:pPr>
    </w:p>
    <w:p w14:paraId="27D13B93" w14:textId="77777777" w:rsidR="00630E46" w:rsidRDefault="00630E46" w:rsidP="00630E46">
      <w:pPr>
        <w:pStyle w:val="Heading1"/>
        <w:rPr>
          <w:rFonts w:cs="Arial"/>
          <w:sz w:val="22"/>
          <w:szCs w:val="22"/>
        </w:rPr>
      </w:pPr>
      <w:proofErr w:type="spellStart"/>
      <w:r w:rsidRPr="00023EC5">
        <w:rPr>
          <w:rFonts w:cs="Arial"/>
          <w:sz w:val="22"/>
          <w:szCs w:val="22"/>
        </w:rPr>
        <w:t>sklenjena</w:t>
      </w:r>
      <w:proofErr w:type="spellEnd"/>
      <w:r w:rsidRPr="00023EC5">
        <w:rPr>
          <w:rFonts w:cs="Arial"/>
          <w:sz w:val="22"/>
          <w:szCs w:val="22"/>
        </w:rPr>
        <w:t xml:space="preserve"> </w:t>
      </w:r>
      <w:proofErr w:type="spellStart"/>
      <w:r w:rsidRPr="00023EC5">
        <w:rPr>
          <w:rFonts w:cs="Arial"/>
          <w:sz w:val="22"/>
          <w:szCs w:val="22"/>
        </w:rPr>
        <w:t>med</w:t>
      </w:r>
      <w:proofErr w:type="spellEnd"/>
    </w:p>
    <w:p w14:paraId="20E750B1" w14:textId="77777777" w:rsidR="00630E46" w:rsidRPr="00F705B2" w:rsidRDefault="00630E46" w:rsidP="00630E46">
      <w:pPr>
        <w:rPr>
          <w:lang w:val="de-DE" w:eastAsia="sl-SI"/>
        </w:rPr>
      </w:pPr>
    </w:p>
    <w:p w14:paraId="650F6B6B" w14:textId="77777777" w:rsidR="00630E46" w:rsidRDefault="00630E46" w:rsidP="00630E46">
      <w:pPr>
        <w:rPr>
          <w:rFonts w:ascii="Arial" w:hAnsi="Arial" w:cs="Arial"/>
          <w:b/>
          <w:bCs/>
          <w:sz w:val="22"/>
          <w:szCs w:val="22"/>
          <w:lang w:val="de-DE"/>
        </w:rPr>
      </w:pPr>
    </w:p>
    <w:p w14:paraId="1B98CEE6" w14:textId="77777777" w:rsidR="00630E46" w:rsidRPr="0091484C" w:rsidRDefault="00630E46" w:rsidP="00630E46">
      <w:pPr>
        <w:rPr>
          <w:rFonts w:ascii="Arial" w:hAnsi="Arial" w:cs="Arial"/>
          <w:sz w:val="20"/>
          <w:szCs w:val="20"/>
        </w:rPr>
      </w:pPr>
      <w:r w:rsidRPr="0091484C">
        <w:rPr>
          <w:rFonts w:ascii="Arial" w:hAnsi="Arial" w:cs="Arial"/>
          <w:b/>
          <w:bCs/>
          <w:sz w:val="20"/>
          <w:szCs w:val="20"/>
          <w:lang w:val="de-DE"/>
        </w:rPr>
        <w:t xml:space="preserve">NAROČNIKOM: KMETIJSKI INŠTITUT SLOVENIJE, </w:t>
      </w:r>
      <w:proofErr w:type="spellStart"/>
      <w:r w:rsidRPr="0091484C">
        <w:rPr>
          <w:rFonts w:ascii="Arial" w:hAnsi="Arial" w:cs="Arial"/>
          <w:b/>
          <w:bCs/>
          <w:sz w:val="20"/>
          <w:szCs w:val="20"/>
          <w:lang w:val="de-DE"/>
        </w:rPr>
        <w:t>Hacquetova</w:t>
      </w:r>
      <w:proofErr w:type="spellEnd"/>
      <w:r w:rsidRPr="0091484C">
        <w:rPr>
          <w:rFonts w:ascii="Arial" w:hAnsi="Arial" w:cs="Arial"/>
          <w:b/>
          <w:bCs/>
          <w:sz w:val="20"/>
          <w:szCs w:val="20"/>
          <w:lang w:val="de-DE"/>
        </w:rPr>
        <w:t xml:space="preserve"> </w:t>
      </w:r>
      <w:proofErr w:type="spellStart"/>
      <w:r w:rsidRPr="0091484C">
        <w:rPr>
          <w:rFonts w:ascii="Arial" w:hAnsi="Arial" w:cs="Arial"/>
          <w:b/>
          <w:bCs/>
          <w:sz w:val="20"/>
          <w:szCs w:val="20"/>
          <w:lang w:val="de-DE"/>
        </w:rPr>
        <w:t>ulica</w:t>
      </w:r>
      <w:proofErr w:type="spellEnd"/>
      <w:r w:rsidRPr="0091484C">
        <w:rPr>
          <w:rFonts w:ascii="Arial" w:hAnsi="Arial" w:cs="Arial"/>
          <w:b/>
          <w:bCs/>
          <w:sz w:val="20"/>
          <w:szCs w:val="20"/>
          <w:lang w:val="de-DE"/>
        </w:rPr>
        <w:t xml:space="preserve"> 17, 1000 Ljubljana,</w:t>
      </w:r>
      <w:r w:rsidRPr="0091484C">
        <w:rPr>
          <w:rFonts w:ascii="Arial" w:hAnsi="Arial" w:cs="Arial"/>
          <w:sz w:val="20"/>
          <w:szCs w:val="20"/>
          <w:lang w:val="de-DE"/>
        </w:rPr>
        <w:br/>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zastopa</w:t>
      </w:r>
      <w:proofErr w:type="spellEnd"/>
      <w:r w:rsidRPr="0091484C">
        <w:rPr>
          <w:rFonts w:ascii="Arial" w:hAnsi="Arial" w:cs="Arial"/>
          <w:sz w:val="20"/>
          <w:szCs w:val="20"/>
          <w:lang w:val="de-DE"/>
        </w:rPr>
        <w:t xml:space="preserve"> prof. </w:t>
      </w:r>
      <w:proofErr w:type="spellStart"/>
      <w:r w:rsidRPr="0091484C">
        <w:rPr>
          <w:rFonts w:ascii="Arial" w:hAnsi="Arial" w:cs="Arial"/>
          <w:sz w:val="20"/>
          <w:szCs w:val="20"/>
          <w:lang w:val="de-DE"/>
        </w:rPr>
        <w:t>dr.</w:t>
      </w:r>
      <w:proofErr w:type="spellEnd"/>
      <w:r w:rsidRPr="0091484C">
        <w:rPr>
          <w:rFonts w:ascii="Arial" w:hAnsi="Arial" w:cs="Arial"/>
          <w:sz w:val="20"/>
          <w:szCs w:val="20"/>
          <w:lang w:val="de-DE"/>
        </w:rPr>
        <w:t xml:space="preserve"> </w:t>
      </w:r>
      <w:r w:rsidRPr="0091484C">
        <w:rPr>
          <w:rFonts w:ascii="Arial" w:hAnsi="Arial" w:cs="Arial"/>
          <w:sz w:val="20"/>
          <w:szCs w:val="20"/>
        </w:rPr>
        <w:t xml:space="preserve">Andrej Simončič, </w:t>
      </w:r>
      <w:proofErr w:type="spellStart"/>
      <w:r w:rsidRPr="0091484C">
        <w:rPr>
          <w:rFonts w:ascii="Arial" w:hAnsi="Arial" w:cs="Arial"/>
          <w:sz w:val="20"/>
          <w:szCs w:val="20"/>
        </w:rPr>
        <w:t>direktor</w:t>
      </w:r>
      <w:proofErr w:type="spellEnd"/>
      <w:r w:rsidRPr="0091484C">
        <w:rPr>
          <w:rFonts w:ascii="Arial" w:hAnsi="Arial" w:cs="Arial"/>
          <w:sz w:val="20"/>
          <w:szCs w:val="20"/>
        </w:rPr>
        <w:br/>
      </w:r>
    </w:p>
    <w:tbl>
      <w:tblPr>
        <w:tblStyle w:val="NormalTablePHPDOCX"/>
        <w:tblW w:w="3500" w:type="pct"/>
        <w:tblInd w:w="108" w:type="dxa"/>
        <w:tblLook w:val="04A0" w:firstRow="1" w:lastRow="0" w:firstColumn="1" w:lastColumn="0" w:noHBand="0" w:noVBand="1"/>
      </w:tblPr>
      <w:tblGrid>
        <w:gridCol w:w="3704"/>
        <w:gridCol w:w="2796"/>
      </w:tblGrid>
      <w:tr w:rsidR="00630E46" w:rsidRPr="0091484C" w14:paraId="2CF857D8" w14:textId="77777777" w:rsidTr="00630E46">
        <w:tc>
          <w:tcPr>
            <w:tcW w:w="3686" w:type="dxa"/>
            <w:tcMar>
              <w:top w:w="0" w:type="auto"/>
              <w:bottom w:w="0" w:type="auto"/>
            </w:tcMar>
            <w:vAlign w:val="center"/>
          </w:tcPr>
          <w:p w14:paraId="50461E07" w14:textId="77777777" w:rsidR="00630E46" w:rsidRPr="0091484C" w:rsidRDefault="00630E46" w:rsidP="00630E46">
            <w:pPr>
              <w:rPr>
                <w:rFonts w:ascii="Arial" w:hAnsi="Arial" w:cs="Arial"/>
                <w:sz w:val="20"/>
                <w:szCs w:val="20"/>
              </w:rPr>
            </w:pPr>
            <w:proofErr w:type="spellStart"/>
            <w:r w:rsidRPr="0091484C">
              <w:rPr>
                <w:rFonts w:ascii="Arial" w:hAnsi="Arial" w:cs="Arial"/>
                <w:position w:val="-2"/>
                <w:sz w:val="20"/>
                <w:szCs w:val="20"/>
              </w:rPr>
              <w:t>Matična</w:t>
            </w:r>
            <w:proofErr w:type="spellEnd"/>
            <w:r w:rsidRPr="0091484C">
              <w:rPr>
                <w:rFonts w:ascii="Arial" w:hAnsi="Arial" w:cs="Arial"/>
                <w:position w:val="-2"/>
                <w:sz w:val="20"/>
                <w:szCs w:val="20"/>
              </w:rPr>
              <w:t xml:space="preserve"> </w:t>
            </w:r>
            <w:proofErr w:type="spellStart"/>
            <w:r w:rsidRPr="0091484C">
              <w:rPr>
                <w:rFonts w:ascii="Arial" w:hAnsi="Arial" w:cs="Arial"/>
                <w:position w:val="-2"/>
                <w:sz w:val="20"/>
                <w:szCs w:val="20"/>
              </w:rPr>
              <w:t>številka</w:t>
            </w:r>
            <w:proofErr w:type="spellEnd"/>
            <w:r w:rsidRPr="0091484C">
              <w:rPr>
                <w:rFonts w:ascii="Arial" w:hAnsi="Arial" w:cs="Arial"/>
                <w:position w:val="-2"/>
                <w:sz w:val="20"/>
                <w:szCs w:val="20"/>
              </w:rPr>
              <w:t>:</w:t>
            </w:r>
          </w:p>
        </w:tc>
        <w:tc>
          <w:tcPr>
            <w:tcW w:w="2783" w:type="dxa"/>
            <w:tcMar>
              <w:top w:w="0" w:type="auto"/>
              <w:bottom w:w="0" w:type="auto"/>
            </w:tcMar>
            <w:vAlign w:val="center"/>
          </w:tcPr>
          <w:p w14:paraId="2CFACF88"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5055431000</w:t>
            </w:r>
          </w:p>
        </w:tc>
      </w:tr>
      <w:tr w:rsidR="00630E46" w:rsidRPr="0091484C" w14:paraId="44F3EE34" w14:textId="77777777" w:rsidTr="00630E46">
        <w:tc>
          <w:tcPr>
            <w:tcW w:w="3686" w:type="dxa"/>
            <w:tcMar>
              <w:top w:w="0" w:type="auto"/>
              <w:bottom w:w="0" w:type="auto"/>
            </w:tcMar>
            <w:vAlign w:val="center"/>
          </w:tcPr>
          <w:p w14:paraId="4E4EBF3A" w14:textId="77777777" w:rsidR="00630E46" w:rsidRPr="0091484C" w:rsidRDefault="00630E46" w:rsidP="00630E46">
            <w:pPr>
              <w:rPr>
                <w:rFonts w:ascii="Arial" w:hAnsi="Arial" w:cs="Arial"/>
                <w:sz w:val="20"/>
                <w:szCs w:val="20"/>
              </w:rPr>
            </w:pPr>
            <w:proofErr w:type="spellStart"/>
            <w:r w:rsidRPr="0091484C">
              <w:rPr>
                <w:rFonts w:ascii="Arial" w:hAnsi="Arial" w:cs="Arial"/>
                <w:position w:val="-2"/>
                <w:sz w:val="20"/>
                <w:szCs w:val="20"/>
              </w:rPr>
              <w:t>Identifikacijska</w:t>
            </w:r>
            <w:proofErr w:type="spellEnd"/>
            <w:r w:rsidRPr="0091484C">
              <w:rPr>
                <w:rFonts w:ascii="Arial" w:hAnsi="Arial" w:cs="Arial"/>
                <w:position w:val="-2"/>
                <w:sz w:val="20"/>
                <w:szCs w:val="20"/>
              </w:rPr>
              <w:t xml:space="preserve"> </w:t>
            </w:r>
            <w:proofErr w:type="spellStart"/>
            <w:r w:rsidRPr="0091484C">
              <w:rPr>
                <w:rFonts w:ascii="Arial" w:hAnsi="Arial" w:cs="Arial"/>
                <w:position w:val="-2"/>
                <w:sz w:val="20"/>
                <w:szCs w:val="20"/>
              </w:rPr>
              <w:t>številka</w:t>
            </w:r>
            <w:proofErr w:type="spellEnd"/>
            <w:r w:rsidRPr="0091484C">
              <w:rPr>
                <w:rFonts w:ascii="Arial" w:hAnsi="Arial" w:cs="Arial"/>
                <w:position w:val="-2"/>
                <w:sz w:val="20"/>
                <w:szCs w:val="20"/>
              </w:rPr>
              <w:t xml:space="preserve"> (ID za DDV):</w:t>
            </w:r>
          </w:p>
        </w:tc>
        <w:tc>
          <w:tcPr>
            <w:tcW w:w="2783" w:type="dxa"/>
            <w:tcMar>
              <w:top w:w="0" w:type="auto"/>
              <w:bottom w:w="0" w:type="auto"/>
            </w:tcMar>
            <w:vAlign w:val="center"/>
          </w:tcPr>
          <w:p w14:paraId="3E0AF208"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SI 23887729</w:t>
            </w:r>
          </w:p>
        </w:tc>
      </w:tr>
      <w:tr w:rsidR="00630E46" w:rsidRPr="0091484C" w14:paraId="23278E38" w14:textId="77777777" w:rsidTr="00630E46">
        <w:tc>
          <w:tcPr>
            <w:tcW w:w="3686" w:type="dxa"/>
            <w:tcMar>
              <w:top w:w="0" w:type="auto"/>
              <w:bottom w:w="0" w:type="auto"/>
            </w:tcMar>
            <w:vAlign w:val="center"/>
          </w:tcPr>
          <w:p w14:paraId="5D061DCD" w14:textId="77777777" w:rsidR="00630E46" w:rsidRPr="0091484C" w:rsidRDefault="00630E46" w:rsidP="00630E46">
            <w:pPr>
              <w:rPr>
                <w:rFonts w:ascii="Arial" w:hAnsi="Arial" w:cs="Arial"/>
                <w:sz w:val="20"/>
                <w:szCs w:val="20"/>
              </w:rPr>
            </w:pPr>
            <w:proofErr w:type="spellStart"/>
            <w:r w:rsidRPr="0091484C">
              <w:rPr>
                <w:rFonts w:ascii="Arial" w:hAnsi="Arial" w:cs="Arial"/>
                <w:position w:val="-2"/>
                <w:sz w:val="20"/>
                <w:szCs w:val="20"/>
              </w:rPr>
              <w:t>Transakcijski</w:t>
            </w:r>
            <w:proofErr w:type="spellEnd"/>
            <w:r w:rsidRPr="0091484C">
              <w:rPr>
                <w:rFonts w:ascii="Arial" w:hAnsi="Arial" w:cs="Arial"/>
                <w:position w:val="-2"/>
                <w:sz w:val="20"/>
                <w:szCs w:val="20"/>
              </w:rPr>
              <w:t xml:space="preserve"> </w:t>
            </w:r>
            <w:proofErr w:type="spellStart"/>
            <w:r w:rsidRPr="0091484C">
              <w:rPr>
                <w:rFonts w:ascii="Arial" w:hAnsi="Arial" w:cs="Arial"/>
                <w:position w:val="-2"/>
                <w:sz w:val="20"/>
                <w:szCs w:val="20"/>
              </w:rPr>
              <w:t>račun</w:t>
            </w:r>
            <w:proofErr w:type="spellEnd"/>
            <w:r w:rsidRPr="0091484C">
              <w:rPr>
                <w:rFonts w:ascii="Arial" w:hAnsi="Arial" w:cs="Arial"/>
                <w:position w:val="-2"/>
                <w:sz w:val="20"/>
                <w:szCs w:val="20"/>
              </w:rPr>
              <w:t xml:space="preserve"> (TRR):</w:t>
            </w:r>
          </w:p>
        </w:tc>
        <w:tc>
          <w:tcPr>
            <w:tcW w:w="2783" w:type="dxa"/>
            <w:tcMar>
              <w:top w:w="0" w:type="auto"/>
              <w:bottom w:w="0" w:type="auto"/>
            </w:tcMar>
            <w:vAlign w:val="center"/>
          </w:tcPr>
          <w:p w14:paraId="4EB2244D"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SI56 0110 0603 0348 219</w:t>
            </w:r>
          </w:p>
        </w:tc>
      </w:tr>
    </w:tbl>
    <w:p w14:paraId="3F87B191" w14:textId="77777777" w:rsidR="00630E46" w:rsidRPr="0091484C" w:rsidRDefault="00630E46" w:rsidP="00630E46">
      <w:pPr>
        <w:rPr>
          <w:rFonts w:ascii="Arial" w:hAnsi="Arial" w:cs="Arial"/>
          <w:sz w:val="20"/>
          <w:szCs w:val="20"/>
        </w:rPr>
      </w:pPr>
    </w:p>
    <w:p w14:paraId="53B3DC7E" w14:textId="77777777" w:rsidR="00630E46" w:rsidRDefault="00630E46" w:rsidP="00630E46">
      <w:pPr>
        <w:spacing w:before="225" w:after="225"/>
        <w:rPr>
          <w:rFonts w:ascii="Arial" w:hAnsi="Arial" w:cs="Arial"/>
          <w:sz w:val="20"/>
          <w:szCs w:val="20"/>
        </w:rPr>
      </w:pPr>
      <w:r w:rsidRPr="0091484C">
        <w:rPr>
          <w:rFonts w:ascii="Arial" w:hAnsi="Arial" w:cs="Arial"/>
          <w:sz w:val="20"/>
          <w:szCs w:val="20"/>
        </w:rPr>
        <w:t>In</w:t>
      </w:r>
    </w:p>
    <w:p w14:paraId="361EBF4A" w14:textId="77777777" w:rsidR="00630E46" w:rsidRPr="0091484C" w:rsidRDefault="00630E46" w:rsidP="00630E46">
      <w:pPr>
        <w:spacing w:before="225" w:after="225"/>
        <w:rPr>
          <w:rFonts w:ascii="Arial" w:hAnsi="Arial" w:cs="Arial"/>
          <w:sz w:val="20"/>
          <w:szCs w:val="20"/>
        </w:rPr>
      </w:pPr>
    </w:p>
    <w:p w14:paraId="549D5AD7" w14:textId="77777777" w:rsidR="00630E46" w:rsidRPr="0091484C" w:rsidRDefault="00630E46" w:rsidP="00630E46">
      <w:pPr>
        <w:spacing w:before="225" w:after="225"/>
        <w:jc w:val="both"/>
        <w:rPr>
          <w:rFonts w:ascii="Arial" w:hAnsi="Arial" w:cs="Arial"/>
          <w:sz w:val="20"/>
          <w:szCs w:val="20"/>
        </w:rPr>
      </w:pPr>
      <w:r w:rsidRPr="004C62D5">
        <w:rPr>
          <w:rFonts w:ascii="Arial" w:hAnsi="Arial" w:cs="Arial"/>
          <w:b/>
          <w:bCs/>
          <w:sz w:val="20"/>
          <w:szCs w:val="20"/>
        </w:rPr>
        <w:t>DOBAVITELJ: </w:t>
      </w:r>
      <w:r w:rsidRPr="004C62D5">
        <w:rPr>
          <w:rFonts w:ascii="Arial" w:hAnsi="Arial" w:cs="Arial"/>
          <w:sz w:val="20"/>
          <w:szCs w:val="20"/>
        </w:rPr>
        <w:t>___________________________________,</w:t>
      </w:r>
      <w:r w:rsidRPr="0091484C">
        <w:rPr>
          <w:rFonts w:ascii="Arial" w:hAnsi="Arial" w:cs="Arial"/>
          <w:sz w:val="20"/>
          <w:szCs w:val="20"/>
        </w:rPr>
        <w:br/>
        <w:t xml:space="preserve">ki ga </w:t>
      </w:r>
      <w:proofErr w:type="spellStart"/>
      <w:r w:rsidRPr="0091484C">
        <w:rPr>
          <w:rFonts w:ascii="Arial" w:hAnsi="Arial" w:cs="Arial"/>
          <w:sz w:val="20"/>
          <w:szCs w:val="20"/>
        </w:rPr>
        <w:t>zastopa</w:t>
      </w:r>
      <w:proofErr w:type="spellEnd"/>
      <w:r w:rsidRPr="0091484C">
        <w:rPr>
          <w:rFonts w:ascii="Arial" w:hAnsi="Arial" w:cs="Arial"/>
          <w:sz w:val="20"/>
          <w:szCs w:val="20"/>
        </w:rPr>
        <w:t>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630E46" w:rsidRPr="0091484C" w14:paraId="4D75297A" w14:textId="77777777" w:rsidTr="00630E46">
        <w:tc>
          <w:tcPr>
            <w:tcW w:w="3300" w:type="dxa"/>
            <w:tcMar>
              <w:top w:w="0" w:type="auto"/>
              <w:bottom w:w="0" w:type="auto"/>
            </w:tcMar>
            <w:vAlign w:val="center"/>
          </w:tcPr>
          <w:p w14:paraId="33B2C598" w14:textId="77777777" w:rsidR="00630E46" w:rsidRPr="0091484C" w:rsidRDefault="00630E46" w:rsidP="00630E46">
            <w:pPr>
              <w:rPr>
                <w:rFonts w:ascii="Arial" w:hAnsi="Arial" w:cs="Arial"/>
                <w:sz w:val="20"/>
                <w:szCs w:val="20"/>
              </w:rPr>
            </w:pPr>
            <w:proofErr w:type="spellStart"/>
            <w:r w:rsidRPr="0091484C">
              <w:rPr>
                <w:rFonts w:ascii="Arial" w:hAnsi="Arial" w:cs="Arial"/>
                <w:position w:val="-2"/>
                <w:sz w:val="20"/>
                <w:szCs w:val="20"/>
              </w:rPr>
              <w:t>Matična</w:t>
            </w:r>
            <w:proofErr w:type="spellEnd"/>
            <w:r w:rsidRPr="0091484C">
              <w:rPr>
                <w:rFonts w:ascii="Arial" w:hAnsi="Arial" w:cs="Arial"/>
                <w:position w:val="-2"/>
                <w:sz w:val="20"/>
                <w:szCs w:val="20"/>
              </w:rPr>
              <w:t xml:space="preserve"> </w:t>
            </w:r>
            <w:proofErr w:type="spellStart"/>
            <w:r w:rsidRPr="0091484C">
              <w:rPr>
                <w:rFonts w:ascii="Arial" w:hAnsi="Arial" w:cs="Arial"/>
                <w:position w:val="-2"/>
                <w:sz w:val="20"/>
                <w:szCs w:val="20"/>
              </w:rPr>
              <w:t>številka</w:t>
            </w:r>
            <w:proofErr w:type="spellEnd"/>
            <w:r w:rsidRPr="0091484C">
              <w:rPr>
                <w:rFonts w:ascii="Arial" w:hAnsi="Arial" w:cs="Arial"/>
                <w:position w:val="-2"/>
                <w:sz w:val="20"/>
                <w:szCs w:val="20"/>
              </w:rPr>
              <w:t>:</w:t>
            </w:r>
          </w:p>
        </w:tc>
        <w:tc>
          <w:tcPr>
            <w:tcW w:w="0" w:type="auto"/>
            <w:tcBorders>
              <w:bottom w:val="single" w:sz="5" w:space="0" w:color="000000"/>
            </w:tcBorders>
            <w:tcMar>
              <w:top w:w="0" w:type="auto"/>
              <w:bottom w:w="0" w:type="auto"/>
            </w:tcMar>
            <w:vAlign w:val="center"/>
          </w:tcPr>
          <w:p w14:paraId="6C5329BD"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 </w:t>
            </w:r>
          </w:p>
        </w:tc>
      </w:tr>
      <w:tr w:rsidR="00630E46" w:rsidRPr="0091484C" w14:paraId="494D3DE0" w14:textId="77777777" w:rsidTr="00630E46">
        <w:tc>
          <w:tcPr>
            <w:tcW w:w="3300" w:type="dxa"/>
            <w:tcMar>
              <w:top w:w="0" w:type="auto"/>
              <w:bottom w:w="0" w:type="auto"/>
            </w:tcMar>
            <w:vAlign w:val="center"/>
          </w:tcPr>
          <w:p w14:paraId="22C503DD" w14:textId="77777777" w:rsidR="00630E46" w:rsidRPr="0091484C" w:rsidRDefault="00630E46" w:rsidP="00630E46">
            <w:pPr>
              <w:rPr>
                <w:rFonts w:ascii="Arial" w:hAnsi="Arial" w:cs="Arial"/>
                <w:sz w:val="20"/>
                <w:szCs w:val="20"/>
              </w:rPr>
            </w:pPr>
            <w:proofErr w:type="spellStart"/>
            <w:r w:rsidRPr="0091484C">
              <w:rPr>
                <w:rFonts w:ascii="Arial" w:hAnsi="Arial" w:cs="Arial"/>
                <w:position w:val="-2"/>
                <w:sz w:val="20"/>
                <w:szCs w:val="20"/>
              </w:rPr>
              <w:t>Identifikacijska</w:t>
            </w:r>
            <w:proofErr w:type="spellEnd"/>
            <w:r w:rsidRPr="0091484C">
              <w:rPr>
                <w:rFonts w:ascii="Arial" w:hAnsi="Arial" w:cs="Arial"/>
                <w:position w:val="-2"/>
                <w:sz w:val="20"/>
                <w:szCs w:val="20"/>
              </w:rPr>
              <w:t xml:space="preserve"> </w:t>
            </w:r>
            <w:proofErr w:type="spellStart"/>
            <w:r w:rsidRPr="0091484C">
              <w:rPr>
                <w:rFonts w:ascii="Arial" w:hAnsi="Arial" w:cs="Arial"/>
                <w:position w:val="-2"/>
                <w:sz w:val="20"/>
                <w:szCs w:val="20"/>
              </w:rPr>
              <w:t>številka</w:t>
            </w:r>
            <w:proofErr w:type="spellEnd"/>
            <w:r w:rsidRPr="0091484C">
              <w:rPr>
                <w:rFonts w:ascii="Arial" w:hAnsi="Arial" w:cs="Arial"/>
                <w:position w:val="-2"/>
                <w:sz w:val="20"/>
                <w:szCs w:val="20"/>
              </w:rPr>
              <w:t xml:space="preserve"> (ID za DDV):</w:t>
            </w:r>
          </w:p>
        </w:tc>
        <w:tc>
          <w:tcPr>
            <w:tcW w:w="0" w:type="auto"/>
            <w:tcBorders>
              <w:bottom w:val="single" w:sz="5" w:space="0" w:color="000000"/>
            </w:tcBorders>
            <w:tcMar>
              <w:top w:w="0" w:type="auto"/>
              <w:bottom w:w="0" w:type="auto"/>
            </w:tcMar>
            <w:vAlign w:val="center"/>
          </w:tcPr>
          <w:p w14:paraId="7B320741"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 </w:t>
            </w:r>
          </w:p>
        </w:tc>
      </w:tr>
      <w:tr w:rsidR="00630E46" w:rsidRPr="0091484C" w14:paraId="02969BF9" w14:textId="77777777" w:rsidTr="00630E46">
        <w:tc>
          <w:tcPr>
            <w:tcW w:w="3300" w:type="dxa"/>
            <w:tcMar>
              <w:top w:w="0" w:type="auto"/>
              <w:bottom w:w="0" w:type="auto"/>
            </w:tcMar>
            <w:vAlign w:val="center"/>
          </w:tcPr>
          <w:p w14:paraId="334B9E8E" w14:textId="77777777" w:rsidR="00630E46" w:rsidRPr="0091484C" w:rsidRDefault="00630E46" w:rsidP="00630E46">
            <w:pPr>
              <w:rPr>
                <w:rFonts w:ascii="Arial" w:hAnsi="Arial" w:cs="Arial"/>
                <w:sz w:val="20"/>
                <w:szCs w:val="20"/>
              </w:rPr>
            </w:pPr>
            <w:proofErr w:type="spellStart"/>
            <w:r w:rsidRPr="0091484C">
              <w:rPr>
                <w:rFonts w:ascii="Arial" w:hAnsi="Arial" w:cs="Arial"/>
                <w:position w:val="-2"/>
                <w:sz w:val="20"/>
                <w:szCs w:val="20"/>
              </w:rPr>
              <w:t>Transakcijski</w:t>
            </w:r>
            <w:proofErr w:type="spellEnd"/>
            <w:r w:rsidRPr="0091484C">
              <w:rPr>
                <w:rFonts w:ascii="Arial" w:hAnsi="Arial" w:cs="Arial"/>
                <w:position w:val="-2"/>
                <w:sz w:val="20"/>
                <w:szCs w:val="20"/>
              </w:rPr>
              <w:t xml:space="preserve"> </w:t>
            </w:r>
            <w:proofErr w:type="spellStart"/>
            <w:r w:rsidRPr="0091484C">
              <w:rPr>
                <w:rFonts w:ascii="Arial" w:hAnsi="Arial" w:cs="Arial"/>
                <w:position w:val="-2"/>
                <w:sz w:val="20"/>
                <w:szCs w:val="20"/>
              </w:rPr>
              <w:t>račun</w:t>
            </w:r>
            <w:proofErr w:type="spellEnd"/>
            <w:r w:rsidRPr="0091484C">
              <w:rPr>
                <w:rFonts w:ascii="Arial" w:hAnsi="Arial" w:cs="Arial"/>
                <w:position w:val="-2"/>
                <w:sz w:val="20"/>
                <w:szCs w:val="20"/>
              </w:rPr>
              <w:t xml:space="preserve"> (TRR):</w:t>
            </w:r>
          </w:p>
        </w:tc>
        <w:tc>
          <w:tcPr>
            <w:tcW w:w="0" w:type="auto"/>
            <w:tcBorders>
              <w:bottom w:val="single" w:sz="5" w:space="0" w:color="000000"/>
            </w:tcBorders>
            <w:tcMar>
              <w:top w:w="0" w:type="auto"/>
              <w:bottom w:w="0" w:type="auto"/>
            </w:tcMar>
            <w:vAlign w:val="center"/>
          </w:tcPr>
          <w:p w14:paraId="770E81CD" w14:textId="77777777" w:rsidR="00630E46" w:rsidRPr="0091484C" w:rsidRDefault="00630E46" w:rsidP="00630E46">
            <w:pPr>
              <w:rPr>
                <w:rFonts w:ascii="Arial" w:hAnsi="Arial" w:cs="Arial"/>
                <w:sz w:val="20"/>
                <w:szCs w:val="20"/>
              </w:rPr>
            </w:pPr>
            <w:r w:rsidRPr="0091484C">
              <w:rPr>
                <w:rFonts w:ascii="Arial" w:hAnsi="Arial" w:cs="Arial"/>
                <w:position w:val="-2"/>
                <w:sz w:val="20"/>
                <w:szCs w:val="20"/>
              </w:rPr>
              <w:t> </w:t>
            </w:r>
          </w:p>
        </w:tc>
      </w:tr>
    </w:tbl>
    <w:p w14:paraId="66EA54BB" w14:textId="77777777" w:rsidR="00630E46" w:rsidRDefault="00630E46" w:rsidP="00630E46">
      <w:pPr>
        <w:spacing w:before="225" w:after="225"/>
        <w:jc w:val="both"/>
        <w:rPr>
          <w:rFonts w:ascii="Arial" w:hAnsi="Arial" w:cs="Arial"/>
          <w:sz w:val="20"/>
          <w:szCs w:val="20"/>
        </w:rPr>
      </w:pPr>
      <w:r w:rsidRPr="0091484C">
        <w:rPr>
          <w:rFonts w:ascii="Arial" w:hAnsi="Arial" w:cs="Arial"/>
          <w:sz w:val="20"/>
          <w:szCs w:val="20"/>
        </w:rPr>
        <w:t> </w:t>
      </w:r>
    </w:p>
    <w:p w14:paraId="46C16965" w14:textId="77777777" w:rsidR="00630E46" w:rsidRPr="0091484C" w:rsidRDefault="00630E46" w:rsidP="00630E46">
      <w:pPr>
        <w:spacing w:before="225" w:after="225"/>
        <w:jc w:val="both"/>
        <w:rPr>
          <w:rFonts w:ascii="Arial" w:hAnsi="Arial" w:cs="Arial"/>
          <w:sz w:val="20"/>
          <w:szCs w:val="20"/>
        </w:rPr>
      </w:pPr>
    </w:p>
    <w:p w14:paraId="04F521E9"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b/>
          <w:bCs/>
          <w:sz w:val="20"/>
          <w:szCs w:val="20"/>
        </w:rPr>
        <w:t>I. UVODNE DOLOČBE</w:t>
      </w:r>
    </w:p>
    <w:p w14:paraId="4B228F6E"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1.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7A9817F1" w14:textId="77777777" w:rsidTr="00630E46">
        <w:tc>
          <w:tcPr>
            <w:tcW w:w="0" w:type="auto"/>
            <w:tcMar>
              <w:top w:w="0" w:type="auto"/>
              <w:bottom w:w="0" w:type="auto"/>
            </w:tcMar>
          </w:tcPr>
          <w:p w14:paraId="07E55A1D" w14:textId="77777777" w:rsidR="00630E46" w:rsidRPr="0091484C" w:rsidRDefault="00630E46" w:rsidP="00630E46">
            <w:pPr>
              <w:spacing w:before="225" w:after="225"/>
              <w:jc w:val="both"/>
              <w:rPr>
                <w:rFonts w:ascii="Arial" w:hAnsi="Arial" w:cs="Arial"/>
                <w:sz w:val="20"/>
                <w:szCs w:val="20"/>
                <w:lang w:val="de-DE"/>
              </w:rPr>
            </w:pPr>
            <w:proofErr w:type="spellStart"/>
            <w:r w:rsidRPr="0091484C">
              <w:rPr>
                <w:rFonts w:ascii="Arial" w:hAnsi="Arial" w:cs="Arial"/>
                <w:sz w:val="20"/>
                <w:szCs w:val="20"/>
                <w:lang w:val="de-DE"/>
              </w:rPr>
              <w:t>Naročnik</w:t>
            </w:r>
            <w:proofErr w:type="spellEnd"/>
            <w:r w:rsidRPr="0091484C">
              <w:rPr>
                <w:rFonts w:ascii="Arial" w:hAnsi="Arial" w:cs="Arial"/>
                <w:sz w:val="20"/>
                <w:szCs w:val="20"/>
                <w:lang w:val="de-DE"/>
              </w:rPr>
              <w:t xml:space="preserve"> in </w:t>
            </w:r>
            <w:proofErr w:type="spellStart"/>
            <w:r>
              <w:rPr>
                <w:rFonts w:ascii="Arial" w:hAnsi="Arial" w:cs="Arial"/>
                <w:sz w:val="20"/>
                <w:szCs w:val="20"/>
                <w:lang w:val="de-DE"/>
              </w:rPr>
              <w:t>dobavitelj</w:t>
            </w:r>
            <w:proofErr w:type="spellEnd"/>
            <w:r>
              <w:rPr>
                <w:rFonts w:ascii="Arial" w:hAnsi="Arial" w:cs="Arial"/>
                <w:sz w:val="20"/>
                <w:szCs w:val="20"/>
                <w:lang w:val="de-DE"/>
              </w:rPr>
              <w:t xml:space="preserve"> </w:t>
            </w:r>
            <w:proofErr w:type="spellStart"/>
            <w:r w:rsidRPr="0091484C">
              <w:rPr>
                <w:rFonts w:ascii="Arial" w:hAnsi="Arial" w:cs="Arial"/>
                <w:sz w:val="20"/>
                <w:szCs w:val="20"/>
                <w:lang w:val="de-DE"/>
              </w:rPr>
              <w:t>ugotavljata</w:t>
            </w:r>
            <w:proofErr w:type="spellEnd"/>
            <w:r w:rsidRPr="0091484C">
              <w:rPr>
                <w:rFonts w:ascii="Arial" w:hAnsi="Arial" w:cs="Arial"/>
                <w:sz w:val="20"/>
                <w:szCs w:val="20"/>
                <w:lang w:val="de-DE"/>
              </w:rPr>
              <w:t xml:space="preserve">, da je </w:t>
            </w:r>
            <w:proofErr w:type="spellStart"/>
            <w:r w:rsidRPr="0091484C">
              <w:rPr>
                <w:rFonts w:ascii="Arial" w:hAnsi="Arial" w:cs="Arial"/>
                <w:sz w:val="20"/>
                <w:szCs w:val="20"/>
                <w:lang w:val="de-DE"/>
              </w:rPr>
              <w:t>bil</w:t>
            </w:r>
            <w:proofErr w:type="spellEnd"/>
            <w:r w:rsidRPr="0091484C">
              <w:rPr>
                <w:rFonts w:ascii="Arial" w:hAnsi="Arial" w:cs="Arial"/>
                <w:sz w:val="20"/>
                <w:szCs w:val="20"/>
                <w:lang w:val="de-DE"/>
              </w:rPr>
              <w:t xml:space="preserve"> na </w:t>
            </w:r>
            <w:proofErr w:type="spellStart"/>
            <w:r w:rsidRPr="0091484C">
              <w:rPr>
                <w:rFonts w:ascii="Arial" w:hAnsi="Arial" w:cs="Arial"/>
                <w:sz w:val="20"/>
                <w:szCs w:val="20"/>
                <w:lang w:val="de-DE"/>
              </w:rPr>
              <w:t>osnovi</w:t>
            </w:r>
            <w:proofErr w:type="spellEnd"/>
            <w:r w:rsidRPr="0091484C">
              <w:rPr>
                <w:rFonts w:ascii="Arial" w:hAnsi="Arial" w:cs="Arial"/>
                <w:sz w:val="20"/>
                <w:szCs w:val="20"/>
                <w:lang w:val="de-DE"/>
              </w:rPr>
              <w:t>:</w:t>
            </w:r>
          </w:p>
          <w:tbl>
            <w:tblPr>
              <w:tblStyle w:val="NormalTablePHPDOCX"/>
              <w:tblW w:w="0" w:type="auto"/>
              <w:tblLook w:val="04A0" w:firstRow="1" w:lastRow="0" w:firstColumn="1" w:lastColumn="0" w:noHBand="0" w:noVBand="1"/>
            </w:tblPr>
            <w:tblGrid>
              <w:gridCol w:w="8962"/>
            </w:tblGrid>
            <w:tr w:rsidR="00630E46" w:rsidRPr="0091484C" w14:paraId="06118F4E" w14:textId="77777777" w:rsidTr="00630E46">
              <w:tc>
                <w:tcPr>
                  <w:tcW w:w="0" w:type="auto"/>
                  <w:tcMar>
                    <w:top w:w="0" w:type="auto"/>
                    <w:bottom w:w="0" w:type="auto"/>
                  </w:tcMar>
                </w:tcPr>
                <w:p w14:paraId="04BEB446" w14:textId="77777777" w:rsidR="00630E46" w:rsidRPr="0091484C" w:rsidRDefault="00630E46" w:rsidP="00630E46">
                  <w:pPr>
                    <w:numPr>
                      <w:ilvl w:val="0"/>
                      <w:numId w:val="13"/>
                    </w:numPr>
                    <w:jc w:val="both"/>
                    <w:rPr>
                      <w:rFonts w:ascii="Arial" w:hAnsi="Arial" w:cs="Arial"/>
                      <w:sz w:val="20"/>
                      <w:szCs w:val="20"/>
                      <w:lang w:val="de-DE"/>
                    </w:rPr>
                  </w:pPr>
                  <w:proofErr w:type="spellStart"/>
                  <w:r w:rsidRPr="0091484C">
                    <w:rPr>
                      <w:rFonts w:ascii="Arial" w:hAnsi="Arial" w:cs="Arial"/>
                      <w:sz w:val="20"/>
                      <w:szCs w:val="20"/>
                      <w:lang w:val="de-DE"/>
                    </w:rPr>
                    <w:t>javnega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objavljenega</w:t>
                  </w:r>
                  <w:proofErr w:type="spellEnd"/>
                  <w:r w:rsidRPr="0091484C">
                    <w:rPr>
                      <w:rFonts w:ascii="Arial" w:hAnsi="Arial" w:cs="Arial"/>
                      <w:sz w:val="20"/>
                      <w:szCs w:val="20"/>
                      <w:lang w:val="de-DE"/>
                    </w:rPr>
                    <w:t xml:space="preserve"> na </w:t>
                  </w:r>
                  <w:proofErr w:type="spellStart"/>
                  <w:r w:rsidRPr="0091484C">
                    <w:rPr>
                      <w:rFonts w:ascii="Arial" w:hAnsi="Arial" w:cs="Arial"/>
                      <w:sz w:val="20"/>
                      <w:szCs w:val="20"/>
                      <w:lang w:val="de-DE"/>
                    </w:rPr>
                    <w:t>Portalu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številka</w:t>
                  </w:r>
                  <w:proofErr w:type="spellEnd"/>
                  <w:r w:rsidRPr="0091484C">
                    <w:rPr>
                      <w:rFonts w:ascii="Arial" w:hAnsi="Arial" w:cs="Arial"/>
                      <w:sz w:val="20"/>
                      <w:szCs w:val="20"/>
                      <w:lang w:val="de-DE"/>
                    </w:rPr>
                    <w:t xml:space="preserve"> _____________ z </w:t>
                  </w:r>
                  <w:proofErr w:type="spellStart"/>
                  <w:r w:rsidRPr="0091484C">
                    <w:rPr>
                      <w:rFonts w:ascii="Arial" w:hAnsi="Arial" w:cs="Arial"/>
                      <w:sz w:val="20"/>
                      <w:szCs w:val="20"/>
                      <w:lang w:val="de-DE"/>
                    </w:rPr>
                    <w:t>dne</w:t>
                  </w:r>
                  <w:proofErr w:type="spellEnd"/>
                  <w:r w:rsidRPr="0091484C">
                    <w:rPr>
                      <w:rFonts w:ascii="Arial" w:hAnsi="Arial" w:cs="Arial"/>
                      <w:sz w:val="20"/>
                      <w:szCs w:val="20"/>
                      <w:lang w:val="de-DE"/>
                    </w:rPr>
                    <w:t xml:space="preserve"> ___________ </w:t>
                  </w:r>
                  <w:proofErr w:type="spellStart"/>
                  <w:r>
                    <w:rPr>
                      <w:rFonts w:ascii="Arial" w:hAnsi="Arial" w:cs="Arial"/>
                      <w:sz w:val="20"/>
                      <w:szCs w:val="20"/>
                      <w:lang w:val="de-DE"/>
                    </w:rPr>
                    <w:t>ter</w:t>
                  </w:r>
                  <w:proofErr w:type="spellEnd"/>
                  <w:r>
                    <w:rPr>
                      <w:rFonts w:ascii="Arial" w:hAnsi="Arial" w:cs="Arial"/>
                      <w:sz w:val="20"/>
                      <w:szCs w:val="20"/>
                      <w:lang w:val="de-DE"/>
                    </w:rPr>
                    <w:t xml:space="preserve"> </w:t>
                  </w:r>
                </w:p>
                <w:p w14:paraId="23169B93" w14:textId="77777777" w:rsidR="00630E46" w:rsidRPr="0091484C" w:rsidRDefault="00630E46" w:rsidP="00630E46">
                  <w:pPr>
                    <w:numPr>
                      <w:ilvl w:val="0"/>
                      <w:numId w:val="13"/>
                    </w:numPr>
                    <w:jc w:val="both"/>
                    <w:rPr>
                      <w:rFonts w:ascii="Arial" w:hAnsi="Arial" w:cs="Arial"/>
                      <w:sz w:val="20"/>
                      <w:szCs w:val="20"/>
                      <w:lang w:val="de-DE"/>
                    </w:rPr>
                  </w:pPr>
                  <w:proofErr w:type="spellStart"/>
                  <w:r w:rsidRPr="0091484C">
                    <w:rPr>
                      <w:rFonts w:ascii="Arial" w:hAnsi="Arial" w:cs="Arial"/>
                      <w:sz w:val="20"/>
                      <w:szCs w:val="20"/>
                      <w:lang w:val="de-DE"/>
                    </w:rPr>
                    <w:t>naročnikove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odločitve</w:t>
                  </w:r>
                  <w:proofErr w:type="spellEnd"/>
                  <w:r w:rsidRPr="0091484C">
                    <w:rPr>
                      <w:rFonts w:ascii="Arial" w:hAnsi="Arial" w:cs="Arial"/>
                      <w:sz w:val="20"/>
                      <w:szCs w:val="20"/>
                      <w:lang w:val="de-DE"/>
                    </w:rPr>
                    <w:t xml:space="preserve"> o </w:t>
                  </w:r>
                  <w:proofErr w:type="spellStart"/>
                  <w:r w:rsidRPr="0091484C">
                    <w:rPr>
                      <w:rFonts w:ascii="Arial" w:hAnsi="Arial" w:cs="Arial"/>
                      <w:sz w:val="20"/>
                      <w:szCs w:val="20"/>
                      <w:lang w:val="de-DE"/>
                    </w:rPr>
                    <w:t>oddaji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številka</w:t>
                  </w:r>
                  <w:proofErr w:type="spellEnd"/>
                  <w:r w:rsidRPr="0091484C">
                    <w:rPr>
                      <w:rFonts w:ascii="Arial" w:hAnsi="Arial" w:cs="Arial"/>
                      <w:sz w:val="20"/>
                      <w:szCs w:val="20"/>
                      <w:lang w:val="de-DE"/>
                    </w:rPr>
                    <w:t xml:space="preserve"> ________________ z </w:t>
                  </w:r>
                  <w:proofErr w:type="spellStart"/>
                  <w:r w:rsidRPr="0091484C">
                    <w:rPr>
                      <w:rFonts w:ascii="Arial" w:hAnsi="Arial" w:cs="Arial"/>
                      <w:sz w:val="20"/>
                      <w:szCs w:val="20"/>
                      <w:lang w:val="de-DE"/>
                    </w:rPr>
                    <w:t>dne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je </w:t>
                  </w:r>
                  <w:proofErr w:type="spellStart"/>
                  <w:r w:rsidRPr="0091484C">
                    <w:rPr>
                      <w:rFonts w:ascii="Arial" w:hAnsi="Arial" w:cs="Arial"/>
                      <w:sz w:val="20"/>
                      <w:szCs w:val="20"/>
                      <w:lang w:val="de-DE"/>
                    </w:rPr>
                    <w:t>bila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objavljena</w:t>
                  </w:r>
                  <w:proofErr w:type="spellEnd"/>
                  <w:r w:rsidRPr="0091484C">
                    <w:rPr>
                      <w:rFonts w:ascii="Arial" w:hAnsi="Arial" w:cs="Arial"/>
                      <w:sz w:val="20"/>
                      <w:szCs w:val="20"/>
                      <w:lang w:val="de-DE"/>
                    </w:rPr>
                    <w:t xml:space="preserve"> na </w:t>
                  </w:r>
                  <w:proofErr w:type="spellStart"/>
                  <w:r w:rsidRPr="0091484C">
                    <w:rPr>
                      <w:rFonts w:ascii="Arial" w:hAnsi="Arial" w:cs="Arial"/>
                      <w:sz w:val="20"/>
                      <w:szCs w:val="20"/>
                      <w:lang w:val="de-DE"/>
                    </w:rPr>
                    <w:t>Portalu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dne</w:t>
                  </w:r>
                  <w:proofErr w:type="spellEnd"/>
                  <w:r w:rsidRPr="0091484C">
                    <w:rPr>
                      <w:rFonts w:ascii="Arial" w:hAnsi="Arial" w:cs="Arial"/>
                      <w:sz w:val="20"/>
                      <w:szCs w:val="20"/>
                      <w:lang w:val="de-DE"/>
                    </w:rPr>
                    <w:t xml:space="preserve"> _______ </w:t>
                  </w:r>
                  <w:proofErr w:type="spellStart"/>
                  <w:r w:rsidRPr="0091484C">
                    <w:rPr>
                      <w:rFonts w:ascii="Arial" w:hAnsi="Arial" w:cs="Arial"/>
                      <w:sz w:val="20"/>
                      <w:szCs w:val="20"/>
                      <w:lang w:val="de-DE"/>
                    </w:rPr>
                    <w:t>pod</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oznako</w:t>
                  </w:r>
                  <w:proofErr w:type="spellEnd"/>
                  <w:r w:rsidRPr="0091484C">
                    <w:rPr>
                      <w:rFonts w:ascii="Arial" w:hAnsi="Arial" w:cs="Arial"/>
                      <w:sz w:val="20"/>
                      <w:szCs w:val="20"/>
                      <w:lang w:val="de-DE"/>
                    </w:rPr>
                    <w:t xml:space="preserve"> ___________, </w:t>
                  </w:r>
                </w:p>
                <w:p w14:paraId="355B2E72" w14:textId="77777777" w:rsidR="00630E46" w:rsidRPr="0091484C" w:rsidRDefault="00630E46" w:rsidP="00630E46">
                  <w:pPr>
                    <w:ind w:left="720"/>
                    <w:jc w:val="both"/>
                    <w:rPr>
                      <w:rFonts w:ascii="Arial" w:hAnsi="Arial" w:cs="Arial"/>
                      <w:sz w:val="20"/>
                      <w:szCs w:val="20"/>
                      <w:lang w:val="de-DE"/>
                    </w:rPr>
                  </w:pPr>
                </w:p>
              </w:tc>
            </w:tr>
          </w:tbl>
          <w:p w14:paraId="6AB3462D" w14:textId="77777777" w:rsidR="00630E46" w:rsidRPr="0091484C" w:rsidRDefault="00630E46" w:rsidP="00630E46">
            <w:pPr>
              <w:spacing w:after="225"/>
              <w:jc w:val="both"/>
              <w:rPr>
                <w:rFonts w:ascii="Arial" w:hAnsi="Arial" w:cs="Arial"/>
                <w:sz w:val="20"/>
                <w:szCs w:val="20"/>
                <w:lang w:val="de-DE"/>
              </w:rPr>
            </w:pPr>
            <w:proofErr w:type="spellStart"/>
            <w:r>
              <w:rPr>
                <w:rFonts w:ascii="Arial" w:hAnsi="Arial" w:cs="Arial"/>
                <w:sz w:val="20"/>
                <w:szCs w:val="20"/>
                <w:lang w:val="de-DE"/>
              </w:rPr>
              <w:t>i</w:t>
            </w:r>
            <w:r w:rsidRPr="0091484C">
              <w:rPr>
                <w:rFonts w:ascii="Arial" w:hAnsi="Arial" w:cs="Arial"/>
                <w:sz w:val="20"/>
                <w:szCs w:val="20"/>
                <w:lang w:val="de-DE"/>
              </w:rPr>
              <w:t>zbran</w:t>
            </w:r>
            <w:proofErr w:type="spellEnd"/>
            <w:r>
              <w:rPr>
                <w:rFonts w:ascii="Arial" w:hAnsi="Arial" w:cs="Arial"/>
                <w:sz w:val="20"/>
                <w:szCs w:val="20"/>
                <w:lang w:val="de-DE"/>
              </w:rPr>
              <w:t xml:space="preserve"> </w:t>
            </w:r>
            <w:proofErr w:type="spellStart"/>
            <w:r>
              <w:rPr>
                <w:rFonts w:ascii="Arial" w:hAnsi="Arial" w:cs="Arial"/>
                <w:sz w:val="20"/>
                <w:szCs w:val="20"/>
                <w:lang w:val="de-DE"/>
              </w:rPr>
              <w:t>dobavitelj</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okviru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omenjenega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javnega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naročila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zaradi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česar</w:t>
            </w:r>
            <w:proofErr w:type="spellEnd"/>
            <w:r w:rsidRPr="0091484C">
              <w:rPr>
                <w:rFonts w:ascii="Arial" w:hAnsi="Arial" w:cs="Arial"/>
                <w:sz w:val="20"/>
                <w:szCs w:val="20"/>
                <w:lang w:val="de-DE"/>
              </w:rPr>
              <w:t xml:space="preserve"> se </w:t>
            </w:r>
            <w:proofErr w:type="spellStart"/>
            <w:r w:rsidRPr="0091484C">
              <w:rPr>
                <w:rFonts w:ascii="Arial" w:hAnsi="Arial" w:cs="Arial"/>
                <w:sz w:val="20"/>
                <w:szCs w:val="20"/>
                <w:lang w:val="de-DE"/>
              </w:rPr>
              <w:t>sklepa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predmetna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pogodba</w:t>
            </w:r>
            <w:proofErr w:type="spellEnd"/>
            <w:r w:rsidRPr="0091484C">
              <w:rPr>
                <w:rFonts w:ascii="Arial" w:hAnsi="Arial" w:cs="Arial"/>
                <w:sz w:val="20"/>
                <w:szCs w:val="20"/>
                <w:lang w:val="de-DE"/>
              </w:rPr>
              <w:t>.</w:t>
            </w:r>
          </w:p>
        </w:tc>
      </w:tr>
    </w:tbl>
    <w:p w14:paraId="37DB7276"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b/>
          <w:bCs/>
          <w:sz w:val="20"/>
          <w:szCs w:val="20"/>
        </w:rPr>
        <w:t>II. PREDMET POGODBE</w:t>
      </w:r>
    </w:p>
    <w:p w14:paraId="78C2E0B8"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2.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501C7861" w14:textId="77777777" w:rsidTr="00630E46">
        <w:tc>
          <w:tcPr>
            <w:tcW w:w="0" w:type="auto"/>
            <w:tcMar>
              <w:top w:w="0" w:type="auto"/>
              <w:bottom w:w="0" w:type="auto"/>
            </w:tcMar>
          </w:tcPr>
          <w:p w14:paraId="6733FA76" w14:textId="065366AC" w:rsidR="00630E46" w:rsidRPr="00171BBE" w:rsidRDefault="00630E46" w:rsidP="00B87F51">
            <w:pPr>
              <w:spacing w:before="224" w:after="224"/>
              <w:jc w:val="both"/>
              <w:outlineLvl w:val="1"/>
              <w:rPr>
                <w:rFonts w:ascii="Arial" w:hAnsi="Arial" w:cs="Arial"/>
                <w:bCs/>
                <w:sz w:val="20"/>
                <w:szCs w:val="20"/>
              </w:rPr>
            </w:pPr>
            <w:proofErr w:type="spellStart"/>
            <w:r w:rsidRPr="0091484C">
              <w:rPr>
                <w:rFonts w:ascii="Arial" w:hAnsi="Arial" w:cs="Arial"/>
                <w:sz w:val="20"/>
                <w:szCs w:val="20"/>
              </w:rPr>
              <w:t>Predmet</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je </w:t>
            </w:r>
            <w:proofErr w:type="spellStart"/>
            <w:r w:rsidRPr="0091484C">
              <w:rPr>
                <w:rFonts w:ascii="Arial" w:hAnsi="Arial" w:cs="Arial"/>
                <w:sz w:val="20"/>
                <w:szCs w:val="20"/>
              </w:rPr>
              <w:t>obveznost</w:t>
            </w:r>
            <w:proofErr w:type="spellEnd"/>
            <w:r>
              <w:rPr>
                <w:rFonts w:ascii="Arial" w:hAnsi="Arial" w:cs="Arial"/>
                <w:sz w:val="20"/>
                <w:szCs w:val="20"/>
              </w:rPr>
              <w:t xml:space="preserve"> </w:t>
            </w:r>
            <w:proofErr w:type="spellStart"/>
            <w:r>
              <w:rPr>
                <w:rFonts w:ascii="Arial" w:hAnsi="Arial" w:cs="Arial"/>
                <w:sz w:val="20"/>
                <w:szCs w:val="20"/>
              </w:rPr>
              <w:t>dobavitelja</w:t>
            </w:r>
            <w:proofErr w:type="spellEnd"/>
            <w:r w:rsidRPr="0091484C">
              <w:rPr>
                <w:rFonts w:ascii="Arial" w:hAnsi="Arial" w:cs="Arial"/>
                <w:sz w:val="20"/>
                <w:szCs w:val="20"/>
              </w:rPr>
              <w:t xml:space="preserve">, da </w:t>
            </w:r>
            <w:proofErr w:type="spellStart"/>
            <w:r w:rsidRPr="0091484C">
              <w:rPr>
                <w:rFonts w:ascii="Arial" w:hAnsi="Arial" w:cs="Arial"/>
                <w:sz w:val="20"/>
                <w:szCs w:val="20"/>
              </w:rPr>
              <w:t>bo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naročniku</w:t>
            </w:r>
            <w:proofErr w:type="spellEnd"/>
            <w:r w:rsidRPr="0091484C">
              <w:rPr>
                <w:rFonts w:ascii="Arial" w:hAnsi="Arial" w:cs="Arial"/>
                <w:sz w:val="20"/>
                <w:szCs w:val="20"/>
              </w:rPr>
              <w:t xml:space="preserve"> za </w:t>
            </w:r>
            <w:proofErr w:type="spellStart"/>
            <w:r w:rsidRPr="0091484C">
              <w:rPr>
                <w:rFonts w:ascii="Arial" w:hAnsi="Arial" w:cs="Arial"/>
                <w:sz w:val="20"/>
                <w:szCs w:val="20"/>
              </w:rPr>
              <w:t>pogodbeno</w:t>
            </w:r>
            <w:proofErr w:type="spellEnd"/>
            <w:r w:rsidRPr="0091484C">
              <w:rPr>
                <w:rFonts w:ascii="Arial" w:hAnsi="Arial" w:cs="Arial"/>
                <w:sz w:val="20"/>
                <w:szCs w:val="20"/>
              </w:rPr>
              <w:t xml:space="preserve"> </w:t>
            </w:r>
            <w:proofErr w:type="spellStart"/>
            <w:r w:rsidRPr="0091484C">
              <w:rPr>
                <w:rFonts w:ascii="Arial" w:hAnsi="Arial" w:cs="Arial"/>
                <w:sz w:val="20"/>
                <w:szCs w:val="20"/>
              </w:rPr>
              <w:t>dogovorjeno</w:t>
            </w:r>
            <w:proofErr w:type="spellEnd"/>
            <w:r w:rsidRPr="0091484C">
              <w:rPr>
                <w:rFonts w:ascii="Arial" w:hAnsi="Arial" w:cs="Arial"/>
                <w:sz w:val="20"/>
                <w:szCs w:val="20"/>
              </w:rPr>
              <w:t xml:space="preserve"> </w:t>
            </w:r>
            <w:proofErr w:type="spellStart"/>
            <w:r w:rsidRPr="0091484C">
              <w:rPr>
                <w:rFonts w:ascii="Arial" w:hAnsi="Arial" w:cs="Arial"/>
                <w:sz w:val="20"/>
                <w:szCs w:val="20"/>
              </w:rPr>
              <w:t>ceno</w:t>
            </w:r>
            <w:proofErr w:type="spellEnd"/>
            <w:r w:rsidRPr="0091484C">
              <w:rPr>
                <w:rFonts w:ascii="Arial" w:hAnsi="Arial" w:cs="Arial"/>
                <w:sz w:val="20"/>
                <w:szCs w:val="20"/>
              </w:rPr>
              <w:t xml:space="preserve"> in v </w:t>
            </w:r>
            <w:proofErr w:type="spellStart"/>
            <w:r w:rsidRPr="0091484C">
              <w:rPr>
                <w:rFonts w:ascii="Arial" w:hAnsi="Arial" w:cs="Arial"/>
                <w:sz w:val="20"/>
                <w:szCs w:val="20"/>
              </w:rPr>
              <w:t>rokih</w:t>
            </w:r>
            <w:proofErr w:type="spellEnd"/>
            <w:r w:rsidRPr="0091484C">
              <w:rPr>
                <w:rFonts w:ascii="Arial" w:hAnsi="Arial" w:cs="Arial"/>
                <w:sz w:val="20"/>
                <w:szCs w:val="20"/>
              </w:rPr>
              <w:t xml:space="preserve"> ter pod </w:t>
            </w:r>
            <w:proofErr w:type="spellStart"/>
            <w:r w:rsidRPr="0091484C">
              <w:rPr>
                <w:rFonts w:ascii="Arial" w:hAnsi="Arial" w:cs="Arial"/>
                <w:sz w:val="20"/>
                <w:szCs w:val="20"/>
              </w:rPr>
              <w:t>pogoji</w:t>
            </w:r>
            <w:proofErr w:type="spellEnd"/>
            <w:r w:rsidRPr="0091484C">
              <w:rPr>
                <w:rFonts w:ascii="Arial" w:hAnsi="Arial" w:cs="Arial"/>
                <w:sz w:val="20"/>
                <w:szCs w:val="20"/>
              </w:rPr>
              <w:t xml:space="preserve"> </w:t>
            </w:r>
            <w:proofErr w:type="spellStart"/>
            <w:r w:rsidRPr="0091484C">
              <w:rPr>
                <w:rFonts w:ascii="Arial" w:hAnsi="Arial" w:cs="Arial"/>
                <w:sz w:val="20"/>
                <w:szCs w:val="20"/>
              </w:rPr>
              <w:t>določenimi</w:t>
            </w:r>
            <w:proofErr w:type="spellEnd"/>
            <w:r w:rsidRPr="0091484C">
              <w:rPr>
                <w:rFonts w:ascii="Arial" w:hAnsi="Arial" w:cs="Arial"/>
                <w:sz w:val="20"/>
                <w:szCs w:val="20"/>
              </w:rPr>
              <w:t xml:space="preserve"> s to </w:t>
            </w:r>
            <w:proofErr w:type="spellStart"/>
            <w:r w:rsidRPr="0091484C">
              <w:rPr>
                <w:rFonts w:ascii="Arial" w:hAnsi="Arial" w:cs="Arial"/>
                <w:sz w:val="20"/>
                <w:szCs w:val="20"/>
              </w:rPr>
              <w:t>pogodbo</w:t>
            </w:r>
            <w:proofErr w:type="spellEnd"/>
            <w:r w:rsidRPr="0091484C">
              <w:rPr>
                <w:rFonts w:ascii="Arial" w:hAnsi="Arial" w:cs="Arial"/>
                <w:sz w:val="20"/>
                <w:szCs w:val="20"/>
              </w:rPr>
              <w:t xml:space="preserve"> in </w:t>
            </w:r>
            <w:proofErr w:type="spellStart"/>
            <w:r w:rsidRPr="0091484C">
              <w:rPr>
                <w:rFonts w:ascii="Arial" w:hAnsi="Arial" w:cs="Arial"/>
                <w:sz w:val="20"/>
                <w:szCs w:val="20"/>
              </w:rPr>
              <w:t>ponudbo</w:t>
            </w:r>
            <w:proofErr w:type="spellEnd"/>
            <w:r w:rsidRPr="0091484C">
              <w:rPr>
                <w:rFonts w:ascii="Arial" w:hAnsi="Arial" w:cs="Arial"/>
                <w:sz w:val="20"/>
                <w:szCs w:val="20"/>
              </w:rPr>
              <w:t xml:space="preserve"> </w:t>
            </w:r>
            <w:proofErr w:type="spellStart"/>
            <w:r>
              <w:rPr>
                <w:rFonts w:ascii="Arial" w:hAnsi="Arial" w:cs="Arial"/>
                <w:sz w:val="20"/>
                <w:szCs w:val="20"/>
              </w:rPr>
              <w:t>dobavil</w:t>
            </w:r>
            <w:proofErr w:type="spellEnd"/>
            <w:r w:rsidR="00B87F51">
              <w:rPr>
                <w:rFonts w:ascii="Arial" w:hAnsi="Arial" w:cs="Arial"/>
                <w:sz w:val="20"/>
                <w:szCs w:val="20"/>
              </w:rPr>
              <w:t xml:space="preserve"> </w:t>
            </w:r>
            <w:proofErr w:type="spellStart"/>
            <w:r w:rsidR="00B87F51">
              <w:rPr>
                <w:rFonts w:ascii="Arial" w:hAnsi="Arial" w:cs="Arial"/>
                <w:sz w:val="20"/>
                <w:szCs w:val="20"/>
              </w:rPr>
              <w:t>sistem</w:t>
            </w:r>
            <w:proofErr w:type="spellEnd"/>
            <w:r w:rsidR="00B87F51" w:rsidRPr="00B87F51">
              <w:rPr>
                <w:rFonts w:ascii="Arial" w:hAnsi="Arial" w:cs="Arial"/>
                <w:sz w:val="20"/>
                <w:szCs w:val="20"/>
              </w:rPr>
              <w:t xml:space="preserve"> za </w:t>
            </w:r>
            <w:proofErr w:type="spellStart"/>
            <w:r w:rsidR="00B87F51" w:rsidRPr="00B87F51">
              <w:rPr>
                <w:rFonts w:ascii="Arial" w:hAnsi="Arial" w:cs="Arial"/>
                <w:sz w:val="20"/>
                <w:szCs w:val="20"/>
              </w:rPr>
              <w:t>merjenje</w:t>
            </w:r>
            <w:proofErr w:type="spellEnd"/>
            <w:r w:rsidR="00B87F51" w:rsidRPr="00B87F51">
              <w:rPr>
                <w:rFonts w:ascii="Arial" w:hAnsi="Arial" w:cs="Arial"/>
                <w:sz w:val="20"/>
                <w:szCs w:val="20"/>
              </w:rPr>
              <w:t xml:space="preserve"> </w:t>
            </w:r>
            <w:proofErr w:type="spellStart"/>
            <w:r w:rsidR="00B87F51" w:rsidRPr="00B87F51">
              <w:rPr>
                <w:rFonts w:ascii="Arial" w:hAnsi="Arial" w:cs="Arial"/>
                <w:sz w:val="20"/>
                <w:szCs w:val="20"/>
              </w:rPr>
              <w:t>izpustov</w:t>
            </w:r>
            <w:proofErr w:type="spellEnd"/>
            <w:r w:rsidR="00B87F51" w:rsidRPr="00B87F51">
              <w:rPr>
                <w:rFonts w:ascii="Arial" w:hAnsi="Arial" w:cs="Arial"/>
                <w:sz w:val="20"/>
                <w:szCs w:val="20"/>
              </w:rPr>
              <w:t xml:space="preserve"> </w:t>
            </w:r>
            <w:proofErr w:type="spellStart"/>
            <w:r w:rsidR="00B87F51" w:rsidRPr="00B87F51">
              <w:rPr>
                <w:rFonts w:ascii="Arial" w:hAnsi="Arial" w:cs="Arial"/>
                <w:sz w:val="20"/>
                <w:szCs w:val="20"/>
              </w:rPr>
              <w:t>metana</w:t>
            </w:r>
            <w:proofErr w:type="spellEnd"/>
            <w:r w:rsidR="00B87F51" w:rsidRPr="00B87F51">
              <w:rPr>
                <w:rFonts w:ascii="Arial" w:hAnsi="Arial" w:cs="Arial"/>
                <w:sz w:val="20"/>
                <w:szCs w:val="20"/>
              </w:rPr>
              <w:t xml:space="preserve"> </w:t>
            </w:r>
            <w:proofErr w:type="spellStart"/>
            <w:r w:rsidR="00B87F51" w:rsidRPr="00B87F51">
              <w:rPr>
                <w:rFonts w:ascii="Arial" w:hAnsi="Arial" w:cs="Arial"/>
                <w:sz w:val="20"/>
                <w:szCs w:val="20"/>
              </w:rPr>
              <w:t>iz</w:t>
            </w:r>
            <w:proofErr w:type="spellEnd"/>
            <w:r w:rsidR="00B87F51" w:rsidRPr="00B87F51">
              <w:rPr>
                <w:rFonts w:ascii="Arial" w:hAnsi="Arial" w:cs="Arial"/>
                <w:sz w:val="20"/>
                <w:szCs w:val="20"/>
              </w:rPr>
              <w:t xml:space="preserve"> </w:t>
            </w:r>
            <w:proofErr w:type="spellStart"/>
            <w:r w:rsidR="00B87F51" w:rsidRPr="00B87F51">
              <w:rPr>
                <w:rFonts w:ascii="Arial" w:hAnsi="Arial" w:cs="Arial"/>
                <w:sz w:val="20"/>
                <w:szCs w:val="20"/>
              </w:rPr>
              <w:t>prebavil</w:t>
            </w:r>
            <w:proofErr w:type="spellEnd"/>
            <w:r w:rsidR="00B87F51" w:rsidRPr="00B87F51">
              <w:rPr>
                <w:rFonts w:ascii="Arial" w:hAnsi="Arial" w:cs="Arial"/>
                <w:sz w:val="20"/>
                <w:szCs w:val="20"/>
              </w:rPr>
              <w:t xml:space="preserve"> </w:t>
            </w:r>
            <w:proofErr w:type="spellStart"/>
            <w:r w:rsidR="00B87F51" w:rsidRPr="00B87F51">
              <w:rPr>
                <w:rFonts w:ascii="Arial" w:hAnsi="Arial" w:cs="Arial"/>
                <w:sz w:val="20"/>
                <w:szCs w:val="20"/>
              </w:rPr>
              <w:t>govedi</w:t>
            </w:r>
            <w:proofErr w:type="spellEnd"/>
            <w:r w:rsidR="006E0606">
              <w:rPr>
                <w:rFonts w:ascii="Arial" w:hAnsi="Arial" w:cs="Arial"/>
                <w:sz w:val="20"/>
                <w:szCs w:val="20"/>
              </w:rPr>
              <w:t>,</w:t>
            </w:r>
            <w:r>
              <w:rPr>
                <w:rFonts w:ascii="Arial" w:hAnsi="Arial" w:cs="Arial"/>
                <w:bCs/>
                <w:sz w:val="20"/>
                <w:szCs w:val="20"/>
              </w:rPr>
              <w:t xml:space="preserve"> </w:t>
            </w:r>
            <w:proofErr w:type="spellStart"/>
            <w:r w:rsidRPr="0091484C">
              <w:rPr>
                <w:rFonts w:ascii="Arial" w:hAnsi="Arial" w:cs="Arial"/>
                <w:sz w:val="20"/>
                <w:szCs w:val="20"/>
              </w:rPr>
              <w:t>skladno</w:t>
            </w:r>
            <w:proofErr w:type="spellEnd"/>
            <w:r w:rsidRPr="0091484C">
              <w:rPr>
                <w:rFonts w:ascii="Arial" w:hAnsi="Arial" w:cs="Arial"/>
                <w:sz w:val="20"/>
                <w:szCs w:val="20"/>
              </w:rPr>
              <w:t xml:space="preserve"> z </w:t>
            </w:r>
            <w:proofErr w:type="spellStart"/>
            <w:r w:rsidRPr="0091484C">
              <w:rPr>
                <w:rFonts w:ascii="Arial" w:hAnsi="Arial" w:cs="Arial"/>
                <w:sz w:val="20"/>
                <w:szCs w:val="20"/>
              </w:rPr>
              <w:t>zahtevami</w:t>
            </w:r>
            <w:proofErr w:type="spellEnd"/>
            <w:r w:rsidRPr="0091484C">
              <w:rPr>
                <w:rFonts w:ascii="Arial" w:hAnsi="Arial" w:cs="Arial"/>
                <w:sz w:val="20"/>
                <w:szCs w:val="20"/>
              </w:rPr>
              <w:t xml:space="preserve"> in </w:t>
            </w:r>
            <w:proofErr w:type="spellStart"/>
            <w:r w:rsidRPr="0091484C">
              <w:rPr>
                <w:rFonts w:ascii="Arial" w:hAnsi="Arial" w:cs="Arial"/>
                <w:sz w:val="20"/>
                <w:szCs w:val="20"/>
              </w:rPr>
              <w:t>karakteristikami</w:t>
            </w:r>
            <w:proofErr w:type="spellEnd"/>
            <w:r w:rsidRPr="0091484C">
              <w:rPr>
                <w:rFonts w:ascii="Arial" w:hAnsi="Arial" w:cs="Arial"/>
                <w:sz w:val="20"/>
                <w:szCs w:val="20"/>
              </w:rPr>
              <w:t xml:space="preserve">, </w:t>
            </w:r>
            <w:proofErr w:type="spellStart"/>
            <w:r w:rsidRPr="0091484C">
              <w:rPr>
                <w:rFonts w:ascii="Arial" w:hAnsi="Arial" w:cs="Arial"/>
                <w:sz w:val="20"/>
                <w:szCs w:val="20"/>
              </w:rPr>
              <w:t>kot</w:t>
            </w:r>
            <w:proofErr w:type="spellEnd"/>
            <w:r w:rsidRPr="0091484C">
              <w:rPr>
                <w:rFonts w:ascii="Arial" w:hAnsi="Arial" w:cs="Arial"/>
                <w:sz w:val="20"/>
                <w:szCs w:val="20"/>
              </w:rPr>
              <w:t xml:space="preserve"> so </w:t>
            </w:r>
            <w:proofErr w:type="spellStart"/>
            <w:r w:rsidRPr="0091484C">
              <w:rPr>
                <w:rFonts w:ascii="Arial" w:hAnsi="Arial" w:cs="Arial"/>
                <w:sz w:val="20"/>
                <w:szCs w:val="20"/>
              </w:rPr>
              <w:t>opredeljene</w:t>
            </w:r>
            <w:proofErr w:type="spellEnd"/>
            <w:r w:rsidRPr="0091484C">
              <w:rPr>
                <w:rFonts w:ascii="Arial" w:hAnsi="Arial" w:cs="Arial"/>
                <w:sz w:val="20"/>
                <w:szCs w:val="20"/>
              </w:rPr>
              <w:t xml:space="preserve"> v </w:t>
            </w:r>
            <w:proofErr w:type="spellStart"/>
            <w:r w:rsidRPr="0091484C">
              <w:rPr>
                <w:rFonts w:ascii="Arial" w:hAnsi="Arial" w:cs="Arial"/>
                <w:sz w:val="20"/>
                <w:szCs w:val="20"/>
              </w:rPr>
              <w:t>razpisni</w:t>
            </w:r>
            <w:proofErr w:type="spellEnd"/>
            <w:r w:rsidRPr="0091484C">
              <w:rPr>
                <w:rFonts w:ascii="Arial" w:hAnsi="Arial" w:cs="Arial"/>
                <w:sz w:val="20"/>
                <w:szCs w:val="20"/>
              </w:rPr>
              <w:t xml:space="preserve"> </w:t>
            </w:r>
            <w:proofErr w:type="spellStart"/>
            <w:r w:rsidRPr="0091484C">
              <w:rPr>
                <w:rFonts w:ascii="Arial" w:hAnsi="Arial" w:cs="Arial"/>
                <w:sz w:val="20"/>
                <w:szCs w:val="20"/>
              </w:rPr>
              <w:t>dokumentaciji</w:t>
            </w:r>
            <w:proofErr w:type="spellEnd"/>
            <w:r w:rsidRPr="0091484C">
              <w:rPr>
                <w:rFonts w:ascii="Arial" w:hAnsi="Arial" w:cs="Arial"/>
                <w:sz w:val="20"/>
                <w:szCs w:val="20"/>
              </w:rPr>
              <w:t xml:space="preserve"> za </w:t>
            </w:r>
            <w:proofErr w:type="spellStart"/>
            <w:r w:rsidRPr="0091484C">
              <w:rPr>
                <w:rFonts w:ascii="Arial" w:hAnsi="Arial" w:cs="Arial"/>
                <w:sz w:val="20"/>
                <w:szCs w:val="20"/>
              </w:rPr>
              <w:t>predmetno</w:t>
            </w:r>
            <w:proofErr w:type="spellEnd"/>
            <w:r w:rsidRPr="0091484C">
              <w:rPr>
                <w:rFonts w:ascii="Arial" w:hAnsi="Arial" w:cs="Arial"/>
                <w:sz w:val="20"/>
                <w:szCs w:val="20"/>
              </w:rPr>
              <w:t xml:space="preserve"> </w:t>
            </w:r>
            <w:proofErr w:type="spellStart"/>
            <w:r w:rsidRPr="0091484C">
              <w:rPr>
                <w:rFonts w:ascii="Arial" w:hAnsi="Arial" w:cs="Arial"/>
                <w:sz w:val="20"/>
                <w:szCs w:val="20"/>
              </w:rPr>
              <w:t>javno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naročilo</w:t>
            </w:r>
            <w:proofErr w:type="spellEnd"/>
            <w:r w:rsidRPr="0091484C">
              <w:rPr>
                <w:rFonts w:ascii="Arial" w:hAnsi="Arial" w:cs="Arial"/>
                <w:sz w:val="20"/>
                <w:szCs w:val="20"/>
              </w:rPr>
              <w:t>.</w:t>
            </w:r>
          </w:p>
        </w:tc>
      </w:tr>
    </w:tbl>
    <w:p w14:paraId="6F42F036" w14:textId="77777777" w:rsidR="00630E46" w:rsidRDefault="00630E46" w:rsidP="00630E46">
      <w:pPr>
        <w:jc w:val="center"/>
        <w:rPr>
          <w:rFonts w:ascii="Arial" w:hAnsi="Arial" w:cs="Arial"/>
          <w:b/>
          <w:bCs/>
          <w:sz w:val="20"/>
          <w:szCs w:val="20"/>
        </w:rPr>
      </w:pPr>
    </w:p>
    <w:p w14:paraId="760632B0"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3.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17D46662" w14:textId="77777777" w:rsidTr="00630E46">
        <w:tc>
          <w:tcPr>
            <w:tcW w:w="0" w:type="auto"/>
            <w:tcMar>
              <w:top w:w="0" w:type="auto"/>
              <w:bottom w:w="0" w:type="auto"/>
            </w:tcMar>
          </w:tcPr>
          <w:p w14:paraId="66D37981" w14:textId="77777777" w:rsidR="00630E46" w:rsidRPr="0091484C" w:rsidRDefault="00630E46" w:rsidP="00630E46">
            <w:pPr>
              <w:spacing w:before="225" w:after="225"/>
              <w:jc w:val="both"/>
              <w:rPr>
                <w:rFonts w:ascii="Arial" w:hAnsi="Arial" w:cs="Arial"/>
                <w:sz w:val="20"/>
                <w:szCs w:val="20"/>
              </w:rPr>
            </w:pPr>
            <w:proofErr w:type="spellStart"/>
            <w:r>
              <w:rPr>
                <w:rFonts w:ascii="Arial" w:hAnsi="Arial" w:cs="Arial"/>
                <w:sz w:val="20"/>
                <w:szCs w:val="20"/>
              </w:rPr>
              <w:t>Dobavitelj</w:t>
            </w:r>
            <w:proofErr w:type="spellEnd"/>
            <w:r>
              <w:rPr>
                <w:rFonts w:ascii="Arial" w:hAnsi="Arial" w:cs="Arial"/>
                <w:sz w:val="20"/>
                <w:szCs w:val="20"/>
              </w:rPr>
              <w:t xml:space="preserve"> </w:t>
            </w:r>
            <w:proofErr w:type="spellStart"/>
            <w:r w:rsidRPr="0091484C">
              <w:rPr>
                <w:rFonts w:ascii="Arial" w:hAnsi="Arial" w:cs="Arial"/>
                <w:sz w:val="20"/>
                <w:szCs w:val="20"/>
              </w:rPr>
              <w:t>bo</w:t>
            </w:r>
            <w:proofErr w:type="spellEnd"/>
            <w:r w:rsidRPr="0091484C">
              <w:rPr>
                <w:rFonts w:ascii="Arial" w:hAnsi="Arial" w:cs="Arial"/>
                <w:sz w:val="20"/>
                <w:szCs w:val="20"/>
              </w:rPr>
              <w:t xml:space="preserve"> </w:t>
            </w:r>
            <w:proofErr w:type="spellStart"/>
            <w:r>
              <w:rPr>
                <w:rFonts w:ascii="Arial" w:hAnsi="Arial" w:cs="Arial"/>
                <w:sz w:val="20"/>
                <w:szCs w:val="20"/>
              </w:rPr>
              <w:t>dobavil</w:t>
            </w:r>
            <w:proofErr w:type="spellEnd"/>
            <w:r>
              <w:rPr>
                <w:rFonts w:ascii="Arial" w:hAnsi="Arial" w:cs="Arial"/>
                <w:sz w:val="20"/>
                <w:szCs w:val="20"/>
              </w:rPr>
              <w:t xml:space="preserve"> </w:t>
            </w:r>
            <w:proofErr w:type="spellStart"/>
            <w:r>
              <w:rPr>
                <w:rFonts w:ascii="Arial" w:hAnsi="Arial" w:cs="Arial"/>
                <w:sz w:val="20"/>
                <w:szCs w:val="20"/>
              </w:rPr>
              <w:t>predmet</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sidRPr="0091484C">
              <w:rPr>
                <w:rFonts w:ascii="Arial" w:hAnsi="Arial" w:cs="Arial"/>
                <w:sz w:val="20"/>
                <w:szCs w:val="20"/>
              </w:rPr>
              <w:t xml:space="preserve"> v </w:t>
            </w:r>
            <w:proofErr w:type="spellStart"/>
            <w:r w:rsidRPr="0091484C">
              <w:rPr>
                <w:rFonts w:ascii="Arial" w:hAnsi="Arial" w:cs="Arial"/>
                <w:sz w:val="20"/>
                <w:szCs w:val="20"/>
              </w:rPr>
              <w:t>skladu</w:t>
            </w:r>
            <w:proofErr w:type="spellEnd"/>
            <w:r w:rsidRPr="0091484C">
              <w:rPr>
                <w:rFonts w:ascii="Arial" w:hAnsi="Arial" w:cs="Arial"/>
                <w:sz w:val="20"/>
                <w:szCs w:val="20"/>
              </w:rPr>
              <w:t xml:space="preserve"> in v </w:t>
            </w:r>
            <w:proofErr w:type="spellStart"/>
            <w:r w:rsidRPr="0091484C">
              <w:rPr>
                <w:rFonts w:ascii="Arial" w:hAnsi="Arial" w:cs="Arial"/>
                <w:sz w:val="20"/>
                <w:szCs w:val="20"/>
              </w:rPr>
              <w:t>obsegu</w:t>
            </w:r>
            <w:proofErr w:type="spellEnd"/>
            <w:r w:rsidRPr="0091484C">
              <w:rPr>
                <w:rFonts w:ascii="Arial" w:hAnsi="Arial" w:cs="Arial"/>
                <w:sz w:val="20"/>
                <w:szCs w:val="20"/>
              </w:rPr>
              <w:t xml:space="preserve">, </w:t>
            </w:r>
            <w:proofErr w:type="spellStart"/>
            <w:r w:rsidRPr="0091484C">
              <w:rPr>
                <w:rFonts w:ascii="Arial" w:hAnsi="Arial" w:cs="Arial"/>
                <w:sz w:val="20"/>
                <w:szCs w:val="20"/>
              </w:rPr>
              <w:t>določenim</w:t>
            </w:r>
            <w:proofErr w:type="spellEnd"/>
            <w:r w:rsidRPr="0091484C">
              <w:rPr>
                <w:rFonts w:ascii="Arial" w:hAnsi="Arial" w:cs="Arial"/>
                <w:sz w:val="20"/>
                <w:szCs w:val="20"/>
              </w:rPr>
              <w:t xml:space="preserve"> z </w:t>
            </w:r>
            <w:proofErr w:type="spellStart"/>
            <w:r w:rsidRPr="0091484C">
              <w:rPr>
                <w:rFonts w:ascii="Arial" w:hAnsi="Arial" w:cs="Arial"/>
                <w:sz w:val="20"/>
                <w:szCs w:val="20"/>
              </w:rPr>
              <w:t>naslednjimi</w:t>
            </w:r>
            <w:proofErr w:type="spellEnd"/>
            <w:r w:rsidRPr="0091484C">
              <w:rPr>
                <w:rFonts w:ascii="Arial" w:hAnsi="Arial" w:cs="Arial"/>
                <w:sz w:val="20"/>
                <w:szCs w:val="20"/>
              </w:rPr>
              <w:t xml:space="preserve"> </w:t>
            </w:r>
            <w:proofErr w:type="spellStart"/>
            <w:r w:rsidRPr="0091484C">
              <w:rPr>
                <w:rFonts w:ascii="Arial" w:hAnsi="Arial" w:cs="Arial"/>
                <w:sz w:val="20"/>
                <w:szCs w:val="20"/>
              </w:rPr>
              <w:t>dokumenti</w:t>
            </w:r>
            <w:proofErr w:type="spellEnd"/>
            <w:r w:rsidRPr="0091484C">
              <w:rPr>
                <w:rFonts w:ascii="Arial" w:hAnsi="Arial" w:cs="Arial"/>
                <w:sz w:val="20"/>
                <w:szCs w:val="20"/>
              </w:rPr>
              <w:t>:</w:t>
            </w:r>
          </w:p>
          <w:tbl>
            <w:tblPr>
              <w:tblStyle w:val="NormalTablePHPDOCX"/>
              <w:tblW w:w="0" w:type="auto"/>
              <w:tblLook w:val="04A0" w:firstRow="1" w:lastRow="0" w:firstColumn="1" w:lastColumn="0" w:noHBand="0" w:noVBand="1"/>
            </w:tblPr>
            <w:tblGrid>
              <w:gridCol w:w="8962"/>
            </w:tblGrid>
            <w:tr w:rsidR="00630E46" w:rsidRPr="0091484C" w14:paraId="29EE1E60" w14:textId="77777777" w:rsidTr="00630E46">
              <w:tc>
                <w:tcPr>
                  <w:tcW w:w="0" w:type="auto"/>
                  <w:tcMar>
                    <w:top w:w="0" w:type="auto"/>
                    <w:bottom w:w="0" w:type="auto"/>
                  </w:tcMar>
                </w:tcPr>
                <w:p w14:paraId="59E93589" w14:textId="77777777" w:rsidR="00630E46" w:rsidRPr="0091484C" w:rsidRDefault="00630E46" w:rsidP="00630E46">
                  <w:pPr>
                    <w:numPr>
                      <w:ilvl w:val="0"/>
                      <w:numId w:val="14"/>
                    </w:numPr>
                    <w:jc w:val="both"/>
                    <w:rPr>
                      <w:rFonts w:ascii="Arial" w:hAnsi="Arial" w:cs="Arial"/>
                      <w:sz w:val="20"/>
                      <w:szCs w:val="20"/>
                    </w:rPr>
                  </w:pPr>
                  <w:proofErr w:type="spellStart"/>
                  <w:r w:rsidRPr="0091484C">
                    <w:rPr>
                      <w:rFonts w:ascii="Arial" w:hAnsi="Arial" w:cs="Arial"/>
                      <w:sz w:val="20"/>
                      <w:szCs w:val="20"/>
                    </w:rPr>
                    <w:t>Ponudba</w:t>
                  </w:r>
                  <w:proofErr w:type="spellEnd"/>
                  <w:r w:rsidRPr="0091484C">
                    <w:rPr>
                      <w:rFonts w:ascii="Arial" w:hAnsi="Arial" w:cs="Arial"/>
                      <w:sz w:val="20"/>
                      <w:szCs w:val="20"/>
                    </w:rPr>
                    <w:t xml:space="preserve"> </w:t>
                  </w:r>
                  <w:proofErr w:type="spellStart"/>
                  <w:r w:rsidRPr="0091484C">
                    <w:rPr>
                      <w:rFonts w:ascii="Arial" w:hAnsi="Arial" w:cs="Arial"/>
                      <w:sz w:val="20"/>
                      <w:szCs w:val="20"/>
                    </w:rPr>
                    <w:t>številka</w:t>
                  </w:r>
                  <w:proofErr w:type="spellEnd"/>
                  <w:r w:rsidRPr="0091484C">
                    <w:rPr>
                      <w:rFonts w:ascii="Arial" w:hAnsi="Arial" w:cs="Arial"/>
                      <w:sz w:val="20"/>
                      <w:szCs w:val="20"/>
                    </w:rPr>
                    <w:t xml:space="preserve"> _____________ z </w:t>
                  </w:r>
                  <w:proofErr w:type="spellStart"/>
                  <w:r w:rsidRPr="0091484C">
                    <w:rPr>
                      <w:rFonts w:ascii="Arial" w:hAnsi="Arial" w:cs="Arial"/>
                      <w:sz w:val="20"/>
                      <w:szCs w:val="20"/>
                    </w:rPr>
                    <w:t>dne</w:t>
                  </w:r>
                  <w:proofErr w:type="spellEnd"/>
                  <w:r w:rsidRPr="0091484C">
                    <w:rPr>
                      <w:rFonts w:ascii="Arial" w:hAnsi="Arial" w:cs="Arial"/>
                      <w:sz w:val="20"/>
                      <w:szCs w:val="20"/>
                    </w:rPr>
                    <w:t xml:space="preserve"> _______________;</w:t>
                  </w:r>
                </w:p>
                <w:p w14:paraId="62B7A348" w14:textId="77777777" w:rsidR="00630E46" w:rsidRPr="0091484C" w:rsidRDefault="00630E46" w:rsidP="00630E46">
                  <w:pPr>
                    <w:numPr>
                      <w:ilvl w:val="0"/>
                      <w:numId w:val="14"/>
                    </w:numPr>
                    <w:jc w:val="both"/>
                    <w:rPr>
                      <w:rFonts w:ascii="Arial" w:hAnsi="Arial" w:cs="Arial"/>
                      <w:sz w:val="20"/>
                      <w:szCs w:val="20"/>
                    </w:rPr>
                  </w:pPr>
                  <w:proofErr w:type="spellStart"/>
                  <w:r w:rsidRPr="0091484C">
                    <w:rPr>
                      <w:rFonts w:ascii="Arial" w:hAnsi="Arial" w:cs="Arial"/>
                      <w:sz w:val="20"/>
                      <w:szCs w:val="20"/>
                    </w:rPr>
                    <w:t>Razpisno</w:t>
                  </w:r>
                  <w:proofErr w:type="spellEnd"/>
                  <w:r w:rsidRPr="0091484C">
                    <w:rPr>
                      <w:rFonts w:ascii="Arial" w:hAnsi="Arial" w:cs="Arial"/>
                      <w:sz w:val="20"/>
                      <w:szCs w:val="20"/>
                    </w:rPr>
                    <w:t xml:space="preserve"> </w:t>
                  </w:r>
                  <w:proofErr w:type="spellStart"/>
                  <w:r w:rsidRPr="0091484C">
                    <w:rPr>
                      <w:rFonts w:ascii="Arial" w:hAnsi="Arial" w:cs="Arial"/>
                      <w:sz w:val="20"/>
                      <w:szCs w:val="20"/>
                    </w:rPr>
                    <w:t>dokumentacijo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naročnika</w:t>
                  </w:r>
                  <w:proofErr w:type="spellEnd"/>
                  <w:r w:rsidRPr="0091484C">
                    <w:rPr>
                      <w:rFonts w:ascii="Arial" w:hAnsi="Arial" w:cs="Arial"/>
                      <w:sz w:val="20"/>
                      <w:szCs w:val="20"/>
                    </w:rPr>
                    <w:t xml:space="preserve">, ki je </w:t>
                  </w:r>
                  <w:proofErr w:type="spellStart"/>
                  <w:r w:rsidRPr="0091484C">
                    <w:rPr>
                      <w:rFonts w:ascii="Arial" w:hAnsi="Arial" w:cs="Arial"/>
                      <w:sz w:val="20"/>
                      <w:szCs w:val="20"/>
                    </w:rPr>
                    <w:t>bila</w:t>
                  </w:r>
                  <w:proofErr w:type="spellEnd"/>
                  <w:r w:rsidRPr="0091484C">
                    <w:rPr>
                      <w:rFonts w:ascii="Arial" w:hAnsi="Arial" w:cs="Arial"/>
                      <w:sz w:val="20"/>
                      <w:szCs w:val="20"/>
                    </w:rPr>
                    <w:t xml:space="preserve"> </w:t>
                  </w:r>
                  <w:proofErr w:type="spellStart"/>
                  <w:r w:rsidRPr="0091484C">
                    <w:rPr>
                      <w:rFonts w:ascii="Arial" w:hAnsi="Arial" w:cs="Arial"/>
                      <w:sz w:val="20"/>
                      <w:szCs w:val="20"/>
                    </w:rPr>
                    <w:t>objavljena</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Portalu</w:t>
                  </w:r>
                  <w:proofErr w:type="spellEnd"/>
                  <w:r w:rsidRPr="0091484C">
                    <w:rPr>
                      <w:rFonts w:ascii="Arial" w:hAnsi="Arial" w:cs="Arial"/>
                      <w:sz w:val="20"/>
                      <w:szCs w:val="20"/>
                    </w:rPr>
                    <w:t xml:space="preserve"> </w:t>
                  </w:r>
                  <w:proofErr w:type="spellStart"/>
                  <w:r w:rsidRPr="0091484C">
                    <w:rPr>
                      <w:rFonts w:ascii="Arial" w:hAnsi="Arial" w:cs="Arial"/>
                      <w:sz w:val="20"/>
                      <w:szCs w:val="20"/>
                    </w:rPr>
                    <w:t>javnih</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naročil</w:t>
                  </w:r>
                  <w:proofErr w:type="spellEnd"/>
                  <w:r w:rsidRPr="0091484C">
                    <w:rPr>
                      <w:rFonts w:ascii="Arial" w:hAnsi="Arial" w:cs="Arial"/>
                      <w:sz w:val="20"/>
                      <w:szCs w:val="20"/>
                    </w:rPr>
                    <w:t xml:space="preserve"> </w:t>
                  </w:r>
                  <w:proofErr w:type="spellStart"/>
                  <w:r w:rsidRPr="0091484C">
                    <w:rPr>
                      <w:rFonts w:ascii="Arial" w:hAnsi="Arial" w:cs="Arial"/>
                      <w:sz w:val="20"/>
                      <w:szCs w:val="20"/>
                    </w:rPr>
                    <w:t>dne</w:t>
                  </w:r>
                  <w:proofErr w:type="spellEnd"/>
                  <w:r w:rsidRPr="0091484C">
                    <w:rPr>
                      <w:rFonts w:ascii="Arial" w:hAnsi="Arial" w:cs="Arial"/>
                      <w:sz w:val="20"/>
                      <w:szCs w:val="20"/>
                    </w:rPr>
                    <w:t xml:space="preserve"> _______ pod </w:t>
                  </w:r>
                  <w:proofErr w:type="spellStart"/>
                  <w:r w:rsidRPr="0091484C">
                    <w:rPr>
                      <w:rFonts w:ascii="Arial" w:hAnsi="Arial" w:cs="Arial"/>
                      <w:sz w:val="20"/>
                      <w:szCs w:val="20"/>
                    </w:rPr>
                    <w:t>oznako</w:t>
                  </w:r>
                  <w:proofErr w:type="spellEnd"/>
                  <w:r w:rsidRPr="0091484C">
                    <w:rPr>
                      <w:rFonts w:ascii="Arial" w:hAnsi="Arial" w:cs="Arial"/>
                      <w:sz w:val="20"/>
                      <w:szCs w:val="20"/>
                    </w:rPr>
                    <w:t xml:space="preserve"> _______.</w:t>
                  </w:r>
                </w:p>
                <w:p w14:paraId="39FFEB2E" w14:textId="77777777" w:rsidR="00630E46" w:rsidRPr="0091484C" w:rsidRDefault="00630E46" w:rsidP="00630E46">
                  <w:pPr>
                    <w:jc w:val="both"/>
                    <w:rPr>
                      <w:rFonts w:ascii="Arial" w:hAnsi="Arial" w:cs="Arial"/>
                      <w:sz w:val="20"/>
                      <w:szCs w:val="20"/>
                    </w:rPr>
                  </w:pPr>
                </w:p>
              </w:tc>
            </w:tr>
          </w:tbl>
          <w:p w14:paraId="2F101A79"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Predmetni</w:t>
            </w:r>
            <w:proofErr w:type="spellEnd"/>
            <w:r w:rsidRPr="0091484C">
              <w:rPr>
                <w:rFonts w:ascii="Arial" w:hAnsi="Arial" w:cs="Arial"/>
                <w:sz w:val="20"/>
                <w:szCs w:val="20"/>
              </w:rPr>
              <w:t xml:space="preserve"> </w:t>
            </w:r>
            <w:proofErr w:type="spellStart"/>
            <w:r w:rsidRPr="0091484C">
              <w:rPr>
                <w:rFonts w:ascii="Arial" w:hAnsi="Arial" w:cs="Arial"/>
                <w:sz w:val="20"/>
                <w:szCs w:val="20"/>
              </w:rPr>
              <w:t>dokumenti</w:t>
            </w:r>
            <w:proofErr w:type="spellEnd"/>
            <w:r w:rsidRPr="0091484C">
              <w:rPr>
                <w:rFonts w:ascii="Arial" w:hAnsi="Arial" w:cs="Arial"/>
                <w:sz w:val="20"/>
                <w:szCs w:val="20"/>
              </w:rPr>
              <w:t xml:space="preserve"> so </w:t>
            </w:r>
            <w:proofErr w:type="spellStart"/>
            <w:r w:rsidRPr="0091484C">
              <w:rPr>
                <w:rFonts w:ascii="Arial" w:hAnsi="Arial" w:cs="Arial"/>
                <w:sz w:val="20"/>
                <w:szCs w:val="20"/>
              </w:rPr>
              <w:t>priloga</w:t>
            </w:r>
            <w:proofErr w:type="spellEnd"/>
            <w:r w:rsidRPr="0091484C">
              <w:rPr>
                <w:rFonts w:ascii="Arial" w:hAnsi="Arial" w:cs="Arial"/>
                <w:sz w:val="20"/>
                <w:szCs w:val="20"/>
              </w:rPr>
              <w:t xml:space="preserve"> in </w:t>
            </w:r>
            <w:proofErr w:type="spellStart"/>
            <w:r w:rsidRPr="0091484C">
              <w:rPr>
                <w:rFonts w:ascii="Arial" w:hAnsi="Arial" w:cs="Arial"/>
                <w:sz w:val="20"/>
                <w:szCs w:val="20"/>
              </w:rPr>
              <w:t>sestavni</w:t>
            </w:r>
            <w:proofErr w:type="spellEnd"/>
            <w:r w:rsidRPr="0091484C">
              <w:rPr>
                <w:rFonts w:ascii="Arial" w:hAnsi="Arial" w:cs="Arial"/>
                <w:sz w:val="20"/>
                <w:szCs w:val="20"/>
              </w:rPr>
              <w:t xml:space="preserve"> del </w:t>
            </w:r>
            <w:proofErr w:type="spellStart"/>
            <w:r w:rsidRPr="0091484C">
              <w:rPr>
                <w:rFonts w:ascii="Arial" w:hAnsi="Arial" w:cs="Arial"/>
                <w:sz w:val="20"/>
                <w:szCs w:val="20"/>
              </w:rPr>
              <w:t>te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w:t>
            </w:r>
          </w:p>
        </w:tc>
      </w:tr>
    </w:tbl>
    <w:p w14:paraId="4A686996"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4.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24A0E36D" w14:textId="77777777" w:rsidTr="00630E46">
        <w:tc>
          <w:tcPr>
            <w:tcW w:w="0" w:type="auto"/>
            <w:tcMar>
              <w:top w:w="0" w:type="auto"/>
              <w:bottom w:w="0" w:type="auto"/>
            </w:tcMar>
          </w:tcPr>
          <w:p w14:paraId="22A76ADF" w14:textId="77777777" w:rsidR="00630E46" w:rsidRPr="0091484C" w:rsidRDefault="00630E46" w:rsidP="00630E46">
            <w:pPr>
              <w:spacing w:before="224" w:after="224"/>
              <w:outlineLvl w:val="1"/>
              <w:rPr>
                <w:rFonts w:ascii="Arial" w:hAnsi="Arial" w:cs="Arial"/>
                <w:sz w:val="20"/>
                <w:szCs w:val="20"/>
              </w:rPr>
            </w:pPr>
            <w:proofErr w:type="spellStart"/>
            <w:r w:rsidRPr="0091484C">
              <w:rPr>
                <w:rFonts w:ascii="Arial" w:hAnsi="Arial" w:cs="Arial"/>
                <w:sz w:val="20"/>
                <w:szCs w:val="20"/>
              </w:rPr>
              <w:t>Predmet</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je </w:t>
            </w:r>
            <w:r>
              <w:rPr>
                <w:rFonts w:ascii="Arial" w:hAnsi="Arial" w:cs="Arial"/>
                <w:sz w:val="20"/>
                <w:szCs w:val="20"/>
              </w:rPr>
              <w:t>_____________________.</w:t>
            </w:r>
          </w:p>
          <w:p w14:paraId="0BBBBC84"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Zaradi</w:t>
            </w:r>
            <w:proofErr w:type="spellEnd"/>
            <w:r w:rsidRPr="0091484C">
              <w:rPr>
                <w:rFonts w:ascii="Arial" w:hAnsi="Arial" w:cs="Arial"/>
                <w:sz w:val="20"/>
                <w:szCs w:val="20"/>
              </w:rPr>
              <w:t xml:space="preserve"> </w:t>
            </w:r>
            <w:proofErr w:type="spellStart"/>
            <w:r w:rsidRPr="0091484C">
              <w:rPr>
                <w:rFonts w:ascii="Arial" w:hAnsi="Arial" w:cs="Arial"/>
                <w:sz w:val="20"/>
                <w:szCs w:val="20"/>
              </w:rPr>
              <w:t>specifičnih</w:t>
            </w:r>
            <w:proofErr w:type="spellEnd"/>
            <w:r w:rsidRPr="0091484C">
              <w:rPr>
                <w:rFonts w:ascii="Arial" w:hAnsi="Arial" w:cs="Arial"/>
                <w:sz w:val="20"/>
                <w:szCs w:val="20"/>
              </w:rPr>
              <w:t xml:space="preserve"> </w:t>
            </w:r>
            <w:proofErr w:type="spellStart"/>
            <w:r w:rsidRPr="0091484C">
              <w:rPr>
                <w:rFonts w:ascii="Arial" w:hAnsi="Arial" w:cs="Arial"/>
                <w:sz w:val="20"/>
                <w:szCs w:val="20"/>
              </w:rPr>
              <w:t>zahtev</w:t>
            </w:r>
            <w:proofErr w:type="spellEnd"/>
            <w:r w:rsidRPr="0091484C">
              <w:rPr>
                <w:rFonts w:ascii="Arial" w:hAnsi="Arial" w:cs="Arial"/>
                <w:sz w:val="20"/>
                <w:szCs w:val="20"/>
              </w:rPr>
              <w:t xml:space="preserve"> </w:t>
            </w:r>
            <w:proofErr w:type="spellStart"/>
            <w:r w:rsidRPr="0091484C">
              <w:rPr>
                <w:rFonts w:ascii="Arial" w:hAnsi="Arial" w:cs="Arial"/>
                <w:sz w:val="20"/>
                <w:szCs w:val="20"/>
              </w:rPr>
              <w:t>predmeta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naročila</w:t>
            </w:r>
            <w:proofErr w:type="spellEnd"/>
            <w:r w:rsidRPr="0091484C">
              <w:rPr>
                <w:rFonts w:ascii="Arial" w:hAnsi="Arial" w:cs="Arial"/>
                <w:sz w:val="20"/>
                <w:szCs w:val="20"/>
              </w:rPr>
              <w:t xml:space="preserve">, mora </w:t>
            </w:r>
            <w:proofErr w:type="spellStart"/>
            <w:r>
              <w:rPr>
                <w:rFonts w:ascii="Arial" w:hAnsi="Arial" w:cs="Arial"/>
                <w:sz w:val="20"/>
                <w:szCs w:val="20"/>
              </w:rPr>
              <w:t>dobavitelj</w:t>
            </w:r>
            <w:proofErr w:type="spellEnd"/>
            <w:r>
              <w:rPr>
                <w:rFonts w:ascii="Arial" w:hAnsi="Arial" w:cs="Arial"/>
                <w:sz w:val="20"/>
                <w:szCs w:val="20"/>
              </w:rPr>
              <w:t xml:space="preserve"> </w:t>
            </w:r>
            <w:proofErr w:type="spellStart"/>
            <w:r>
              <w:rPr>
                <w:rFonts w:ascii="Arial" w:hAnsi="Arial" w:cs="Arial"/>
                <w:sz w:val="20"/>
                <w:szCs w:val="20"/>
              </w:rPr>
              <w:t>upoštevati</w:t>
            </w:r>
            <w:proofErr w:type="spellEnd"/>
            <w:r w:rsidRPr="0091484C">
              <w:rPr>
                <w:rFonts w:ascii="Arial" w:hAnsi="Arial" w:cs="Arial"/>
                <w:sz w:val="20"/>
                <w:szCs w:val="20"/>
              </w:rPr>
              <w:t xml:space="preserve"> </w:t>
            </w:r>
            <w:proofErr w:type="spellStart"/>
            <w:r w:rsidRPr="0091484C">
              <w:rPr>
                <w:rFonts w:ascii="Arial" w:hAnsi="Arial" w:cs="Arial"/>
                <w:sz w:val="20"/>
                <w:szCs w:val="20"/>
              </w:rPr>
              <w:t>naslednje</w:t>
            </w:r>
            <w:proofErr w:type="spellEnd"/>
            <w:r w:rsidRPr="0091484C">
              <w:rPr>
                <w:rFonts w:ascii="Arial" w:hAnsi="Arial" w:cs="Arial"/>
                <w:sz w:val="20"/>
                <w:szCs w:val="20"/>
              </w:rPr>
              <w:t>:</w:t>
            </w:r>
          </w:p>
          <w:tbl>
            <w:tblPr>
              <w:tblStyle w:val="NormalTablePHPDOCX"/>
              <w:tblW w:w="0" w:type="auto"/>
              <w:tblLook w:val="04A0" w:firstRow="1" w:lastRow="0" w:firstColumn="1" w:lastColumn="0" w:noHBand="0" w:noVBand="1"/>
            </w:tblPr>
            <w:tblGrid>
              <w:gridCol w:w="8962"/>
            </w:tblGrid>
            <w:tr w:rsidR="00630E46" w:rsidRPr="0091484C" w14:paraId="10CCFE39" w14:textId="77777777" w:rsidTr="00630E46">
              <w:tc>
                <w:tcPr>
                  <w:tcW w:w="0" w:type="auto"/>
                  <w:tcMar>
                    <w:top w:w="0" w:type="auto"/>
                    <w:bottom w:w="0" w:type="auto"/>
                  </w:tcMar>
                </w:tcPr>
                <w:p w14:paraId="3C3BBCB7" w14:textId="77777777" w:rsidR="00630E46" w:rsidRPr="007D7602" w:rsidRDefault="00630E46" w:rsidP="00630E46">
                  <w:pPr>
                    <w:numPr>
                      <w:ilvl w:val="0"/>
                      <w:numId w:val="15"/>
                    </w:numPr>
                    <w:jc w:val="both"/>
                    <w:rPr>
                      <w:rFonts w:ascii="Arial" w:hAnsi="Arial" w:cs="Arial"/>
                      <w:sz w:val="20"/>
                      <w:szCs w:val="20"/>
                      <w:lang w:val="de-DE"/>
                    </w:rPr>
                  </w:pPr>
                  <w:proofErr w:type="spellStart"/>
                  <w:r w:rsidRPr="007D7602">
                    <w:rPr>
                      <w:rFonts w:ascii="Arial" w:hAnsi="Arial" w:cs="Arial"/>
                      <w:sz w:val="20"/>
                      <w:szCs w:val="20"/>
                      <w:lang w:val="de-DE"/>
                    </w:rPr>
                    <w:t>dobava</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opreme</w:t>
                  </w:r>
                  <w:proofErr w:type="spellEnd"/>
                  <w:r w:rsidRPr="007D7602">
                    <w:rPr>
                      <w:rFonts w:ascii="Arial" w:hAnsi="Arial" w:cs="Arial"/>
                      <w:sz w:val="20"/>
                      <w:szCs w:val="20"/>
                      <w:lang w:val="de-DE"/>
                    </w:rPr>
                    <w:t xml:space="preserve"> z </w:t>
                  </w:r>
                  <w:proofErr w:type="spellStart"/>
                  <w:r w:rsidRPr="007D7602">
                    <w:rPr>
                      <w:rFonts w:ascii="Arial" w:hAnsi="Arial" w:cs="Arial"/>
                      <w:sz w:val="20"/>
                      <w:szCs w:val="20"/>
                      <w:lang w:val="de-DE"/>
                    </w:rPr>
                    <w:t>vsemi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zahtevanimi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karakteristikami</w:t>
                  </w:r>
                  <w:proofErr w:type="spellEnd"/>
                  <w:r w:rsidRPr="007D7602">
                    <w:rPr>
                      <w:rFonts w:ascii="Arial" w:hAnsi="Arial" w:cs="Arial"/>
                      <w:sz w:val="20"/>
                      <w:szCs w:val="20"/>
                      <w:lang w:val="de-DE"/>
                    </w:rPr>
                    <w:t xml:space="preserve"> je </w:t>
                  </w:r>
                  <w:proofErr w:type="spellStart"/>
                  <w:r w:rsidRPr="007D7602">
                    <w:rPr>
                      <w:rFonts w:ascii="Arial" w:hAnsi="Arial" w:cs="Arial"/>
                      <w:sz w:val="20"/>
                      <w:szCs w:val="20"/>
                      <w:lang w:val="de-DE"/>
                    </w:rPr>
                    <w:t>bistveni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element</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te</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pogodbe</w:t>
                  </w:r>
                  <w:proofErr w:type="spellEnd"/>
                  <w:r w:rsidRPr="007D7602">
                    <w:rPr>
                      <w:rFonts w:ascii="Arial" w:hAnsi="Arial" w:cs="Arial"/>
                      <w:sz w:val="20"/>
                      <w:szCs w:val="20"/>
                      <w:lang w:val="de-DE"/>
                    </w:rPr>
                    <w:t>,</w:t>
                  </w:r>
                </w:p>
                <w:p w14:paraId="5AC38B20" w14:textId="77777777" w:rsidR="00630E46" w:rsidRPr="007D7602" w:rsidRDefault="00630E46" w:rsidP="00630E46">
                  <w:pPr>
                    <w:numPr>
                      <w:ilvl w:val="0"/>
                      <w:numId w:val="15"/>
                    </w:numPr>
                    <w:jc w:val="both"/>
                    <w:rPr>
                      <w:rFonts w:ascii="Arial" w:hAnsi="Arial" w:cs="Arial"/>
                      <w:sz w:val="20"/>
                      <w:szCs w:val="20"/>
                      <w:lang w:val="de-DE"/>
                    </w:rPr>
                  </w:pPr>
                  <w:proofErr w:type="spellStart"/>
                  <w:r>
                    <w:rPr>
                      <w:rFonts w:ascii="Arial" w:hAnsi="Arial" w:cs="Arial"/>
                      <w:sz w:val="20"/>
                      <w:szCs w:val="20"/>
                      <w:lang w:val="de-DE"/>
                    </w:rPr>
                    <w:t>dobavitelj</w:t>
                  </w:r>
                  <w:proofErr w:type="spellEnd"/>
                  <w:r>
                    <w:rPr>
                      <w:rFonts w:ascii="Arial" w:hAnsi="Arial" w:cs="Arial"/>
                      <w:sz w:val="20"/>
                      <w:szCs w:val="20"/>
                      <w:lang w:val="de-DE"/>
                    </w:rPr>
                    <w:t xml:space="preserve"> </w:t>
                  </w:r>
                  <w:proofErr w:type="spellStart"/>
                  <w:r w:rsidRPr="007D7602">
                    <w:rPr>
                      <w:rFonts w:ascii="Arial" w:hAnsi="Arial" w:cs="Arial"/>
                      <w:sz w:val="20"/>
                      <w:szCs w:val="20"/>
                      <w:lang w:val="de-DE"/>
                    </w:rPr>
                    <w:t>mora</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opraviti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dobavo</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predmeta</w:t>
                  </w:r>
                  <w:proofErr w:type="spellEnd"/>
                  <w:r w:rsidRPr="007D7602">
                    <w:rPr>
                      <w:rFonts w:ascii="Arial" w:hAnsi="Arial" w:cs="Arial"/>
                      <w:sz w:val="20"/>
                      <w:szCs w:val="20"/>
                      <w:lang w:val="de-DE"/>
                    </w:rPr>
                    <w:t xml:space="preserve"> </w:t>
                  </w:r>
                  <w:proofErr w:type="spellStart"/>
                  <w:r>
                    <w:rPr>
                      <w:rFonts w:ascii="Arial" w:hAnsi="Arial" w:cs="Arial"/>
                      <w:sz w:val="20"/>
                      <w:szCs w:val="20"/>
                      <w:lang w:val="de-DE"/>
                    </w:rPr>
                    <w:t>pogodbe</w:t>
                  </w:r>
                  <w:proofErr w:type="spellEnd"/>
                  <w:r>
                    <w:rPr>
                      <w:rFonts w:ascii="Arial" w:hAnsi="Arial" w:cs="Arial"/>
                      <w:sz w:val="20"/>
                      <w:szCs w:val="20"/>
                      <w:lang w:val="de-DE"/>
                    </w:rPr>
                    <w:t xml:space="preserve"> </w:t>
                  </w:r>
                  <w:r w:rsidRPr="007D7602">
                    <w:rPr>
                      <w:rFonts w:ascii="Arial" w:hAnsi="Arial" w:cs="Arial"/>
                      <w:sz w:val="20"/>
                      <w:szCs w:val="20"/>
                      <w:lang w:val="de-DE"/>
                    </w:rPr>
                    <w:t xml:space="preserve">na </w:t>
                  </w:r>
                  <w:proofErr w:type="spellStart"/>
                  <w:r w:rsidRPr="007D7602">
                    <w:rPr>
                      <w:rFonts w:ascii="Arial" w:hAnsi="Arial" w:cs="Arial"/>
                      <w:sz w:val="20"/>
                      <w:szCs w:val="20"/>
                      <w:lang w:val="de-DE"/>
                    </w:rPr>
                    <w:t>način</w:t>
                  </w:r>
                  <w:proofErr w:type="spellEnd"/>
                  <w:r w:rsidRPr="007D7602">
                    <w:rPr>
                      <w:rFonts w:ascii="Arial" w:hAnsi="Arial" w:cs="Arial"/>
                      <w:sz w:val="20"/>
                      <w:szCs w:val="20"/>
                      <w:lang w:val="de-DE"/>
                    </w:rPr>
                    <w:t xml:space="preserve"> in </w:t>
                  </w:r>
                  <w:proofErr w:type="spellStart"/>
                  <w:r w:rsidRPr="007D7602">
                    <w:rPr>
                      <w:rFonts w:ascii="Arial" w:hAnsi="Arial" w:cs="Arial"/>
                      <w:sz w:val="20"/>
                      <w:szCs w:val="20"/>
                      <w:lang w:val="de-DE"/>
                    </w:rPr>
                    <w:t>pod</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takšnimi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pogoji</w:t>
                  </w:r>
                  <w:proofErr w:type="spellEnd"/>
                  <w:r w:rsidRPr="007D7602">
                    <w:rPr>
                      <w:rFonts w:ascii="Arial" w:hAnsi="Arial" w:cs="Arial"/>
                      <w:sz w:val="20"/>
                      <w:szCs w:val="20"/>
                      <w:lang w:val="de-DE"/>
                    </w:rPr>
                    <w:t xml:space="preserve">, da </w:t>
                  </w:r>
                  <w:proofErr w:type="spellStart"/>
                  <w:r w:rsidRPr="007D7602">
                    <w:rPr>
                      <w:rFonts w:ascii="Arial" w:hAnsi="Arial" w:cs="Arial"/>
                      <w:sz w:val="20"/>
                      <w:szCs w:val="20"/>
                      <w:lang w:val="de-DE"/>
                    </w:rPr>
                    <w:t>pri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prevozu</w:t>
                  </w:r>
                  <w:proofErr w:type="spellEnd"/>
                  <w:r w:rsidRPr="007D7602">
                    <w:rPr>
                      <w:rFonts w:ascii="Arial" w:hAnsi="Arial" w:cs="Arial"/>
                      <w:sz w:val="20"/>
                      <w:szCs w:val="20"/>
                      <w:lang w:val="de-DE"/>
                    </w:rPr>
                    <w:t xml:space="preserve"> ne </w:t>
                  </w:r>
                  <w:proofErr w:type="spellStart"/>
                  <w:r w:rsidRPr="007D7602">
                    <w:rPr>
                      <w:rFonts w:ascii="Arial" w:hAnsi="Arial" w:cs="Arial"/>
                      <w:sz w:val="20"/>
                      <w:szCs w:val="20"/>
                      <w:lang w:val="de-DE"/>
                    </w:rPr>
                    <w:t>pride</w:t>
                  </w:r>
                  <w:proofErr w:type="spellEnd"/>
                  <w:r w:rsidRPr="007D7602">
                    <w:rPr>
                      <w:rFonts w:ascii="Arial" w:hAnsi="Arial" w:cs="Arial"/>
                      <w:sz w:val="20"/>
                      <w:szCs w:val="20"/>
                      <w:lang w:val="de-DE"/>
                    </w:rPr>
                    <w:t xml:space="preserve"> do </w:t>
                  </w:r>
                  <w:proofErr w:type="spellStart"/>
                  <w:r w:rsidRPr="007D7602">
                    <w:rPr>
                      <w:rFonts w:ascii="Arial" w:hAnsi="Arial" w:cs="Arial"/>
                      <w:sz w:val="20"/>
                      <w:szCs w:val="20"/>
                      <w:lang w:val="de-DE"/>
                    </w:rPr>
                    <w:t>poškodovanja</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dobavljene</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opreme</w:t>
                  </w:r>
                  <w:proofErr w:type="spellEnd"/>
                  <w:r w:rsidRPr="007D7602">
                    <w:rPr>
                      <w:rFonts w:ascii="Arial" w:hAnsi="Arial" w:cs="Arial"/>
                      <w:sz w:val="20"/>
                      <w:szCs w:val="20"/>
                      <w:lang w:val="de-DE"/>
                    </w:rPr>
                    <w:t>,</w:t>
                  </w:r>
                </w:p>
                <w:p w14:paraId="1ABD31E1" w14:textId="77777777" w:rsidR="00630E46" w:rsidRPr="007D7602" w:rsidRDefault="00630E46" w:rsidP="00630E46">
                  <w:pPr>
                    <w:numPr>
                      <w:ilvl w:val="0"/>
                      <w:numId w:val="15"/>
                    </w:numPr>
                    <w:jc w:val="both"/>
                    <w:rPr>
                      <w:rFonts w:ascii="Arial" w:hAnsi="Arial" w:cs="Arial"/>
                      <w:sz w:val="20"/>
                      <w:szCs w:val="20"/>
                      <w:lang w:val="de-DE"/>
                    </w:rPr>
                  </w:pPr>
                  <w:proofErr w:type="spellStart"/>
                  <w:r w:rsidRPr="007D7602">
                    <w:rPr>
                      <w:rFonts w:ascii="Arial" w:hAnsi="Arial" w:cs="Arial"/>
                      <w:sz w:val="20"/>
                      <w:szCs w:val="20"/>
                      <w:lang w:val="de-DE"/>
                    </w:rPr>
                    <w:t>pred</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prevzemom</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mora</w:t>
                  </w:r>
                  <w:proofErr w:type="spellEnd"/>
                  <w:r w:rsidRPr="007D7602">
                    <w:rPr>
                      <w:rFonts w:ascii="Arial" w:hAnsi="Arial" w:cs="Arial"/>
                      <w:sz w:val="20"/>
                      <w:szCs w:val="20"/>
                      <w:lang w:val="de-DE"/>
                    </w:rPr>
                    <w:t xml:space="preserve"> </w:t>
                  </w:r>
                  <w:proofErr w:type="spellStart"/>
                  <w:r>
                    <w:rPr>
                      <w:rFonts w:ascii="Arial" w:hAnsi="Arial" w:cs="Arial"/>
                      <w:sz w:val="20"/>
                      <w:szCs w:val="20"/>
                      <w:lang w:val="de-DE"/>
                    </w:rPr>
                    <w:t>dobavitelj</w:t>
                  </w:r>
                  <w:proofErr w:type="spellEnd"/>
                  <w:r>
                    <w:rPr>
                      <w:rFonts w:ascii="Arial" w:hAnsi="Arial" w:cs="Arial"/>
                      <w:sz w:val="20"/>
                      <w:szCs w:val="20"/>
                      <w:lang w:val="de-DE"/>
                    </w:rPr>
                    <w:t xml:space="preserve"> </w:t>
                  </w:r>
                  <w:proofErr w:type="spellStart"/>
                  <w:r w:rsidRPr="007D7602">
                    <w:rPr>
                      <w:rFonts w:ascii="Arial" w:hAnsi="Arial" w:cs="Arial"/>
                      <w:sz w:val="20"/>
                      <w:szCs w:val="20"/>
                      <w:lang w:val="de-DE"/>
                    </w:rPr>
                    <w:t>dobavljeno</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opremo</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ustrezno</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nastaviti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tako</w:t>
                  </w:r>
                  <w:proofErr w:type="spellEnd"/>
                  <w:r w:rsidRPr="007D7602">
                    <w:rPr>
                      <w:rFonts w:ascii="Arial" w:hAnsi="Arial" w:cs="Arial"/>
                      <w:sz w:val="20"/>
                      <w:szCs w:val="20"/>
                      <w:lang w:val="de-DE"/>
                    </w:rPr>
                    <w:t xml:space="preserve"> da je </w:t>
                  </w:r>
                  <w:proofErr w:type="spellStart"/>
                  <w:r w:rsidRPr="007D7602">
                    <w:rPr>
                      <w:rFonts w:ascii="Arial" w:hAnsi="Arial" w:cs="Arial"/>
                      <w:sz w:val="20"/>
                      <w:szCs w:val="20"/>
                      <w:lang w:val="de-DE"/>
                    </w:rPr>
                    <w:t>primerna</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za</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izvedbo</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testnega</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preizkusa</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opreme</w:t>
                  </w:r>
                  <w:proofErr w:type="spellEnd"/>
                  <w:r w:rsidRPr="007D7602">
                    <w:rPr>
                      <w:rFonts w:ascii="Arial" w:hAnsi="Arial" w:cs="Arial"/>
                      <w:sz w:val="20"/>
                      <w:szCs w:val="20"/>
                      <w:lang w:val="de-DE"/>
                    </w:rPr>
                    <w:t>,</w:t>
                  </w:r>
                </w:p>
                <w:p w14:paraId="672F43C0" w14:textId="77777777" w:rsidR="00630E46" w:rsidRPr="007D7602" w:rsidRDefault="00630E46" w:rsidP="00630E46">
                  <w:pPr>
                    <w:numPr>
                      <w:ilvl w:val="0"/>
                      <w:numId w:val="15"/>
                    </w:numPr>
                    <w:jc w:val="both"/>
                    <w:rPr>
                      <w:rFonts w:ascii="Arial" w:hAnsi="Arial" w:cs="Arial"/>
                      <w:sz w:val="20"/>
                      <w:szCs w:val="20"/>
                      <w:lang w:val="de-DE"/>
                    </w:rPr>
                  </w:pPr>
                  <w:proofErr w:type="spellStart"/>
                  <w:r w:rsidRPr="007D7602">
                    <w:rPr>
                      <w:rFonts w:ascii="Arial" w:hAnsi="Arial" w:cs="Arial"/>
                      <w:sz w:val="20"/>
                      <w:szCs w:val="20"/>
                      <w:lang w:val="de-DE"/>
                    </w:rPr>
                    <w:t>pred</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prevzemom</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opreme</w:t>
                  </w:r>
                  <w:proofErr w:type="spellEnd"/>
                  <w:r w:rsidRPr="007D7602">
                    <w:rPr>
                      <w:rFonts w:ascii="Arial" w:hAnsi="Arial" w:cs="Arial"/>
                      <w:sz w:val="20"/>
                      <w:szCs w:val="20"/>
                      <w:lang w:val="de-DE"/>
                    </w:rPr>
                    <w:t xml:space="preserve"> se </w:t>
                  </w:r>
                  <w:proofErr w:type="spellStart"/>
                  <w:r w:rsidRPr="007D7602">
                    <w:rPr>
                      <w:rFonts w:ascii="Arial" w:hAnsi="Arial" w:cs="Arial"/>
                      <w:sz w:val="20"/>
                      <w:szCs w:val="20"/>
                      <w:lang w:val="de-DE"/>
                    </w:rPr>
                    <w:t>izvede</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testni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preizkus</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delovanja</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opreme</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predmet</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katerega</w:t>
                  </w:r>
                  <w:proofErr w:type="spellEnd"/>
                  <w:r w:rsidRPr="007D7602">
                    <w:rPr>
                      <w:rFonts w:ascii="Arial" w:hAnsi="Arial" w:cs="Arial"/>
                      <w:sz w:val="20"/>
                      <w:szCs w:val="20"/>
                      <w:lang w:val="de-DE"/>
                    </w:rPr>
                    <w:t xml:space="preserve"> je </w:t>
                  </w:r>
                  <w:proofErr w:type="spellStart"/>
                  <w:r w:rsidRPr="007D7602">
                    <w:rPr>
                      <w:rFonts w:ascii="Arial" w:hAnsi="Arial" w:cs="Arial"/>
                      <w:sz w:val="20"/>
                      <w:szCs w:val="20"/>
                      <w:lang w:val="de-DE"/>
                    </w:rPr>
                    <w:t>ugotovitev</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skladnosti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opreme</w:t>
                  </w:r>
                  <w:proofErr w:type="spellEnd"/>
                  <w:r w:rsidRPr="007D7602">
                    <w:rPr>
                      <w:rFonts w:ascii="Arial" w:hAnsi="Arial" w:cs="Arial"/>
                      <w:sz w:val="20"/>
                      <w:szCs w:val="20"/>
                      <w:lang w:val="de-DE"/>
                    </w:rPr>
                    <w:t xml:space="preserve"> z </w:t>
                  </w:r>
                  <w:proofErr w:type="spellStart"/>
                  <w:r w:rsidRPr="007D7602">
                    <w:rPr>
                      <w:rFonts w:ascii="Arial" w:hAnsi="Arial" w:cs="Arial"/>
                      <w:sz w:val="20"/>
                      <w:szCs w:val="20"/>
                      <w:lang w:val="de-DE"/>
                    </w:rPr>
                    <w:t>zahtevanimi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karakteristikami</w:t>
                  </w:r>
                  <w:proofErr w:type="spellEnd"/>
                  <w:r w:rsidRPr="007D7602">
                    <w:rPr>
                      <w:rFonts w:ascii="Arial" w:hAnsi="Arial" w:cs="Arial"/>
                      <w:sz w:val="20"/>
                      <w:szCs w:val="20"/>
                      <w:lang w:val="de-DE"/>
                    </w:rPr>
                    <w:t xml:space="preserve"> in </w:t>
                  </w:r>
                  <w:proofErr w:type="spellStart"/>
                  <w:r w:rsidRPr="007D7602">
                    <w:rPr>
                      <w:rFonts w:ascii="Arial" w:hAnsi="Arial" w:cs="Arial"/>
                      <w:sz w:val="20"/>
                      <w:szCs w:val="20"/>
                      <w:lang w:val="de-DE"/>
                    </w:rPr>
                    <w:t>ustrezna</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natančnost</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opreme</w:t>
                  </w:r>
                  <w:proofErr w:type="spellEnd"/>
                  <w:r w:rsidRPr="007D7602">
                    <w:rPr>
                      <w:rFonts w:ascii="Arial" w:hAnsi="Arial" w:cs="Arial"/>
                      <w:sz w:val="20"/>
                      <w:szCs w:val="20"/>
                      <w:lang w:val="de-DE"/>
                    </w:rPr>
                    <w:t>,</w:t>
                  </w:r>
                </w:p>
                <w:p w14:paraId="1B4713BD" w14:textId="77777777" w:rsidR="00630E46" w:rsidRPr="0091484C" w:rsidRDefault="00630E46" w:rsidP="00630E46">
                  <w:pPr>
                    <w:numPr>
                      <w:ilvl w:val="0"/>
                      <w:numId w:val="15"/>
                    </w:numPr>
                    <w:jc w:val="both"/>
                    <w:rPr>
                      <w:rFonts w:ascii="Arial" w:hAnsi="Arial" w:cs="Arial"/>
                      <w:sz w:val="20"/>
                      <w:szCs w:val="20"/>
                      <w:lang w:val="de-DE"/>
                    </w:rPr>
                  </w:pPr>
                  <w:r w:rsidRPr="007D7602">
                    <w:rPr>
                      <w:rFonts w:ascii="Arial" w:hAnsi="Arial" w:cs="Arial"/>
                      <w:sz w:val="20"/>
                      <w:szCs w:val="20"/>
                      <w:lang w:val="de-DE"/>
                    </w:rPr>
                    <w:t xml:space="preserve">v </w:t>
                  </w:r>
                  <w:proofErr w:type="spellStart"/>
                  <w:r w:rsidRPr="007D7602">
                    <w:rPr>
                      <w:rFonts w:ascii="Arial" w:hAnsi="Arial" w:cs="Arial"/>
                      <w:sz w:val="20"/>
                      <w:szCs w:val="20"/>
                      <w:lang w:val="de-DE"/>
                    </w:rPr>
                    <w:t>primeru</w:t>
                  </w:r>
                  <w:proofErr w:type="spellEnd"/>
                  <w:r w:rsidRPr="007D7602">
                    <w:rPr>
                      <w:rFonts w:ascii="Arial" w:hAnsi="Arial" w:cs="Arial"/>
                      <w:sz w:val="20"/>
                      <w:szCs w:val="20"/>
                      <w:lang w:val="de-DE"/>
                    </w:rPr>
                    <w:t xml:space="preserve">, da </w:t>
                  </w:r>
                  <w:proofErr w:type="spellStart"/>
                  <w:r w:rsidRPr="007D7602">
                    <w:rPr>
                      <w:rFonts w:ascii="Arial" w:hAnsi="Arial" w:cs="Arial"/>
                      <w:sz w:val="20"/>
                      <w:szCs w:val="20"/>
                      <w:lang w:val="de-DE"/>
                    </w:rPr>
                    <w:t>se</w:t>
                  </w:r>
                  <w:proofErr w:type="spellEnd"/>
                  <w:r w:rsidRPr="007D7602">
                    <w:rPr>
                      <w:rFonts w:ascii="Arial" w:hAnsi="Arial" w:cs="Arial"/>
                      <w:sz w:val="20"/>
                      <w:szCs w:val="20"/>
                      <w:lang w:val="de-DE"/>
                    </w:rPr>
                    <w:t xml:space="preserve"> v 180 </w:t>
                  </w:r>
                  <w:proofErr w:type="spellStart"/>
                  <w:r w:rsidRPr="007D7602">
                    <w:rPr>
                      <w:rFonts w:ascii="Arial" w:hAnsi="Arial" w:cs="Arial"/>
                      <w:sz w:val="20"/>
                      <w:szCs w:val="20"/>
                      <w:lang w:val="de-DE"/>
                    </w:rPr>
                    <w:t>dneh</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od</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prevzema</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izkaže</w:t>
                  </w:r>
                  <w:proofErr w:type="spellEnd"/>
                  <w:r w:rsidRPr="007D7602">
                    <w:rPr>
                      <w:rFonts w:ascii="Arial" w:hAnsi="Arial" w:cs="Arial"/>
                      <w:sz w:val="20"/>
                      <w:szCs w:val="20"/>
                      <w:lang w:val="de-DE"/>
                    </w:rPr>
                    <w:t xml:space="preserve">, da </w:t>
                  </w:r>
                  <w:proofErr w:type="spellStart"/>
                  <w:r w:rsidRPr="007D7602">
                    <w:rPr>
                      <w:rFonts w:ascii="Arial" w:hAnsi="Arial" w:cs="Arial"/>
                      <w:sz w:val="20"/>
                      <w:szCs w:val="20"/>
                      <w:lang w:val="de-DE"/>
                    </w:rPr>
                    <w:t>dobavljena</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oprema</w:t>
                  </w:r>
                  <w:proofErr w:type="spellEnd"/>
                  <w:r w:rsidRPr="007D7602">
                    <w:rPr>
                      <w:rFonts w:ascii="Arial" w:hAnsi="Arial" w:cs="Arial"/>
                      <w:sz w:val="20"/>
                      <w:szCs w:val="20"/>
                      <w:lang w:val="de-DE"/>
                    </w:rPr>
                    <w:t xml:space="preserve"> ne </w:t>
                  </w:r>
                  <w:proofErr w:type="spellStart"/>
                  <w:r w:rsidRPr="007D7602">
                    <w:rPr>
                      <w:rFonts w:ascii="Arial" w:hAnsi="Arial" w:cs="Arial"/>
                      <w:sz w:val="20"/>
                      <w:szCs w:val="20"/>
                      <w:lang w:val="de-DE"/>
                    </w:rPr>
                    <w:t>izpolnjuje</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zahtevanih</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karakteristik</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ali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ima</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kakšne</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skrite</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napake</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ki</w:t>
                  </w:r>
                  <w:proofErr w:type="spellEnd"/>
                  <w:r w:rsidRPr="007D7602">
                    <w:rPr>
                      <w:rFonts w:ascii="Arial" w:hAnsi="Arial" w:cs="Arial"/>
                      <w:sz w:val="20"/>
                      <w:szCs w:val="20"/>
                      <w:lang w:val="de-DE"/>
                    </w:rPr>
                    <w:t xml:space="preserve"> so se </w:t>
                  </w:r>
                  <w:proofErr w:type="spellStart"/>
                  <w:r w:rsidRPr="007D7602">
                    <w:rPr>
                      <w:rFonts w:ascii="Arial" w:hAnsi="Arial" w:cs="Arial"/>
                      <w:sz w:val="20"/>
                      <w:szCs w:val="20"/>
                      <w:lang w:val="de-DE"/>
                    </w:rPr>
                    <w:t>ugotovile</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šele</w:t>
                  </w:r>
                  <w:proofErr w:type="spellEnd"/>
                  <w:r w:rsidRPr="007D7602">
                    <w:rPr>
                      <w:rFonts w:ascii="Arial" w:hAnsi="Arial" w:cs="Arial"/>
                      <w:sz w:val="20"/>
                      <w:szCs w:val="20"/>
                      <w:lang w:val="de-DE"/>
                    </w:rPr>
                    <w:t xml:space="preserve"> ob </w:t>
                  </w:r>
                  <w:proofErr w:type="spellStart"/>
                  <w:r w:rsidRPr="007D7602">
                    <w:rPr>
                      <w:rFonts w:ascii="Arial" w:hAnsi="Arial" w:cs="Arial"/>
                      <w:sz w:val="20"/>
                      <w:szCs w:val="20"/>
                      <w:lang w:val="de-DE"/>
                    </w:rPr>
                    <w:t>dejanski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uporabi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opreme</w:t>
                  </w:r>
                  <w:proofErr w:type="spellEnd"/>
                  <w:r w:rsidRPr="007D7602">
                    <w:rPr>
                      <w:rFonts w:ascii="Arial" w:hAnsi="Arial" w:cs="Arial"/>
                      <w:sz w:val="20"/>
                      <w:szCs w:val="20"/>
                      <w:lang w:val="de-DE"/>
                    </w:rPr>
                    <w:t>, je</w:t>
                  </w:r>
                  <w:r>
                    <w:rPr>
                      <w:rFonts w:ascii="Arial" w:hAnsi="Arial" w:cs="Arial"/>
                      <w:sz w:val="20"/>
                      <w:szCs w:val="20"/>
                      <w:lang w:val="de-DE"/>
                    </w:rPr>
                    <w:t xml:space="preserve"> </w:t>
                  </w:r>
                  <w:proofErr w:type="spellStart"/>
                  <w:r>
                    <w:rPr>
                      <w:rFonts w:ascii="Arial" w:hAnsi="Arial" w:cs="Arial"/>
                      <w:sz w:val="20"/>
                      <w:szCs w:val="20"/>
                      <w:lang w:val="de-DE"/>
                    </w:rPr>
                    <w:t>dobavitelj</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dolžan</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opremo</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nadomestiti</w:t>
                  </w:r>
                  <w:proofErr w:type="spellEnd"/>
                  <w:r w:rsidRPr="007D7602">
                    <w:rPr>
                      <w:rFonts w:ascii="Arial" w:hAnsi="Arial" w:cs="Arial"/>
                      <w:sz w:val="20"/>
                      <w:szCs w:val="20"/>
                      <w:lang w:val="de-DE"/>
                    </w:rPr>
                    <w:t xml:space="preserve"> z </w:t>
                  </w:r>
                  <w:proofErr w:type="spellStart"/>
                  <w:r w:rsidRPr="007D7602">
                    <w:rPr>
                      <w:rFonts w:ascii="Arial" w:hAnsi="Arial" w:cs="Arial"/>
                      <w:sz w:val="20"/>
                      <w:szCs w:val="20"/>
                      <w:lang w:val="de-DE"/>
                    </w:rPr>
                    <w:t>novo</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ali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povrniti</w:t>
                  </w:r>
                  <w:proofErr w:type="spellEnd"/>
                  <w:r w:rsidRPr="007D7602">
                    <w:rPr>
                      <w:rFonts w:ascii="Arial" w:hAnsi="Arial" w:cs="Arial"/>
                      <w:sz w:val="20"/>
                      <w:szCs w:val="20"/>
                      <w:lang w:val="de-DE"/>
                    </w:rPr>
                    <w:t xml:space="preserve"> del </w:t>
                  </w:r>
                  <w:proofErr w:type="spellStart"/>
                  <w:r w:rsidRPr="007D7602">
                    <w:rPr>
                      <w:rFonts w:ascii="Arial" w:hAnsi="Arial" w:cs="Arial"/>
                      <w:sz w:val="20"/>
                      <w:szCs w:val="20"/>
                      <w:lang w:val="de-DE"/>
                    </w:rPr>
                    <w:t>kupnine</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če</w:t>
                  </w:r>
                  <w:proofErr w:type="spellEnd"/>
                  <w:r w:rsidRPr="007D7602">
                    <w:rPr>
                      <w:rFonts w:ascii="Arial" w:hAnsi="Arial" w:cs="Arial"/>
                      <w:sz w:val="20"/>
                      <w:szCs w:val="20"/>
                      <w:lang w:val="de-DE"/>
                    </w:rPr>
                    <w:t xml:space="preserve"> se s </w:t>
                  </w:r>
                  <w:proofErr w:type="spellStart"/>
                  <w:r w:rsidRPr="007D7602">
                    <w:rPr>
                      <w:rFonts w:ascii="Arial" w:hAnsi="Arial" w:cs="Arial"/>
                      <w:sz w:val="20"/>
                      <w:szCs w:val="20"/>
                      <w:lang w:val="de-DE"/>
                    </w:rPr>
                    <w:t>tem</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strinja</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naročnik</w:t>
                  </w:r>
                  <w:proofErr w:type="spellEnd"/>
                  <w:r w:rsidRPr="007D7602">
                    <w:rPr>
                      <w:rFonts w:ascii="Arial" w:hAnsi="Arial" w:cs="Arial"/>
                      <w:sz w:val="20"/>
                      <w:szCs w:val="20"/>
                      <w:lang w:val="de-DE"/>
                    </w:rPr>
                    <w:t>.</w:t>
                  </w:r>
                </w:p>
              </w:tc>
            </w:tr>
          </w:tbl>
          <w:p w14:paraId="23418BE7" w14:textId="77777777" w:rsidR="00630E46" w:rsidRPr="0091484C" w:rsidRDefault="00630E46" w:rsidP="00630E46">
            <w:pPr>
              <w:rPr>
                <w:rFonts w:ascii="Arial" w:hAnsi="Arial" w:cs="Arial"/>
                <w:sz w:val="20"/>
                <w:szCs w:val="20"/>
                <w:lang w:val="de-DE"/>
              </w:rPr>
            </w:pPr>
          </w:p>
        </w:tc>
      </w:tr>
    </w:tbl>
    <w:p w14:paraId="4B41A384" w14:textId="77777777" w:rsidR="00630E46" w:rsidRPr="0091484C" w:rsidRDefault="00630E46" w:rsidP="00630E46">
      <w:pPr>
        <w:jc w:val="center"/>
        <w:rPr>
          <w:rFonts w:ascii="Arial" w:hAnsi="Arial" w:cs="Arial"/>
          <w:b/>
          <w:bCs/>
          <w:sz w:val="20"/>
          <w:szCs w:val="20"/>
          <w:lang w:val="de-DE"/>
        </w:rPr>
      </w:pPr>
    </w:p>
    <w:p w14:paraId="302ACD68"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5.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47EBF936" w14:textId="77777777" w:rsidTr="00630E46">
        <w:tc>
          <w:tcPr>
            <w:tcW w:w="0" w:type="auto"/>
            <w:tcMar>
              <w:top w:w="0" w:type="auto"/>
              <w:bottom w:w="0" w:type="auto"/>
            </w:tcMar>
          </w:tcPr>
          <w:p w14:paraId="7516C913"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Dodatnih</w:t>
            </w:r>
            <w:proofErr w:type="spellEnd"/>
            <w:r w:rsidRPr="0091484C">
              <w:rPr>
                <w:rFonts w:ascii="Arial" w:hAnsi="Arial" w:cs="Arial"/>
                <w:sz w:val="20"/>
                <w:szCs w:val="20"/>
              </w:rPr>
              <w:t xml:space="preserve"> </w:t>
            </w:r>
            <w:proofErr w:type="spellStart"/>
            <w:r>
              <w:rPr>
                <w:rFonts w:ascii="Arial" w:hAnsi="Arial" w:cs="Arial"/>
                <w:sz w:val="20"/>
                <w:szCs w:val="20"/>
              </w:rPr>
              <w:t>dobav</w:t>
            </w:r>
            <w:proofErr w:type="spellEnd"/>
            <w:r>
              <w:rPr>
                <w:rFonts w:ascii="Arial" w:hAnsi="Arial" w:cs="Arial"/>
                <w:sz w:val="20"/>
                <w:szCs w:val="20"/>
              </w:rPr>
              <w:t xml:space="preserve"> in </w:t>
            </w:r>
            <w:proofErr w:type="spellStart"/>
            <w:r>
              <w:rPr>
                <w:rFonts w:ascii="Arial" w:hAnsi="Arial" w:cs="Arial"/>
                <w:sz w:val="20"/>
                <w:szCs w:val="20"/>
              </w:rPr>
              <w:t>storitev</w:t>
            </w:r>
            <w:proofErr w:type="spellEnd"/>
            <w:r w:rsidRPr="0091484C">
              <w:rPr>
                <w:rFonts w:ascii="Arial" w:hAnsi="Arial" w:cs="Arial"/>
                <w:sz w:val="20"/>
                <w:szCs w:val="20"/>
              </w:rPr>
              <w:t xml:space="preserve">, ki </w:t>
            </w:r>
            <w:proofErr w:type="spellStart"/>
            <w:r w:rsidRPr="0091484C">
              <w:rPr>
                <w:rFonts w:ascii="Arial" w:hAnsi="Arial" w:cs="Arial"/>
                <w:sz w:val="20"/>
                <w:szCs w:val="20"/>
              </w:rPr>
              <w:t>niso</w:t>
            </w:r>
            <w:proofErr w:type="spellEnd"/>
            <w:r w:rsidRPr="0091484C">
              <w:rPr>
                <w:rFonts w:ascii="Arial" w:hAnsi="Arial" w:cs="Arial"/>
                <w:sz w:val="20"/>
                <w:szCs w:val="20"/>
              </w:rPr>
              <w:t xml:space="preserve"> </w:t>
            </w:r>
            <w:proofErr w:type="spellStart"/>
            <w:r w:rsidRPr="0091484C">
              <w:rPr>
                <w:rFonts w:ascii="Arial" w:hAnsi="Arial" w:cs="Arial"/>
                <w:sz w:val="20"/>
                <w:szCs w:val="20"/>
              </w:rPr>
              <w:t>opredeljene</w:t>
            </w:r>
            <w:proofErr w:type="spellEnd"/>
            <w:r w:rsidRPr="0091484C">
              <w:rPr>
                <w:rFonts w:ascii="Arial" w:hAnsi="Arial" w:cs="Arial"/>
                <w:sz w:val="20"/>
                <w:szCs w:val="20"/>
              </w:rPr>
              <w:t xml:space="preserve"> s to </w:t>
            </w:r>
            <w:proofErr w:type="spellStart"/>
            <w:r w:rsidRPr="0091484C">
              <w:rPr>
                <w:rFonts w:ascii="Arial" w:hAnsi="Arial" w:cs="Arial"/>
                <w:sz w:val="20"/>
                <w:szCs w:val="20"/>
              </w:rPr>
              <w:t>pogodbo</w:t>
            </w:r>
            <w:proofErr w:type="spellEnd"/>
            <w:r w:rsidRPr="0091484C">
              <w:rPr>
                <w:rFonts w:ascii="Arial" w:hAnsi="Arial" w:cs="Arial"/>
                <w:sz w:val="20"/>
                <w:szCs w:val="20"/>
              </w:rPr>
              <w:t xml:space="preserve">, </w:t>
            </w:r>
            <w:proofErr w:type="spellStart"/>
            <w:r>
              <w:rPr>
                <w:rFonts w:ascii="Arial" w:hAnsi="Arial" w:cs="Arial"/>
                <w:sz w:val="20"/>
                <w:szCs w:val="20"/>
              </w:rPr>
              <w:t>dobavitelj</w:t>
            </w:r>
            <w:proofErr w:type="spellEnd"/>
            <w:r w:rsidRPr="0091484C">
              <w:rPr>
                <w:rFonts w:ascii="Arial" w:hAnsi="Arial" w:cs="Arial"/>
                <w:sz w:val="20"/>
                <w:szCs w:val="20"/>
              </w:rPr>
              <w:t xml:space="preserve"> ne </w:t>
            </w:r>
            <w:proofErr w:type="spellStart"/>
            <w:r w:rsidRPr="0091484C">
              <w:rPr>
                <w:rFonts w:ascii="Arial" w:hAnsi="Arial" w:cs="Arial"/>
                <w:sz w:val="20"/>
                <w:szCs w:val="20"/>
              </w:rPr>
              <w:t>sme</w:t>
            </w:r>
            <w:proofErr w:type="spellEnd"/>
            <w:r w:rsidRPr="0091484C">
              <w:rPr>
                <w:rFonts w:ascii="Arial" w:hAnsi="Arial" w:cs="Arial"/>
                <w:sz w:val="20"/>
                <w:szCs w:val="20"/>
              </w:rPr>
              <w:t xml:space="preserve"> </w:t>
            </w:r>
            <w:proofErr w:type="spellStart"/>
            <w:r w:rsidRPr="0091484C">
              <w:rPr>
                <w:rFonts w:ascii="Arial" w:hAnsi="Arial" w:cs="Arial"/>
                <w:sz w:val="20"/>
                <w:szCs w:val="20"/>
              </w:rPr>
              <w:t>izvesti</w:t>
            </w:r>
            <w:proofErr w:type="spellEnd"/>
            <w:r w:rsidRPr="0091484C">
              <w:rPr>
                <w:rFonts w:ascii="Arial" w:hAnsi="Arial" w:cs="Arial"/>
                <w:sz w:val="20"/>
                <w:szCs w:val="20"/>
              </w:rPr>
              <w:t xml:space="preserve"> </w:t>
            </w:r>
            <w:proofErr w:type="spellStart"/>
            <w:r w:rsidRPr="0091484C">
              <w:rPr>
                <w:rFonts w:ascii="Arial" w:hAnsi="Arial" w:cs="Arial"/>
                <w:sz w:val="20"/>
                <w:szCs w:val="20"/>
              </w:rPr>
              <w:t>brez</w:t>
            </w:r>
            <w:proofErr w:type="spellEnd"/>
            <w:r w:rsidRPr="0091484C">
              <w:rPr>
                <w:rFonts w:ascii="Arial" w:hAnsi="Arial" w:cs="Arial"/>
                <w:sz w:val="20"/>
                <w:szCs w:val="20"/>
              </w:rPr>
              <w:t xml:space="preserve"> </w:t>
            </w:r>
            <w:proofErr w:type="spellStart"/>
            <w:r w:rsidRPr="0091484C">
              <w:rPr>
                <w:rFonts w:ascii="Arial" w:hAnsi="Arial" w:cs="Arial"/>
                <w:sz w:val="20"/>
                <w:szCs w:val="20"/>
              </w:rPr>
              <w:t>predhodnega</w:t>
            </w:r>
            <w:proofErr w:type="spellEnd"/>
            <w:r w:rsidRPr="0091484C">
              <w:rPr>
                <w:rFonts w:ascii="Arial" w:hAnsi="Arial" w:cs="Arial"/>
                <w:sz w:val="20"/>
                <w:szCs w:val="20"/>
              </w:rPr>
              <w:t xml:space="preserve"> </w:t>
            </w:r>
            <w:proofErr w:type="spellStart"/>
            <w:r w:rsidRPr="0091484C">
              <w:rPr>
                <w:rFonts w:ascii="Arial" w:hAnsi="Arial" w:cs="Arial"/>
                <w:sz w:val="20"/>
                <w:szCs w:val="20"/>
              </w:rPr>
              <w:t>pisnega</w:t>
            </w:r>
            <w:proofErr w:type="spellEnd"/>
            <w:r w:rsidRPr="0091484C">
              <w:rPr>
                <w:rFonts w:ascii="Arial" w:hAnsi="Arial" w:cs="Arial"/>
                <w:sz w:val="20"/>
                <w:szCs w:val="20"/>
              </w:rPr>
              <w:t xml:space="preserve"> </w:t>
            </w:r>
            <w:proofErr w:type="spellStart"/>
            <w:r w:rsidRPr="0091484C">
              <w:rPr>
                <w:rFonts w:ascii="Arial" w:hAnsi="Arial" w:cs="Arial"/>
                <w:sz w:val="20"/>
                <w:szCs w:val="20"/>
              </w:rPr>
              <w:t>soglasja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naročnika</w:t>
            </w:r>
            <w:proofErr w:type="spellEnd"/>
            <w:r w:rsidRPr="0091484C">
              <w:rPr>
                <w:rFonts w:ascii="Arial" w:hAnsi="Arial" w:cs="Arial"/>
                <w:sz w:val="20"/>
                <w:szCs w:val="20"/>
              </w:rPr>
              <w:t>.</w:t>
            </w:r>
          </w:p>
          <w:p w14:paraId="062CC3E2"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Za </w:t>
            </w:r>
            <w:proofErr w:type="spellStart"/>
            <w:r w:rsidRPr="0091484C">
              <w:rPr>
                <w:rFonts w:ascii="Arial" w:hAnsi="Arial" w:cs="Arial"/>
                <w:sz w:val="20"/>
                <w:szCs w:val="20"/>
              </w:rPr>
              <w:t>dodatn</w:t>
            </w:r>
            <w:r>
              <w:rPr>
                <w:rFonts w:ascii="Arial" w:hAnsi="Arial" w:cs="Arial"/>
                <w:sz w:val="20"/>
                <w:szCs w:val="20"/>
              </w:rPr>
              <w:t>e</w:t>
            </w:r>
            <w:proofErr w:type="spellEnd"/>
            <w:r>
              <w:rPr>
                <w:rFonts w:ascii="Arial" w:hAnsi="Arial" w:cs="Arial"/>
                <w:sz w:val="20"/>
                <w:szCs w:val="20"/>
              </w:rPr>
              <w:t xml:space="preserve"> </w:t>
            </w:r>
            <w:proofErr w:type="spellStart"/>
            <w:r>
              <w:rPr>
                <w:rFonts w:ascii="Arial" w:hAnsi="Arial" w:cs="Arial"/>
                <w:sz w:val="20"/>
                <w:szCs w:val="20"/>
              </w:rPr>
              <w:t>do</w:t>
            </w:r>
            <w:r w:rsidRPr="0091484C">
              <w:rPr>
                <w:rFonts w:ascii="Arial" w:hAnsi="Arial" w:cs="Arial"/>
                <w:sz w:val="20"/>
                <w:szCs w:val="20"/>
              </w:rPr>
              <w:t>bave</w:t>
            </w:r>
            <w:proofErr w:type="spellEnd"/>
            <w:r>
              <w:rPr>
                <w:rFonts w:ascii="Arial" w:hAnsi="Arial" w:cs="Arial"/>
                <w:sz w:val="20"/>
                <w:szCs w:val="20"/>
              </w:rPr>
              <w:t xml:space="preserve"> </w:t>
            </w:r>
            <w:proofErr w:type="spellStart"/>
            <w:r>
              <w:rPr>
                <w:rFonts w:ascii="Arial" w:hAnsi="Arial" w:cs="Arial"/>
                <w:sz w:val="20"/>
                <w:szCs w:val="20"/>
              </w:rPr>
              <w:t>oziroma</w:t>
            </w:r>
            <w:proofErr w:type="spellEnd"/>
            <w:r>
              <w:rPr>
                <w:rFonts w:ascii="Arial" w:hAnsi="Arial" w:cs="Arial"/>
                <w:sz w:val="20"/>
                <w:szCs w:val="20"/>
              </w:rPr>
              <w:t xml:space="preserve"> </w:t>
            </w:r>
            <w:proofErr w:type="spellStart"/>
            <w:r>
              <w:rPr>
                <w:rFonts w:ascii="Arial" w:hAnsi="Arial" w:cs="Arial"/>
                <w:sz w:val="20"/>
                <w:szCs w:val="20"/>
              </w:rPr>
              <w:t>storitve</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dela</w:t>
            </w:r>
            <w:r w:rsidRPr="0091484C">
              <w:rPr>
                <w:rFonts w:ascii="Arial" w:hAnsi="Arial" w:cs="Arial"/>
                <w:sz w:val="20"/>
                <w:szCs w:val="20"/>
              </w:rPr>
              <w:t xml:space="preserve"> </w:t>
            </w:r>
            <w:r>
              <w:rPr>
                <w:rFonts w:ascii="Arial" w:hAnsi="Arial" w:cs="Arial"/>
                <w:sz w:val="20"/>
                <w:szCs w:val="20"/>
              </w:rPr>
              <w:t xml:space="preserve">ter </w:t>
            </w:r>
            <w:proofErr w:type="spellStart"/>
            <w:r>
              <w:rPr>
                <w:rFonts w:ascii="Arial" w:hAnsi="Arial" w:cs="Arial"/>
                <w:sz w:val="20"/>
                <w:szCs w:val="20"/>
              </w:rPr>
              <w:t>nadomestne</w:t>
            </w:r>
            <w:proofErr w:type="spellEnd"/>
            <w:r>
              <w:rPr>
                <w:rFonts w:ascii="Arial" w:hAnsi="Arial" w:cs="Arial"/>
                <w:sz w:val="20"/>
                <w:szCs w:val="20"/>
              </w:rPr>
              <w:t xml:space="preserve"> </w:t>
            </w:r>
            <w:proofErr w:type="spellStart"/>
            <w:r>
              <w:rPr>
                <w:rFonts w:ascii="Arial" w:hAnsi="Arial" w:cs="Arial"/>
                <w:sz w:val="20"/>
                <w:szCs w:val="20"/>
              </w:rPr>
              <w:t>do</w:t>
            </w:r>
            <w:r w:rsidRPr="0091484C">
              <w:rPr>
                <w:rFonts w:ascii="Arial" w:hAnsi="Arial" w:cs="Arial"/>
                <w:sz w:val="20"/>
                <w:szCs w:val="20"/>
              </w:rPr>
              <w:t>bave</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storitve</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dela</w:t>
            </w:r>
            <w:r w:rsidRPr="0091484C">
              <w:rPr>
                <w:rFonts w:ascii="Arial" w:hAnsi="Arial" w:cs="Arial"/>
                <w:sz w:val="20"/>
                <w:szCs w:val="20"/>
              </w:rPr>
              <w:t xml:space="preserve">, ki bi se </w:t>
            </w:r>
            <w:proofErr w:type="spellStart"/>
            <w:r w:rsidRPr="0091484C">
              <w:rPr>
                <w:rFonts w:ascii="Arial" w:hAnsi="Arial" w:cs="Arial"/>
                <w:sz w:val="20"/>
                <w:szCs w:val="20"/>
              </w:rPr>
              <w:t>izkazal</w:t>
            </w:r>
            <w:r>
              <w:rPr>
                <w:rFonts w:ascii="Arial" w:hAnsi="Arial" w:cs="Arial"/>
                <w:sz w:val="20"/>
                <w:szCs w:val="20"/>
              </w:rPr>
              <w:t>a</w:t>
            </w:r>
            <w:proofErr w:type="spellEnd"/>
            <w:r w:rsidRPr="0091484C">
              <w:rPr>
                <w:rFonts w:ascii="Arial" w:hAnsi="Arial" w:cs="Arial"/>
                <w:sz w:val="20"/>
                <w:szCs w:val="20"/>
              </w:rPr>
              <w:t xml:space="preserve"> za </w:t>
            </w:r>
            <w:proofErr w:type="spellStart"/>
            <w:r w:rsidRPr="0091484C">
              <w:rPr>
                <w:rFonts w:ascii="Arial" w:hAnsi="Arial" w:cs="Arial"/>
                <w:sz w:val="20"/>
                <w:szCs w:val="20"/>
              </w:rPr>
              <w:t>potrebn</w:t>
            </w:r>
            <w:r>
              <w:rPr>
                <w:rFonts w:ascii="Arial" w:hAnsi="Arial" w:cs="Arial"/>
                <w:sz w:val="20"/>
                <w:szCs w:val="20"/>
              </w:rPr>
              <w:t>a</w:t>
            </w:r>
            <w:proofErr w:type="spellEnd"/>
            <w:r w:rsidRPr="0091484C">
              <w:rPr>
                <w:rFonts w:ascii="Arial" w:hAnsi="Arial" w:cs="Arial"/>
                <w:sz w:val="20"/>
                <w:szCs w:val="20"/>
              </w:rPr>
              <w:t xml:space="preserve"> </w:t>
            </w:r>
            <w:proofErr w:type="spellStart"/>
            <w:r w:rsidRPr="0091484C">
              <w:rPr>
                <w:rFonts w:ascii="Arial" w:hAnsi="Arial" w:cs="Arial"/>
                <w:sz w:val="20"/>
                <w:szCs w:val="20"/>
              </w:rPr>
              <w:t>šele</w:t>
            </w:r>
            <w:proofErr w:type="spellEnd"/>
            <w:r w:rsidRPr="0091484C">
              <w:rPr>
                <w:rFonts w:ascii="Arial" w:hAnsi="Arial" w:cs="Arial"/>
                <w:sz w:val="20"/>
                <w:szCs w:val="20"/>
              </w:rPr>
              <w:t xml:space="preserve"> po </w:t>
            </w:r>
            <w:proofErr w:type="spellStart"/>
            <w:r w:rsidRPr="0091484C">
              <w:rPr>
                <w:rFonts w:ascii="Arial" w:hAnsi="Arial" w:cs="Arial"/>
                <w:sz w:val="20"/>
                <w:szCs w:val="20"/>
              </w:rPr>
              <w:t>sklenitvi</w:t>
            </w:r>
            <w:proofErr w:type="spellEnd"/>
            <w:r w:rsidRPr="0091484C">
              <w:rPr>
                <w:rFonts w:ascii="Arial" w:hAnsi="Arial" w:cs="Arial"/>
                <w:sz w:val="20"/>
                <w:szCs w:val="20"/>
              </w:rPr>
              <w:t xml:space="preserve"> </w:t>
            </w:r>
            <w:proofErr w:type="spellStart"/>
            <w:r w:rsidRPr="0091484C">
              <w:rPr>
                <w:rFonts w:ascii="Arial" w:hAnsi="Arial" w:cs="Arial"/>
                <w:sz w:val="20"/>
                <w:szCs w:val="20"/>
              </w:rPr>
              <w:t>te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w:t>
            </w:r>
            <w:proofErr w:type="spellStart"/>
            <w:r w:rsidRPr="0091484C">
              <w:rPr>
                <w:rFonts w:ascii="Arial" w:hAnsi="Arial" w:cs="Arial"/>
                <w:sz w:val="20"/>
                <w:szCs w:val="20"/>
              </w:rPr>
              <w:t>lahko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odda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naročilo</w:t>
            </w:r>
            <w:proofErr w:type="spellEnd"/>
            <w:r w:rsidRPr="0091484C">
              <w:rPr>
                <w:rFonts w:ascii="Arial" w:hAnsi="Arial" w:cs="Arial"/>
                <w:sz w:val="20"/>
                <w:szCs w:val="20"/>
              </w:rPr>
              <w:t xml:space="preserve"> </w:t>
            </w:r>
            <w:proofErr w:type="spellStart"/>
            <w:r>
              <w:rPr>
                <w:rFonts w:ascii="Arial" w:hAnsi="Arial" w:cs="Arial"/>
                <w:sz w:val="20"/>
                <w:szCs w:val="20"/>
              </w:rPr>
              <w:t>izvajalcu</w:t>
            </w:r>
            <w:proofErr w:type="spellEnd"/>
            <w:r w:rsidRPr="0091484C">
              <w:rPr>
                <w:rFonts w:ascii="Arial" w:hAnsi="Arial" w:cs="Arial"/>
                <w:sz w:val="20"/>
                <w:szCs w:val="20"/>
              </w:rPr>
              <w:t xml:space="preserve"> </w:t>
            </w:r>
            <w:proofErr w:type="spellStart"/>
            <w:r w:rsidRPr="0091484C">
              <w:rPr>
                <w:rFonts w:ascii="Arial" w:hAnsi="Arial" w:cs="Arial"/>
                <w:sz w:val="20"/>
                <w:szCs w:val="20"/>
              </w:rPr>
              <w:t>osnovnega</w:t>
            </w:r>
            <w:proofErr w:type="spellEnd"/>
            <w:r w:rsidRPr="0091484C">
              <w:rPr>
                <w:rFonts w:ascii="Arial" w:hAnsi="Arial" w:cs="Arial"/>
                <w:sz w:val="20"/>
                <w:szCs w:val="20"/>
              </w:rPr>
              <w:t xml:space="preserve"> </w:t>
            </w:r>
            <w:proofErr w:type="spellStart"/>
            <w:r>
              <w:rPr>
                <w:rFonts w:ascii="Arial" w:hAnsi="Arial" w:cs="Arial"/>
                <w:sz w:val="20"/>
                <w:szCs w:val="20"/>
              </w:rPr>
              <w:t>naročila-dobavitelju</w:t>
            </w:r>
            <w:proofErr w:type="spellEnd"/>
            <w:r w:rsidRPr="0091484C">
              <w:rPr>
                <w:rFonts w:ascii="Arial" w:hAnsi="Arial" w:cs="Arial"/>
                <w:sz w:val="20"/>
                <w:szCs w:val="20"/>
              </w:rPr>
              <w:t xml:space="preserve"> </w:t>
            </w:r>
            <w:proofErr w:type="spellStart"/>
            <w:r w:rsidRPr="0091484C">
              <w:rPr>
                <w:rFonts w:ascii="Arial" w:hAnsi="Arial" w:cs="Arial"/>
                <w:sz w:val="20"/>
                <w:szCs w:val="20"/>
              </w:rPr>
              <w:t>ob</w:t>
            </w:r>
            <w:proofErr w:type="spellEnd"/>
            <w:r w:rsidRPr="0091484C">
              <w:rPr>
                <w:rFonts w:ascii="Arial" w:hAnsi="Arial" w:cs="Arial"/>
                <w:sz w:val="20"/>
                <w:szCs w:val="20"/>
              </w:rPr>
              <w:t xml:space="preserve"> </w:t>
            </w:r>
            <w:proofErr w:type="spellStart"/>
            <w:r w:rsidRPr="0091484C">
              <w:rPr>
                <w:rFonts w:ascii="Arial" w:hAnsi="Arial" w:cs="Arial"/>
                <w:sz w:val="20"/>
                <w:szCs w:val="20"/>
              </w:rPr>
              <w:t>upoštevanju</w:t>
            </w:r>
            <w:proofErr w:type="spellEnd"/>
            <w:r w:rsidRPr="0091484C">
              <w:rPr>
                <w:rFonts w:ascii="Arial" w:hAnsi="Arial" w:cs="Arial"/>
                <w:sz w:val="20"/>
                <w:szCs w:val="20"/>
              </w:rPr>
              <w:t xml:space="preserve"> </w:t>
            </w:r>
            <w:proofErr w:type="spellStart"/>
            <w:r w:rsidRPr="0091484C">
              <w:rPr>
                <w:rFonts w:ascii="Arial" w:hAnsi="Arial" w:cs="Arial"/>
                <w:sz w:val="20"/>
                <w:szCs w:val="20"/>
              </w:rPr>
              <w:t>določb</w:t>
            </w:r>
            <w:proofErr w:type="spellEnd"/>
            <w:r w:rsidRPr="0091484C">
              <w:rPr>
                <w:rFonts w:ascii="Arial" w:hAnsi="Arial" w:cs="Arial"/>
                <w:sz w:val="20"/>
                <w:szCs w:val="20"/>
              </w:rPr>
              <w:t xml:space="preserve"> </w:t>
            </w:r>
            <w:proofErr w:type="spellStart"/>
            <w:r w:rsidRPr="0091484C">
              <w:rPr>
                <w:rFonts w:ascii="Arial" w:hAnsi="Arial" w:cs="Arial"/>
                <w:sz w:val="20"/>
                <w:szCs w:val="20"/>
              </w:rPr>
              <w:t>zakona</w:t>
            </w:r>
            <w:proofErr w:type="spellEnd"/>
            <w:r w:rsidRPr="0091484C">
              <w:rPr>
                <w:rFonts w:ascii="Arial" w:hAnsi="Arial" w:cs="Arial"/>
                <w:sz w:val="20"/>
                <w:szCs w:val="20"/>
              </w:rPr>
              <w:t xml:space="preserve">, ki </w:t>
            </w:r>
            <w:proofErr w:type="spellStart"/>
            <w:r w:rsidRPr="0091484C">
              <w:rPr>
                <w:rFonts w:ascii="Arial" w:hAnsi="Arial" w:cs="Arial"/>
                <w:sz w:val="20"/>
                <w:szCs w:val="20"/>
              </w:rPr>
              <w:t>ureja</w:t>
            </w:r>
            <w:proofErr w:type="spellEnd"/>
            <w:r w:rsidRPr="0091484C">
              <w:rPr>
                <w:rFonts w:ascii="Arial" w:hAnsi="Arial" w:cs="Arial"/>
                <w:sz w:val="20"/>
                <w:szCs w:val="20"/>
              </w:rPr>
              <w:t xml:space="preserve"> </w:t>
            </w:r>
            <w:proofErr w:type="spellStart"/>
            <w:r w:rsidRPr="0091484C">
              <w:rPr>
                <w:rFonts w:ascii="Arial" w:hAnsi="Arial" w:cs="Arial"/>
                <w:sz w:val="20"/>
                <w:szCs w:val="20"/>
              </w:rPr>
              <w:t>javno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naročanje</w:t>
            </w:r>
            <w:proofErr w:type="spellEnd"/>
            <w:r w:rsidRPr="0091484C">
              <w:rPr>
                <w:rFonts w:ascii="Arial" w:hAnsi="Arial" w:cs="Arial"/>
                <w:sz w:val="20"/>
                <w:szCs w:val="20"/>
              </w:rPr>
              <w:t>.</w:t>
            </w:r>
          </w:p>
          <w:p w14:paraId="7E6370D1"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Z </w:t>
            </w:r>
            <w:proofErr w:type="spellStart"/>
            <w:r>
              <w:rPr>
                <w:rFonts w:ascii="Arial" w:hAnsi="Arial" w:cs="Arial"/>
                <w:sz w:val="20"/>
                <w:szCs w:val="20"/>
              </w:rPr>
              <w:t>dobaviteljem</w:t>
            </w:r>
            <w:proofErr w:type="spellEnd"/>
            <w:r w:rsidRPr="0091484C">
              <w:rPr>
                <w:rFonts w:ascii="Arial" w:hAnsi="Arial" w:cs="Arial"/>
                <w:sz w:val="20"/>
                <w:szCs w:val="20"/>
              </w:rPr>
              <w:t xml:space="preserve"> se v </w:t>
            </w:r>
            <w:proofErr w:type="spellStart"/>
            <w:r w:rsidRPr="0091484C">
              <w:rPr>
                <w:rFonts w:ascii="Arial" w:hAnsi="Arial" w:cs="Arial"/>
                <w:sz w:val="20"/>
                <w:szCs w:val="20"/>
              </w:rPr>
              <w:t>tem</w:t>
            </w:r>
            <w:proofErr w:type="spellEnd"/>
            <w:r w:rsidRPr="0091484C">
              <w:rPr>
                <w:rFonts w:ascii="Arial" w:hAnsi="Arial" w:cs="Arial"/>
                <w:sz w:val="20"/>
                <w:szCs w:val="20"/>
              </w:rPr>
              <w:t xml:space="preserve"> </w:t>
            </w:r>
            <w:proofErr w:type="spellStart"/>
            <w:r w:rsidRPr="0091484C">
              <w:rPr>
                <w:rFonts w:ascii="Arial" w:hAnsi="Arial" w:cs="Arial"/>
                <w:sz w:val="20"/>
                <w:szCs w:val="20"/>
              </w:rPr>
              <w:t>primeru</w:t>
            </w:r>
            <w:proofErr w:type="spellEnd"/>
            <w:r w:rsidRPr="0091484C">
              <w:rPr>
                <w:rFonts w:ascii="Arial" w:hAnsi="Arial" w:cs="Arial"/>
                <w:sz w:val="20"/>
                <w:szCs w:val="20"/>
              </w:rPr>
              <w:t xml:space="preserve"> </w:t>
            </w:r>
            <w:proofErr w:type="spellStart"/>
            <w:r w:rsidRPr="0091484C">
              <w:rPr>
                <w:rFonts w:ascii="Arial" w:hAnsi="Arial" w:cs="Arial"/>
                <w:sz w:val="20"/>
                <w:szCs w:val="20"/>
              </w:rPr>
              <w:t>sklene</w:t>
            </w:r>
            <w:proofErr w:type="spellEnd"/>
            <w:r w:rsidRPr="0091484C">
              <w:rPr>
                <w:rFonts w:ascii="Arial" w:hAnsi="Arial" w:cs="Arial"/>
                <w:sz w:val="20"/>
                <w:szCs w:val="20"/>
              </w:rPr>
              <w:t xml:space="preserve"> </w:t>
            </w:r>
            <w:proofErr w:type="spellStart"/>
            <w:r w:rsidRPr="0091484C">
              <w:rPr>
                <w:rFonts w:ascii="Arial" w:hAnsi="Arial" w:cs="Arial"/>
                <w:sz w:val="20"/>
                <w:szCs w:val="20"/>
              </w:rPr>
              <w:t>dodatek</w:t>
            </w:r>
            <w:proofErr w:type="spellEnd"/>
            <w:r w:rsidRPr="0091484C">
              <w:rPr>
                <w:rFonts w:ascii="Arial" w:hAnsi="Arial" w:cs="Arial"/>
                <w:sz w:val="20"/>
                <w:szCs w:val="20"/>
              </w:rPr>
              <w:t xml:space="preserve"> k </w:t>
            </w:r>
            <w:proofErr w:type="spellStart"/>
            <w:r w:rsidRPr="0091484C">
              <w:rPr>
                <w:rFonts w:ascii="Arial" w:hAnsi="Arial" w:cs="Arial"/>
                <w:sz w:val="20"/>
                <w:szCs w:val="20"/>
              </w:rPr>
              <w:t>osnovni</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pogodbi</w:t>
            </w:r>
            <w:proofErr w:type="spellEnd"/>
            <w:r w:rsidRPr="0091484C">
              <w:rPr>
                <w:rFonts w:ascii="Arial" w:hAnsi="Arial" w:cs="Arial"/>
                <w:sz w:val="20"/>
                <w:szCs w:val="20"/>
              </w:rPr>
              <w:t xml:space="preserve"> </w:t>
            </w:r>
            <w:proofErr w:type="spellStart"/>
            <w:r w:rsidRPr="0091484C">
              <w:rPr>
                <w:rFonts w:ascii="Arial" w:hAnsi="Arial" w:cs="Arial"/>
                <w:sz w:val="20"/>
                <w:szCs w:val="20"/>
              </w:rPr>
              <w:t>ali</w:t>
            </w:r>
            <w:proofErr w:type="spellEnd"/>
            <w:r w:rsidRPr="0091484C">
              <w:rPr>
                <w:rFonts w:ascii="Arial" w:hAnsi="Arial" w:cs="Arial"/>
                <w:sz w:val="20"/>
                <w:szCs w:val="20"/>
              </w:rPr>
              <w:t xml:space="preserve"> nova </w:t>
            </w:r>
            <w:proofErr w:type="spellStart"/>
            <w:r w:rsidRPr="0091484C">
              <w:rPr>
                <w:rFonts w:ascii="Arial" w:hAnsi="Arial" w:cs="Arial"/>
                <w:sz w:val="20"/>
                <w:szCs w:val="20"/>
              </w:rPr>
              <w:t>pogodba</w:t>
            </w:r>
            <w:proofErr w:type="spellEnd"/>
            <w:r w:rsidRPr="0091484C">
              <w:rPr>
                <w:rFonts w:ascii="Arial" w:hAnsi="Arial" w:cs="Arial"/>
                <w:sz w:val="20"/>
                <w:szCs w:val="20"/>
              </w:rPr>
              <w:t>.</w:t>
            </w:r>
          </w:p>
        </w:tc>
      </w:tr>
    </w:tbl>
    <w:p w14:paraId="42C46D0D"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6.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3493E0FB" w14:textId="77777777" w:rsidTr="00630E46">
        <w:tc>
          <w:tcPr>
            <w:tcW w:w="0" w:type="auto"/>
            <w:tcMar>
              <w:top w:w="0" w:type="auto"/>
              <w:bottom w:w="0" w:type="auto"/>
            </w:tcMar>
          </w:tcPr>
          <w:p w14:paraId="04985CCD" w14:textId="77777777" w:rsidR="00630E46" w:rsidRPr="00B120F2" w:rsidRDefault="00630E46" w:rsidP="00630E46">
            <w:pPr>
              <w:spacing w:before="225" w:after="225"/>
              <w:jc w:val="both"/>
              <w:rPr>
                <w:rFonts w:ascii="Arial" w:hAnsi="Arial" w:cs="Arial"/>
                <w:sz w:val="20"/>
                <w:szCs w:val="20"/>
              </w:rPr>
            </w:pPr>
            <w:proofErr w:type="spellStart"/>
            <w:r w:rsidRPr="00B120F2">
              <w:rPr>
                <w:rFonts w:ascii="Arial" w:hAnsi="Arial" w:cs="Arial"/>
                <w:sz w:val="20"/>
                <w:szCs w:val="20"/>
              </w:rPr>
              <w:t>Pogodbena</w:t>
            </w:r>
            <w:proofErr w:type="spellEnd"/>
            <w:r w:rsidRPr="00B120F2">
              <w:rPr>
                <w:rFonts w:ascii="Arial" w:hAnsi="Arial" w:cs="Arial"/>
                <w:sz w:val="20"/>
                <w:szCs w:val="20"/>
              </w:rPr>
              <w:t xml:space="preserve"> </w:t>
            </w:r>
            <w:proofErr w:type="spellStart"/>
            <w:r w:rsidRPr="00B120F2">
              <w:rPr>
                <w:rFonts w:ascii="Arial" w:hAnsi="Arial" w:cs="Arial"/>
                <w:sz w:val="20"/>
                <w:szCs w:val="20"/>
              </w:rPr>
              <w:t>vrednost</w:t>
            </w:r>
            <w:proofErr w:type="spellEnd"/>
            <w:r w:rsidRPr="00B120F2">
              <w:rPr>
                <w:rFonts w:ascii="Arial" w:hAnsi="Arial" w:cs="Arial"/>
                <w:sz w:val="20"/>
                <w:szCs w:val="20"/>
              </w:rPr>
              <w:t xml:space="preserve"> je </w:t>
            </w:r>
            <w:proofErr w:type="spellStart"/>
            <w:r w:rsidRPr="00B120F2">
              <w:rPr>
                <w:rFonts w:ascii="Arial" w:hAnsi="Arial" w:cs="Arial"/>
                <w:sz w:val="20"/>
                <w:szCs w:val="20"/>
              </w:rPr>
              <w:t>dogovorjena</w:t>
            </w:r>
            <w:proofErr w:type="spellEnd"/>
            <w:r w:rsidRPr="00B120F2">
              <w:rPr>
                <w:rFonts w:ascii="Arial" w:hAnsi="Arial" w:cs="Arial"/>
                <w:sz w:val="20"/>
                <w:szCs w:val="20"/>
              </w:rPr>
              <w:t xml:space="preserve"> </w:t>
            </w:r>
            <w:proofErr w:type="spellStart"/>
            <w:r w:rsidRPr="00B120F2">
              <w:rPr>
                <w:rFonts w:ascii="Arial" w:hAnsi="Arial" w:cs="Arial"/>
                <w:sz w:val="20"/>
                <w:szCs w:val="20"/>
              </w:rPr>
              <w:t>na</w:t>
            </w:r>
            <w:proofErr w:type="spellEnd"/>
            <w:r w:rsidRPr="00B120F2">
              <w:rPr>
                <w:rFonts w:ascii="Arial" w:hAnsi="Arial" w:cs="Arial"/>
                <w:sz w:val="20"/>
                <w:szCs w:val="20"/>
              </w:rPr>
              <w:t xml:space="preserve"> </w:t>
            </w:r>
            <w:proofErr w:type="spellStart"/>
            <w:r w:rsidRPr="00B120F2">
              <w:rPr>
                <w:rFonts w:ascii="Arial" w:hAnsi="Arial" w:cs="Arial"/>
                <w:sz w:val="20"/>
                <w:szCs w:val="20"/>
              </w:rPr>
              <w:t>osnovi</w:t>
            </w:r>
            <w:proofErr w:type="spellEnd"/>
            <w:r w:rsidRPr="00B120F2">
              <w:rPr>
                <w:rFonts w:ascii="Arial" w:hAnsi="Arial" w:cs="Arial"/>
                <w:sz w:val="20"/>
                <w:szCs w:val="20"/>
              </w:rPr>
              <w:t xml:space="preserve"> </w:t>
            </w:r>
            <w:proofErr w:type="spellStart"/>
            <w:r w:rsidRPr="00B120F2">
              <w:rPr>
                <w:rFonts w:ascii="Arial" w:hAnsi="Arial" w:cs="Arial"/>
                <w:sz w:val="20"/>
                <w:szCs w:val="20"/>
              </w:rPr>
              <w:t>ponudbe</w:t>
            </w:r>
            <w:proofErr w:type="spellEnd"/>
            <w:r w:rsidRPr="00B120F2">
              <w:rPr>
                <w:rFonts w:ascii="Arial" w:hAnsi="Arial" w:cs="Arial"/>
                <w:sz w:val="20"/>
                <w:szCs w:val="20"/>
              </w:rPr>
              <w:t xml:space="preserve"> </w:t>
            </w:r>
            <w:proofErr w:type="spellStart"/>
            <w:r w:rsidRPr="00B120F2">
              <w:rPr>
                <w:rFonts w:ascii="Arial" w:hAnsi="Arial" w:cs="Arial"/>
                <w:sz w:val="20"/>
                <w:szCs w:val="20"/>
              </w:rPr>
              <w:t>dobavitelja</w:t>
            </w:r>
            <w:proofErr w:type="spellEnd"/>
            <w:r w:rsidRPr="00B120F2">
              <w:rPr>
                <w:rFonts w:ascii="Arial" w:hAnsi="Arial" w:cs="Arial"/>
                <w:sz w:val="20"/>
                <w:szCs w:val="20"/>
              </w:rPr>
              <w:t xml:space="preserve"> in </w:t>
            </w:r>
            <w:proofErr w:type="spellStart"/>
            <w:r w:rsidRPr="00B120F2">
              <w:rPr>
                <w:rFonts w:ascii="Arial" w:hAnsi="Arial" w:cs="Arial"/>
                <w:sz w:val="20"/>
                <w:szCs w:val="20"/>
              </w:rPr>
              <w:t>znaša</w:t>
            </w:r>
            <w:proofErr w:type="spellEnd"/>
            <w:r w:rsidRPr="00B120F2">
              <w:rPr>
                <w:rFonts w:ascii="Arial" w:hAnsi="Arial" w:cs="Arial"/>
                <w:sz w:val="20"/>
                <w:szCs w:val="20"/>
              </w:rPr>
              <w:t>:</w:t>
            </w:r>
          </w:p>
          <w:p w14:paraId="642CC61D" w14:textId="77777777" w:rsidR="00630E46" w:rsidRPr="00B120F2" w:rsidRDefault="00630E46" w:rsidP="00630E46">
            <w:pPr>
              <w:spacing w:before="225" w:after="225"/>
              <w:jc w:val="both"/>
              <w:rPr>
                <w:rFonts w:ascii="Arial" w:hAnsi="Arial" w:cs="Arial"/>
                <w:sz w:val="20"/>
                <w:szCs w:val="20"/>
              </w:rPr>
            </w:pPr>
            <w:proofErr w:type="spellStart"/>
            <w:r w:rsidRPr="00B120F2">
              <w:rPr>
                <w:rFonts w:ascii="Arial" w:hAnsi="Arial" w:cs="Arial"/>
                <w:sz w:val="20"/>
                <w:szCs w:val="20"/>
              </w:rPr>
              <w:t>Vrednost</w:t>
            </w:r>
            <w:proofErr w:type="spellEnd"/>
            <w:r w:rsidRPr="00B120F2">
              <w:rPr>
                <w:rFonts w:ascii="Arial" w:hAnsi="Arial" w:cs="Arial"/>
                <w:sz w:val="20"/>
                <w:szCs w:val="20"/>
              </w:rPr>
              <w:t xml:space="preserve"> </w:t>
            </w:r>
            <w:proofErr w:type="spellStart"/>
            <w:r w:rsidRPr="00B120F2">
              <w:rPr>
                <w:rFonts w:ascii="Arial" w:hAnsi="Arial" w:cs="Arial"/>
                <w:sz w:val="20"/>
                <w:szCs w:val="20"/>
              </w:rPr>
              <w:t>brez</w:t>
            </w:r>
            <w:proofErr w:type="spellEnd"/>
            <w:r w:rsidRPr="00B120F2">
              <w:rPr>
                <w:rFonts w:ascii="Arial" w:hAnsi="Arial" w:cs="Arial"/>
                <w:sz w:val="20"/>
                <w:szCs w:val="20"/>
              </w:rPr>
              <w:t xml:space="preserve"> </w:t>
            </w:r>
            <w:proofErr w:type="spellStart"/>
            <w:r w:rsidRPr="00B120F2">
              <w:rPr>
                <w:rFonts w:ascii="Arial" w:hAnsi="Arial" w:cs="Arial"/>
                <w:sz w:val="20"/>
                <w:szCs w:val="20"/>
              </w:rPr>
              <w:t>davka</w:t>
            </w:r>
            <w:proofErr w:type="spellEnd"/>
            <w:r w:rsidRPr="00B120F2">
              <w:rPr>
                <w:rFonts w:ascii="Arial" w:hAnsi="Arial" w:cs="Arial"/>
                <w:sz w:val="20"/>
                <w:szCs w:val="20"/>
              </w:rPr>
              <w:t xml:space="preserve"> </w:t>
            </w:r>
            <w:proofErr w:type="spellStart"/>
            <w:r w:rsidRPr="00B120F2">
              <w:rPr>
                <w:rFonts w:ascii="Arial" w:hAnsi="Arial" w:cs="Arial"/>
                <w:sz w:val="20"/>
                <w:szCs w:val="20"/>
              </w:rPr>
              <w:t>na</w:t>
            </w:r>
            <w:proofErr w:type="spellEnd"/>
            <w:r w:rsidRPr="00B120F2">
              <w:rPr>
                <w:rFonts w:ascii="Arial" w:hAnsi="Arial" w:cs="Arial"/>
                <w:sz w:val="20"/>
                <w:szCs w:val="20"/>
              </w:rPr>
              <w:t xml:space="preserve"> </w:t>
            </w:r>
            <w:proofErr w:type="spellStart"/>
            <w:r w:rsidRPr="00B120F2">
              <w:rPr>
                <w:rFonts w:ascii="Arial" w:hAnsi="Arial" w:cs="Arial"/>
                <w:sz w:val="20"/>
                <w:szCs w:val="20"/>
              </w:rPr>
              <w:t>dodano</w:t>
            </w:r>
            <w:proofErr w:type="spellEnd"/>
            <w:r w:rsidRPr="00B120F2">
              <w:rPr>
                <w:rFonts w:ascii="Arial" w:hAnsi="Arial" w:cs="Arial"/>
                <w:sz w:val="20"/>
                <w:szCs w:val="20"/>
              </w:rPr>
              <w:t xml:space="preserve"> </w:t>
            </w:r>
            <w:proofErr w:type="spellStart"/>
            <w:r w:rsidRPr="00B120F2">
              <w:rPr>
                <w:rFonts w:ascii="Arial" w:hAnsi="Arial" w:cs="Arial"/>
                <w:sz w:val="20"/>
                <w:szCs w:val="20"/>
              </w:rPr>
              <w:t>vrednost</w:t>
            </w:r>
            <w:proofErr w:type="spellEnd"/>
            <w:r w:rsidRPr="00B120F2">
              <w:rPr>
                <w:rFonts w:ascii="Arial" w:hAnsi="Arial" w:cs="Arial"/>
                <w:sz w:val="20"/>
                <w:szCs w:val="20"/>
              </w:rPr>
              <w:t xml:space="preserve"> (DDV): ____________ EUR</w:t>
            </w:r>
          </w:p>
          <w:p w14:paraId="24B935BB" w14:textId="77777777" w:rsidR="00630E46" w:rsidRPr="00B120F2" w:rsidRDefault="00630E46" w:rsidP="00630E46">
            <w:pPr>
              <w:spacing w:before="225" w:after="225"/>
              <w:jc w:val="both"/>
              <w:rPr>
                <w:rFonts w:ascii="Arial" w:hAnsi="Arial" w:cs="Arial"/>
                <w:sz w:val="20"/>
                <w:szCs w:val="20"/>
              </w:rPr>
            </w:pPr>
            <w:proofErr w:type="spellStart"/>
            <w:r w:rsidRPr="00B120F2">
              <w:rPr>
                <w:rFonts w:ascii="Arial" w:hAnsi="Arial" w:cs="Arial"/>
                <w:sz w:val="20"/>
                <w:szCs w:val="20"/>
              </w:rPr>
              <w:t>Davek</w:t>
            </w:r>
            <w:proofErr w:type="spellEnd"/>
            <w:r w:rsidRPr="00B120F2">
              <w:rPr>
                <w:rFonts w:ascii="Arial" w:hAnsi="Arial" w:cs="Arial"/>
                <w:sz w:val="20"/>
                <w:szCs w:val="20"/>
              </w:rPr>
              <w:t xml:space="preserve"> </w:t>
            </w:r>
            <w:proofErr w:type="spellStart"/>
            <w:r w:rsidRPr="00B120F2">
              <w:rPr>
                <w:rFonts w:ascii="Arial" w:hAnsi="Arial" w:cs="Arial"/>
                <w:sz w:val="20"/>
                <w:szCs w:val="20"/>
              </w:rPr>
              <w:t>na</w:t>
            </w:r>
            <w:proofErr w:type="spellEnd"/>
            <w:r w:rsidRPr="00B120F2">
              <w:rPr>
                <w:rFonts w:ascii="Arial" w:hAnsi="Arial" w:cs="Arial"/>
                <w:sz w:val="20"/>
                <w:szCs w:val="20"/>
              </w:rPr>
              <w:t xml:space="preserve"> </w:t>
            </w:r>
            <w:proofErr w:type="spellStart"/>
            <w:r w:rsidRPr="00B120F2">
              <w:rPr>
                <w:rFonts w:ascii="Arial" w:hAnsi="Arial" w:cs="Arial"/>
                <w:sz w:val="20"/>
                <w:szCs w:val="20"/>
              </w:rPr>
              <w:t>dodano</w:t>
            </w:r>
            <w:proofErr w:type="spellEnd"/>
            <w:r w:rsidRPr="00B120F2">
              <w:rPr>
                <w:rFonts w:ascii="Arial" w:hAnsi="Arial" w:cs="Arial"/>
                <w:sz w:val="20"/>
                <w:szCs w:val="20"/>
              </w:rPr>
              <w:t xml:space="preserve"> </w:t>
            </w:r>
            <w:proofErr w:type="spellStart"/>
            <w:r w:rsidRPr="00B120F2">
              <w:rPr>
                <w:rFonts w:ascii="Arial" w:hAnsi="Arial" w:cs="Arial"/>
                <w:sz w:val="20"/>
                <w:szCs w:val="20"/>
              </w:rPr>
              <w:t>vrednost</w:t>
            </w:r>
            <w:proofErr w:type="spellEnd"/>
            <w:r w:rsidRPr="00B120F2">
              <w:rPr>
                <w:rFonts w:ascii="Arial" w:hAnsi="Arial" w:cs="Arial"/>
                <w:sz w:val="20"/>
                <w:szCs w:val="20"/>
              </w:rPr>
              <w:t xml:space="preserve"> (DDV): __________________ EUR</w:t>
            </w:r>
          </w:p>
          <w:p w14:paraId="704F0FB0" w14:textId="77777777" w:rsidR="00630E46" w:rsidRPr="0091484C" w:rsidRDefault="00630E46" w:rsidP="00630E46">
            <w:pPr>
              <w:spacing w:before="225" w:after="225"/>
              <w:jc w:val="both"/>
              <w:rPr>
                <w:rFonts w:ascii="Arial" w:hAnsi="Arial" w:cs="Arial"/>
                <w:sz w:val="20"/>
                <w:szCs w:val="20"/>
              </w:rPr>
            </w:pPr>
            <w:proofErr w:type="spellStart"/>
            <w:r w:rsidRPr="00B120F2">
              <w:rPr>
                <w:rFonts w:ascii="Arial" w:hAnsi="Arial" w:cs="Arial"/>
                <w:sz w:val="20"/>
                <w:szCs w:val="20"/>
              </w:rPr>
              <w:t>Pogodbena</w:t>
            </w:r>
            <w:proofErr w:type="spellEnd"/>
            <w:r w:rsidRPr="00B120F2">
              <w:rPr>
                <w:rFonts w:ascii="Arial" w:hAnsi="Arial" w:cs="Arial"/>
                <w:sz w:val="20"/>
                <w:szCs w:val="20"/>
              </w:rPr>
              <w:t xml:space="preserve"> </w:t>
            </w:r>
            <w:proofErr w:type="spellStart"/>
            <w:r w:rsidRPr="00B120F2">
              <w:rPr>
                <w:rFonts w:ascii="Arial" w:hAnsi="Arial" w:cs="Arial"/>
                <w:sz w:val="20"/>
                <w:szCs w:val="20"/>
              </w:rPr>
              <w:t>vrednost</w:t>
            </w:r>
            <w:proofErr w:type="spellEnd"/>
            <w:r w:rsidRPr="00B120F2">
              <w:rPr>
                <w:rFonts w:ascii="Arial" w:hAnsi="Arial" w:cs="Arial"/>
                <w:sz w:val="20"/>
                <w:szCs w:val="20"/>
              </w:rPr>
              <w:t xml:space="preserve"> </w:t>
            </w:r>
            <w:proofErr w:type="spellStart"/>
            <w:r w:rsidRPr="00B120F2">
              <w:rPr>
                <w:rFonts w:ascii="Arial" w:hAnsi="Arial" w:cs="Arial"/>
                <w:sz w:val="20"/>
                <w:szCs w:val="20"/>
              </w:rPr>
              <w:t>vključno</w:t>
            </w:r>
            <w:proofErr w:type="spellEnd"/>
            <w:r w:rsidRPr="00B120F2">
              <w:rPr>
                <w:rFonts w:ascii="Arial" w:hAnsi="Arial" w:cs="Arial"/>
                <w:sz w:val="20"/>
                <w:szCs w:val="20"/>
              </w:rPr>
              <w:t xml:space="preserve"> z </w:t>
            </w:r>
            <w:proofErr w:type="spellStart"/>
            <w:r w:rsidRPr="00B120F2">
              <w:rPr>
                <w:rFonts w:ascii="Arial" w:hAnsi="Arial" w:cs="Arial"/>
                <w:sz w:val="20"/>
                <w:szCs w:val="20"/>
              </w:rPr>
              <w:t>davkom</w:t>
            </w:r>
            <w:proofErr w:type="spellEnd"/>
            <w:r w:rsidRPr="00B120F2">
              <w:rPr>
                <w:rFonts w:ascii="Arial" w:hAnsi="Arial" w:cs="Arial"/>
                <w:sz w:val="20"/>
                <w:szCs w:val="20"/>
              </w:rPr>
              <w:t xml:space="preserve"> </w:t>
            </w:r>
            <w:proofErr w:type="spellStart"/>
            <w:r w:rsidRPr="00B120F2">
              <w:rPr>
                <w:rFonts w:ascii="Arial" w:hAnsi="Arial" w:cs="Arial"/>
                <w:sz w:val="20"/>
                <w:szCs w:val="20"/>
              </w:rPr>
              <w:t>na</w:t>
            </w:r>
            <w:proofErr w:type="spellEnd"/>
            <w:r w:rsidRPr="00B120F2">
              <w:rPr>
                <w:rFonts w:ascii="Arial" w:hAnsi="Arial" w:cs="Arial"/>
                <w:sz w:val="20"/>
                <w:szCs w:val="20"/>
              </w:rPr>
              <w:t xml:space="preserve"> </w:t>
            </w:r>
            <w:proofErr w:type="spellStart"/>
            <w:r w:rsidRPr="00B120F2">
              <w:rPr>
                <w:rFonts w:ascii="Arial" w:hAnsi="Arial" w:cs="Arial"/>
                <w:sz w:val="20"/>
                <w:szCs w:val="20"/>
              </w:rPr>
              <w:t>dodano</w:t>
            </w:r>
            <w:proofErr w:type="spellEnd"/>
            <w:r w:rsidRPr="00B120F2">
              <w:rPr>
                <w:rFonts w:ascii="Arial" w:hAnsi="Arial" w:cs="Arial"/>
                <w:sz w:val="20"/>
                <w:szCs w:val="20"/>
              </w:rPr>
              <w:t xml:space="preserve"> </w:t>
            </w:r>
            <w:proofErr w:type="spellStart"/>
            <w:r w:rsidRPr="00B120F2">
              <w:rPr>
                <w:rFonts w:ascii="Arial" w:hAnsi="Arial" w:cs="Arial"/>
                <w:sz w:val="20"/>
                <w:szCs w:val="20"/>
              </w:rPr>
              <w:t>vrednost</w:t>
            </w:r>
            <w:proofErr w:type="spellEnd"/>
            <w:r w:rsidRPr="00B120F2">
              <w:rPr>
                <w:rFonts w:ascii="Arial" w:hAnsi="Arial" w:cs="Arial"/>
                <w:sz w:val="20"/>
                <w:szCs w:val="20"/>
              </w:rPr>
              <w:t xml:space="preserve"> (DDV): _________________ EUR</w:t>
            </w:r>
          </w:p>
          <w:p w14:paraId="2419BB17" w14:textId="0C5D1AF9" w:rsidR="00630E46"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Sredstva</w:t>
            </w:r>
            <w:proofErr w:type="spellEnd"/>
            <w:r w:rsidRPr="0091484C">
              <w:rPr>
                <w:rFonts w:ascii="Arial" w:hAnsi="Arial" w:cs="Arial"/>
                <w:sz w:val="20"/>
                <w:szCs w:val="20"/>
              </w:rPr>
              <w:t xml:space="preserve"> za </w:t>
            </w:r>
            <w:proofErr w:type="spellStart"/>
            <w:r w:rsidRPr="0091484C">
              <w:rPr>
                <w:rFonts w:ascii="Arial" w:hAnsi="Arial" w:cs="Arial"/>
                <w:sz w:val="20"/>
                <w:szCs w:val="20"/>
              </w:rPr>
              <w:t>izvedbo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naročila</w:t>
            </w:r>
            <w:proofErr w:type="spellEnd"/>
            <w:r w:rsidRPr="0091484C">
              <w:rPr>
                <w:rFonts w:ascii="Arial" w:hAnsi="Arial" w:cs="Arial"/>
                <w:sz w:val="20"/>
                <w:szCs w:val="20"/>
              </w:rPr>
              <w:t xml:space="preserve"> so </w:t>
            </w:r>
            <w:proofErr w:type="spellStart"/>
            <w:r w:rsidRPr="0091484C">
              <w:rPr>
                <w:rFonts w:ascii="Arial" w:hAnsi="Arial" w:cs="Arial"/>
                <w:sz w:val="20"/>
                <w:szCs w:val="20"/>
              </w:rPr>
              <w:t>zagotovljena</w:t>
            </w:r>
            <w:proofErr w:type="spellEnd"/>
            <w:r w:rsidRPr="0091484C">
              <w:rPr>
                <w:rFonts w:ascii="Arial" w:hAnsi="Arial" w:cs="Arial"/>
                <w:sz w:val="20"/>
                <w:szCs w:val="20"/>
              </w:rPr>
              <w:t>:</w:t>
            </w:r>
            <w:r w:rsidR="009669C1">
              <w:rPr>
                <w:rFonts w:ascii="Arial" w:hAnsi="Arial" w:cs="Arial"/>
                <w:sz w:val="20"/>
                <w:szCs w:val="20"/>
              </w:rPr>
              <w:t xml:space="preserve"> _______</w:t>
            </w:r>
          </w:p>
          <w:p w14:paraId="0A2B276B" w14:textId="788BC203" w:rsidR="00630E46" w:rsidRPr="0091484C" w:rsidRDefault="009669C1" w:rsidP="00630E46">
            <w:pPr>
              <w:spacing w:before="225" w:after="225"/>
              <w:jc w:val="both"/>
              <w:rPr>
                <w:rFonts w:ascii="Arial" w:hAnsi="Arial" w:cs="Arial"/>
                <w:sz w:val="20"/>
                <w:szCs w:val="20"/>
              </w:rPr>
            </w:pPr>
            <w:proofErr w:type="spellStart"/>
            <w:r>
              <w:rPr>
                <w:rFonts w:ascii="Arial" w:hAnsi="Arial" w:cs="Arial"/>
                <w:sz w:val="20"/>
                <w:szCs w:val="20"/>
              </w:rPr>
              <w:t>Predmet</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je </w:t>
            </w:r>
            <w:proofErr w:type="spellStart"/>
            <w:r>
              <w:rPr>
                <w:rFonts w:ascii="Arial" w:hAnsi="Arial" w:cs="Arial"/>
                <w:sz w:val="20"/>
                <w:szCs w:val="20"/>
              </w:rPr>
              <w:t>sofinanciran</w:t>
            </w:r>
            <w:proofErr w:type="spellEnd"/>
            <w:r>
              <w:rPr>
                <w:rFonts w:ascii="Arial" w:hAnsi="Arial" w:cs="Arial"/>
                <w:sz w:val="20"/>
                <w:szCs w:val="20"/>
              </w:rPr>
              <w:t xml:space="preserve"> </w:t>
            </w:r>
            <w:r w:rsidR="00AD65E0" w:rsidRPr="00AD65E0">
              <w:rPr>
                <w:rFonts w:ascii="Arial" w:hAnsi="Arial" w:cs="Arial"/>
                <w:sz w:val="20"/>
                <w:szCs w:val="20"/>
              </w:rPr>
              <w:t xml:space="preserve">s </w:t>
            </w:r>
            <w:proofErr w:type="spellStart"/>
            <w:r w:rsidR="00AD65E0" w:rsidRPr="00AD65E0">
              <w:rPr>
                <w:rFonts w:ascii="Arial" w:hAnsi="Arial" w:cs="Arial"/>
                <w:sz w:val="20"/>
                <w:szCs w:val="20"/>
              </w:rPr>
              <w:t>strani</w:t>
            </w:r>
            <w:proofErr w:type="spellEnd"/>
            <w:r w:rsidR="00AD65E0" w:rsidRPr="00AD65E0">
              <w:rPr>
                <w:rFonts w:ascii="Arial" w:hAnsi="Arial" w:cs="Arial"/>
                <w:sz w:val="20"/>
                <w:szCs w:val="20"/>
              </w:rPr>
              <w:t xml:space="preserve"> RS (</w:t>
            </w:r>
            <w:proofErr w:type="spellStart"/>
            <w:r w:rsidR="00AD65E0" w:rsidRPr="00AD65E0">
              <w:rPr>
                <w:rFonts w:ascii="Arial" w:hAnsi="Arial" w:cs="Arial"/>
                <w:sz w:val="20"/>
                <w:szCs w:val="20"/>
              </w:rPr>
              <w:t>Ministrstva</w:t>
            </w:r>
            <w:proofErr w:type="spellEnd"/>
            <w:r w:rsidR="00AD65E0" w:rsidRPr="00AD65E0">
              <w:rPr>
                <w:rFonts w:ascii="Arial" w:hAnsi="Arial" w:cs="Arial"/>
                <w:sz w:val="20"/>
                <w:szCs w:val="20"/>
              </w:rPr>
              <w:t xml:space="preserve"> za </w:t>
            </w:r>
            <w:proofErr w:type="spellStart"/>
            <w:r w:rsidR="00AD65E0" w:rsidRPr="00AD65E0">
              <w:rPr>
                <w:rFonts w:ascii="Arial" w:hAnsi="Arial" w:cs="Arial"/>
                <w:sz w:val="20"/>
                <w:szCs w:val="20"/>
              </w:rPr>
              <w:t>kmetijstvo</w:t>
            </w:r>
            <w:proofErr w:type="spellEnd"/>
            <w:r w:rsidR="00AD65E0" w:rsidRPr="00AD65E0">
              <w:rPr>
                <w:rFonts w:ascii="Arial" w:hAnsi="Arial" w:cs="Arial"/>
                <w:sz w:val="20"/>
                <w:szCs w:val="20"/>
              </w:rPr>
              <w:t>) in EU (</w:t>
            </w:r>
            <w:proofErr w:type="spellStart"/>
            <w:r w:rsidR="00AD65E0" w:rsidRPr="00AD65E0">
              <w:rPr>
                <w:rFonts w:ascii="Arial" w:hAnsi="Arial" w:cs="Arial"/>
                <w:sz w:val="20"/>
                <w:szCs w:val="20"/>
              </w:rPr>
              <w:t>Evropski</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kmetijski</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sklad</w:t>
            </w:r>
            <w:proofErr w:type="spellEnd"/>
            <w:r w:rsidR="00AD65E0" w:rsidRPr="00AD65E0">
              <w:rPr>
                <w:rFonts w:ascii="Arial" w:hAnsi="Arial" w:cs="Arial"/>
                <w:sz w:val="20"/>
                <w:szCs w:val="20"/>
              </w:rPr>
              <w:t xml:space="preserve"> za </w:t>
            </w:r>
            <w:proofErr w:type="spellStart"/>
            <w:r w:rsidR="00AD65E0" w:rsidRPr="00AD65E0">
              <w:rPr>
                <w:rFonts w:ascii="Arial" w:hAnsi="Arial" w:cs="Arial"/>
                <w:sz w:val="20"/>
                <w:szCs w:val="20"/>
              </w:rPr>
              <w:t>razvoj</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podeželja</w:t>
            </w:r>
            <w:proofErr w:type="spellEnd"/>
            <w:r w:rsidR="00AD65E0" w:rsidRPr="00AD65E0">
              <w:rPr>
                <w:rFonts w:ascii="Arial" w:hAnsi="Arial" w:cs="Arial"/>
                <w:sz w:val="20"/>
                <w:szCs w:val="20"/>
              </w:rPr>
              <w:t xml:space="preserve">) in </w:t>
            </w:r>
            <w:proofErr w:type="spellStart"/>
            <w:r w:rsidR="00AD65E0" w:rsidRPr="00AD65E0">
              <w:rPr>
                <w:rFonts w:ascii="Arial" w:hAnsi="Arial" w:cs="Arial"/>
                <w:sz w:val="20"/>
                <w:szCs w:val="20"/>
              </w:rPr>
              <w:t>sicer</w:t>
            </w:r>
            <w:proofErr w:type="spellEnd"/>
            <w:r w:rsidR="00AD65E0" w:rsidRPr="00AD65E0">
              <w:rPr>
                <w:rFonts w:ascii="Arial" w:hAnsi="Arial" w:cs="Arial"/>
                <w:sz w:val="20"/>
                <w:szCs w:val="20"/>
              </w:rPr>
              <w:t xml:space="preserve"> v </w:t>
            </w:r>
            <w:proofErr w:type="spellStart"/>
            <w:r w:rsidR="00AD65E0" w:rsidRPr="00AD65E0">
              <w:rPr>
                <w:rFonts w:ascii="Arial" w:hAnsi="Arial" w:cs="Arial"/>
                <w:sz w:val="20"/>
                <w:szCs w:val="20"/>
              </w:rPr>
              <w:t>okviru</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intervencije</w:t>
            </w:r>
            <w:proofErr w:type="spellEnd"/>
            <w:r w:rsidR="00AD65E0" w:rsidRPr="00AD65E0">
              <w:rPr>
                <w:rFonts w:ascii="Arial" w:hAnsi="Arial" w:cs="Arial"/>
                <w:sz w:val="20"/>
                <w:szCs w:val="20"/>
              </w:rPr>
              <w:t xml:space="preserve"> IRP38 </w:t>
            </w:r>
            <w:proofErr w:type="spellStart"/>
            <w:r w:rsidR="00AD65E0" w:rsidRPr="00AD65E0">
              <w:rPr>
                <w:rFonts w:ascii="Arial" w:hAnsi="Arial" w:cs="Arial"/>
                <w:sz w:val="20"/>
                <w:szCs w:val="20"/>
              </w:rPr>
              <w:t>Konzorciji</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institucij</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znanja</w:t>
            </w:r>
            <w:proofErr w:type="spellEnd"/>
            <w:r w:rsidR="00AD65E0" w:rsidRPr="00AD65E0">
              <w:rPr>
                <w:rFonts w:ascii="Arial" w:hAnsi="Arial" w:cs="Arial"/>
                <w:sz w:val="20"/>
                <w:szCs w:val="20"/>
              </w:rPr>
              <w:t xml:space="preserve"> v </w:t>
            </w:r>
            <w:proofErr w:type="spellStart"/>
            <w:r w:rsidR="00AD65E0" w:rsidRPr="00AD65E0">
              <w:rPr>
                <w:rFonts w:ascii="Arial" w:hAnsi="Arial" w:cs="Arial"/>
                <w:sz w:val="20"/>
                <w:szCs w:val="20"/>
              </w:rPr>
              <w:t>podporo</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prehodu</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kmetijstva</w:t>
            </w:r>
            <w:proofErr w:type="spellEnd"/>
            <w:r w:rsidR="00AD65E0" w:rsidRPr="00AD65E0">
              <w:rPr>
                <w:rFonts w:ascii="Arial" w:hAnsi="Arial" w:cs="Arial"/>
                <w:sz w:val="20"/>
                <w:szCs w:val="20"/>
              </w:rPr>
              <w:t xml:space="preserve"> v </w:t>
            </w:r>
            <w:proofErr w:type="spellStart"/>
            <w:r w:rsidR="00AD65E0" w:rsidRPr="00AD65E0">
              <w:rPr>
                <w:rFonts w:ascii="Arial" w:hAnsi="Arial" w:cs="Arial"/>
                <w:sz w:val="20"/>
                <w:szCs w:val="20"/>
              </w:rPr>
              <w:t>zeleno</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digitalno</w:t>
            </w:r>
            <w:proofErr w:type="spellEnd"/>
            <w:r w:rsidR="00AD65E0" w:rsidRPr="00AD65E0">
              <w:rPr>
                <w:rFonts w:ascii="Arial" w:hAnsi="Arial" w:cs="Arial"/>
                <w:sz w:val="20"/>
                <w:szCs w:val="20"/>
              </w:rPr>
              <w:t xml:space="preserve"> in </w:t>
            </w:r>
            <w:proofErr w:type="spellStart"/>
            <w:r w:rsidR="00AD65E0" w:rsidRPr="00AD65E0">
              <w:rPr>
                <w:rFonts w:ascii="Arial" w:hAnsi="Arial" w:cs="Arial"/>
                <w:sz w:val="20"/>
                <w:szCs w:val="20"/>
              </w:rPr>
              <w:t>podnebno</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nevtralno</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iz</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Strateškega</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načrta</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Skupne</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kmetijske</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politike</w:t>
            </w:r>
            <w:proofErr w:type="spellEnd"/>
            <w:r w:rsidR="00AD65E0" w:rsidRPr="00AD65E0">
              <w:rPr>
                <w:rFonts w:ascii="Arial" w:hAnsi="Arial" w:cs="Arial"/>
                <w:sz w:val="20"/>
                <w:szCs w:val="20"/>
              </w:rPr>
              <w:t xml:space="preserve"> 2023–2027) </w:t>
            </w:r>
            <w:proofErr w:type="spellStart"/>
            <w:r w:rsidR="00AD65E0" w:rsidRPr="00AD65E0">
              <w:rPr>
                <w:rFonts w:ascii="Arial" w:hAnsi="Arial" w:cs="Arial"/>
                <w:sz w:val="20"/>
                <w:szCs w:val="20"/>
              </w:rPr>
              <w:t>Naziv</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operacije</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Okoljsko</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ekonomsko</w:t>
            </w:r>
            <w:proofErr w:type="spellEnd"/>
            <w:r w:rsidR="00AD65E0" w:rsidRPr="00AD65E0">
              <w:rPr>
                <w:rFonts w:ascii="Arial" w:hAnsi="Arial" w:cs="Arial"/>
                <w:sz w:val="20"/>
                <w:szCs w:val="20"/>
              </w:rPr>
              <w:t xml:space="preserve"> in </w:t>
            </w:r>
            <w:proofErr w:type="spellStart"/>
            <w:r w:rsidR="00AD65E0" w:rsidRPr="00AD65E0">
              <w:rPr>
                <w:rFonts w:ascii="Arial" w:hAnsi="Arial" w:cs="Arial"/>
                <w:sz w:val="20"/>
                <w:szCs w:val="20"/>
              </w:rPr>
              <w:t>družbeno</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odgovorna</w:t>
            </w:r>
            <w:proofErr w:type="spellEnd"/>
            <w:r w:rsidR="00AD65E0" w:rsidRPr="00AD65E0">
              <w:rPr>
                <w:rFonts w:ascii="Arial" w:hAnsi="Arial" w:cs="Arial"/>
                <w:sz w:val="20"/>
                <w:szCs w:val="20"/>
              </w:rPr>
              <w:t xml:space="preserve"> </w:t>
            </w:r>
            <w:proofErr w:type="spellStart"/>
            <w:r w:rsidR="00AD65E0" w:rsidRPr="00AD65E0">
              <w:rPr>
                <w:rFonts w:ascii="Arial" w:hAnsi="Arial" w:cs="Arial"/>
                <w:sz w:val="20"/>
                <w:szCs w:val="20"/>
              </w:rPr>
              <w:t>živinoreja</w:t>
            </w:r>
            <w:proofErr w:type="spellEnd"/>
            <w:r w:rsidR="00AD65E0" w:rsidRPr="00AD65E0">
              <w:rPr>
                <w:rFonts w:ascii="Arial" w:hAnsi="Arial" w:cs="Arial"/>
                <w:sz w:val="20"/>
                <w:szCs w:val="20"/>
              </w:rPr>
              <w:t xml:space="preserve">« </w:t>
            </w:r>
            <w:r w:rsidR="00AD65E0" w:rsidRPr="00AD65E0">
              <w:rPr>
                <w:rFonts w:ascii="Arial" w:hAnsi="Arial" w:cs="Arial"/>
                <w:sz w:val="20"/>
                <w:szCs w:val="20"/>
              </w:rPr>
              <w:lastRenderedPageBreak/>
              <w:t>(</w:t>
            </w:r>
            <w:proofErr w:type="spellStart"/>
            <w:r w:rsidR="00AD65E0" w:rsidRPr="00AD65E0">
              <w:rPr>
                <w:rFonts w:ascii="Arial" w:hAnsi="Arial" w:cs="Arial"/>
                <w:sz w:val="20"/>
                <w:szCs w:val="20"/>
              </w:rPr>
              <w:t>akronim</w:t>
            </w:r>
            <w:proofErr w:type="spellEnd"/>
            <w:r w:rsidR="00AD65E0" w:rsidRPr="00AD65E0">
              <w:rPr>
                <w:rFonts w:ascii="Arial" w:hAnsi="Arial" w:cs="Arial"/>
                <w:sz w:val="20"/>
                <w:szCs w:val="20"/>
              </w:rPr>
              <w:t>: ODEON)</w:t>
            </w:r>
            <w:r w:rsidR="00AD65E0">
              <w:rPr>
                <w:rFonts w:ascii="Arial" w:hAnsi="Arial" w:cs="Arial"/>
                <w:sz w:val="20"/>
                <w:szCs w:val="20"/>
              </w:rPr>
              <w:t>.</w:t>
            </w:r>
          </w:p>
        </w:tc>
      </w:tr>
    </w:tbl>
    <w:p w14:paraId="282ABE00"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7.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4B617AFE" w14:textId="77777777" w:rsidTr="00630E46">
        <w:tc>
          <w:tcPr>
            <w:tcW w:w="0" w:type="auto"/>
            <w:tcMar>
              <w:top w:w="0" w:type="auto"/>
              <w:bottom w:w="0" w:type="auto"/>
            </w:tcMar>
          </w:tcPr>
          <w:p w14:paraId="0AC7BE0D" w14:textId="77777777" w:rsidR="00630E46" w:rsidRPr="009C2E40" w:rsidRDefault="00630E46" w:rsidP="00630E46">
            <w:pPr>
              <w:spacing w:before="225" w:after="225"/>
              <w:jc w:val="both"/>
              <w:rPr>
                <w:rFonts w:ascii="Arial" w:hAnsi="Arial" w:cs="Arial"/>
                <w:sz w:val="20"/>
                <w:szCs w:val="20"/>
              </w:rPr>
            </w:pPr>
            <w:r w:rsidRPr="009C2E40">
              <w:rPr>
                <w:rFonts w:ascii="Arial" w:hAnsi="Arial" w:cs="Arial"/>
                <w:sz w:val="20"/>
                <w:szCs w:val="20"/>
              </w:rPr>
              <w:t xml:space="preserve">Rok </w:t>
            </w:r>
            <w:proofErr w:type="spellStart"/>
            <w:r w:rsidRPr="009C2E40">
              <w:rPr>
                <w:rFonts w:ascii="Arial" w:hAnsi="Arial" w:cs="Arial"/>
                <w:sz w:val="20"/>
                <w:szCs w:val="20"/>
              </w:rPr>
              <w:t>plačila</w:t>
            </w:r>
            <w:proofErr w:type="spellEnd"/>
            <w:r w:rsidRPr="009C2E40">
              <w:rPr>
                <w:rFonts w:ascii="Arial" w:hAnsi="Arial" w:cs="Arial"/>
                <w:sz w:val="20"/>
                <w:szCs w:val="20"/>
              </w:rPr>
              <w:t xml:space="preserve"> </w:t>
            </w:r>
            <w:proofErr w:type="spellStart"/>
            <w:r w:rsidRPr="009C2E40">
              <w:rPr>
                <w:rFonts w:ascii="Arial" w:hAnsi="Arial" w:cs="Arial"/>
                <w:sz w:val="20"/>
                <w:szCs w:val="20"/>
              </w:rPr>
              <w:t>posameznega</w:t>
            </w:r>
            <w:proofErr w:type="spellEnd"/>
            <w:r w:rsidRPr="009C2E40">
              <w:rPr>
                <w:rFonts w:ascii="Arial" w:hAnsi="Arial" w:cs="Arial"/>
                <w:sz w:val="20"/>
                <w:szCs w:val="20"/>
              </w:rPr>
              <w:t xml:space="preserve"> </w:t>
            </w:r>
            <w:proofErr w:type="spellStart"/>
            <w:r w:rsidRPr="009C2E40">
              <w:rPr>
                <w:rFonts w:ascii="Arial" w:hAnsi="Arial" w:cs="Arial"/>
                <w:sz w:val="20"/>
                <w:szCs w:val="20"/>
              </w:rPr>
              <w:t>računa</w:t>
            </w:r>
            <w:proofErr w:type="spellEnd"/>
            <w:r w:rsidRPr="009C2E40">
              <w:rPr>
                <w:rFonts w:ascii="Arial" w:hAnsi="Arial" w:cs="Arial"/>
                <w:sz w:val="20"/>
                <w:szCs w:val="20"/>
              </w:rPr>
              <w:t xml:space="preserve"> je 30 </w:t>
            </w:r>
            <w:proofErr w:type="spellStart"/>
            <w:r w:rsidRPr="009C2E40">
              <w:rPr>
                <w:rFonts w:ascii="Arial" w:hAnsi="Arial" w:cs="Arial"/>
                <w:sz w:val="20"/>
                <w:szCs w:val="20"/>
              </w:rPr>
              <w:t>dni</w:t>
            </w:r>
            <w:proofErr w:type="spellEnd"/>
            <w:r w:rsidRPr="009C2E40">
              <w:rPr>
                <w:rFonts w:ascii="Arial" w:hAnsi="Arial" w:cs="Arial"/>
                <w:sz w:val="20"/>
                <w:szCs w:val="20"/>
              </w:rPr>
              <w:t xml:space="preserve"> </w:t>
            </w:r>
            <w:proofErr w:type="spellStart"/>
            <w:r w:rsidRPr="009C2E40">
              <w:rPr>
                <w:rFonts w:ascii="Arial" w:hAnsi="Arial" w:cs="Arial"/>
                <w:sz w:val="20"/>
                <w:szCs w:val="20"/>
              </w:rPr>
              <w:t>od</w:t>
            </w:r>
            <w:proofErr w:type="spellEnd"/>
            <w:r w:rsidRPr="009C2E40">
              <w:rPr>
                <w:rFonts w:ascii="Arial" w:hAnsi="Arial" w:cs="Arial"/>
                <w:sz w:val="20"/>
                <w:szCs w:val="20"/>
              </w:rPr>
              <w:t xml:space="preserve"> </w:t>
            </w:r>
            <w:proofErr w:type="spellStart"/>
            <w:r w:rsidRPr="009C2E40">
              <w:rPr>
                <w:rFonts w:ascii="Arial" w:hAnsi="Arial" w:cs="Arial"/>
                <w:sz w:val="20"/>
                <w:szCs w:val="20"/>
              </w:rPr>
              <w:t>prejema</w:t>
            </w:r>
            <w:proofErr w:type="spellEnd"/>
            <w:r w:rsidRPr="009C2E40">
              <w:rPr>
                <w:rFonts w:ascii="Arial" w:hAnsi="Arial" w:cs="Arial"/>
                <w:sz w:val="20"/>
                <w:szCs w:val="20"/>
              </w:rPr>
              <w:t xml:space="preserve"> </w:t>
            </w:r>
            <w:proofErr w:type="spellStart"/>
            <w:r w:rsidRPr="009C2E40">
              <w:rPr>
                <w:rFonts w:ascii="Arial" w:hAnsi="Arial" w:cs="Arial"/>
                <w:sz w:val="20"/>
                <w:szCs w:val="20"/>
              </w:rPr>
              <w:t>pravilno</w:t>
            </w:r>
            <w:proofErr w:type="spellEnd"/>
            <w:r w:rsidRPr="009C2E40">
              <w:rPr>
                <w:rFonts w:ascii="Arial" w:hAnsi="Arial" w:cs="Arial"/>
                <w:sz w:val="20"/>
                <w:szCs w:val="20"/>
              </w:rPr>
              <w:t xml:space="preserve"> </w:t>
            </w:r>
            <w:proofErr w:type="spellStart"/>
            <w:r w:rsidRPr="009C2E40">
              <w:rPr>
                <w:rFonts w:ascii="Arial" w:hAnsi="Arial" w:cs="Arial"/>
                <w:sz w:val="20"/>
                <w:szCs w:val="20"/>
              </w:rPr>
              <w:t>izstavljenega</w:t>
            </w:r>
            <w:proofErr w:type="spellEnd"/>
            <w:r w:rsidRPr="009C2E40">
              <w:rPr>
                <w:rFonts w:ascii="Arial" w:hAnsi="Arial" w:cs="Arial"/>
                <w:sz w:val="20"/>
                <w:szCs w:val="20"/>
              </w:rPr>
              <w:t xml:space="preserve"> </w:t>
            </w:r>
            <w:proofErr w:type="spellStart"/>
            <w:r w:rsidRPr="009C2E40">
              <w:rPr>
                <w:rFonts w:ascii="Arial" w:hAnsi="Arial" w:cs="Arial"/>
                <w:sz w:val="20"/>
                <w:szCs w:val="20"/>
              </w:rPr>
              <w:t>računa</w:t>
            </w:r>
            <w:proofErr w:type="spellEnd"/>
            <w:r w:rsidRPr="009C2E40">
              <w:rPr>
                <w:rFonts w:ascii="Arial" w:hAnsi="Arial" w:cs="Arial"/>
                <w:sz w:val="20"/>
                <w:szCs w:val="20"/>
              </w:rPr>
              <w:t xml:space="preserve">. </w:t>
            </w:r>
          </w:p>
          <w:p w14:paraId="2BD2A71B" w14:textId="77777777" w:rsidR="00630E46" w:rsidRPr="0091484C" w:rsidRDefault="00630E46" w:rsidP="00630E46">
            <w:pPr>
              <w:spacing w:before="225" w:after="225"/>
              <w:jc w:val="both"/>
              <w:rPr>
                <w:rFonts w:ascii="Arial" w:hAnsi="Arial" w:cs="Arial"/>
                <w:sz w:val="20"/>
                <w:szCs w:val="20"/>
              </w:rPr>
            </w:pPr>
            <w:proofErr w:type="spellStart"/>
            <w:r w:rsidRPr="009C2E40">
              <w:rPr>
                <w:rFonts w:ascii="Arial" w:hAnsi="Arial" w:cs="Arial"/>
                <w:sz w:val="20"/>
                <w:szCs w:val="20"/>
              </w:rPr>
              <w:t>Naročnik</w:t>
            </w:r>
            <w:proofErr w:type="spellEnd"/>
            <w:r w:rsidRPr="009C2E40">
              <w:rPr>
                <w:rFonts w:ascii="Arial" w:hAnsi="Arial" w:cs="Arial"/>
                <w:sz w:val="20"/>
                <w:szCs w:val="20"/>
              </w:rPr>
              <w:t xml:space="preserve"> se </w:t>
            </w:r>
            <w:proofErr w:type="spellStart"/>
            <w:r w:rsidRPr="009C2E40">
              <w:rPr>
                <w:rFonts w:ascii="Arial" w:hAnsi="Arial" w:cs="Arial"/>
                <w:sz w:val="20"/>
                <w:szCs w:val="20"/>
              </w:rPr>
              <w:t>zaveže</w:t>
            </w:r>
            <w:proofErr w:type="spellEnd"/>
            <w:r w:rsidRPr="009C2E40">
              <w:rPr>
                <w:rFonts w:ascii="Arial" w:hAnsi="Arial" w:cs="Arial"/>
                <w:sz w:val="20"/>
                <w:szCs w:val="20"/>
              </w:rPr>
              <w:t xml:space="preserve">, da </w:t>
            </w:r>
            <w:proofErr w:type="spellStart"/>
            <w:r w:rsidRPr="009C2E40">
              <w:rPr>
                <w:rFonts w:ascii="Arial" w:hAnsi="Arial" w:cs="Arial"/>
                <w:sz w:val="20"/>
                <w:szCs w:val="20"/>
              </w:rPr>
              <w:t>bo</w:t>
            </w:r>
            <w:proofErr w:type="spellEnd"/>
            <w:r w:rsidRPr="009C2E40">
              <w:rPr>
                <w:rFonts w:ascii="Arial" w:hAnsi="Arial" w:cs="Arial"/>
                <w:sz w:val="20"/>
                <w:szCs w:val="20"/>
              </w:rPr>
              <w:t xml:space="preserve"> </w:t>
            </w:r>
            <w:proofErr w:type="spellStart"/>
            <w:r w:rsidRPr="009C2E40">
              <w:rPr>
                <w:rFonts w:ascii="Arial" w:hAnsi="Arial" w:cs="Arial"/>
                <w:sz w:val="20"/>
                <w:szCs w:val="20"/>
              </w:rPr>
              <w:t>poravnal</w:t>
            </w:r>
            <w:proofErr w:type="spellEnd"/>
            <w:r w:rsidRPr="009C2E40">
              <w:rPr>
                <w:rFonts w:ascii="Arial" w:hAnsi="Arial" w:cs="Arial"/>
                <w:sz w:val="20"/>
                <w:szCs w:val="20"/>
              </w:rPr>
              <w:t xml:space="preserve"> </w:t>
            </w:r>
            <w:proofErr w:type="spellStart"/>
            <w:r w:rsidRPr="009C2E40">
              <w:rPr>
                <w:rFonts w:ascii="Arial" w:hAnsi="Arial" w:cs="Arial"/>
                <w:sz w:val="20"/>
                <w:szCs w:val="20"/>
              </w:rPr>
              <w:t>pogodbeno</w:t>
            </w:r>
            <w:proofErr w:type="spellEnd"/>
            <w:r w:rsidRPr="009C2E40">
              <w:rPr>
                <w:rFonts w:ascii="Arial" w:hAnsi="Arial" w:cs="Arial"/>
                <w:sz w:val="20"/>
                <w:szCs w:val="20"/>
              </w:rPr>
              <w:t xml:space="preserve"> </w:t>
            </w:r>
            <w:proofErr w:type="spellStart"/>
            <w:r w:rsidRPr="009C2E40">
              <w:rPr>
                <w:rFonts w:ascii="Arial" w:hAnsi="Arial" w:cs="Arial"/>
                <w:sz w:val="20"/>
                <w:szCs w:val="20"/>
              </w:rPr>
              <w:t>ceno</w:t>
            </w:r>
            <w:proofErr w:type="spellEnd"/>
            <w:r w:rsidRPr="009C2E40">
              <w:rPr>
                <w:rFonts w:ascii="Arial" w:hAnsi="Arial" w:cs="Arial"/>
                <w:sz w:val="20"/>
                <w:szCs w:val="20"/>
              </w:rPr>
              <w:t xml:space="preserve"> za </w:t>
            </w:r>
            <w:proofErr w:type="spellStart"/>
            <w:r w:rsidRPr="009C2E40">
              <w:rPr>
                <w:rFonts w:ascii="Arial" w:hAnsi="Arial" w:cs="Arial"/>
                <w:sz w:val="20"/>
                <w:szCs w:val="20"/>
              </w:rPr>
              <w:t>pravilno</w:t>
            </w:r>
            <w:proofErr w:type="spellEnd"/>
            <w:r w:rsidRPr="009C2E40">
              <w:rPr>
                <w:rFonts w:ascii="Arial" w:hAnsi="Arial" w:cs="Arial"/>
                <w:sz w:val="20"/>
                <w:szCs w:val="20"/>
              </w:rPr>
              <w:t xml:space="preserve"> in </w:t>
            </w:r>
            <w:proofErr w:type="spellStart"/>
            <w:r w:rsidRPr="009C2E40">
              <w:rPr>
                <w:rFonts w:ascii="Arial" w:hAnsi="Arial" w:cs="Arial"/>
                <w:sz w:val="20"/>
                <w:szCs w:val="20"/>
              </w:rPr>
              <w:t>pravočasno</w:t>
            </w:r>
            <w:proofErr w:type="spellEnd"/>
            <w:r w:rsidRPr="009C2E40">
              <w:rPr>
                <w:rFonts w:ascii="Arial" w:hAnsi="Arial" w:cs="Arial"/>
                <w:sz w:val="20"/>
                <w:szCs w:val="20"/>
              </w:rPr>
              <w:t xml:space="preserve"> </w:t>
            </w:r>
            <w:proofErr w:type="spellStart"/>
            <w:r w:rsidRPr="009C2E40">
              <w:rPr>
                <w:rFonts w:ascii="Arial" w:hAnsi="Arial" w:cs="Arial"/>
                <w:sz w:val="20"/>
                <w:szCs w:val="20"/>
              </w:rPr>
              <w:t>dostavo</w:t>
            </w:r>
            <w:proofErr w:type="spellEnd"/>
            <w:r w:rsidRPr="009C2E40">
              <w:rPr>
                <w:rFonts w:ascii="Arial" w:hAnsi="Arial" w:cs="Arial"/>
                <w:sz w:val="20"/>
                <w:szCs w:val="20"/>
              </w:rPr>
              <w:t xml:space="preserve">, </w:t>
            </w:r>
            <w:proofErr w:type="spellStart"/>
            <w:r w:rsidRPr="009C2E40">
              <w:rPr>
                <w:rFonts w:ascii="Arial" w:hAnsi="Arial" w:cs="Arial"/>
                <w:sz w:val="20"/>
                <w:szCs w:val="20"/>
              </w:rPr>
              <w:t>vključno</w:t>
            </w:r>
            <w:proofErr w:type="spellEnd"/>
            <w:r w:rsidRPr="009C2E40">
              <w:rPr>
                <w:rFonts w:ascii="Arial" w:hAnsi="Arial" w:cs="Arial"/>
                <w:sz w:val="20"/>
                <w:szCs w:val="20"/>
              </w:rPr>
              <w:t xml:space="preserve"> z </w:t>
            </w:r>
            <w:proofErr w:type="spellStart"/>
            <w:r w:rsidRPr="009C2E40">
              <w:rPr>
                <w:rFonts w:ascii="Arial" w:hAnsi="Arial" w:cs="Arial"/>
                <w:sz w:val="20"/>
                <w:szCs w:val="20"/>
              </w:rPr>
              <w:t>izvedbo</w:t>
            </w:r>
            <w:proofErr w:type="spellEnd"/>
            <w:r w:rsidRPr="009C2E40">
              <w:rPr>
                <w:rFonts w:ascii="Arial" w:hAnsi="Arial" w:cs="Arial"/>
                <w:sz w:val="20"/>
                <w:szCs w:val="20"/>
              </w:rPr>
              <w:t xml:space="preserve"> </w:t>
            </w:r>
            <w:proofErr w:type="spellStart"/>
            <w:r w:rsidRPr="009C2E40">
              <w:rPr>
                <w:rFonts w:ascii="Arial" w:hAnsi="Arial" w:cs="Arial"/>
                <w:sz w:val="20"/>
                <w:szCs w:val="20"/>
              </w:rPr>
              <w:t>montaže</w:t>
            </w:r>
            <w:proofErr w:type="spellEnd"/>
            <w:r w:rsidRPr="009C2E40">
              <w:rPr>
                <w:rFonts w:ascii="Arial" w:hAnsi="Arial" w:cs="Arial"/>
                <w:sz w:val="20"/>
                <w:szCs w:val="20"/>
              </w:rPr>
              <w:t xml:space="preserve"> ter </w:t>
            </w:r>
            <w:proofErr w:type="spellStart"/>
            <w:r w:rsidRPr="009C2E40">
              <w:rPr>
                <w:rFonts w:ascii="Arial" w:hAnsi="Arial" w:cs="Arial"/>
                <w:sz w:val="20"/>
                <w:szCs w:val="20"/>
              </w:rPr>
              <w:t>usposabljanja</w:t>
            </w:r>
            <w:proofErr w:type="spellEnd"/>
            <w:r w:rsidRPr="009C2E40">
              <w:rPr>
                <w:rFonts w:ascii="Arial" w:hAnsi="Arial" w:cs="Arial"/>
                <w:sz w:val="20"/>
                <w:szCs w:val="20"/>
              </w:rPr>
              <w:t xml:space="preserve"> </w:t>
            </w:r>
            <w:proofErr w:type="spellStart"/>
            <w:r w:rsidRPr="009C2E40">
              <w:rPr>
                <w:rFonts w:ascii="Arial" w:hAnsi="Arial" w:cs="Arial"/>
                <w:sz w:val="20"/>
                <w:szCs w:val="20"/>
              </w:rPr>
              <w:t>naročnikovega</w:t>
            </w:r>
            <w:proofErr w:type="spellEnd"/>
            <w:r w:rsidRPr="009C2E40">
              <w:rPr>
                <w:rFonts w:ascii="Arial" w:hAnsi="Arial" w:cs="Arial"/>
                <w:sz w:val="20"/>
                <w:szCs w:val="20"/>
              </w:rPr>
              <w:t xml:space="preserve"> </w:t>
            </w:r>
            <w:proofErr w:type="spellStart"/>
            <w:r w:rsidRPr="009C2E40">
              <w:rPr>
                <w:rFonts w:ascii="Arial" w:hAnsi="Arial" w:cs="Arial"/>
                <w:sz w:val="20"/>
                <w:szCs w:val="20"/>
              </w:rPr>
              <w:t>osebja</w:t>
            </w:r>
            <w:proofErr w:type="spellEnd"/>
            <w:r w:rsidRPr="009C2E40">
              <w:rPr>
                <w:rFonts w:ascii="Arial" w:hAnsi="Arial" w:cs="Arial"/>
                <w:sz w:val="20"/>
                <w:szCs w:val="20"/>
              </w:rPr>
              <w:t xml:space="preserve">, ki se </w:t>
            </w:r>
            <w:proofErr w:type="spellStart"/>
            <w:r w:rsidRPr="009C2E40">
              <w:rPr>
                <w:rFonts w:ascii="Arial" w:hAnsi="Arial" w:cs="Arial"/>
                <w:sz w:val="20"/>
                <w:szCs w:val="20"/>
              </w:rPr>
              <w:t>potrdi</w:t>
            </w:r>
            <w:proofErr w:type="spellEnd"/>
            <w:r w:rsidRPr="009C2E40">
              <w:rPr>
                <w:rFonts w:ascii="Arial" w:hAnsi="Arial" w:cs="Arial"/>
                <w:sz w:val="20"/>
                <w:szCs w:val="20"/>
              </w:rPr>
              <w:t xml:space="preserve"> s </w:t>
            </w:r>
            <w:proofErr w:type="spellStart"/>
            <w:r w:rsidRPr="009C2E40">
              <w:rPr>
                <w:rFonts w:ascii="Arial" w:hAnsi="Arial" w:cs="Arial"/>
                <w:sz w:val="20"/>
                <w:szCs w:val="20"/>
              </w:rPr>
              <w:t>podpisom</w:t>
            </w:r>
            <w:proofErr w:type="spellEnd"/>
            <w:r w:rsidRPr="009C2E40">
              <w:rPr>
                <w:rFonts w:ascii="Arial" w:hAnsi="Arial" w:cs="Arial"/>
                <w:sz w:val="20"/>
                <w:szCs w:val="20"/>
              </w:rPr>
              <w:t xml:space="preserve"> </w:t>
            </w:r>
            <w:proofErr w:type="spellStart"/>
            <w:r w:rsidRPr="009C2E40">
              <w:rPr>
                <w:rFonts w:ascii="Arial" w:hAnsi="Arial" w:cs="Arial"/>
                <w:sz w:val="20"/>
                <w:szCs w:val="20"/>
              </w:rPr>
              <w:t>primopredajnega</w:t>
            </w:r>
            <w:proofErr w:type="spellEnd"/>
            <w:r w:rsidRPr="009C2E40">
              <w:rPr>
                <w:rFonts w:ascii="Arial" w:hAnsi="Arial" w:cs="Arial"/>
                <w:sz w:val="20"/>
                <w:szCs w:val="20"/>
              </w:rPr>
              <w:t xml:space="preserve"> </w:t>
            </w:r>
            <w:proofErr w:type="spellStart"/>
            <w:r w:rsidRPr="009C2E40">
              <w:rPr>
                <w:rFonts w:ascii="Arial" w:hAnsi="Arial" w:cs="Arial"/>
                <w:sz w:val="20"/>
                <w:szCs w:val="20"/>
              </w:rPr>
              <w:t>zapisnika</w:t>
            </w:r>
            <w:proofErr w:type="spellEnd"/>
            <w:r w:rsidRPr="009C2E40">
              <w:rPr>
                <w:rFonts w:ascii="Arial" w:hAnsi="Arial" w:cs="Arial"/>
                <w:sz w:val="20"/>
                <w:szCs w:val="20"/>
              </w:rPr>
              <w:t>.</w:t>
            </w:r>
          </w:p>
        </w:tc>
      </w:tr>
    </w:tbl>
    <w:p w14:paraId="75B84759"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b/>
          <w:bCs/>
          <w:sz w:val="20"/>
          <w:szCs w:val="20"/>
        </w:rPr>
        <w:t>III. POGODBENA CENA</w:t>
      </w:r>
    </w:p>
    <w:p w14:paraId="399622CF"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8.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0B496141" w14:textId="77777777" w:rsidTr="00630E46">
        <w:tc>
          <w:tcPr>
            <w:tcW w:w="0" w:type="auto"/>
            <w:tcMar>
              <w:top w:w="0" w:type="auto"/>
              <w:bottom w:w="0" w:type="auto"/>
            </w:tcMar>
          </w:tcPr>
          <w:p w14:paraId="4FC2343E"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Pogodbena</w:t>
            </w:r>
            <w:proofErr w:type="spellEnd"/>
            <w:r w:rsidRPr="0091484C">
              <w:rPr>
                <w:rFonts w:ascii="Arial" w:hAnsi="Arial" w:cs="Arial"/>
                <w:sz w:val="20"/>
                <w:szCs w:val="20"/>
              </w:rPr>
              <w:t xml:space="preserve"> </w:t>
            </w:r>
            <w:proofErr w:type="spellStart"/>
            <w:r w:rsidRPr="0091484C">
              <w:rPr>
                <w:rFonts w:ascii="Arial" w:hAnsi="Arial" w:cs="Arial"/>
                <w:sz w:val="20"/>
                <w:szCs w:val="20"/>
              </w:rPr>
              <w:t>cena</w:t>
            </w:r>
            <w:proofErr w:type="spellEnd"/>
            <w:r w:rsidRPr="0091484C">
              <w:rPr>
                <w:rFonts w:ascii="Arial" w:hAnsi="Arial" w:cs="Arial"/>
                <w:sz w:val="20"/>
                <w:szCs w:val="20"/>
              </w:rPr>
              <w:t xml:space="preserve"> </w:t>
            </w:r>
            <w:proofErr w:type="spellStart"/>
            <w:r w:rsidRPr="0091484C">
              <w:rPr>
                <w:rFonts w:ascii="Arial" w:hAnsi="Arial" w:cs="Arial"/>
                <w:sz w:val="20"/>
                <w:szCs w:val="20"/>
              </w:rPr>
              <w:t>vključuje</w:t>
            </w:r>
            <w:proofErr w:type="spellEnd"/>
            <w:r w:rsidRPr="0091484C">
              <w:rPr>
                <w:rFonts w:ascii="Arial" w:hAnsi="Arial" w:cs="Arial"/>
                <w:sz w:val="20"/>
                <w:szCs w:val="20"/>
              </w:rPr>
              <w:t xml:space="preserve"> </w:t>
            </w:r>
            <w:proofErr w:type="spellStart"/>
            <w:r w:rsidRPr="0091484C">
              <w:rPr>
                <w:rFonts w:ascii="Arial" w:hAnsi="Arial" w:cs="Arial"/>
                <w:sz w:val="20"/>
                <w:szCs w:val="20"/>
              </w:rPr>
              <w:t>vse</w:t>
            </w:r>
            <w:proofErr w:type="spellEnd"/>
            <w:r w:rsidRPr="0091484C">
              <w:rPr>
                <w:rFonts w:ascii="Arial" w:hAnsi="Arial" w:cs="Arial"/>
                <w:sz w:val="20"/>
                <w:szCs w:val="20"/>
              </w:rPr>
              <w:t xml:space="preserve"> </w:t>
            </w:r>
            <w:proofErr w:type="spellStart"/>
            <w:r w:rsidRPr="0091484C">
              <w:rPr>
                <w:rFonts w:ascii="Arial" w:hAnsi="Arial" w:cs="Arial"/>
                <w:sz w:val="20"/>
                <w:szCs w:val="20"/>
              </w:rPr>
              <w:t>stroške</w:t>
            </w:r>
            <w:proofErr w:type="spellEnd"/>
            <w:r w:rsidRPr="0091484C">
              <w:rPr>
                <w:rFonts w:ascii="Arial" w:hAnsi="Arial" w:cs="Arial"/>
                <w:sz w:val="20"/>
                <w:szCs w:val="20"/>
              </w:rPr>
              <w:t xml:space="preserve"> in </w:t>
            </w:r>
            <w:proofErr w:type="spellStart"/>
            <w:r w:rsidRPr="0091484C">
              <w:rPr>
                <w:rFonts w:ascii="Arial" w:hAnsi="Arial" w:cs="Arial"/>
                <w:sz w:val="20"/>
                <w:szCs w:val="20"/>
              </w:rPr>
              <w:t>vse</w:t>
            </w:r>
            <w:proofErr w:type="spellEnd"/>
            <w:r w:rsidRPr="0091484C">
              <w:rPr>
                <w:rFonts w:ascii="Arial" w:hAnsi="Arial" w:cs="Arial"/>
                <w:sz w:val="20"/>
                <w:szCs w:val="20"/>
              </w:rPr>
              <w:t xml:space="preserve"> </w:t>
            </w:r>
            <w:proofErr w:type="spellStart"/>
            <w:r w:rsidRPr="0091484C">
              <w:rPr>
                <w:rFonts w:ascii="Arial" w:hAnsi="Arial" w:cs="Arial"/>
                <w:sz w:val="20"/>
                <w:szCs w:val="20"/>
              </w:rPr>
              <w:t>popuste</w:t>
            </w:r>
            <w:proofErr w:type="spellEnd"/>
            <w:r w:rsidRPr="0091484C">
              <w:rPr>
                <w:rFonts w:ascii="Arial" w:hAnsi="Arial" w:cs="Arial"/>
                <w:sz w:val="20"/>
                <w:szCs w:val="20"/>
              </w:rPr>
              <w:t xml:space="preserve"> ter je </w:t>
            </w:r>
            <w:proofErr w:type="spellStart"/>
            <w:r w:rsidRPr="0091484C">
              <w:rPr>
                <w:rFonts w:ascii="Arial" w:hAnsi="Arial" w:cs="Arial"/>
                <w:sz w:val="20"/>
                <w:szCs w:val="20"/>
              </w:rPr>
              <w:t>ni</w:t>
            </w:r>
            <w:proofErr w:type="spellEnd"/>
            <w:r w:rsidRPr="0091484C">
              <w:rPr>
                <w:rFonts w:ascii="Arial" w:hAnsi="Arial" w:cs="Arial"/>
                <w:sz w:val="20"/>
                <w:szCs w:val="20"/>
              </w:rPr>
              <w:t xml:space="preserve"> </w:t>
            </w:r>
            <w:proofErr w:type="spellStart"/>
            <w:r w:rsidRPr="0091484C">
              <w:rPr>
                <w:rFonts w:ascii="Arial" w:hAnsi="Arial" w:cs="Arial"/>
                <w:sz w:val="20"/>
                <w:szCs w:val="20"/>
              </w:rPr>
              <w:t>mogoče</w:t>
            </w:r>
            <w:proofErr w:type="spellEnd"/>
            <w:r w:rsidRPr="0091484C">
              <w:rPr>
                <w:rFonts w:ascii="Arial" w:hAnsi="Arial" w:cs="Arial"/>
                <w:sz w:val="20"/>
                <w:szCs w:val="20"/>
              </w:rPr>
              <w:t xml:space="preserve"> </w:t>
            </w:r>
            <w:proofErr w:type="spellStart"/>
            <w:r w:rsidRPr="0091484C">
              <w:rPr>
                <w:rFonts w:ascii="Arial" w:hAnsi="Arial" w:cs="Arial"/>
                <w:sz w:val="20"/>
                <w:szCs w:val="20"/>
              </w:rPr>
              <w:t>povečati</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nobeni</w:t>
            </w:r>
            <w:proofErr w:type="spellEnd"/>
            <w:r w:rsidRPr="0091484C">
              <w:rPr>
                <w:rFonts w:ascii="Arial" w:hAnsi="Arial" w:cs="Arial"/>
                <w:sz w:val="20"/>
                <w:szCs w:val="20"/>
              </w:rPr>
              <w:t xml:space="preserve"> </w:t>
            </w:r>
            <w:proofErr w:type="spellStart"/>
            <w:r w:rsidRPr="0091484C">
              <w:rPr>
                <w:rFonts w:ascii="Arial" w:hAnsi="Arial" w:cs="Arial"/>
                <w:sz w:val="20"/>
                <w:szCs w:val="20"/>
              </w:rPr>
              <w:t>osnovi</w:t>
            </w:r>
            <w:proofErr w:type="spellEnd"/>
            <w:r w:rsidRPr="0091484C">
              <w:rPr>
                <w:rFonts w:ascii="Arial" w:hAnsi="Arial" w:cs="Arial"/>
                <w:sz w:val="20"/>
                <w:szCs w:val="20"/>
              </w:rPr>
              <w:t xml:space="preserve">, </w:t>
            </w:r>
            <w:proofErr w:type="spellStart"/>
            <w:r w:rsidRPr="0091484C">
              <w:rPr>
                <w:rFonts w:ascii="Arial" w:hAnsi="Arial" w:cs="Arial"/>
                <w:sz w:val="20"/>
                <w:szCs w:val="20"/>
              </w:rPr>
              <w:t>razen</w:t>
            </w:r>
            <w:proofErr w:type="spellEnd"/>
            <w:r w:rsidRPr="0091484C">
              <w:rPr>
                <w:rFonts w:ascii="Arial" w:hAnsi="Arial" w:cs="Arial"/>
                <w:sz w:val="20"/>
                <w:szCs w:val="20"/>
              </w:rPr>
              <w:t xml:space="preserve"> v </w:t>
            </w:r>
            <w:proofErr w:type="spellStart"/>
            <w:r w:rsidRPr="0091484C">
              <w:rPr>
                <w:rFonts w:ascii="Arial" w:hAnsi="Arial" w:cs="Arial"/>
                <w:sz w:val="20"/>
                <w:szCs w:val="20"/>
              </w:rPr>
              <w:t>kolikor</w:t>
            </w:r>
            <w:proofErr w:type="spellEnd"/>
            <w:r w:rsidRPr="0091484C">
              <w:rPr>
                <w:rFonts w:ascii="Arial" w:hAnsi="Arial" w:cs="Arial"/>
                <w:sz w:val="20"/>
                <w:szCs w:val="20"/>
              </w:rPr>
              <w:t xml:space="preserve"> bi za to </w:t>
            </w:r>
            <w:proofErr w:type="spellStart"/>
            <w:r w:rsidRPr="0091484C">
              <w:rPr>
                <w:rFonts w:ascii="Arial" w:hAnsi="Arial" w:cs="Arial"/>
                <w:sz w:val="20"/>
                <w:szCs w:val="20"/>
              </w:rPr>
              <w:t>obstajali</w:t>
            </w:r>
            <w:proofErr w:type="spellEnd"/>
            <w:r w:rsidRPr="0091484C">
              <w:rPr>
                <w:rFonts w:ascii="Arial" w:hAnsi="Arial" w:cs="Arial"/>
                <w:sz w:val="20"/>
                <w:szCs w:val="20"/>
              </w:rPr>
              <w:t xml:space="preserve"> </w:t>
            </w:r>
            <w:proofErr w:type="spellStart"/>
            <w:r w:rsidRPr="0091484C">
              <w:rPr>
                <w:rFonts w:ascii="Arial" w:hAnsi="Arial" w:cs="Arial"/>
                <w:sz w:val="20"/>
                <w:szCs w:val="20"/>
              </w:rPr>
              <w:t>zakonsko</w:t>
            </w:r>
            <w:proofErr w:type="spellEnd"/>
            <w:r w:rsidRPr="0091484C">
              <w:rPr>
                <w:rFonts w:ascii="Arial" w:hAnsi="Arial" w:cs="Arial"/>
                <w:sz w:val="20"/>
                <w:szCs w:val="20"/>
              </w:rPr>
              <w:t xml:space="preserve"> </w:t>
            </w:r>
            <w:proofErr w:type="spellStart"/>
            <w:r w:rsidRPr="0091484C">
              <w:rPr>
                <w:rFonts w:ascii="Arial" w:hAnsi="Arial" w:cs="Arial"/>
                <w:sz w:val="20"/>
                <w:szCs w:val="20"/>
              </w:rPr>
              <w:t>določeni</w:t>
            </w:r>
            <w:proofErr w:type="spellEnd"/>
            <w:r w:rsidRPr="0091484C">
              <w:rPr>
                <w:rFonts w:ascii="Arial" w:hAnsi="Arial" w:cs="Arial"/>
                <w:sz w:val="20"/>
                <w:szCs w:val="20"/>
              </w:rPr>
              <w:t xml:space="preserve"> </w:t>
            </w:r>
            <w:proofErr w:type="spellStart"/>
            <w:r w:rsidRPr="0091484C">
              <w:rPr>
                <w:rFonts w:ascii="Arial" w:hAnsi="Arial" w:cs="Arial"/>
                <w:sz w:val="20"/>
                <w:szCs w:val="20"/>
              </w:rPr>
              <w:t>razlogi</w:t>
            </w:r>
            <w:proofErr w:type="spellEnd"/>
            <w:r w:rsidRPr="0091484C">
              <w:rPr>
                <w:rFonts w:ascii="Arial" w:hAnsi="Arial" w:cs="Arial"/>
                <w:sz w:val="20"/>
                <w:szCs w:val="20"/>
              </w:rPr>
              <w:t xml:space="preserve">. </w:t>
            </w:r>
            <w:proofErr w:type="spellStart"/>
            <w:r w:rsidRPr="0091484C">
              <w:rPr>
                <w:rFonts w:ascii="Arial" w:hAnsi="Arial" w:cs="Arial"/>
                <w:sz w:val="20"/>
                <w:szCs w:val="20"/>
              </w:rPr>
              <w:t>Morebitne</w:t>
            </w:r>
            <w:proofErr w:type="spellEnd"/>
            <w:r w:rsidRPr="0091484C">
              <w:rPr>
                <w:rFonts w:ascii="Arial" w:hAnsi="Arial" w:cs="Arial"/>
                <w:sz w:val="20"/>
                <w:szCs w:val="20"/>
              </w:rPr>
              <w:t xml:space="preserve"> </w:t>
            </w:r>
            <w:proofErr w:type="spellStart"/>
            <w:r w:rsidRPr="0091484C">
              <w:rPr>
                <w:rFonts w:ascii="Arial" w:hAnsi="Arial" w:cs="Arial"/>
                <w:sz w:val="20"/>
                <w:szCs w:val="20"/>
              </w:rPr>
              <w:t>podražitve</w:t>
            </w:r>
            <w:proofErr w:type="spellEnd"/>
            <w:r w:rsidRPr="0091484C">
              <w:rPr>
                <w:rFonts w:ascii="Arial" w:hAnsi="Arial" w:cs="Arial"/>
                <w:sz w:val="20"/>
                <w:szCs w:val="20"/>
              </w:rPr>
              <w:t xml:space="preserve"> do </w:t>
            </w:r>
            <w:proofErr w:type="spellStart"/>
            <w:r w:rsidRPr="0091484C">
              <w:rPr>
                <w:rFonts w:ascii="Arial" w:hAnsi="Arial" w:cs="Arial"/>
                <w:sz w:val="20"/>
                <w:szCs w:val="20"/>
              </w:rPr>
              <w:t>izteka</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pogodbenega</w:t>
            </w:r>
            <w:proofErr w:type="spellEnd"/>
            <w:r w:rsidRPr="0091484C">
              <w:rPr>
                <w:rFonts w:ascii="Arial" w:hAnsi="Arial" w:cs="Arial"/>
                <w:sz w:val="20"/>
                <w:szCs w:val="20"/>
              </w:rPr>
              <w:t xml:space="preserve"> </w:t>
            </w:r>
            <w:proofErr w:type="spellStart"/>
            <w:r w:rsidRPr="0091484C">
              <w:rPr>
                <w:rFonts w:ascii="Arial" w:hAnsi="Arial" w:cs="Arial"/>
                <w:sz w:val="20"/>
                <w:szCs w:val="20"/>
              </w:rPr>
              <w:t>roka</w:t>
            </w:r>
            <w:proofErr w:type="spellEnd"/>
            <w:r w:rsidRPr="0091484C">
              <w:rPr>
                <w:rFonts w:ascii="Arial" w:hAnsi="Arial" w:cs="Arial"/>
                <w:sz w:val="20"/>
                <w:szCs w:val="20"/>
              </w:rPr>
              <w:t xml:space="preserve"> za </w:t>
            </w:r>
            <w:proofErr w:type="spellStart"/>
            <w:r w:rsidRPr="0091484C">
              <w:rPr>
                <w:rFonts w:ascii="Arial" w:hAnsi="Arial" w:cs="Arial"/>
                <w:sz w:val="20"/>
                <w:szCs w:val="20"/>
              </w:rPr>
              <w:t>dokončanje</w:t>
            </w:r>
            <w:proofErr w:type="spellEnd"/>
            <w:r w:rsidRPr="0091484C">
              <w:rPr>
                <w:rFonts w:ascii="Arial" w:hAnsi="Arial" w:cs="Arial"/>
                <w:sz w:val="20"/>
                <w:szCs w:val="20"/>
              </w:rPr>
              <w:t xml:space="preserve"> </w:t>
            </w:r>
            <w:proofErr w:type="spellStart"/>
            <w:r w:rsidRPr="0091484C">
              <w:rPr>
                <w:rFonts w:ascii="Arial" w:hAnsi="Arial" w:cs="Arial"/>
                <w:sz w:val="20"/>
                <w:szCs w:val="20"/>
              </w:rPr>
              <w:t>oziroma</w:t>
            </w:r>
            <w:proofErr w:type="spellEnd"/>
            <w:r w:rsidRPr="0091484C">
              <w:rPr>
                <w:rFonts w:ascii="Arial" w:hAnsi="Arial" w:cs="Arial"/>
                <w:sz w:val="20"/>
                <w:szCs w:val="20"/>
              </w:rPr>
              <w:t xml:space="preserve"> </w:t>
            </w:r>
            <w:proofErr w:type="spellStart"/>
            <w:r w:rsidRPr="0091484C">
              <w:rPr>
                <w:rFonts w:ascii="Arial" w:hAnsi="Arial" w:cs="Arial"/>
                <w:sz w:val="20"/>
                <w:szCs w:val="20"/>
              </w:rPr>
              <w:t>izročitev</w:t>
            </w:r>
            <w:proofErr w:type="spellEnd"/>
            <w:r w:rsidRPr="0091484C">
              <w:rPr>
                <w:rFonts w:ascii="Arial" w:hAnsi="Arial" w:cs="Arial"/>
                <w:sz w:val="20"/>
                <w:szCs w:val="20"/>
              </w:rPr>
              <w:t xml:space="preserve"> s </w:t>
            </w:r>
            <w:proofErr w:type="spellStart"/>
            <w:r w:rsidRPr="0091484C">
              <w:rPr>
                <w:rFonts w:ascii="Arial" w:hAnsi="Arial" w:cs="Arial"/>
                <w:sz w:val="20"/>
                <w:szCs w:val="20"/>
              </w:rPr>
              <w:t>primopredajo</w:t>
            </w:r>
            <w:proofErr w:type="spellEnd"/>
            <w:r w:rsidRPr="0091484C">
              <w:rPr>
                <w:rFonts w:ascii="Arial" w:hAnsi="Arial" w:cs="Arial"/>
                <w:sz w:val="20"/>
                <w:szCs w:val="20"/>
              </w:rPr>
              <w:t xml:space="preserve"> so </w:t>
            </w:r>
            <w:proofErr w:type="spellStart"/>
            <w:r w:rsidRPr="0091484C">
              <w:rPr>
                <w:rFonts w:ascii="Arial" w:hAnsi="Arial" w:cs="Arial"/>
                <w:sz w:val="20"/>
                <w:szCs w:val="20"/>
              </w:rPr>
              <w:t>vključene</w:t>
            </w:r>
            <w:proofErr w:type="spellEnd"/>
            <w:r w:rsidRPr="0091484C">
              <w:rPr>
                <w:rFonts w:ascii="Arial" w:hAnsi="Arial" w:cs="Arial"/>
                <w:sz w:val="20"/>
                <w:szCs w:val="20"/>
              </w:rPr>
              <w:t xml:space="preserve"> v </w:t>
            </w:r>
            <w:proofErr w:type="spellStart"/>
            <w:r w:rsidRPr="0091484C">
              <w:rPr>
                <w:rFonts w:ascii="Arial" w:hAnsi="Arial" w:cs="Arial"/>
                <w:sz w:val="20"/>
                <w:szCs w:val="20"/>
              </w:rPr>
              <w:t>pogodbeno</w:t>
            </w:r>
            <w:proofErr w:type="spellEnd"/>
            <w:r w:rsidRPr="0091484C">
              <w:rPr>
                <w:rFonts w:ascii="Arial" w:hAnsi="Arial" w:cs="Arial"/>
                <w:sz w:val="20"/>
                <w:szCs w:val="20"/>
              </w:rPr>
              <w:t xml:space="preserve"> </w:t>
            </w:r>
            <w:proofErr w:type="spellStart"/>
            <w:r w:rsidRPr="0091484C">
              <w:rPr>
                <w:rFonts w:ascii="Arial" w:hAnsi="Arial" w:cs="Arial"/>
                <w:sz w:val="20"/>
                <w:szCs w:val="20"/>
              </w:rPr>
              <w:t>ceno</w:t>
            </w:r>
            <w:proofErr w:type="spellEnd"/>
            <w:r w:rsidRPr="0091484C">
              <w:rPr>
                <w:rFonts w:ascii="Arial" w:hAnsi="Arial" w:cs="Arial"/>
                <w:sz w:val="20"/>
                <w:szCs w:val="20"/>
              </w:rPr>
              <w:t xml:space="preserve"> in </w:t>
            </w:r>
            <w:proofErr w:type="spellStart"/>
            <w:r w:rsidRPr="0091484C">
              <w:rPr>
                <w:rFonts w:ascii="Arial" w:hAnsi="Arial" w:cs="Arial"/>
                <w:sz w:val="20"/>
                <w:szCs w:val="20"/>
              </w:rPr>
              <w:t>nanjo</w:t>
            </w:r>
            <w:proofErr w:type="spellEnd"/>
            <w:r w:rsidRPr="0091484C">
              <w:rPr>
                <w:rFonts w:ascii="Arial" w:hAnsi="Arial" w:cs="Arial"/>
                <w:sz w:val="20"/>
                <w:szCs w:val="20"/>
              </w:rPr>
              <w:t xml:space="preserve"> ne </w:t>
            </w:r>
            <w:proofErr w:type="spellStart"/>
            <w:r w:rsidRPr="0091484C">
              <w:rPr>
                <w:rFonts w:ascii="Arial" w:hAnsi="Arial" w:cs="Arial"/>
                <w:sz w:val="20"/>
                <w:szCs w:val="20"/>
              </w:rPr>
              <w:t>morejo</w:t>
            </w:r>
            <w:proofErr w:type="spellEnd"/>
            <w:r w:rsidRPr="0091484C">
              <w:rPr>
                <w:rFonts w:ascii="Arial" w:hAnsi="Arial" w:cs="Arial"/>
                <w:sz w:val="20"/>
                <w:szCs w:val="20"/>
              </w:rPr>
              <w:t xml:space="preserve"> </w:t>
            </w:r>
            <w:proofErr w:type="spellStart"/>
            <w:r w:rsidRPr="0091484C">
              <w:rPr>
                <w:rFonts w:ascii="Arial" w:hAnsi="Arial" w:cs="Arial"/>
                <w:sz w:val="20"/>
                <w:szCs w:val="20"/>
              </w:rPr>
              <w:t>vplivati</w:t>
            </w:r>
            <w:proofErr w:type="spellEnd"/>
            <w:r w:rsidRPr="0091484C">
              <w:rPr>
                <w:rFonts w:ascii="Arial" w:hAnsi="Arial" w:cs="Arial"/>
                <w:sz w:val="20"/>
                <w:szCs w:val="20"/>
              </w:rPr>
              <w:t>.</w:t>
            </w:r>
          </w:p>
          <w:p w14:paraId="685B0E94" w14:textId="7C66D18D" w:rsidR="00630E46" w:rsidRPr="0091484C" w:rsidRDefault="00630E46" w:rsidP="00630E46">
            <w:pPr>
              <w:spacing w:before="225" w:after="225"/>
              <w:jc w:val="both"/>
              <w:rPr>
                <w:rFonts w:ascii="Arial" w:hAnsi="Arial" w:cs="Arial"/>
                <w:sz w:val="20"/>
                <w:szCs w:val="20"/>
              </w:rPr>
            </w:pPr>
            <w:proofErr w:type="spellStart"/>
            <w:r>
              <w:rPr>
                <w:rFonts w:ascii="Arial" w:hAnsi="Arial" w:cs="Arial"/>
                <w:sz w:val="20"/>
                <w:szCs w:val="20"/>
              </w:rPr>
              <w:t>Dobavitelj</w:t>
            </w:r>
            <w:proofErr w:type="spellEnd"/>
            <w:r>
              <w:rPr>
                <w:rFonts w:ascii="Arial" w:hAnsi="Arial" w:cs="Arial"/>
                <w:sz w:val="20"/>
                <w:szCs w:val="20"/>
              </w:rPr>
              <w:t xml:space="preserve"> </w:t>
            </w:r>
            <w:proofErr w:type="spellStart"/>
            <w:r w:rsidRPr="0091484C">
              <w:rPr>
                <w:rFonts w:ascii="Arial" w:hAnsi="Arial" w:cs="Arial"/>
                <w:sz w:val="20"/>
                <w:szCs w:val="20"/>
              </w:rPr>
              <w:t>izstavi</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w:t>
            </w:r>
            <w:proofErr w:type="spellEnd"/>
            <w:r w:rsidRPr="0091484C">
              <w:rPr>
                <w:rFonts w:ascii="Arial" w:hAnsi="Arial" w:cs="Arial"/>
                <w:sz w:val="20"/>
                <w:szCs w:val="20"/>
              </w:rPr>
              <w:t xml:space="preserve"> v </w:t>
            </w:r>
            <w:proofErr w:type="spellStart"/>
            <w:r w:rsidRPr="0091484C">
              <w:rPr>
                <w:rFonts w:ascii="Arial" w:hAnsi="Arial" w:cs="Arial"/>
                <w:sz w:val="20"/>
                <w:szCs w:val="20"/>
              </w:rPr>
              <w:t>elektronski</w:t>
            </w:r>
            <w:proofErr w:type="spellEnd"/>
            <w:r w:rsidRPr="0091484C">
              <w:rPr>
                <w:rFonts w:ascii="Arial" w:hAnsi="Arial" w:cs="Arial"/>
                <w:sz w:val="20"/>
                <w:szCs w:val="20"/>
              </w:rPr>
              <w:t xml:space="preserve"> </w:t>
            </w:r>
            <w:proofErr w:type="spellStart"/>
            <w:r w:rsidRPr="0091484C">
              <w:rPr>
                <w:rFonts w:ascii="Arial" w:hAnsi="Arial" w:cs="Arial"/>
                <w:sz w:val="20"/>
                <w:szCs w:val="20"/>
              </w:rPr>
              <w:t>obliki</w:t>
            </w:r>
            <w:proofErr w:type="spellEnd"/>
            <w:r w:rsidRPr="0091484C">
              <w:rPr>
                <w:rFonts w:ascii="Arial" w:hAnsi="Arial" w:cs="Arial"/>
                <w:sz w:val="20"/>
                <w:szCs w:val="20"/>
              </w:rPr>
              <w:t xml:space="preserve"> (</w:t>
            </w:r>
            <w:proofErr w:type="spellStart"/>
            <w:r w:rsidRPr="0091484C">
              <w:rPr>
                <w:rFonts w:ascii="Arial" w:hAnsi="Arial" w:cs="Arial"/>
                <w:sz w:val="20"/>
                <w:szCs w:val="20"/>
              </w:rPr>
              <w:t>eRačun</w:t>
            </w:r>
            <w:proofErr w:type="spellEnd"/>
            <w:r w:rsidRPr="0091484C">
              <w:rPr>
                <w:rFonts w:ascii="Arial" w:hAnsi="Arial" w:cs="Arial"/>
                <w:sz w:val="20"/>
                <w:szCs w:val="20"/>
              </w:rPr>
              <w:t xml:space="preserve">) </w:t>
            </w:r>
            <w:proofErr w:type="spellStart"/>
            <w:r w:rsidR="00AD65E0">
              <w:rPr>
                <w:rFonts w:ascii="Arial" w:hAnsi="Arial" w:cs="Arial"/>
                <w:sz w:val="20"/>
                <w:szCs w:val="20"/>
              </w:rPr>
              <w:t>preko</w:t>
            </w:r>
            <w:proofErr w:type="spellEnd"/>
            <w:r w:rsidR="00AD65E0">
              <w:rPr>
                <w:rFonts w:ascii="Arial" w:hAnsi="Arial" w:cs="Arial"/>
                <w:sz w:val="20"/>
                <w:szCs w:val="20"/>
              </w:rPr>
              <w:t xml:space="preserve"> </w:t>
            </w:r>
            <w:proofErr w:type="spellStart"/>
            <w:r w:rsidR="00AD65E0">
              <w:rPr>
                <w:rFonts w:ascii="Arial" w:hAnsi="Arial" w:cs="Arial"/>
                <w:sz w:val="20"/>
                <w:szCs w:val="20"/>
              </w:rPr>
              <w:t>spletnega</w:t>
            </w:r>
            <w:proofErr w:type="spellEnd"/>
            <w:r w:rsidR="00AD65E0">
              <w:rPr>
                <w:rFonts w:ascii="Arial" w:hAnsi="Arial" w:cs="Arial"/>
                <w:sz w:val="20"/>
                <w:szCs w:val="20"/>
              </w:rPr>
              <w:t xml:space="preserve"> </w:t>
            </w:r>
            <w:proofErr w:type="spellStart"/>
            <w:r w:rsidR="00AD65E0">
              <w:rPr>
                <w:rFonts w:ascii="Arial" w:hAnsi="Arial" w:cs="Arial"/>
                <w:sz w:val="20"/>
                <w:szCs w:val="20"/>
              </w:rPr>
              <w:t>portala</w:t>
            </w:r>
            <w:proofErr w:type="spellEnd"/>
            <w:r w:rsidR="00AD65E0">
              <w:rPr>
                <w:rFonts w:ascii="Arial" w:hAnsi="Arial" w:cs="Arial"/>
                <w:sz w:val="20"/>
                <w:szCs w:val="20"/>
              </w:rPr>
              <w:t xml:space="preserve"> </w:t>
            </w:r>
            <w:proofErr w:type="spellStart"/>
            <w:r w:rsidR="00AD65E0">
              <w:rPr>
                <w:rFonts w:ascii="Arial" w:hAnsi="Arial" w:cs="Arial"/>
                <w:sz w:val="20"/>
                <w:szCs w:val="20"/>
              </w:rPr>
              <w:t>UJPnet</w:t>
            </w:r>
            <w:proofErr w:type="spellEnd"/>
            <w:r w:rsidR="00AD65E0">
              <w:rPr>
                <w:rFonts w:ascii="Arial" w:hAnsi="Arial" w:cs="Arial"/>
                <w:sz w:val="20"/>
                <w:szCs w:val="20"/>
              </w:rPr>
              <w:t xml:space="preserve"> oz. v </w:t>
            </w:r>
            <w:proofErr w:type="spellStart"/>
            <w:r w:rsidR="00AD65E0">
              <w:rPr>
                <w:rFonts w:ascii="Arial" w:hAnsi="Arial" w:cs="Arial"/>
                <w:sz w:val="20"/>
                <w:szCs w:val="20"/>
              </w:rPr>
              <w:t>kolikor</w:t>
            </w:r>
            <w:proofErr w:type="spellEnd"/>
            <w:r w:rsidR="00AD65E0">
              <w:rPr>
                <w:rFonts w:ascii="Arial" w:hAnsi="Arial" w:cs="Arial"/>
                <w:sz w:val="20"/>
                <w:szCs w:val="20"/>
              </w:rPr>
              <w:t xml:space="preserve"> </w:t>
            </w:r>
            <w:proofErr w:type="spellStart"/>
            <w:r w:rsidR="00AD65E0">
              <w:rPr>
                <w:rFonts w:ascii="Arial" w:hAnsi="Arial" w:cs="Arial"/>
                <w:sz w:val="20"/>
                <w:szCs w:val="20"/>
              </w:rPr>
              <w:t>pogodbena</w:t>
            </w:r>
            <w:proofErr w:type="spellEnd"/>
            <w:r w:rsidR="00AD65E0">
              <w:rPr>
                <w:rFonts w:ascii="Arial" w:hAnsi="Arial" w:cs="Arial"/>
                <w:sz w:val="20"/>
                <w:szCs w:val="20"/>
              </w:rPr>
              <w:t xml:space="preserve"> </w:t>
            </w:r>
            <w:proofErr w:type="spellStart"/>
            <w:r w:rsidR="00AD65E0">
              <w:rPr>
                <w:rFonts w:ascii="Arial" w:hAnsi="Arial" w:cs="Arial"/>
                <w:sz w:val="20"/>
                <w:szCs w:val="20"/>
              </w:rPr>
              <w:t>stranka</w:t>
            </w:r>
            <w:proofErr w:type="spellEnd"/>
            <w:r w:rsidR="00AD65E0">
              <w:rPr>
                <w:rFonts w:ascii="Arial" w:hAnsi="Arial" w:cs="Arial"/>
                <w:sz w:val="20"/>
                <w:szCs w:val="20"/>
              </w:rPr>
              <w:t xml:space="preserve"> </w:t>
            </w:r>
            <w:proofErr w:type="spellStart"/>
            <w:r w:rsidR="00AD65E0">
              <w:rPr>
                <w:rFonts w:ascii="Arial" w:hAnsi="Arial" w:cs="Arial"/>
                <w:sz w:val="20"/>
                <w:szCs w:val="20"/>
              </w:rPr>
              <w:t>ni</w:t>
            </w:r>
            <w:proofErr w:type="spellEnd"/>
            <w:r w:rsidR="00AD65E0">
              <w:rPr>
                <w:rFonts w:ascii="Arial" w:hAnsi="Arial" w:cs="Arial"/>
                <w:sz w:val="20"/>
                <w:szCs w:val="20"/>
              </w:rPr>
              <w:t xml:space="preserve"> resident </w:t>
            </w:r>
            <w:proofErr w:type="spellStart"/>
            <w:r w:rsidR="00AD65E0">
              <w:rPr>
                <w:rFonts w:ascii="Arial" w:hAnsi="Arial" w:cs="Arial"/>
                <w:sz w:val="20"/>
                <w:szCs w:val="20"/>
              </w:rPr>
              <w:t>Slovenije</w:t>
            </w:r>
            <w:proofErr w:type="spellEnd"/>
            <w:r w:rsidR="00AD65E0">
              <w:rPr>
                <w:rFonts w:ascii="Arial" w:hAnsi="Arial" w:cs="Arial"/>
                <w:sz w:val="20"/>
                <w:szCs w:val="20"/>
              </w:rPr>
              <w:t xml:space="preserve">, </w:t>
            </w:r>
            <w:proofErr w:type="spellStart"/>
            <w:r w:rsidR="00AD65E0">
              <w:rPr>
                <w:rFonts w:ascii="Arial" w:hAnsi="Arial" w:cs="Arial"/>
                <w:sz w:val="20"/>
                <w:szCs w:val="20"/>
              </w:rPr>
              <w:t>vloži</w:t>
            </w:r>
            <w:proofErr w:type="spellEnd"/>
            <w:r w:rsidR="00AD65E0">
              <w:rPr>
                <w:rFonts w:ascii="Arial" w:hAnsi="Arial" w:cs="Arial"/>
                <w:sz w:val="20"/>
                <w:szCs w:val="20"/>
              </w:rPr>
              <w:t xml:space="preserve"> </w:t>
            </w:r>
            <w:proofErr w:type="spellStart"/>
            <w:r w:rsidR="00AD65E0">
              <w:rPr>
                <w:rFonts w:ascii="Arial" w:hAnsi="Arial" w:cs="Arial"/>
                <w:sz w:val="20"/>
                <w:szCs w:val="20"/>
              </w:rPr>
              <w:t>račun</w:t>
            </w:r>
            <w:proofErr w:type="spellEnd"/>
            <w:r w:rsidR="00AD65E0">
              <w:rPr>
                <w:rFonts w:ascii="Arial" w:hAnsi="Arial" w:cs="Arial"/>
                <w:sz w:val="20"/>
                <w:szCs w:val="20"/>
              </w:rPr>
              <w:t xml:space="preserve"> v pdf </w:t>
            </w:r>
            <w:proofErr w:type="spellStart"/>
            <w:r w:rsidR="00AD65E0">
              <w:rPr>
                <w:rFonts w:ascii="Arial" w:hAnsi="Arial" w:cs="Arial"/>
                <w:sz w:val="20"/>
                <w:szCs w:val="20"/>
              </w:rPr>
              <w:t>obliki</w:t>
            </w:r>
            <w:proofErr w:type="spellEnd"/>
            <w:r w:rsidR="00AD65E0">
              <w:rPr>
                <w:rFonts w:ascii="Arial" w:hAnsi="Arial" w:cs="Arial"/>
                <w:sz w:val="20"/>
                <w:szCs w:val="20"/>
              </w:rPr>
              <w:t xml:space="preserve">. </w:t>
            </w:r>
            <w:r w:rsidRPr="0091484C">
              <w:rPr>
                <w:rFonts w:ascii="Arial" w:hAnsi="Arial" w:cs="Arial"/>
                <w:sz w:val="20"/>
                <w:szCs w:val="20"/>
              </w:rPr>
              <w:t xml:space="preserve">Kot </w:t>
            </w:r>
            <w:proofErr w:type="spellStart"/>
            <w:r w:rsidRPr="0091484C">
              <w:rPr>
                <w:rFonts w:ascii="Arial" w:hAnsi="Arial" w:cs="Arial"/>
                <w:sz w:val="20"/>
                <w:szCs w:val="20"/>
              </w:rPr>
              <w:t>uradni</w:t>
            </w:r>
            <w:proofErr w:type="spellEnd"/>
            <w:r w:rsidRPr="0091484C">
              <w:rPr>
                <w:rFonts w:ascii="Arial" w:hAnsi="Arial" w:cs="Arial"/>
                <w:sz w:val="20"/>
                <w:szCs w:val="20"/>
              </w:rPr>
              <w:t xml:space="preserve"> </w:t>
            </w:r>
            <w:proofErr w:type="spellStart"/>
            <w:r w:rsidRPr="0091484C">
              <w:rPr>
                <w:rFonts w:ascii="Arial" w:hAnsi="Arial" w:cs="Arial"/>
                <w:sz w:val="20"/>
                <w:szCs w:val="20"/>
              </w:rPr>
              <w:t>prejem</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računa</w:t>
            </w:r>
            <w:proofErr w:type="spellEnd"/>
            <w:r w:rsidRPr="0091484C">
              <w:rPr>
                <w:rFonts w:ascii="Arial" w:hAnsi="Arial" w:cs="Arial"/>
                <w:sz w:val="20"/>
                <w:szCs w:val="20"/>
              </w:rPr>
              <w:t xml:space="preserve"> se </w:t>
            </w:r>
            <w:proofErr w:type="spellStart"/>
            <w:r w:rsidRPr="0091484C">
              <w:rPr>
                <w:rFonts w:ascii="Arial" w:hAnsi="Arial" w:cs="Arial"/>
                <w:sz w:val="20"/>
                <w:szCs w:val="20"/>
              </w:rPr>
              <w:t>šteje</w:t>
            </w:r>
            <w:proofErr w:type="spellEnd"/>
            <w:r w:rsidRPr="0091484C">
              <w:rPr>
                <w:rFonts w:ascii="Arial" w:hAnsi="Arial" w:cs="Arial"/>
                <w:sz w:val="20"/>
                <w:szCs w:val="20"/>
              </w:rPr>
              <w:t xml:space="preserve"> dat</w:t>
            </w:r>
            <w:r w:rsidR="00AD65E0">
              <w:rPr>
                <w:rFonts w:ascii="Arial" w:hAnsi="Arial" w:cs="Arial"/>
                <w:sz w:val="20"/>
                <w:szCs w:val="20"/>
              </w:rPr>
              <w:t xml:space="preserve">um </w:t>
            </w:r>
            <w:proofErr w:type="spellStart"/>
            <w:r w:rsidR="00AD65E0">
              <w:rPr>
                <w:rFonts w:ascii="Arial" w:hAnsi="Arial" w:cs="Arial"/>
                <w:sz w:val="20"/>
                <w:szCs w:val="20"/>
              </w:rPr>
              <w:t>vnosa</w:t>
            </w:r>
            <w:proofErr w:type="spellEnd"/>
            <w:r w:rsidR="00AD65E0">
              <w:rPr>
                <w:rFonts w:ascii="Arial" w:hAnsi="Arial" w:cs="Arial"/>
                <w:sz w:val="20"/>
                <w:szCs w:val="20"/>
              </w:rPr>
              <w:t xml:space="preserve"> </w:t>
            </w:r>
            <w:proofErr w:type="spellStart"/>
            <w:r w:rsidR="00AD65E0">
              <w:rPr>
                <w:rFonts w:ascii="Arial" w:hAnsi="Arial" w:cs="Arial"/>
                <w:sz w:val="20"/>
                <w:szCs w:val="20"/>
              </w:rPr>
              <w:t>računa</w:t>
            </w:r>
            <w:proofErr w:type="spellEnd"/>
            <w:r w:rsidR="00AD65E0">
              <w:rPr>
                <w:rFonts w:ascii="Arial" w:hAnsi="Arial" w:cs="Arial"/>
                <w:sz w:val="20"/>
                <w:szCs w:val="20"/>
              </w:rPr>
              <w:t xml:space="preserve"> v </w:t>
            </w:r>
            <w:proofErr w:type="spellStart"/>
            <w:r w:rsidR="00AD65E0">
              <w:rPr>
                <w:rFonts w:ascii="Arial" w:hAnsi="Arial" w:cs="Arial"/>
                <w:sz w:val="20"/>
                <w:szCs w:val="20"/>
              </w:rPr>
              <w:t>sistem</w:t>
            </w:r>
            <w:proofErr w:type="spellEnd"/>
            <w:r w:rsidR="00AD65E0">
              <w:rPr>
                <w:rFonts w:ascii="Arial" w:hAnsi="Arial" w:cs="Arial"/>
                <w:sz w:val="20"/>
                <w:szCs w:val="20"/>
              </w:rPr>
              <w:t xml:space="preserve"> </w:t>
            </w:r>
            <w:proofErr w:type="spellStart"/>
            <w:r w:rsidR="00AD65E0">
              <w:rPr>
                <w:rFonts w:ascii="Arial" w:hAnsi="Arial" w:cs="Arial"/>
                <w:sz w:val="20"/>
                <w:szCs w:val="20"/>
              </w:rPr>
              <w:t>UJPnet</w:t>
            </w:r>
            <w:proofErr w:type="spellEnd"/>
            <w:r w:rsidR="00AD65E0">
              <w:rPr>
                <w:rFonts w:ascii="Arial" w:hAnsi="Arial" w:cs="Arial"/>
                <w:sz w:val="20"/>
                <w:szCs w:val="20"/>
              </w:rPr>
              <w:t xml:space="preserve"> oz. datum </w:t>
            </w:r>
            <w:proofErr w:type="spellStart"/>
            <w:r w:rsidR="00AD65E0">
              <w:rPr>
                <w:rFonts w:ascii="Arial" w:hAnsi="Arial" w:cs="Arial"/>
                <w:sz w:val="20"/>
                <w:szCs w:val="20"/>
              </w:rPr>
              <w:t>prejema</w:t>
            </w:r>
            <w:proofErr w:type="spellEnd"/>
            <w:r w:rsidR="00AD65E0">
              <w:rPr>
                <w:rFonts w:ascii="Arial" w:hAnsi="Arial" w:cs="Arial"/>
                <w:sz w:val="20"/>
                <w:szCs w:val="20"/>
              </w:rPr>
              <w:t xml:space="preserve"> pdf </w:t>
            </w:r>
            <w:proofErr w:type="spellStart"/>
            <w:r w:rsidR="00AD65E0">
              <w:rPr>
                <w:rFonts w:ascii="Arial" w:hAnsi="Arial" w:cs="Arial"/>
                <w:sz w:val="20"/>
                <w:szCs w:val="20"/>
              </w:rPr>
              <w:t>računa</w:t>
            </w:r>
            <w:proofErr w:type="spellEnd"/>
            <w:r w:rsidR="00AD65E0">
              <w:rPr>
                <w:rFonts w:ascii="Arial" w:hAnsi="Arial" w:cs="Arial"/>
                <w:sz w:val="20"/>
                <w:szCs w:val="20"/>
              </w:rPr>
              <w:t>.</w:t>
            </w:r>
          </w:p>
          <w:p w14:paraId="084B3EBA"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V </w:t>
            </w:r>
            <w:proofErr w:type="spellStart"/>
            <w:r w:rsidRPr="0091484C">
              <w:rPr>
                <w:rFonts w:ascii="Arial" w:hAnsi="Arial" w:cs="Arial"/>
                <w:sz w:val="20"/>
                <w:szCs w:val="20"/>
              </w:rPr>
              <w:t>kolikor</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računa</w:t>
            </w:r>
            <w:proofErr w:type="spellEnd"/>
            <w:r w:rsidRPr="0091484C">
              <w:rPr>
                <w:rFonts w:ascii="Arial" w:hAnsi="Arial" w:cs="Arial"/>
                <w:sz w:val="20"/>
                <w:szCs w:val="20"/>
              </w:rPr>
              <w:t xml:space="preserve"> ne </w:t>
            </w:r>
            <w:proofErr w:type="spellStart"/>
            <w:r w:rsidRPr="0091484C">
              <w:rPr>
                <w:rFonts w:ascii="Arial" w:hAnsi="Arial" w:cs="Arial"/>
                <w:sz w:val="20"/>
                <w:szCs w:val="20"/>
              </w:rPr>
              <w:t>zavrne</w:t>
            </w:r>
            <w:proofErr w:type="spellEnd"/>
            <w:r w:rsidRPr="0091484C">
              <w:rPr>
                <w:rFonts w:ascii="Arial" w:hAnsi="Arial" w:cs="Arial"/>
                <w:sz w:val="20"/>
                <w:szCs w:val="20"/>
              </w:rPr>
              <w:t xml:space="preserve"> v </w:t>
            </w:r>
            <w:proofErr w:type="spellStart"/>
            <w:r w:rsidRPr="0091484C">
              <w:rPr>
                <w:rFonts w:ascii="Arial" w:hAnsi="Arial" w:cs="Arial"/>
                <w:sz w:val="20"/>
                <w:szCs w:val="20"/>
              </w:rPr>
              <w:t>roku</w:t>
            </w:r>
            <w:proofErr w:type="spellEnd"/>
            <w:r w:rsidRPr="0091484C">
              <w:rPr>
                <w:rFonts w:ascii="Arial" w:hAnsi="Arial" w:cs="Arial"/>
                <w:sz w:val="20"/>
                <w:szCs w:val="20"/>
              </w:rPr>
              <w:t xml:space="preserve"> 8 </w:t>
            </w:r>
            <w:proofErr w:type="spellStart"/>
            <w:r w:rsidRPr="0091484C">
              <w:rPr>
                <w:rFonts w:ascii="Arial" w:hAnsi="Arial" w:cs="Arial"/>
                <w:sz w:val="20"/>
                <w:szCs w:val="20"/>
              </w:rPr>
              <w:t>delovnih</w:t>
            </w:r>
            <w:proofErr w:type="spellEnd"/>
            <w:r w:rsidRPr="0091484C">
              <w:rPr>
                <w:rFonts w:ascii="Arial" w:hAnsi="Arial" w:cs="Arial"/>
                <w:sz w:val="20"/>
                <w:szCs w:val="20"/>
              </w:rPr>
              <w:t xml:space="preserve"> </w:t>
            </w:r>
            <w:proofErr w:type="spellStart"/>
            <w:r w:rsidRPr="0091484C">
              <w:rPr>
                <w:rFonts w:ascii="Arial" w:hAnsi="Arial" w:cs="Arial"/>
                <w:sz w:val="20"/>
                <w:szCs w:val="20"/>
              </w:rPr>
              <w:t>dni</w:t>
            </w:r>
            <w:proofErr w:type="spellEnd"/>
            <w:r w:rsidRPr="0091484C">
              <w:rPr>
                <w:rFonts w:ascii="Arial" w:hAnsi="Arial" w:cs="Arial"/>
                <w:sz w:val="20"/>
                <w:szCs w:val="20"/>
              </w:rPr>
              <w:t xml:space="preserve"> </w:t>
            </w:r>
            <w:proofErr w:type="spellStart"/>
            <w:r w:rsidRPr="0091484C">
              <w:rPr>
                <w:rFonts w:ascii="Arial" w:hAnsi="Arial" w:cs="Arial"/>
                <w:sz w:val="20"/>
                <w:szCs w:val="20"/>
              </w:rPr>
              <w:t>od</w:t>
            </w:r>
            <w:proofErr w:type="spellEnd"/>
            <w:r w:rsidRPr="0091484C">
              <w:rPr>
                <w:rFonts w:ascii="Arial" w:hAnsi="Arial" w:cs="Arial"/>
                <w:sz w:val="20"/>
                <w:szCs w:val="20"/>
              </w:rPr>
              <w:t xml:space="preserve"> </w:t>
            </w:r>
            <w:proofErr w:type="spellStart"/>
            <w:r w:rsidRPr="0091484C">
              <w:rPr>
                <w:rFonts w:ascii="Arial" w:hAnsi="Arial" w:cs="Arial"/>
                <w:sz w:val="20"/>
                <w:szCs w:val="20"/>
              </w:rPr>
              <w:t>prejema</w:t>
            </w:r>
            <w:proofErr w:type="spellEnd"/>
            <w:r w:rsidRPr="0091484C">
              <w:rPr>
                <w:rFonts w:ascii="Arial" w:hAnsi="Arial" w:cs="Arial"/>
                <w:sz w:val="20"/>
                <w:szCs w:val="20"/>
              </w:rPr>
              <w:t xml:space="preserve">, se </w:t>
            </w:r>
            <w:proofErr w:type="spellStart"/>
            <w:r w:rsidRPr="0091484C">
              <w:rPr>
                <w:rFonts w:ascii="Arial" w:hAnsi="Arial" w:cs="Arial"/>
                <w:sz w:val="20"/>
                <w:szCs w:val="20"/>
              </w:rPr>
              <w:t>račun</w:t>
            </w:r>
            <w:proofErr w:type="spellEnd"/>
            <w:r w:rsidRPr="0091484C">
              <w:rPr>
                <w:rFonts w:ascii="Arial" w:hAnsi="Arial" w:cs="Arial"/>
                <w:sz w:val="20"/>
                <w:szCs w:val="20"/>
              </w:rPr>
              <w:t xml:space="preserve"> </w:t>
            </w:r>
            <w:proofErr w:type="spellStart"/>
            <w:r w:rsidRPr="0091484C">
              <w:rPr>
                <w:rFonts w:ascii="Arial" w:hAnsi="Arial" w:cs="Arial"/>
                <w:sz w:val="20"/>
                <w:szCs w:val="20"/>
              </w:rPr>
              <w:t>šteje</w:t>
            </w:r>
            <w:proofErr w:type="spellEnd"/>
            <w:r w:rsidRPr="0091484C">
              <w:rPr>
                <w:rFonts w:ascii="Arial" w:hAnsi="Arial" w:cs="Arial"/>
                <w:sz w:val="20"/>
                <w:szCs w:val="20"/>
              </w:rPr>
              <w:t xml:space="preserve"> za </w:t>
            </w:r>
            <w:proofErr w:type="spellStart"/>
            <w:r w:rsidRPr="0091484C">
              <w:rPr>
                <w:rFonts w:ascii="Arial" w:hAnsi="Arial" w:cs="Arial"/>
                <w:sz w:val="20"/>
                <w:szCs w:val="20"/>
              </w:rPr>
              <w:t>potrjenega</w:t>
            </w:r>
            <w:proofErr w:type="spellEnd"/>
            <w:r w:rsidRPr="0091484C">
              <w:rPr>
                <w:rFonts w:ascii="Arial" w:hAnsi="Arial" w:cs="Arial"/>
                <w:sz w:val="20"/>
                <w:szCs w:val="20"/>
              </w:rPr>
              <w:t>.</w:t>
            </w:r>
          </w:p>
          <w:p w14:paraId="49B21BD1"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bo</w:t>
            </w:r>
            <w:proofErr w:type="spellEnd"/>
            <w:r w:rsidRPr="0091484C">
              <w:rPr>
                <w:rFonts w:ascii="Arial" w:hAnsi="Arial" w:cs="Arial"/>
                <w:sz w:val="20"/>
                <w:szCs w:val="20"/>
              </w:rPr>
              <w:t xml:space="preserve"> </w:t>
            </w:r>
            <w:proofErr w:type="spellStart"/>
            <w:r w:rsidRPr="0091484C">
              <w:rPr>
                <w:rFonts w:ascii="Arial" w:hAnsi="Arial" w:cs="Arial"/>
                <w:sz w:val="20"/>
                <w:szCs w:val="20"/>
              </w:rPr>
              <w:t>pravilno</w:t>
            </w:r>
            <w:proofErr w:type="spellEnd"/>
            <w:r w:rsidRPr="0091484C">
              <w:rPr>
                <w:rFonts w:ascii="Arial" w:hAnsi="Arial" w:cs="Arial"/>
                <w:sz w:val="20"/>
                <w:szCs w:val="20"/>
              </w:rPr>
              <w:t xml:space="preserve"> </w:t>
            </w:r>
            <w:proofErr w:type="spellStart"/>
            <w:r w:rsidRPr="0091484C">
              <w:rPr>
                <w:rFonts w:ascii="Arial" w:hAnsi="Arial" w:cs="Arial"/>
                <w:sz w:val="20"/>
                <w:szCs w:val="20"/>
              </w:rPr>
              <w:t>izstavljen</w:t>
            </w:r>
            <w:proofErr w:type="spellEnd"/>
            <w:r w:rsidRPr="0091484C">
              <w:rPr>
                <w:rFonts w:ascii="Arial" w:hAnsi="Arial" w:cs="Arial"/>
                <w:sz w:val="20"/>
                <w:szCs w:val="20"/>
              </w:rPr>
              <w:t xml:space="preserve"> in </w:t>
            </w:r>
            <w:proofErr w:type="spellStart"/>
            <w:r w:rsidRPr="0091484C">
              <w:rPr>
                <w:rFonts w:ascii="Arial" w:hAnsi="Arial" w:cs="Arial"/>
                <w:sz w:val="20"/>
                <w:szCs w:val="20"/>
              </w:rPr>
              <w:t>potrjen</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w:t>
            </w:r>
            <w:proofErr w:type="spellEnd"/>
            <w:r w:rsidRPr="0091484C">
              <w:rPr>
                <w:rFonts w:ascii="Arial" w:hAnsi="Arial" w:cs="Arial"/>
                <w:sz w:val="20"/>
                <w:szCs w:val="20"/>
              </w:rPr>
              <w:t xml:space="preserve"> </w:t>
            </w:r>
            <w:proofErr w:type="spellStart"/>
            <w:r w:rsidRPr="0091484C">
              <w:rPr>
                <w:rFonts w:ascii="Arial" w:hAnsi="Arial" w:cs="Arial"/>
                <w:sz w:val="20"/>
                <w:szCs w:val="20"/>
              </w:rPr>
              <w:t>poravnal</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transakcijski</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w:t>
            </w:r>
            <w:proofErr w:type="spellEnd"/>
            <w:r w:rsidRPr="0091484C">
              <w:rPr>
                <w:rFonts w:ascii="Arial" w:hAnsi="Arial" w:cs="Arial"/>
                <w:sz w:val="20"/>
                <w:szCs w:val="20"/>
              </w:rPr>
              <w:t xml:space="preserve"> </w:t>
            </w:r>
            <w:proofErr w:type="spellStart"/>
            <w:r>
              <w:rPr>
                <w:rFonts w:ascii="Arial" w:hAnsi="Arial" w:cs="Arial"/>
                <w:sz w:val="20"/>
                <w:szCs w:val="20"/>
              </w:rPr>
              <w:t>dobavitelja</w:t>
            </w:r>
            <w:proofErr w:type="spellEnd"/>
            <w:r>
              <w:rPr>
                <w:rFonts w:ascii="Arial" w:hAnsi="Arial" w:cs="Arial"/>
                <w:sz w:val="20"/>
                <w:szCs w:val="20"/>
              </w:rPr>
              <w:t xml:space="preserve"> </w:t>
            </w:r>
            <w:proofErr w:type="spellStart"/>
            <w:r w:rsidRPr="0091484C">
              <w:rPr>
                <w:rFonts w:ascii="Arial" w:hAnsi="Arial" w:cs="Arial"/>
                <w:sz w:val="20"/>
                <w:szCs w:val="20"/>
              </w:rPr>
              <w:t>naveden</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računu</w:t>
            </w:r>
            <w:proofErr w:type="spellEnd"/>
            <w:r w:rsidRPr="0091484C">
              <w:rPr>
                <w:rFonts w:ascii="Arial" w:hAnsi="Arial" w:cs="Arial"/>
                <w:sz w:val="20"/>
                <w:szCs w:val="20"/>
              </w:rPr>
              <w:t xml:space="preserve">. V </w:t>
            </w:r>
            <w:proofErr w:type="spellStart"/>
            <w:r w:rsidRPr="0091484C">
              <w:rPr>
                <w:rFonts w:ascii="Arial" w:hAnsi="Arial" w:cs="Arial"/>
                <w:sz w:val="20"/>
                <w:szCs w:val="20"/>
              </w:rPr>
              <w:t>primeru</w:t>
            </w:r>
            <w:proofErr w:type="spellEnd"/>
            <w:r w:rsidRPr="0091484C">
              <w:rPr>
                <w:rFonts w:ascii="Arial" w:hAnsi="Arial" w:cs="Arial"/>
                <w:sz w:val="20"/>
                <w:szCs w:val="20"/>
              </w:rPr>
              <w:t xml:space="preserve">, da TRR </w:t>
            </w:r>
            <w:proofErr w:type="spellStart"/>
            <w:r w:rsidRPr="0091484C">
              <w:rPr>
                <w:rFonts w:ascii="Arial" w:hAnsi="Arial" w:cs="Arial"/>
                <w:sz w:val="20"/>
                <w:szCs w:val="20"/>
              </w:rPr>
              <w:t>ni</w:t>
            </w:r>
            <w:proofErr w:type="spellEnd"/>
            <w:r w:rsidRPr="0091484C">
              <w:rPr>
                <w:rFonts w:ascii="Arial" w:hAnsi="Arial" w:cs="Arial"/>
                <w:sz w:val="20"/>
                <w:szCs w:val="20"/>
              </w:rPr>
              <w:t xml:space="preserve"> </w:t>
            </w:r>
            <w:proofErr w:type="spellStart"/>
            <w:r w:rsidRPr="0091484C">
              <w:rPr>
                <w:rFonts w:ascii="Arial" w:hAnsi="Arial" w:cs="Arial"/>
                <w:sz w:val="20"/>
                <w:szCs w:val="20"/>
              </w:rPr>
              <w:t>naveden</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računu</w:t>
            </w:r>
            <w:proofErr w:type="spellEnd"/>
            <w:r w:rsidRPr="0091484C">
              <w:rPr>
                <w:rFonts w:ascii="Arial" w:hAnsi="Arial" w:cs="Arial"/>
                <w:sz w:val="20"/>
                <w:szCs w:val="20"/>
              </w:rPr>
              <w:t xml:space="preserve">, se </w:t>
            </w:r>
            <w:proofErr w:type="spellStart"/>
            <w:r w:rsidRPr="0091484C">
              <w:rPr>
                <w:rFonts w:ascii="Arial" w:hAnsi="Arial" w:cs="Arial"/>
                <w:sz w:val="20"/>
                <w:szCs w:val="20"/>
              </w:rPr>
              <w:t>plačilo</w:t>
            </w:r>
            <w:proofErr w:type="spellEnd"/>
            <w:r w:rsidRPr="0091484C">
              <w:rPr>
                <w:rFonts w:ascii="Arial" w:hAnsi="Arial" w:cs="Arial"/>
                <w:sz w:val="20"/>
                <w:szCs w:val="20"/>
              </w:rPr>
              <w:t xml:space="preserve"> </w:t>
            </w:r>
            <w:proofErr w:type="spellStart"/>
            <w:r w:rsidRPr="0091484C">
              <w:rPr>
                <w:rFonts w:ascii="Arial" w:hAnsi="Arial" w:cs="Arial"/>
                <w:sz w:val="20"/>
                <w:szCs w:val="20"/>
              </w:rPr>
              <w:t>nakaže</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prvi</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w:t>
            </w:r>
            <w:proofErr w:type="spellEnd"/>
            <w:r w:rsidRPr="0091484C">
              <w:rPr>
                <w:rFonts w:ascii="Arial" w:hAnsi="Arial" w:cs="Arial"/>
                <w:sz w:val="20"/>
                <w:szCs w:val="20"/>
              </w:rPr>
              <w:t xml:space="preserve"> </w:t>
            </w:r>
            <w:proofErr w:type="spellStart"/>
            <w:r w:rsidRPr="0091484C">
              <w:rPr>
                <w:rFonts w:ascii="Arial" w:hAnsi="Arial" w:cs="Arial"/>
                <w:sz w:val="20"/>
                <w:szCs w:val="20"/>
              </w:rPr>
              <w:t>naveden</w:t>
            </w:r>
            <w:proofErr w:type="spellEnd"/>
            <w:r w:rsidRPr="0091484C">
              <w:rPr>
                <w:rFonts w:ascii="Arial" w:hAnsi="Arial" w:cs="Arial"/>
                <w:sz w:val="20"/>
                <w:szCs w:val="20"/>
              </w:rPr>
              <w:t xml:space="preserve"> </w:t>
            </w:r>
            <w:proofErr w:type="spellStart"/>
            <w:r w:rsidRPr="0091484C">
              <w:rPr>
                <w:rFonts w:ascii="Arial" w:hAnsi="Arial" w:cs="Arial"/>
                <w:sz w:val="20"/>
                <w:szCs w:val="20"/>
              </w:rPr>
              <w:t>pri</w:t>
            </w:r>
            <w:proofErr w:type="spellEnd"/>
            <w:r w:rsidRPr="0091484C">
              <w:rPr>
                <w:rFonts w:ascii="Arial" w:hAnsi="Arial" w:cs="Arial"/>
                <w:sz w:val="20"/>
                <w:szCs w:val="20"/>
              </w:rPr>
              <w:t xml:space="preserve"> </w:t>
            </w:r>
            <w:proofErr w:type="spellStart"/>
            <w:r w:rsidRPr="0091484C">
              <w:rPr>
                <w:rFonts w:ascii="Arial" w:hAnsi="Arial" w:cs="Arial"/>
                <w:sz w:val="20"/>
                <w:szCs w:val="20"/>
              </w:rPr>
              <w:t>podatkih</w:t>
            </w:r>
            <w:proofErr w:type="spellEnd"/>
            <w:r w:rsidRPr="0091484C">
              <w:rPr>
                <w:rFonts w:ascii="Arial" w:hAnsi="Arial" w:cs="Arial"/>
                <w:sz w:val="20"/>
                <w:szCs w:val="20"/>
              </w:rPr>
              <w:t xml:space="preserve"> </w:t>
            </w:r>
            <w:proofErr w:type="spellStart"/>
            <w:r w:rsidRPr="0091484C">
              <w:rPr>
                <w:rFonts w:ascii="Arial" w:hAnsi="Arial" w:cs="Arial"/>
                <w:sz w:val="20"/>
                <w:szCs w:val="20"/>
              </w:rPr>
              <w:t>o</w:t>
            </w:r>
            <w:r>
              <w:rPr>
                <w:rFonts w:ascii="Arial" w:hAnsi="Arial" w:cs="Arial"/>
                <w:sz w:val="20"/>
                <w:szCs w:val="20"/>
              </w:rPr>
              <w:t>dobavitelju</w:t>
            </w:r>
            <w:proofErr w:type="spellEnd"/>
            <w:r w:rsidRPr="0091484C">
              <w:rPr>
                <w:rFonts w:ascii="Arial" w:hAnsi="Arial" w:cs="Arial"/>
                <w:sz w:val="20"/>
                <w:szCs w:val="20"/>
              </w:rPr>
              <w:t>.</w:t>
            </w:r>
          </w:p>
          <w:p w14:paraId="50E20E3F"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Rok </w:t>
            </w:r>
            <w:proofErr w:type="spellStart"/>
            <w:r w:rsidRPr="0091484C">
              <w:rPr>
                <w:rFonts w:ascii="Arial" w:hAnsi="Arial" w:cs="Arial"/>
                <w:sz w:val="20"/>
                <w:szCs w:val="20"/>
              </w:rPr>
              <w:t>plačila</w:t>
            </w:r>
            <w:proofErr w:type="spellEnd"/>
            <w:r w:rsidRPr="0091484C">
              <w:rPr>
                <w:rFonts w:ascii="Arial" w:hAnsi="Arial" w:cs="Arial"/>
                <w:sz w:val="20"/>
                <w:szCs w:val="20"/>
              </w:rPr>
              <w:t xml:space="preserve"> </w:t>
            </w:r>
            <w:proofErr w:type="spellStart"/>
            <w:r w:rsidRPr="0091484C">
              <w:rPr>
                <w:rFonts w:ascii="Arial" w:hAnsi="Arial" w:cs="Arial"/>
                <w:sz w:val="20"/>
                <w:szCs w:val="20"/>
              </w:rPr>
              <w:t>začne</w:t>
            </w:r>
            <w:proofErr w:type="spellEnd"/>
            <w:r w:rsidRPr="0091484C">
              <w:rPr>
                <w:rFonts w:ascii="Arial" w:hAnsi="Arial" w:cs="Arial"/>
                <w:sz w:val="20"/>
                <w:szCs w:val="20"/>
              </w:rPr>
              <w:t xml:space="preserve"> </w:t>
            </w:r>
            <w:proofErr w:type="spellStart"/>
            <w:r w:rsidRPr="0091484C">
              <w:rPr>
                <w:rFonts w:ascii="Arial" w:hAnsi="Arial" w:cs="Arial"/>
                <w:sz w:val="20"/>
                <w:szCs w:val="20"/>
              </w:rPr>
              <w:t>teči</w:t>
            </w:r>
            <w:proofErr w:type="spellEnd"/>
            <w:r w:rsidRPr="0091484C">
              <w:rPr>
                <w:rFonts w:ascii="Arial" w:hAnsi="Arial" w:cs="Arial"/>
                <w:sz w:val="20"/>
                <w:szCs w:val="20"/>
              </w:rPr>
              <w:t xml:space="preserve"> </w:t>
            </w:r>
            <w:proofErr w:type="spellStart"/>
            <w:r w:rsidRPr="0091484C">
              <w:rPr>
                <w:rFonts w:ascii="Arial" w:hAnsi="Arial" w:cs="Arial"/>
                <w:sz w:val="20"/>
                <w:szCs w:val="20"/>
              </w:rPr>
              <w:t>naslednji</w:t>
            </w:r>
            <w:proofErr w:type="spellEnd"/>
            <w:r w:rsidRPr="0091484C">
              <w:rPr>
                <w:rFonts w:ascii="Arial" w:hAnsi="Arial" w:cs="Arial"/>
                <w:sz w:val="20"/>
                <w:szCs w:val="20"/>
              </w:rPr>
              <w:t xml:space="preserve"> dan po </w:t>
            </w:r>
            <w:proofErr w:type="spellStart"/>
            <w:r w:rsidRPr="0091484C">
              <w:rPr>
                <w:rFonts w:ascii="Arial" w:hAnsi="Arial" w:cs="Arial"/>
                <w:sz w:val="20"/>
                <w:szCs w:val="20"/>
              </w:rPr>
              <w:t>uradnem</w:t>
            </w:r>
            <w:proofErr w:type="spellEnd"/>
            <w:r w:rsidRPr="0091484C">
              <w:rPr>
                <w:rFonts w:ascii="Arial" w:hAnsi="Arial" w:cs="Arial"/>
                <w:sz w:val="20"/>
                <w:szCs w:val="20"/>
              </w:rPr>
              <w:t xml:space="preserve"> </w:t>
            </w:r>
            <w:proofErr w:type="spellStart"/>
            <w:r w:rsidRPr="0091484C">
              <w:rPr>
                <w:rFonts w:ascii="Arial" w:hAnsi="Arial" w:cs="Arial"/>
                <w:sz w:val="20"/>
                <w:szCs w:val="20"/>
              </w:rPr>
              <w:t>prejemu</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računa</w:t>
            </w:r>
            <w:proofErr w:type="spellEnd"/>
            <w:r w:rsidRPr="0091484C">
              <w:rPr>
                <w:rFonts w:ascii="Arial" w:hAnsi="Arial" w:cs="Arial"/>
                <w:sz w:val="20"/>
                <w:szCs w:val="20"/>
              </w:rPr>
              <w:t xml:space="preserve">. Kot dan </w:t>
            </w:r>
            <w:proofErr w:type="spellStart"/>
            <w:r w:rsidRPr="0091484C">
              <w:rPr>
                <w:rFonts w:ascii="Arial" w:hAnsi="Arial" w:cs="Arial"/>
                <w:sz w:val="20"/>
                <w:szCs w:val="20"/>
              </w:rPr>
              <w:t>plačila</w:t>
            </w:r>
            <w:proofErr w:type="spellEnd"/>
            <w:r w:rsidRPr="0091484C">
              <w:rPr>
                <w:rFonts w:ascii="Arial" w:hAnsi="Arial" w:cs="Arial"/>
                <w:sz w:val="20"/>
                <w:szCs w:val="20"/>
              </w:rPr>
              <w:t xml:space="preserve"> </w:t>
            </w:r>
            <w:proofErr w:type="spellStart"/>
            <w:r w:rsidRPr="0091484C">
              <w:rPr>
                <w:rFonts w:ascii="Arial" w:hAnsi="Arial" w:cs="Arial"/>
                <w:sz w:val="20"/>
                <w:szCs w:val="20"/>
              </w:rPr>
              <w:t>oziroma</w:t>
            </w:r>
            <w:proofErr w:type="spellEnd"/>
            <w:r w:rsidRPr="0091484C">
              <w:rPr>
                <w:rFonts w:ascii="Arial" w:hAnsi="Arial" w:cs="Arial"/>
                <w:sz w:val="20"/>
                <w:szCs w:val="20"/>
              </w:rPr>
              <w:t xml:space="preserve"> </w:t>
            </w:r>
            <w:proofErr w:type="spellStart"/>
            <w:r w:rsidRPr="0091484C">
              <w:rPr>
                <w:rFonts w:ascii="Arial" w:hAnsi="Arial" w:cs="Arial"/>
                <w:sz w:val="20"/>
                <w:szCs w:val="20"/>
              </w:rPr>
              <w:t>izpolnitve</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naročnikove</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sidRPr="0091484C">
              <w:rPr>
                <w:rFonts w:ascii="Arial" w:hAnsi="Arial" w:cs="Arial"/>
                <w:sz w:val="20"/>
                <w:szCs w:val="20"/>
              </w:rPr>
              <w:t xml:space="preserve"> se </w:t>
            </w:r>
            <w:proofErr w:type="spellStart"/>
            <w:r w:rsidRPr="0091484C">
              <w:rPr>
                <w:rFonts w:ascii="Arial" w:hAnsi="Arial" w:cs="Arial"/>
                <w:sz w:val="20"/>
                <w:szCs w:val="20"/>
              </w:rPr>
              <w:t>šteje</w:t>
            </w:r>
            <w:proofErr w:type="spellEnd"/>
            <w:r w:rsidRPr="0091484C">
              <w:rPr>
                <w:rFonts w:ascii="Arial" w:hAnsi="Arial" w:cs="Arial"/>
                <w:sz w:val="20"/>
                <w:szCs w:val="20"/>
              </w:rPr>
              <w:t xml:space="preserve"> dan, ko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izroči</w:t>
            </w:r>
            <w:proofErr w:type="spellEnd"/>
            <w:r w:rsidRPr="0091484C">
              <w:rPr>
                <w:rFonts w:ascii="Arial" w:hAnsi="Arial" w:cs="Arial"/>
                <w:sz w:val="20"/>
                <w:szCs w:val="20"/>
              </w:rPr>
              <w:t xml:space="preserve"> </w:t>
            </w:r>
            <w:proofErr w:type="spellStart"/>
            <w:r w:rsidRPr="0091484C">
              <w:rPr>
                <w:rFonts w:ascii="Arial" w:hAnsi="Arial" w:cs="Arial"/>
                <w:sz w:val="20"/>
                <w:szCs w:val="20"/>
              </w:rPr>
              <w:t>nalog</w:t>
            </w:r>
            <w:proofErr w:type="spellEnd"/>
            <w:r w:rsidRPr="0091484C">
              <w:rPr>
                <w:rFonts w:ascii="Arial" w:hAnsi="Arial" w:cs="Arial"/>
                <w:sz w:val="20"/>
                <w:szCs w:val="20"/>
              </w:rPr>
              <w:t xml:space="preserve"> za </w:t>
            </w:r>
            <w:proofErr w:type="spellStart"/>
            <w:r w:rsidRPr="0091484C">
              <w:rPr>
                <w:rFonts w:ascii="Arial" w:hAnsi="Arial" w:cs="Arial"/>
                <w:sz w:val="20"/>
                <w:szCs w:val="20"/>
              </w:rPr>
              <w:t>plačilo</w:t>
            </w:r>
            <w:proofErr w:type="spellEnd"/>
            <w:r w:rsidRPr="0091484C">
              <w:rPr>
                <w:rFonts w:ascii="Arial" w:hAnsi="Arial" w:cs="Arial"/>
                <w:sz w:val="20"/>
                <w:szCs w:val="20"/>
              </w:rPr>
              <w:t xml:space="preserve"> </w:t>
            </w:r>
            <w:proofErr w:type="spellStart"/>
            <w:r w:rsidRPr="0091484C">
              <w:rPr>
                <w:rFonts w:ascii="Arial" w:hAnsi="Arial" w:cs="Arial"/>
                <w:sz w:val="20"/>
                <w:szCs w:val="20"/>
              </w:rPr>
              <w:t>organizaciji</w:t>
            </w:r>
            <w:proofErr w:type="spellEnd"/>
            <w:r w:rsidRPr="0091484C">
              <w:rPr>
                <w:rFonts w:ascii="Arial" w:hAnsi="Arial" w:cs="Arial"/>
                <w:sz w:val="20"/>
                <w:szCs w:val="20"/>
              </w:rPr>
              <w:t xml:space="preserve">, </w:t>
            </w:r>
            <w:proofErr w:type="spellStart"/>
            <w:r w:rsidRPr="0091484C">
              <w:rPr>
                <w:rFonts w:ascii="Arial" w:hAnsi="Arial" w:cs="Arial"/>
                <w:sz w:val="20"/>
                <w:szCs w:val="20"/>
              </w:rPr>
              <w:t>pri</w:t>
            </w:r>
            <w:proofErr w:type="spellEnd"/>
            <w:r w:rsidRPr="0091484C">
              <w:rPr>
                <w:rFonts w:ascii="Arial" w:hAnsi="Arial" w:cs="Arial"/>
                <w:sz w:val="20"/>
                <w:szCs w:val="20"/>
              </w:rPr>
              <w:t xml:space="preserve"> </w:t>
            </w:r>
            <w:proofErr w:type="spellStart"/>
            <w:r w:rsidRPr="0091484C">
              <w:rPr>
                <w:rFonts w:ascii="Arial" w:hAnsi="Arial" w:cs="Arial"/>
                <w:sz w:val="20"/>
                <w:szCs w:val="20"/>
              </w:rPr>
              <w:t>kateri</w:t>
            </w:r>
            <w:proofErr w:type="spellEnd"/>
            <w:r w:rsidRPr="0091484C">
              <w:rPr>
                <w:rFonts w:ascii="Arial" w:hAnsi="Arial" w:cs="Arial"/>
                <w:sz w:val="20"/>
                <w:szCs w:val="20"/>
              </w:rPr>
              <w:t xml:space="preserve"> </w:t>
            </w:r>
            <w:proofErr w:type="spellStart"/>
            <w:r w:rsidRPr="0091484C">
              <w:rPr>
                <w:rFonts w:ascii="Arial" w:hAnsi="Arial" w:cs="Arial"/>
                <w:sz w:val="20"/>
                <w:szCs w:val="20"/>
              </w:rPr>
              <w:t>ima</w:t>
            </w:r>
            <w:proofErr w:type="spellEnd"/>
            <w:r w:rsidRPr="0091484C">
              <w:rPr>
                <w:rFonts w:ascii="Arial" w:hAnsi="Arial" w:cs="Arial"/>
                <w:sz w:val="20"/>
                <w:szCs w:val="20"/>
              </w:rPr>
              <w:t xml:space="preserve"> </w:t>
            </w:r>
            <w:proofErr w:type="spellStart"/>
            <w:r w:rsidRPr="0091484C">
              <w:rPr>
                <w:rFonts w:ascii="Arial" w:hAnsi="Arial" w:cs="Arial"/>
                <w:sz w:val="20"/>
                <w:szCs w:val="20"/>
              </w:rPr>
              <w:t>svoj</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w:t>
            </w:r>
            <w:proofErr w:type="spellEnd"/>
            <w:r w:rsidRPr="0091484C">
              <w:rPr>
                <w:rFonts w:ascii="Arial" w:hAnsi="Arial" w:cs="Arial"/>
                <w:sz w:val="20"/>
                <w:szCs w:val="20"/>
              </w:rPr>
              <w:t>.</w:t>
            </w:r>
          </w:p>
        </w:tc>
      </w:tr>
    </w:tbl>
    <w:p w14:paraId="1924B057"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b/>
          <w:bCs/>
          <w:sz w:val="20"/>
          <w:szCs w:val="20"/>
        </w:rPr>
        <w:t xml:space="preserve">IV. </w:t>
      </w:r>
      <w:r>
        <w:rPr>
          <w:rFonts w:ascii="Arial" w:hAnsi="Arial" w:cs="Arial"/>
          <w:b/>
          <w:bCs/>
          <w:sz w:val="20"/>
          <w:szCs w:val="20"/>
        </w:rPr>
        <w:t>ROK ZA IZVEDBO/DOBAVO</w:t>
      </w:r>
    </w:p>
    <w:p w14:paraId="2F8DB626"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9.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30483BE1" w14:textId="77777777" w:rsidTr="00630E46">
        <w:tc>
          <w:tcPr>
            <w:tcW w:w="0" w:type="auto"/>
            <w:tcMar>
              <w:top w:w="0" w:type="auto"/>
              <w:bottom w:w="0" w:type="auto"/>
            </w:tcMar>
          </w:tcPr>
          <w:p w14:paraId="6A91A0A6" w14:textId="48969513" w:rsidR="00630E46" w:rsidRDefault="00630E46" w:rsidP="00630E46">
            <w:pPr>
              <w:spacing w:before="225" w:after="225"/>
              <w:jc w:val="both"/>
              <w:rPr>
                <w:rFonts w:ascii="Arial" w:hAnsi="Arial" w:cs="Arial"/>
                <w:sz w:val="20"/>
                <w:szCs w:val="20"/>
              </w:rPr>
            </w:pPr>
            <w:proofErr w:type="spellStart"/>
            <w:r>
              <w:rPr>
                <w:rFonts w:ascii="Arial" w:hAnsi="Arial" w:cs="Arial"/>
                <w:sz w:val="20"/>
                <w:szCs w:val="20"/>
              </w:rPr>
              <w:t>Dobavitelj</w:t>
            </w:r>
            <w:proofErr w:type="spellEnd"/>
            <w:r>
              <w:rPr>
                <w:rFonts w:ascii="Arial" w:hAnsi="Arial" w:cs="Arial"/>
                <w:sz w:val="20"/>
                <w:szCs w:val="20"/>
              </w:rPr>
              <w:t xml:space="preserve"> </w:t>
            </w:r>
            <w:r w:rsidRPr="0091484C">
              <w:rPr>
                <w:rFonts w:ascii="Arial" w:hAnsi="Arial" w:cs="Arial"/>
                <w:sz w:val="20"/>
                <w:szCs w:val="20"/>
              </w:rPr>
              <w:t xml:space="preserve">se </w:t>
            </w:r>
            <w:proofErr w:type="spellStart"/>
            <w:r w:rsidRPr="0091484C">
              <w:rPr>
                <w:rFonts w:ascii="Arial" w:hAnsi="Arial" w:cs="Arial"/>
                <w:sz w:val="20"/>
                <w:szCs w:val="20"/>
              </w:rPr>
              <w:t>zavezuje</w:t>
            </w:r>
            <w:proofErr w:type="spellEnd"/>
            <w:r w:rsidRPr="0091484C">
              <w:rPr>
                <w:rFonts w:ascii="Arial" w:hAnsi="Arial" w:cs="Arial"/>
                <w:sz w:val="20"/>
                <w:szCs w:val="20"/>
              </w:rPr>
              <w:t xml:space="preserve">, da </w:t>
            </w:r>
            <w:proofErr w:type="spellStart"/>
            <w:r w:rsidRPr="0091484C">
              <w:rPr>
                <w:rFonts w:ascii="Arial" w:hAnsi="Arial" w:cs="Arial"/>
                <w:sz w:val="20"/>
                <w:szCs w:val="20"/>
              </w:rPr>
              <w:t>bo</w:t>
            </w:r>
            <w:proofErr w:type="spellEnd"/>
            <w:r w:rsidRPr="0091484C">
              <w:rPr>
                <w:rFonts w:ascii="Arial" w:hAnsi="Arial" w:cs="Arial"/>
                <w:sz w:val="20"/>
                <w:szCs w:val="20"/>
              </w:rPr>
              <w:t xml:space="preserve"> </w:t>
            </w:r>
            <w:proofErr w:type="spellStart"/>
            <w:r w:rsidRPr="0091484C">
              <w:rPr>
                <w:rFonts w:ascii="Arial" w:hAnsi="Arial" w:cs="Arial"/>
                <w:sz w:val="20"/>
                <w:szCs w:val="20"/>
              </w:rPr>
              <w:t>predmet</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w:t>
            </w:r>
            <w:proofErr w:type="spellStart"/>
            <w:r>
              <w:rPr>
                <w:rFonts w:ascii="Arial" w:hAnsi="Arial" w:cs="Arial"/>
                <w:sz w:val="20"/>
                <w:szCs w:val="20"/>
              </w:rPr>
              <w:t>dobavil</w:t>
            </w:r>
            <w:proofErr w:type="spellEnd"/>
            <w:r>
              <w:rPr>
                <w:rFonts w:ascii="Arial" w:hAnsi="Arial" w:cs="Arial"/>
                <w:sz w:val="20"/>
                <w:szCs w:val="20"/>
              </w:rPr>
              <w:t xml:space="preserve"> </w:t>
            </w:r>
            <w:proofErr w:type="spellStart"/>
            <w:r w:rsidRPr="00232A1B">
              <w:rPr>
                <w:rFonts w:ascii="Arial" w:hAnsi="Arial" w:cs="Arial"/>
                <w:sz w:val="20"/>
                <w:szCs w:val="20"/>
              </w:rPr>
              <w:t>najkasneje</w:t>
            </w:r>
            <w:proofErr w:type="spellEnd"/>
            <w:r w:rsidRPr="00232A1B">
              <w:rPr>
                <w:rFonts w:ascii="Arial" w:hAnsi="Arial" w:cs="Arial"/>
                <w:sz w:val="20"/>
                <w:szCs w:val="20"/>
              </w:rPr>
              <w:t xml:space="preserve"> </w:t>
            </w:r>
            <w:r>
              <w:rPr>
                <w:rFonts w:ascii="Arial" w:hAnsi="Arial" w:cs="Arial"/>
                <w:sz w:val="20"/>
                <w:szCs w:val="20"/>
              </w:rPr>
              <w:t xml:space="preserve">do </w:t>
            </w:r>
            <w:r w:rsidR="00AD65E0">
              <w:rPr>
                <w:rFonts w:ascii="Arial" w:hAnsi="Arial" w:cs="Arial"/>
                <w:sz w:val="20"/>
                <w:szCs w:val="20"/>
              </w:rPr>
              <w:t>19. 12</w:t>
            </w:r>
            <w:r>
              <w:rPr>
                <w:rFonts w:ascii="Arial" w:hAnsi="Arial" w:cs="Arial"/>
                <w:sz w:val="20"/>
                <w:szCs w:val="20"/>
              </w:rPr>
              <w:t>. 2026.</w:t>
            </w:r>
          </w:p>
          <w:p w14:paraId="6FCD0021" w14:textId="77777777" w:rsidR="00630E46" w:rsidRPr="0091484C" w:rsidRDefault="00630E46" w:rsidP="00630E46">
            <w:pPr>
              <w:spacing w:before="225" w:after="225"/>
              <w:jc w:val="both"/>
              <w:rPr>
                <w:rFonts w:ascii="Arial" w:hAnsi="Arial" w:cs="Arial"/>
                <w:sz w:val="20"/>
                <w:szCs w:val="20"/>
              </w:rPr>
            </w:pPr>
            <w:r w:rsidRPr="004B4602">
              <w:rPr>
                <w:rFonts w:ascii="Arial" w:hAnsi="Arial" w:cs="Arial"/>
                <w:sz w:val="20"/>
                <w:szCs w:val="20"/>
              </w:rPr>
              <w:t xml:space="preserve">Rok </w:t>
            </w:r>
            <w:proofErr w:type="spellStart"/>
            <w:r>
              <w:rPr>
                <w:rFonts w:ascii="Arial" w:hAnsi="Arial" w:cs="Arial"/>
                <w:sz w:val="20"/>
                <w:szCs w:val="20"/>
              </w:rPr>
              <w:t>izvedbe</w:t>
            </w:r>
            <w:proofErr w:type="spellEnd"/>
            <w:r>
              <w:rPr>
                <w:rFonts w:ascii="Arial" w:hAnsi="Arial" w:cs="Arial"/>
                <w:sz w:val="20"/>
                <w:szCs w:val="20"/>
              </w:rPr>
              <w:t xml:space="preserve"> - </w:t>
            </w:r>
            <w:proofErr w:type="spellStart"/>
            <w:r>
              <w:rPr>
                <w:rFonts w:ascii="Arial" w:hAnsi="Arial" w:cs="Arial"/>
                <w:sz w:val="20"/>
                <w:szCs w:val="20"/>
              </w:rPr>
              <w:t>dobave</w:t>
            </w:r>
            <w:proofErr w:type="spellEnd"/>
            <w:r w:rsidRPr="004B4602">
              <w:rPr>
                <w:rFonts w:ascii="Arial" w:hAnsi="Arial" w:cs="Arial"/>
                <w:sz w:val="20"/>
                <w:szCs w:val="20"/>
              </w:rPr>
              <w:t xml:space="preserve"> je </w:t>
            </w:r>
            <w:proofErr w:type="spellStart"/>
            <w:r w:rsidRPr="004B4602">
              <w:rPr>
                <w:rFonts w:ascii="Arial" w:hAnsi="Arial" w:cs="Arial"/>
                <w:sz w:val="20"/>
                <w:szCs w:val="20"/>
              </w:rPr>
              <w:t>bistvena</w:t>
            </w:r>
            <w:proofErr w:type="spellEnd"/>
            <w:r w:rsidRPr="004B4602">
              <w:rPr>
                <w:rFonts w:ascii="Arial" w:hAnsi="Arial" w:cs="Arial"/>
                <w:sz w:val="20"/>
                <w:szCs w:val="20"/>
              </w:rPr>
              <w:t xml:space="preserve"> </w:t>
            </w:r>
            <w:proofErr w:type="spellStart"/>
            <w:r w:rsidRPr="004B4602">
              <w:rPr>
                <w:rFonts w:ascii="Arial" w:hAnsi="Arial" w:cs="Arial"/>
                <w:sz w:val="20"/>
                <w:szCs w:val="20"/>
              </w:rPr>
              <w:t>sestavina</w:t>
            </w:r>
            <w:proofErr w:type="spellEnd"/>
            <w:r w:rsidRPr="004B4602">
              <w:rPr>
                <w:rFonts w:ascii="Arial" w:hAnsi="Arial" w:cs="Arial"/>
                <w:sz w:val="20"/>
                <w:szCs w:val="20"/>
              </w:rPr>
              <w:t xml:space="preserve"> </w:t>
            </w:r>
            <w:proofErr w:type="spellStart"/>
            <w:r w:rsidRPr="004B4602">
              <w:rPr>
                <w:rFonts w:ascii="Arial" w:hAnsi="Arial" w:cs="Arial"/>
                <w:sz w:val="20"/>
                <w:szCs w:val="20"/>
              </w:rPr>
              <w:t>te</w:t>
            </w:r>
            <w:proofErr w:type="spellEnd"/>
            <w:r w:rsidRPr="004B4602">
              <w:rPr>
                <w:rFonts w:ascii="Arial" w:hAnsi="Arial" w:cs="Arial"/>
                <w:sz w:val="20"/>
                <w:szCs w:val="20"/>
              </w:rPr>
              <w:t xml:space="preserve"> </w:t>
            </w:r>
            <w:proofErr w:type="spellStart"/>
            <w:r w:rsidRPr="004B4602">
              <w:rPr>
                <w:rFonts w:ascii="Arial" w:hAnsi="Arial" w:cs="Arial"/>
                <w:sz w:val="20"/>
                <w:szCs w:val="20"/>
              </w:rPr>
              <w:t>pogodbe</w:t>
            </w:r>
            <w:proofErr w:type="spellEnd"/>
            <w:r w:rsidRPr="004B4602">
              <w:rPr>
                <w:rFonts w:ascii="Arial" w:hAnsi="Arial" w:cs="Arial"/>
                <w:sz w:val="20"/>
                <w:szCs w:val="20"/>
              </w:rPr>
              <w:t>.</w:t>
            </w:r>
          </w:p>
          <w:p w14:paraId="268AED8C"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Za </w:t>
            </w:r>
            <w:proofErr w:type="spellStart"/>
            <w:r w:rsidRPr="0091484C">
              <w:rPr>
                <w:rFonts w:ascii="Arial" w:hAnsi="Arial" w:cs="Arial"/>
                <w:sz w:val="20"/>
                <w:szCs w:val="20"/>
              </w:rPr>
              <w:t>dobavo</w:t>
            </w:r>
            <w:proofErr w:type="spellEnd"/>
            <w:r w:rsidRPr="0091484C">
              <w:rPr>
                <w:rFonts w:ascii="Arial" w:hAnsi="Arial" w:cs="Arial"/>
                <w:sz w:val="20"/>
                <w:szCs w:val="20"/>
              </w:rPr>
              <w:t xml:space="preserve"> </w:t>
            </w:r>
            <w:proofErr w:type="spellStart"/>
            <w:r w:rsidRPr="0091484C">
              <w:rPr>
                <w:rFonts w:ascii="Arial" w:hAnsi="Arial" w:cs="Arial"/>
                <w:sz w:val="20"/>
                <w:szCs w:val="20"/>
              </w:rPr>
              <w:t>blaga</w:t>
            </w:r>
            <w:proofErr w:type="spellEnd"/>
            <w:r w:rsidRPr="0091484C">
              <w:rPr>
                <w:rFonts w:ascii="Arial" w:hAnsi="Arial" w:cs="Arial"/>
                <w:sz w:val="20"/>
                <w:szCs w:val="20"/>
              </w:rPr>
              <w:t xml:space="preserve"> se </w:t>
            </w:r>
            <w:proofErr w:type="spellStart"/>
            <w:r w:rsidRPr="0091484C">
              <w:rPr>
                <w:rFonts w:ascii="Arial" w:hAnsi="Arial" w:cs="Arial"/>
                <w:sz w:val="20"/>
                <w:szCs w:val="20"/>
              </w:rPr>
              <w:t>upošteva</w:t>
            </w:r>
            <w:proofErr w:type="spellEnd"/>
            <w:r w:rsidRPr="0091484C">
              <w:rPr>
                <w:rFonts w:ascii="Arial" w:hAnsi="Arial" w:cs="Arial"/>
                <w:sz w:val="20"/>
                <w:szCs w:val="20"/>
              </w:rPr>
              <w:t xml:space="preserve"> Incoterms 2020 </w:t>
            </w:r>
            <w:proofErr w:type="spellStart"/>
            <w:r w:rsidRPr="0091484C">
              <w:rPr>
                <w:rFonts w:ascii="Arial" w:hAnsi="Arial" w:cs="Arial"/>
                <w:sz w:val="20"/>
                <w:szCs w:val="20"/>
              </w:rPr>
              <w:t>klavzula</w:t>
            </w:r>
            <w:proofErr w:type="spellEnd"/>
            <w:r w:rsidRPr="0091484C">
              <w:rPr>
                <w:rFonts w:ascii="Arial" w:hAnsi="Arial" w:cs="Arial"/>
                <w:sz w:val="20"/>
                <w:szCs w:val="20"/>
              </w:rPr>
              <w:t xml:space="preserve"> DDP,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sedežu</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naročnika</w:t>
            </w:r>
            <w:proofErr w:type="spellEnd"/>
            <w:r w:rsidRPr="0091484C">
              <w:rPr>
                <w:rFonts w:ascii="Arial" w:hAnsi="Arial" w:cs="Arial"/>
                <w:sz w:val="20"/>
                <w:szCs w:val="20"/>
              </w:rPr>
              <w:t xml:space="preserve">, </w:t>
            </w:r>
            <w:proofErr w:type="spellStart"/>
            <w:r w:rsidRPr="0091484C">
              <w:rPr>
                <w:rFonts w:ascii="Arial" w:hAnsi="Arial" w:cs="Arial"/>
                <w:sz w:val="20"/>
                <w:szCs w:val="20"/>
              </w:rPr>
              <w:t>razen</w:t>
            </w:r>
            <w:proofErr w:type="spellEnd"/>
            <w:r w:rsidRPr="0091484C">
              <w:rPr>
                <w:rFonts w:ascii="Arial" w:hAnsi="Arial" w:cs="Arial"/>
                <w:sz w:val="20"/>
                <w:szCs w:val="20"/>
              </w:rPr>
              <w:t xml:space="preserve"> </w:t>
            </w:r>
            <w:proofErr w:type="spellStart"/>
            <w:r w:rsidRPr="0091484C">
              <w:rPr>
                <w:rFonts w:ascii="Arial" w:hAnsi="Arial" w:cs="Arial"/>
                <w:sz w:val="20"/>
                <w:szCs w:val="20"/>
              </w:rPr>
              <w:t>kadar</w:t>
            </w:r>
            <w:proofErr w:type="spellEnd"/>
            <w:r w:rsidRPr="0091484C">
              <w:rPr>
                <w:rFonts w:ascii="Arial" w:hAnsi="Arial" w:cs="Arial"/>
                <w:sz w:val="20"/>
                <w:szCs w:val="20"/>
              </w:rPr>
              <w:t xml:space="preserve"> je </w:t>
            </w:r>
            <w:proofErr w:type="spellStart"/>
            <w:r w:rsidRPr="0091484C">
              <w:rPr>
                <w:rFonts w:ascii="Arial" w:hAnsi="Arial" w:cs="Arial"/>
                <w:sz w:val="20"/>
                <w:szCs w:val="20"/>
              </w:rPr>
              <w:t>izrecno</w:t>
            </w:r>
            <w:proofErr w:type="spellEnd"/>
            <w:r w:rsidRPr="0091484C">
              <w:rPr>
                <w:rFonts w:ascii="Arial" w:hAnsi="Arial" w:cs="Arial"/>
                <w:sz w:val="20"/>
                <w:szCs w:val="20"/>
              </w:rPr>
              <w:t xml:space="preserve"> </w:t>
            </w:r>
            <w:proofErr w:type="spellStart"/>
            <w:r w:rsidRPr="0091484C">
              <w:rPr>
                <w:rFonts w:ascii="Arial" w:hAnsi="Arial" w:cs="Arial"/>
                <w:sz w:val="20"/>
                <w:szCs w:val="20"/>
              </w:rPr>
              <w:t>določeno</w:t>
            </w:r>
            <w:proofErr w:type="spellEnd"/>
            <w:r w:rsidRPr="0091484C">
              <w:rPr>
                <w:rFonts w:ascii="Arial" w:hAnsi="Arial" w:cs="Arial"/>
                <w:sz w:val="20"/>
                <w:szCs w:val="20"/>
              </w:rPr>
              <w:t xml:space="preserve"> </w:t>
            </w:r>
            <w:proofErr w:type="spellStart"/>
            <w:r w:rsidRPr="0091484C">
              <w:rPr>
                <w:rFonts w:ascii="Arial" w:hAnsi="Arial" w:cs="Arial"/>
                <w:sz w:val="20"/>
                <w:szCs w:val="20"/>
              </w:rPr>
              <w:t>drugo</w:t>
            </w:r>
            <w:proofErr w:type="spellEnd"/>
            <w:r w:rsidRPr="0091484C">
              <w:rPr>
                <w:rFonts w:ascii="Arial" w:hAnsi="Arial" w:cs="Arial"/>
                <w:sz w:val="20"/>
                <w:szCs w:val="20"/>
              </w:rPr>
              <w:t xml:space="preserve"> mesto </w:t>
            </w:r>
            <w:proofErr w:type="spellStart"/>
            <w:r w:rsidRPr="0091484C">
              <w:rPr>
                <w:rFonts w:ascii="Arial" w:hAnsi="Arial" w:cs="Arial"/>
                <w:sz w:val="20"/>
                <w:szCs w:val="20"/>
              </w:rPr>
              <w:t>dobave</w:t>
            </w:r>
            <w:proofErr w:type="spellEnd"/>
            <w:r w:rsidRPr="0091484C">
              <w:rPr>
                <w:rFonts w:ascii="Arial" w:hAnsi="Arial" w:cs="Arial"/>
                <w:sz w:val="20"/>
                <w:szCs w:val="20"/>
              </w:rPr>
              <w:t>.</w:t>
            </w:r>
          </w:p>
          <w:p w14:paraId="3AC7DB91" w14:textId="77777777" w:rsidR="00630E46" w:rsidRPr="0091484C" w:rsidRDefault="00630E46" w:rsidP="00630E46">
            <w:pPr>
              <w:spacing w:before="225" w:after="225"/>
              <w:jc w:val="both"/>
              <w:rPr>
                <w:rFonts w:ascii="Arial" w:hAnsi="Arial" w:cs="Arial"/>
                <w:sz w:val="20"/>
                <w:szCs w:val="20"/>
              </w:rPr>
            </w:pPr>
            <w:proofErr w:type="spellStart"/>
            <w:r>
              <w:rPr>
                <w:rFonts w:ascii="Arial" w:hAnsi="Arial" w:cs="Arial"/>
                <w:sz w:val="20"/>
                <w:szCs w:val="20"/>
              </w:rPr>
              <w:t>Dobavitelj</w:t>
            </w:r>
            <w:proofErr w:type="spellEnd"/>
            <w:r>
              <w:rPr>
                <w:rFonts w:ascii="Arial" w:hAnsi="Arial" w:cs="Arial"/>
                <w:sz w:val="20"/>
                <w:szCs w:val="20"/>
              </w:rPr>
              <w:t xml:space="preserve"> </w:t>
            </w:r>
            <w:r w:rsidRPr="0091484C">
              <w:rPr>
                <w:rFonts w:ascii="Arial" w:hAnsi="Arial" w:cs="Arial"/>
                <w:sz w:val="20"/>
                <w:szCs w:val="20"/>
              </w:rPr>
              <w:t xml:space="preserve">mora </w:t>
            </w:r>
            <w:proofErr w:type="gramStart"/>
            <w:r w:rsidRPr="0091484C">
              <w:rPr>
                <w:rFonts w:ascii="Arial" w:hAnsi="Arial" w:cs="Arial"/>
                <w:sz w:val="20"/>
                <w:szCs w:val="20"/>
              </w:rPr>
              <w:t>do</w:t>
            </w:r>
            <w:proofErr w:type="gramEnd"/>
            <w:r w:rsidRPr="0091484C">
              <w:rPr>
                <w:rFonts w:ascii="Arial" w:hAnsi="Arial" w:cs="Arial"/>
                <w:sz w:val="20"/>
                <w:szCs w:val="20"/>
              </w:rPr>
              <w:t xml:space="preserve"> </w:t>
            </w:r>
            <w:proofErr w:type="spellStart"/>
            <w:r w:rsidRPr="0091484C">
              <w:rPr>
                <w:rFonts w:ascii="Arial" w:hAnsi="Arial" w:cs="Arial"/>
                <w:sz w:val="20"/>
                <w:szCs w:val="20"/>
              </w:rPr>
              <w:t>navedenega</w:t>
            </w:r>
            <w:proofErr w:type="spellEnd"/>
            <w:r w:rsidRPr="0091484C">
              <w:rPr>
                <w:rFonts w:ascii="Arial" w:hAnsi="Arial" w:cs="Arial"/>
                <w:sz w:val="20"/>
                <w:szCs w:val="20"/>
              </w:rPr>
              <w:t xml:space="preserve"> </w:t>
            </w:r>
            <w:proofErr w:type="spellStart"/>
            <w:r w:rsidRPr="0091484C">
              <w:rPr>
                <w:rFonts w:ascii="Arial" w:hAnsi="Arial" w:cs="Arial"/>
                <w:sz w:val="20"/>
                <w:szCs w:val="20"/>
              </w:rPr>
              <w:t>datuma</w:t>
            </w:r>
            <w:proofErr w:type="spellEnd"/>
            <w:r w:rsidRPr="0091484C">
              <w:rPr>
                <w:rFonts w:ascii="Arial" w:hAnsi="Arial" w:cs="Arial"/>
                <w:sz w:val="20"/>
                <w:szCs w:val="20"/>
              </w:rPr>
              <w:t xml:space="preserve"> </w:t>
            </w:r>
            <w:proofErr w:type="spellStart"/>
            <w:r w:rsidRPr="0091484C">
              <w:rPr>
                <w:rFonts w:ascii="Arial" w:hAnsi="Arial" w:cs="Arial"/>
                <w:sz w:val="20"/>
                <w:szCs w:val="20"/>
              </w:rPr>
              <w:t>opraviti</w:t>
            </w:r>
            <w:proofErr w:type="spellEnd"/>
            <w:r w:rsidRPr="0091484C">
              <w:rPr>
                <w:rFonts w:ascii="Arial" w:hAnsi="Arial" w:cs="Arial"/>
                <w:sz w:val="20"/>
                <w:szCs w:val="20"/>
              </w:rPr>
              <w:t xml:space="preserve"> </w:t>
            </w:r>
            <w:proofErr w:type="spellStart"/>
            <w:r w:rsidRPr="0091484C">
              <w:rPr>
                <w:rFonts w:ascii="Arial" w:hAnsi="Arial" w:cs="Arial"/>
                <w:sz w:val="20"/>
                <w:szCs w:val="20"/>
              </w:rPr>
              <w:t>vse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pogodbene</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sidRPr="0091484C">
              <w:rPr>
                <w:rFonts w:ascii="Arial" w:hAnsi="Arial" w:cs="Arial"/>
                <w:sz w:val="20"/>
                <w:szCs w:val="20"/>
              </w:rPr>
              <w:t xml:space="preserve">, </w:t>
            </w:r>
            <w:proofErr w:type="spellStart"/>
            <w:r w:rsidRPr="0091484C">
              <w:rPr>
                <w:rFonts w:ascii="Arial" w:hAnsi="Arial" w:cs="Arial"/>
                <w:sz w:val="20"/>
                <w:szCs w:val="20"/>
              </w:rPr>
              <w:t>vključno</w:t>
            </w:r>
            <w:proofErr w:type="spellEnd"/>
            <w:r w:rsidRPr="0091484C">
              <w:rPr>
                <w:rFonts w:ascii="Arial" w:hAnsi="Arial" w:cs="Arial"/>
                <w:sz w:val="20"/>
                <w:szCs w:val="20"/>
              </w:rPr>
              <w:t xml:space="preserve"> s </w:t>
            </w:r>
            <w:proofErr w:type="spellStart"/>
            <w:r w:rsidRPr="0091484C">
              <w:rPr>
                <w:rFonts w:ascii="Arial" w:hAnsi="Arial" w:cs="Arial"/>
                <w:sz w:val="20"/>
                <w:szCs w:val="20"/>
              </w:rPr>
              <w:t>preizkusom</w:t>
            </w:r>
            <w:proofErr w:type="spellEnd"/>
            <w:r w:rsidRPr="0091484C">
              <w:rPr>
                <w:rFonts w:ascii="Arial" w:hAnsi="Arial" w:cs="Arial"/>
                <w:sz w:val="20"/>
                <w:szCs w:val="20"/>
              </w:rPr>
              <w:t xml:space="preserve"> </w:t>
            </w:r>
            <w:proofErr w:type="spellStart"/>
            <w:r w:rsidRPr="0091484C">
              <w:rPr>
                <w:rFonts w:ascii="Arial" w:hAnsi="Arial" w:cs="Arial"/>
                <w:sz w:val="20"/>
                <w:szCs w:val="20"/>
              </w:rPr>
              <w:t>doseganja</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pogodbeno</w:t>
            </w:r>
            <w:proofErr w:type="spellEnd"/>
            <w:r w:rsidRPr="0091484C">
              <w:rPr>
                <w:rFonts w:ascii="Arial" w:hAnsi="Arial" w:cs="Arial"/>
                <w:sz w:val="20"/>
                <w:szCs w:val="20"/>
              </w:rPr>
              <w:t xml:space="preserve"> </w:t>
            </w:r>
            <w:proofErr w:type="spellStart"/>
            <w:r w:rsidRPr="0091484C">
              <w:rPr>
                <w:rFonts w:ascii="Arial" w:hAnsi="Arial" w:cs="Arial"/>
                <w:sz w:val="20"/>
                <w:szCs w:val="20"/>
              </w:rPr>
              <w:t>tehnično</w:t>
            </w:r>
            <w:proofErr w:type="spellEnd"/>
            <w:r w:rsidRPr="0091484C">
              <w:rPr>
                <w:rFonts w:ascii="Arial" w:hAnsi="Arial" w:cs="Arial"/>
                <w:sz w:val="20"/>
                <w:szCs w:val="20"/>
              </w:rPr>
              <w:t xml:space="preserve"> – </w:t>
            </w:r>
            <w:proofErr w:type="spellStart"/>
            <w:r w:rsidRPr="0091484C">
              <w:rPr>
                <w:rFonts w:ascii="Arial" w:hAnsi="Arial" w:cs="Arial"/>
                <w:sz w:val="20"/>
                <w:szCs w:val="20"/>
              </w:rPr>
              <w:t>tehnoloških</w:t>
            </w:r>
            <w:proofErr w:type="spellEnd"/>
            <w:r w:rsidRPr="0091484C">
              <w:rPr>
                <w:rFonts w:ascii="Arial" w:hAnsi="Arial" w:cs="Arial"/>
                <w:sz w:val="20"/>
                <w:szCs w:val="20"/>
              </w:rPr>
              <w:t xml:space="preserve"> </w:t>
            </w:r>
            <w:proofErr w:type="spellStart"/>
            <w:r w:rsidRPr="0091484C">
              <w:rPr>
                <w:rFonts w:ascii="Arial" w:hAnsi="Arial" w:cs="Arial"/>
                <w:sz w:val="20"/>
                <w:szCs w:val="20"/>
              </w:rPr>
              <w:t>parametrov</w:t>
            </w:r>
            <w:proofErr w:type="spellEnd"/>
            <w:r w:rsidRPr="0091484C">
              <w:rPr>
                <w:rFonts w:ascii="Arial" w:hAnsi="Arial" w:cs="Arial"/>
                <w:sz w:val="20"/>
                <w:szCs w:val="20"/>
              </w:rPr>
              <w:t xml:space="preserve"> in </w:t>
            </w:r>
            <w:proofErr w:type="spellStart"/>
            <w:r w:rsidRPr="0091484C">
              <w:rPr>
                <w:rFonts w:ascii="Arial" w:hAnsi="Arial" w:cs="Arial"/>
                <w:sz w:val="20"/>
                <w:szCs w:val="20"/>
              </w:rPr>
              <w:t>funkcionalnega</w:t>
            </w:r>
            <w:proofErr w:type="spellEnd"/>
            <w:r w:rsidRPr="0091484C">
              <w:rPr>
                <w:rFonts w:ascii="Arial" w:hAnsi="Arial" w:cs="Arial"/>
                <w:sz w:val="20"/>
                <w:szCs w:val="20"/>
              </w:rPr>
              <w:t xml:space="preserve"> </w:t>
            </w:r>
            <w:proofErr w:type="spellStart"/>
            <w:r w:rsidRPr="0091484C">
              <w:rPr>
                <w:rFonts w:ascii="Arial" w:hAnsi="Arial" w:cs="Arial"/>
                <w:sz w:val="20"/>
                <w:szCs w:val="20"/>
              </w:rPr>
              <w:t>delovanja</w:t>
            </w:r>
            <w:proofErr w:type="spellEnd"/>
            <w:r w:rsidRPr="0091484C">
              <w:rPr>
                <w:rFonts w:ascii="Arial" w:hAnsi="Arial" w:cs="Arial"/>
                <w:sz w:val="20"/>
                <w:szCs w:val="20"/>
              </w:rPr>
              <w:t xml:space="preserve">, </w:t>
            </w:r>
            <w:proofErr w:type="spellStart"/>
            <w:r w:rsidRPr="0091484C">
              <w:rPr>
                <w:rFonts w:ascii="Arial" w:hAnsi="Arial" w:cs="Arial"/>
                <w:sz w:val="20"/>
                <w:szCs w:val="20"/>
              </w:rPr>
              <w:t>če</w:t>
            </w:r>
            <w:proofErr w:type="spellEnd"/>
            <w:r w:rsidRPr="0091484C">
              <w:rPr>
                <w:rFonts w:ascii="Arial" w:hAnsi="Arial" w:cs="Arial"/>
                <w:sz w:val="20"/>
                <w:szCs w:val="20"/>
              </w:rPr>
              <w:t xml:space="preserve"> je to </w:t>
            </w:r>
            <w:proofErr w:type="spellStart"/>
            <w:r w:rsidRPr="0091484C">
              <w:rPr>
                <w:rFonts w:ascii="Arial" w:hAnsi="Arial" w:cs="Arial"/>
                <w:sz w:val="20"/>
                <w:szCs w:val="20"/>
              </w:rPr>
              <w:t>potrebno</w:t>
            </w:r>
            <w:proofErr w:type="spellEnd"/>
            <w:r w:rsidRPr="0091484C">
              <w:rPr>
                <w:rFonts w:ascii="Arial" w:hAnsi="Arial" w:cs="Arial"/>
                <w:sz w:val="20"/>
                <w:szCs w:val="20"/>
              </w:rPr>
              <w:t>.</w:t>
            </w:r>
          </w:p>
          <w:p w14:paraId="203F1D00"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V </w:t>
            </w:r>
            <w:proofErr w:type="spellStart"/>
            <w:r w:rsidRPr="0091484C">
              <w:rPr>
                <w:rFonts w:ascii="Arial" w:hAnsi="Arial" w:cs="Arial"/>
                <w:sz w:val="20"/>
                <w:szCs w:val="20"/>
              </w:rPr>
              <w:t>kolikor</w:t>
            </w:r>
            <w:proofErr w:type="spellEnd"/>
            <w:r w:rsidRPr="0091484C">
              <w:rPr>
                <w:rFonts w:ascii="Arial" w:hAnsi="Arial" w:cs="Arial"/>
                <w:sz w:val="20"/>
                <w:szCs w:val="20"/>
              </w:rPr>
              <w:t xml:space="preserve"> </w:t>
            </w:r>
            <w:proofErr w:type="spellStart"/>
            <w:r>
              <w:rPr>
                <w:rFonts w:ascii="Arial" w:hAnsi="Arial" w:cs="Arial"/>
                <w:sz w:val="20"/>
                <w:szCs w:val="20"/>
              </w:rPr>
              <w:t>dobavitelj</w:t>
            </w:r>
            <w:proofErr w:type="spellEnd"/>
            <w:r w:rsidRPr="0091484C">
              <w:rPr>
                <w:rFonts w:ascii="Arial" w:hAnsi="Arial" w:cs="Arial"/>
                <w:sz w:val="20"/>
                <w:szCs w:val="20"/>
              </w:rPr>
              <w:t xml:space="preserve"> </w:t>
            </w:r>
            <w:proofErr w:type="spellStart"/>
            <w:r w:rsidRPr="0091484C">
              <w:rPr>
                <w:rFonts w:ascii="Arial" w:hAnsi="Arial" w:cs="Arial"/>
                <w:sz w:val="20"/>
                <w:szCs w:val="20"/>
              </w:rPr>
              <w:t>svojih</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sidRPr="0091484C">
              <w:rPr>
                <w:rFonts w:ascii="Arial" w:hAnsi="Arial" w:cs="Arial"/>
                <w:sz w:val="20"/>
                <w:szCs w:val="20"/>
              </w:rPr>
              <w:t xml:space="preserve"> ne </w:t>
            </w:r>
            <w:proofErr w:type="spellStart"/>
            <w:r w:rsidRPr="0091484C">
              <w:rPr>
                <w:rFonts w:ascii="Arial" w:hAnsi="Arial" w:cs="Arial"/>
                <w:sz w:val="20"/>
                <w:szCs w:val="20"/>
              </w:rPr>
              <w:t>bo</w:t>
            </w:r>
            <w:proofErr w:type="spellEnd"/>
            <w:r w:rsidRPr="0091484C">
              <w:rPr>
                <w:rFonts w:ascii="Arial" w:hAnsi="Arial" w:cs="Arial"/>
                <w:sz w:val="20"/>
                <w:szCs w:val="20"/>
              </w:rPr>
              <w:t xml:space="preserve"> </w:t>
            </w:r>
            <w:proofErr w:type="spellStart"/>
            <w:r w:rsidRPr="0091484C">
              <w:rPr>
                <w:rFonts w:ascii="Arial" w:hAnsi="Arial" w:cs="Arial"/>
                <w:sz w:val="20"/>
                <w:szCs w:val="20"/>
              </w:rPr>
              <w:t>opravil</w:t>
            </w:r>
            <w:proofErr w:type="spellEnd"/>
            <w:r w:rsidRPr="0091484C">
              <w:rPr>
                <w:rFonts w:ascii="Arial" w:hAnsi="Arial" w:cs="Arial"/>
                <w:sz w:val="20"/>
                <w:szCs w:val="20"/>
              </w:rPr>
              <w:t xml:space="preserve"> v </w:t>
            </w:r>
            <w:proofErr w:type="spellStart"/>
            <w:r w:rsidRPr="0091484C">
              <w:rPr>
                <w:rFonts w:ascii="Arial" w:hAnsi="Arial" w:cs="Arial"/>
                <w:sz w:val="20"/>
                <w:szCs w:val="20"/>
              </w:rPr>
              <w:t>pogodbenem</w:t>
            </w:r>
            <w:proofErr w:type="spellEnd"/>
            <w:r w:rsidRPr="0091484C">
              <w:rPr>
                <w:rFonts w:ascii="Arial" w:hAnsi="Arial" w:cs="Arial"/>
                <w:sz w:val="20"/>
                <w:szCs w:val="20"/>
              </w:rPr>
              <w:t xml:space="preserve"> </w:t>
            </w:r>
            <w:proofErr w:type="spellStart"/>
            <w:r w:rsidRPr="0091484C">
              <w:rPr>
                <w:rFonts w:ascii="Arial" w:hAnsi="Arial" w:cs="Arial"/>
                <w:sz w:val="20"/>
                <w:szCs w:val="20"/>
              </w:rPr>
              <w:t>roku</w:t>
            </w:r>
            <w:proofErr w:type="spellEnd"/>
            <w:r w:rsidRPr="0091484C">
              <w:rPr>
                <w:rFonts w:ascii="Arial" w:hAnsi="Arial" w:cs="Arial"/>
                <w:sz w:val="20"/>
                <w:szCs w:val="20"/>
              </w:rPr>
              <w:t xml:space="preserve">, je </w:t>
            </w:r>
            <w:proofErr w:type="spellStart"/>
            <w:r w:rsidRPr="0091484C">
              <w:rPr>
                <w:rFonts w:ascii="Arial" w:hAnsi="Arial" w:cs="Arial"/>
                <w:sz w:val="20"/>
                <w:szCs w:val="20"/>
              </w:rPr>
              <w:t>naročniku</w:t>
            </w:r>
            <w:proofErr w:type="spellEnd"/>
            <w:r w:rsidRPr="0091484C">
              <w:rPr>
                <w:rFonts w:ascii="Arial" w:hAnsi="Arial" w:cs="Arial"/>
                <w:sz w:val="20"/>
                <w:szCs w:val="20"/>
              </w:rPr>
              <w:t xml:space="preserve"> </w:t>
            </w:r>
            <w:proofErr w:type="spellStart"/>
            <w:r w:rsidRPr="0091484C">
              <w:rPr>
                <w:rFonts w:ascii="Arial" w:hAnsi="Arial" w:cs="Arial"/>
                <w:sz w:val="20"/>
                <w:szCs w:val="20"/>
              </w:rPr>
              <w:t>odškodninsko</w:t>
            </w:r>
            <w:proofErr w:type="spellEnd"/>
            <w:r w:rsidRPr="0091484C">
              <w:rPr>
                <w:rFonts w:ascii="Arial" w:hAnsi="Arial" w:cs="Arial"/>
                <w:sz w:val="20"/>
                <w:szCs w:val="20"/>
              </w:rPr>
              <w:t xml:space="preserve"> </w:t>
            </w:r>
            <w:proofErr w:type="spellStart"/>
            <w:r w:rsidRPr="0091484C">
              <w:rPr>
                <w:rFonts w:ascii="Arial" w:hAnsi="Arial" w:cs="Arial"/>
                <w:sz w:val="20"/>
                <w:szCs w:val="20"/>
              </w:rPr>
              <w:t>odgovoren</w:t>
            </w:r>
            <w:proofErr w:type="spellEnd"/>
            <w:r w:rsidRPr="0091484C">
              <w:rPr>
                <w:rFonts w:ascii="Arial" w:hAnsi="Arial" w:cs="Arial"/>
                <w:sz w:val="20"/>
                <w:szCs w:val="20"/>
              </w:rPr>
              <w:t xml:space="preserve"> za </w:t>
            </w:r>
            <w:proofErr w:type="spellStart"/>
            <w:r w:rsidRPr="0091484C">
              <w:rPr>
                <w:rFonts w:ascii="Arial" w:hAnsi="Arial" w:cs="Arial"/>
                <w:sz w:val="20"/>
                <w:szCs w:val="20"/>
              </w:rPr>
              <w:t>vso</w:t>
            </w:r>
            <w:proofErr w:type="spellEnd"/>
            <w:r w:rsidRPr="0091484C">
              <w:rPr>
                <w:rFonts w:ascii="Arial" w:hAnsi="Arial" w:cs="Arial"/>
                <w:sz w:val="20"/>
                <w:szCs w:val="20"/>
              </w:rPr>
              <w:t xml:space="preserve"> </w:t>
            </w:r>
            <w:proofErr w:type="spellStart"/>
            <w:r w:rsidRPr="0091484C">
              <w:rPr>
                <w:rFonts w:ascii="Arial" w:hAnsi="Arial" w:cs="Arial"/>
                <w:sz w:val="20"/>
                <w:szCs w:val="20"/>
              </w:rPr>
              <w:t>neposredno</w:t>
            </w:r>
            <w:proofErr w:type="spellEnd"/>
            <w:r w:rsidRPr="0091484C">
              <w:rPr>
                <w:rFonts w:ascii="Arial" w:hAnsi="Arial" w:cs="Arial"/>
                <w:sz w:val="20"/>
                <w:szCs w:val="20"/>
              </w:rPr>
              <w:t xml:space="preserve"> in </w:t>
            </w:r>
            <w:proofErr w:type="spellStart"/>
            <w:r w:rsidRPr="0091484C">
              <w:rPr>
                <w:rFonts w:ascii="Arial" w:hAnsi="Arial" w:cs="Arial"/>
                <w:sz w:val="20"/>
                <w:szCs w:val="20"/>
              </w:rPr>
              <w:t>posredno</w:t>
            </w:r>
            <w:proofErr w:type="spellEnd"/>
            <w:r w:rsidRPr="0091484C">
              <w:rPr>
                <w:rFonts w:ascii="Arial" w:hAnsi="Arial" w:cs="Arial"/>
                <w:sz w:val="20"/>
                <w:szCs w:val="20"/>
              </w:rPr>
              <w:t xml:space="preserve"> </w:t>
            </w:r>
            <w:proofErr w:type="spellStart"/>
            <w:r w:rsidRPr="0091484C">
              <w:rPr>
                <w:rFonts w:ascii="Arial" w:hAnsi="Arial" w:cs="Arial"/>
                <w:sz w:val="20"/>
                <w:szCs w:val="20"/>
              </w:rPr>
              <w:t>škodo</w:t>
            </w:r>
            <w:proofErr w:type="spellEnd"/>
            <w:r w:rsidRPr="0091484C">
              <w:rPr>
                <w:rFonts w:ascii="Arial" w:hAnsi="Arial" w:cs="Arial"/>
                <w:sz w:val="20"/>
                <w:szCs w:val="20"/>
              </w:rPr>
              <w:t xml:space="preserve"> </w:t>
            </w:r>
            <w:proofErr w:type="spellStart"/>
            <w:r w:rsidRPr="0091484C">
              <w:rPr>
                <w:rFonts w:ascii="Arial" w:hAnsi="Arial" w:cs="Arial"/>
                <w:sz w:val="20"/>
                <w:szCs w:val="20"/>
              </w:rPr>
              <w:t>iz</w:t>
            </w:r>
            <w:proofErr w:type="spellEnd"/>
            <w:r w:rsidRPr="0091484C">
              <w:rPr>
                <w:rFonts w:ascii="Arial" w:hAnsi="Arial" w:cs="Arial"/>
                <w:sz w:val="20"/>
                <w:szCs w:val="20"/>
              </w:rPr>
              <w:t xml:space="preserve"> </w:t>
            </w:r>
            <w:proofErr w:type="spellStart"/>
            <w:r w:rsidRPr="0091484C">
              <w:rPr>
                <w:rFonts w:ascii="Arial" w:hAnsi="Arial" w:cs="Arial"/>
                <w:sz w:val="20"/>
                <w:szCs w:val="20"/>
              </w:rPr>
              <w:t>naslova</w:t>
            </w:r>
            <w:proofErr w:type="spellEnd"/>
            <w:r w:rsidRPr="0091484C">
              <w:rPr>
                <w:rFonts w:ascii="Arial" w:hAnsi="Arial" w:cs="Arial"/>
                <w:sz w:val="20"/>
                <w:szCs w:val="20"/>
              </w:rPr>
              <w:t xml:space="preserve"> </w:t>
            </w:r>
            <w:proofErr w:type="spellStart"/>
            <w:r w:rsidRPr="0091484C">
              <w:rPr>
                <w:rFonts w:ascii="Arial" w:hAnsi="Arial" w:cs="Arial"/>
                <w:sz w:val="20"/>
                <w:szCs w:val="20"/>
              </w:rPr>
              <w:t>zamude</w:t>
            </w:r>
            <w:proofErr w:type="spellEnd"/>
            <w:r w:rsidRPr="0091484C">
              <w:rPr>
                <w:rFonts w:ascii="Arial" w:hAnsi="Arial" w:cs="Arial"/>
                <w:sz w:val="20"/>
                <w:szCs w:val="20"/>
              </w:rPr>
              <w:t>.</w:t>
            </w:r>
          </w:p>
        </w:tc>
      </w:tr>
    </w:tbl>
    <w:p w14:paraId="5E2DE706"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b/>
          <w:bCs/>
          <w:sz w:val="20"/>
          <w:szCs w:val="20"/>
        </w:rPr>
        <w:t>V. PODIZVAJALCI</w:t>
      </w:r>
    </w:p>
    <w:p w14:paraId="2204CB8A"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10.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8658"/>
      </w:tblGrid>
      <w:tr w:rsidR="00630E46" w:rsidRPr="0091484C" w14:paraId="4A57B5EC" w14:textId="77777777" w:rsidTr="00630E46">
        <w:tc>
          <w:tcPr>
            <w:tcW w:w="0" w:type="auto"/>
            <w:tcMar>
              <w:top w:w="0" w:type="auto"/>
              <w:bottom w:w="0" w:type="auto"/>
            </w:tcMar>
          </w:tcPr>
          <w:p w14:paraId="2D01385D" w14:textId="77777777" w:rsidR="00630E46" w:rsidRPr="0091484C" w:rsidRDefault="00630E46" w:rsidP="00630E46">
            <w:pPr>
              <w:spacing w:before="225" w:after="225"/>
              <w:jc w:val="both"/>
              <w:rPr>
                <w:rFonts w:ascii="Arial" w:hAnsi="Arial" w:cs="Arial"/>
                <w:sz w:val="20"/>
                <w:szCs w:val="20"/>
              </w:rPr>
            </w:pPr>
            <w:proofErr w:type="spellStart"/>
            <w:r>
              <w:rPr>
                <w:rFonts w:ascii="Arial" w:hAnsi="Arial" w:cs="Arial"/>
                <w:sz w:val="20"/>
                <w:szCs w:val="20"/>
              </w:rPr>
              <w:t>Dobavitelj</w:t>
            </w:r>
            <w:proofErr w:type="spellEnd"/>
            <w:r>
              <w:rPr>
                <w:rFonts w:ascii="Arial" w:hAnsi="Arial" w:cs="Arial"/>
                <w:sz w:val="20"/>
                <w:szCs w:val="20"/>
              </w:rPr>
              <w:t xml:space="preserve"> </w:t>
            </w:r>
            <w:proofErr w:type="spellStart"/>
            <w:r w:rsidRPr="0091484C">
              <w:rPr>
                <w:rFonts w:ascii="Arial" w:hAnsi="Arial" w:cs="Arial"/>
                <w:sz w:val="20"/>
                <w:szCs w:val="20"/>
              </w:rPr>
              <w:t>bo</w:t>
            </w:r>
            <w:proofErr w:type="spellEnd"/>
            <w:r w:rsidRPr="0091484C">
              <w:rPr>
                <w:rFonts w:ascii="Arial" w:hAnsi="Arial" w:cs="Arial"/>
                <w:sz w:val="20"/>
                <w:szCs w:val="20"/>
              </w:rPr>
              <w:t xml:space="preserve"> dela </w:t>
            </w:r>
            <w:proofErr w:type="spellStart"/>
            <w:r w:rsidRPr="0091484C">
              <w:rPr>
                <w:rFonts w:ascii="Arial" w:hAnsi="Arial" w:cs="Arial"/>
                <w:sz w:val="20"/>
                <w:szCs w:val="20"/>
              </w:rPr>
              <w:t>izvedel</w:t>
            </w:r>
            <w:proofErr w:type="spellEnd"/>
            <w:r w:rsidRPr="0091484C">
              <w:rPr>
                <w:rFonts w:ascii="Arial" w:hAnsi="Arial" w:cs="Arial"/>
                <w:sz w:val="20"/>
                <w:szCs w:val="20"/>
              </w:rPr>
              <w:t xml:space="preserve"> z </w:t>
            </w:r>
            <w:proofErr w:type="spellStart"/>
            <w:r w:rsidRPr="0091484C">
              <w:rPr>
                <w:rFonts w:ascii="Arial" w:hAnsi="Arial" w:cs="Arial"/>
                <w:sz w:val="20"/>
                <w:szCs w:val="20"/>
              </w:rPr>
              <w:t>naslednjimi</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podizvajalci</w:t>
            </w:r>
            <w:proofErr w:type="spellEnd"/>
            <w:r w:rsidRPr="0091484C">
              <w:rPr>
                <w:rFonts w:ascii="Arial" w:hAnsi="Arial" w:cs="Arial"/>
                <w:sz w:val="20"/>
                <w:szCs w:val="20"/>
              </w:rPr>
              <w:t>:</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30E46" w:rsidRPr="0091484C" w14:paraId="5EC00EEC" w14:textId="77777777" w:rsidTr="00630E4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DC0959" w14:textId="77777777" w:rsidR="00630E46" w:rsidRPr="0091484C" w:rsidRDefault="00630E46" w:rsidP="00630E46">
                  <w:pPr>
                    <w:jc w:val="right"/>
                    <w:rPr>
                      <w:rFonts w:ascii="Arial" w:hAnsi="Arial" w:cs="Arial"/>
                      <w:sz w:val="20"/>
                      <w:szCs w:val="20"/>
                    </w:rPr>
                  </w:pPr>
                  <w:proofErr w:type="spellStart"/>
                  <w:r w:rsidRPr="0091484C">
                    <w:rPr>
                      <w:rFonts w:ascii="Arial" w:hAnsi="Arial" w:cs="Arial"/>
                      <w:b/>
                      <w:bCs/>
                      <w:position w:val="-2"/>
                      <w:sz w:val="20"/>
                      <w:szCs w:val="20"/>
                      <w:shd w:val="clear" w:color="auto" w:fill="D1D1D1"/>
                    </w:rPr>
                    <w:lastRenderedPageBreak/>
                    <w:t>Podizvajalec</w:t>
                  </w:r>
                  <w:proofErr w:type="spellEnd"/>
                  <w:r w:rsidRPr="0091484C">
                    <w:rPr>
                      <w:rFonts w:ascii="Arial" w:hAnsi="Arial" w:cs="Arial"/>
                      <w:b/>
                      <w:bCs/>
                      <w:position w:val="-2"/>
                      <w:sz w:val="20"/>
                      <w:szCs w:val="20"/>
                      <w:shd w:val="clear" w:color="auto" w:fill="D1D1D1"/>
                    </w:rPr>
                    <w:t xml:space="preserve"> 1 (</w:t>
                  </w:r>
                  <w:proofErr w:type="spellStart"/>
                  <w:r w:rsidRPr="0091484C">
                    <w:rPr>
                      <w:rFonts w:ascii="Arial" w:hAnsi="Arial" w:cs="Arial"/>
                      <w:b/>
                      <w:bCs/>
                      <w:position w:val="-2"/>
                      <w:sz w:val="20"/>
                      <w:szCs w:val="20"/>
                      <w:shd w:val="clear" w:color="auto" w:fill="D1D1D1"/>
                    </w:rPr>
                    <w:t>firma</w:t>
                  </w:r>
                  <w:proofErr w:type="spellEnd"/>
                  <w:r w:rsidRPr="0091484C">
                    <w:rPr>
                      <w:rFonts w:ascii="Arial" w:hAnsi="Arial" w:cs="Arial"/>
                      <w:b/>
                      <w:bCs/>
                      <w:position w:val="-2"/>
                      <w:sz w:val="20"/>
                      <w:szCs w:val="20"/>
                      <w:shd w:val="clear" w:color="auto" w:fill="D1D1D1"/>
                    </w:rPr>
                    <w:t xml:space="preserve">, </w:t>
                  </w:r>
                  <w:proofErr w:type="spellStart"/>
                  <w:r w:rsidRPr="0091484C">
                    <w:rPr>
                      <w:rFonts w:ascii="Arial" w:hAnsi="Arial" w:cs="Arial"/>
                      <w:b/>
                      <w:bCs/>
                      <w:position w:val="-2"/>
                      <w:sz w:val="20"/>
                      <w:szCs w:val="20"/>
                      <w:shd w:val="clear" w:color="auto" w:fill="D1D1D1"/>
                    </w:rPr>
                    <w:t>naslov</w:t>
                  </w:r>
                  <w:proofErr w:type="spellEnd"/>
                  <w:r w:rsidRPr="0091484C">
                    <w:rPr>
                      <w:rFonts w:ascii="Arial" w:hAnsi="Arial" w:cs="Arial"/>
                      <w:b/>
                      <w:bCs/>
                      <w:position w:val="-2"/>
                      <w:sz w:val="20"/>
                      <w:szCs w:val="20"/>
                      <w:shd w:val="clear" w:color="auto" w:fill="D1D1D1"/>
                    </w:rPr>
                    <w:t>):</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E5F72B2" w14:textId="77777777" w:rsidR="00630E46" w:rsidRPr="0091484C" w:rsidRDefault="00630E46" w:rsidP="00630E46">
                  <w:pPr>
                    <w:rPr>
                      <w:rFonts w:ascii="Arial" w:hAnsi="Arial" w:cs="Arial"/>
                      <w:sz w:val="20"/>
                      <w:szCs w:val="20"/>
                    </w:rPr>
                  </w:pPr>
                </w:p>
              </w:tc>
            </w:tr>
            <w:tr w:rsidR="00630E46" w:rsidRPr="0091484C" w14:paraId="23CD6F08" w14:textId="77777777" w:rsidTr="00630E4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09621C" w14:textId="77777777" w:rsidR="00630E46" w:rsidRPr="0091484C" w:rsidRDefault="00630E46" w:rsidP="00630E46">
                  <w:pPr>
                    <w:jc w:val="right"/>
                    <w:rPr>
                      <w:rFonts w:ascii="Arial" w:hAnsi="Arial" w:cs="Arial"/>
                      <w:sz w:val="20"/>
                      <w:szCs w:val="20"/>
                    </w:rPr>
                  </w:pPr>
                  <w:r w:rsidRPr="0091484C">
                    <w:rPr>
                      <w:rFonts w:ascii="Arial" w:hAnsi="Arial" w:cs="Arial"/>
                      <w:b/>
                      <w:bCs/>
                      <w:position w:val="-2"/>
                      <w:sz w:val="20"/>
                      <w:szCs w:val="20"/>
                      <w:shd w:val="clear" w:color="auto" w:fill="D1D1D1"/>
                    </w:rPr>
                    <w:t>VRSTA DEL (</w:t>
                  </w:r>
                  <w:proofErr w:type="spellStart"/>
                  <w:r w:rsidRPr="0091484C">
                    <w:rPr>
                      <w:rFonts w:ascii="Arial" w:hAnsi="Arial" w:cs="Arial"/>
                      <w:b/>
                      <w:bCs/>
                      <w:position w:val="-2"/>
                      <w:sz w:val="20"/>
                      <w:szCs w:val="20"/>
                      <w:shd w:val="clear" w:color="auto" w:fill="D1D1D1"/>
                    </w:rPr>
                    <w:t>predmet</w:t>
                  </w:r>
                  <w:proofErr w:type="spellEnd"/>
                  <w:r w:rsidRPr="0091484C">
                    <w:rPr>
                      <w:rFonts w:ascii="Arial" w:hAnsi="Arial" w:cs="Arial"/>
                      <w:b/>
                      <w:bCs/>
                      <w:position w:val="-2"/>
                      <w:sz w:val="20"/>
                      <w:szCs w:val="20"/>
                      <w:shd w:val="clear" w:color="auto" w:fill="D1D1D1"/>
                    </w:rPr>
                    <w:t xml:space="preserve">, </w:t>
                  </w:r>
                  <w:proofErr w:type="spellStart"/>
                  <w:r w:rsidRPr="0091484C">
                    <w:rPr>
                      <w:rFonts w:ascii="Arial" w:hAnsi="Arial" w:cs="Arial"/>
                      <w:b/>
                      <w:bCs/>
                      <w:position w:val="-2"/>
                      <w:sz w:val="20"/>
                      <w:szCs w:val="20"/>
                      <w:shd w:val="clear" w:color="auto" w:fill="D1D1D1"/>
                    </w:rPr>
                    <w:t>količina</w:t>
                  </w:r>
                  <w:proofErr w:type="spellEnd"/>
                  <w:r w:rsidRPr="0091484C">
                    <w:rPr>
                      <w:rFonts w:ascii="Arial" w:hAnsi="Arial" w:cs="Arial"/>
                      <w:b/>
                      <w:bCs/>
                      <w:position w:val="-2"/>
                      <w:sz w:val="20"/>
                      <w:szCs w:val="20"/>
                      <w:shd w:val="clear" w:color="auto" w:fill="D1D1D1"/>
                    </w:rPr>
                    <w:t>):</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8056EA4" w14:textId="77777777" w:rsidR="00630E46" w:rsidRPr="0091484C" w:rsidRDefault="00630E46" w:rsidP="00630E46">
                  <w:pPr>
                    <w:spacing w:before="135" w:after="135"/>
                    <w:jc w:val="both"/>
                    <w:textAlignment w:val="center"/>
                    <w:rPr>
                      <w:rFonts w:ascii="Arial" w:hAnsi="Arial" w:cs="Arial"/>
                      <w:sz w:val="20"/>
                      <w:szCs w:val="20"/>
                    </w:rPr>
                  </w:pPr>
                  <w:proofErr w:type="spellStart"/>
                  <w:r w:rsidRPr="0091484C">
                    <w:rPr>
                      <w:rFonts w:ascii="Arial" w:hAnsi="Arial" w:cs="Arial"/>
                      <w:position w:val="-2"/>
                      <w:sz w:val="20"/>
                      <w:szCs w:val="20"/>
                    </w:rPr>
                    <w:t>Opis</w:t>
                  </w:r>
                  <w:proofErr w:type="spellEnd"/>
                  <w:r w:rsidRPr="0091484C">
                    <w:rPr>
                      <w:rFonts w:ascii="Arial" w:hAnsi="Arial" w:cs="Arial"/>
                      <w:position w:val="-2"/>
                      <w:sz w:val="20"/>
                      <w:szCs w:val="20"/>
                    </w:rPr>
                    <w:t xml:space="preserve"> del, ki </w:t>
                  </w:r>
                  <w:proofErr w:type="spellStart"/>
                  <w:r w:rsidRPr="0091484C">
                    <w:rPr>
                      <w:rFonts w:ascii="Arial" w:hAnsi="Arial" w:cs="Arial"/>
                      <w:position w:val="-2"/>
                      <w:sz w:val="20"/>
                      <w:szCs w:val="20"/>
                    </w:rPr>
                    <w:t>jih</w:t>
                  </w:r>
                  <w:proofErr w:type="spellEnd"/>
                  <w:r w:rsidRPr="0091484C">
                    <w:rPr>
                      <w:rFonts w:ascii="Arial" w:hAnsi="Arial" w:cs="Arial"/>
                      <w:position w:val="-2"/>
                      <w:sz w:val="20"/>
                      <w:szCs w:val="20"/>
                    </w:rPr>
                    <w:t xml:space="preserve"> </w:t>
                  </w:r>
                  <w:proofErr w:type="spellStart"/>
                  <w:r w:rsidRPr="0091484C">
                    <w:rPr>
                      <w:rFonts w:ascii="Arial" w:hAnsi="Arial" w:cs="Arial"/>
                      <w:position w:val="-2"/>
                      <w:sz w:val="20"/>
                      <w:szCs w:val="20"/>
                    </w:rPr>
                    <w:t>bo</w:t>
                  </w:r>
                  <w:proofErr w:type="spellEnd"/>
                  <w:r w:rsidRPr="0091484C">
                    <w:rPr>
                      <w:rFonts w:ascii="Arial" w:hAnsi="Arial" w:cs="Arial"/>
                      <w:position w:val="-2"/>
                      <w:sz w:val="20"/>
                      <w:szCs w:val="20"/>
                    </w:rPr>
                    <w:t xml:space="preserve"> </w:t>
                  </w:r>
                  <w:proofErr w:type="spellStart"/>
                  <w:r w:rsidRPr="0091484C">
                    <w:rPr>
                      <w:rFonts w:ascii="Arial" w:hAnsi="Arial" w:cs="Arial"/>
                      <w:position w:val="-2"/>
                      <w:sz w:val="20"/>
                      <w:szCs w:val="20"/>
                    </w:rPr>
                    <w:t>izvedel</w:t>
                  </w:r>
                  <w:proofErr w:type="spellEnd"/>
                  <w:r w:rsidRPr="0091484C">
                    <w:rPr>
                      <w:rFonts w:ascii="Arial" w:hAnsi="Arial" w:cs="Arial"/>
                      <w:position w:val="-2"/>
                      <w:sz w:val="20"/>
                      <w:szCs w:val="20"/>
                    </w:rPr>
                    <w:t xml:space="preserve"> </w:t>
                  </w:r>
                  <w:proofErr w:type="spellStart"/>
                  <w:r w:rsidRPr="0091484C">
                    <w:rPr>
                      <w:rFonts w:ascii="Arial" w:hAnsi="Arial" w:cs="Arial"/>
                      <w:position w:val="-2"/>
                      <w:sz w:val="20"/>
                      <w:szCs w:val="20"/>
                    </w:rPr>
                    <w:t>podizvajalec</w:t>
                  </w:r>
                  <w:proofErr w:type="spellEnd"/>
                  <w:r w:rsidRPr="0091484C">
                    <w:rPr>
                      <w:rFonts w:ascii="Arial" w:hAnsi="Arial" w:cs="Arial"/>
                      <w:position w:val="-2"/>
                      <w:sz w:val="20"/>
                      <w:szCs w:val="20"/>
                    </w:rPr>
                    <w:t>:</w:t>
                  </w:r>
                </w:p>
                <w:p w14:paraId="13725256" w14:textId="77777777" w:rsidR="00630E46" w:rsidRPr="0091484C" w:rsidRDefault="00630E46" w:rsidP="00630E46">
                  <w:pPr>
                    <w:spacing w:before="135" w:after="135"/>
                    <w:jc w:val="both"/>
                    <w:textAlignment w:val="center"/>
                    <w:rPr>
                      <w:rFonts w:ascii="Arial" w:hAnsi="Arial" w:cs="Arial"/>
                      <w:sz w:val="20"/>
                      <w:szCs w:val="20"/>
                    </w:rPr>
                  </w:pPr>
                  <w:r w:rsidRPr="0091484C">
                    <w:rPr>
                      <w:rFonts w:ascii="Arial" w:hAnsi="Arial" w:cs="Arial"/>
                      <w:position w:val="-2"/>
                      <w:sz w:val="20"/>
                      <w:szCs w:val="20"/>
                    </w:rPr>
                    <w:t xml:space="preserve">% </w:t>
                  </w:r>
                  <w:proofErr w:type="spellStart"/>
                  <w:r w:rsidRPr="0091484C">
                    <w:rPr>
                      <w:rFonts w:ascii="Arial" w:hAnsi="Arial" w:cs="Arial"/>
                      <w:position w:val="-2"/>
                      <w:sz w:val="20"/>
                      <w:szCs w:val="20"/>
                    </w:rPr>
                    <w:t>končne</w:t>
                  </w:r>
                  <w:proofErr w:type="spellEnd"/>
                  <w:r w:rsidRPr="0091484C">
                    <w:rPr>
                      <w:rFonts w:ascii="Arial" w:hAnsi="Arial" w:cs="Arial"/>
                      <w:position w:val="-2"/>
                      <w:sz w:val="20"/>
                      <w:szCs w:val="20"/>
                    </w:rPr>
                    <w:t xml:space="preserve"> </w:t>
                  </w:r>
                  <w:proofErr w:type="spellStart"/>
                  <w:r w:rsidRPr="0091484C">
                    <w:rPr>
                      <w:rFonts w:ascii="Arial" w:hAnsi="Arial" w:cs="Arial"/>
                      <w:position w:val="-2"/>
                      <w:sz w:val="20"/>
                      <w:szCs w:val="20"/>
                    </w:rPr>
                    <w:t>ponudbe</w:t>
                  </w:r>
                  <w:proofErr w:type="spellEnd"/>
                  <w:r w:rsidRPr="0091484C">
                    <w:rPr>
                      <w:rFonts w:ascii="Arial" w:hAnsi="Arial" w:cs="Arial"/>
                      <w:position w:val="-2"/>
                      <w:sz w:val="20"/>
                      <w:szCs w:val="20"/>
                    </w:rPr>
                    <w:t xml:space="preserve"> </w:t>
                  </w:r>
                  <w:proofErr w:type="spellStart"/>
                  <w:r w:rsidRPr="0091484C">
                    <w:rPr>
                      <w:rFonts w:ascii="Arial" w:hAnsi="Arial" w:cs="Arial"/>
                      <w:position w:val="-2"/>
                      <w:sz w:val="20"/>
                      <w:szCs w:val="20"/>
                    </w:rPr>
                    <w:t>vrednosti</w:t>
                  </w:r>
                  <w:proofErr w:type="spellEnd"/>
                  <w:r w:rsidRPr="0091484C">
                    <w:rPr>
                      <w:rFonts w:ascii="Arial" w:hAnsi="Arial" w:cs="Arial"/>
                      <w:position w:val="-2"/>
                      <w:sz w:val="20"/>
                      <w:szCs w:val="20"/>
                    </w:rPr>
                    <w:t xml:space="preserve">, ki jo </w:t>
                  </w:r>
                  <w:proofErr w:type="spellStart"/>
                  <w:r w:rsidRPr="0091484C">
                    <w:rPr>
                      <w:rFonts w:ascii="Arial" w:hAnsi="Arial" w:cs="Arial"/>
                      <w:position w:val="-2"/>
                      <w:sz w:val="20"/>
                      <w:szCs w:val="20"/>
                    </w:rPr>
                    <w:t>bo</w:t>
                  </w:r>
                  <w:proofErr w:type="spellEnd"/>
                  <w:r w:rsidRPr="0091484C">
                    <w:rPr>
                      <w:rFonts w:ascii="Arial" w:hAnsi="Arial" w:cs="Arial"/>
                      <w:position w:val="-2"/>
                      <w:sz w:val="20"/>
                      <w:szCs w:val="20"/>
                    </w:rPr>
                    <w:t xml:space="preserve"> </w:t>
                  </w:r>
                  <w:proofErr w:type="spellStart"/>
                  <w:r w:rsidRPr="0091484C">
                    <w:rPr>
                      <w:rFonts w:ascii="Arial" w:hAnsi="Arial" w:cs="Arial"/>
                      <w:position w:val="-2"/>
                      <w:sz w:val="20"/>
                      <w:szCs w:val="20"/>
                    </w:rPr>
                    <w:t>izvedel</w:t>
                  </w:r>
                  <w:proofErr w:type="spellEnd"/>
                  <w:r w:rsidRPr="0091484C">
                    <w:rPr>
                      <w:rFonts w:ascii="Arial" w:hAnsi="Arial" w:cs="Arial"/>
                      <w:position w:val="-2"/>
                      <w:sz w:val="20"/>
                      <w:szCs w:val="20"/>
                    </w:rPr>
                    <w:t xml:space="preserve"> </w:t>
                  </w:r>
                  <w:proofErr w:type="spellStart"/>
                  <w:r w:rsidRPr="0091484C">
                    <w:rPr>
                      <w:rFonts w:ascii="Arial" w:hAnsi="Arial" w:cs="Arial"/>
                      <w:position w:val="-2"/>
                      <w:sz w:val="20"/>
                      <w:szCs w:val="20"/>
                    </w:rPr>
                    <w:t>podizvajalec</w:t>
                  </w:r>
                  <w:proofErr w:type="spellEnd"/>
                  <w:r w:rsidRPr="0091484C">
                    <w:rPr>
                      <w:rFonts w:ascii="Arial" w:hAnsi="Arial" w:cs="Arial"/>
                      <w:position w:val="-2"/>
                      <w:sz w:val="20"/>
                      <w:szCs w:val="20"/>
                    </w:rPr>
                    <w:t>: ____</w:t>
                  </w:r>
                </w:p>
              </w:tc>
            </w:tr>
          </w:tbl>
          <w:p w14:paraId="1B294BD1"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i/>
                <w:iCs/>
                <w:sz w:val="20"/>
                <w:szCs w:val="20"/>
              </w:rPr>
              <w:t>Opomba</w:t>
            </w:r>
            <w:proofErr w:type="spellEnd"/>
            <w:r w:rsidRPr="0091484C">
              <w:rPr>
                <w:rFonts w:ascii="Arial" w:hAnsi="Arial" w:cs="Arial"/>
                <w:i/>
                <w:iCs/>
                <w:sz w:val="20"/>
                <w:szCs w:val="20"/>
              </w:rPr>
              <w:t>:</w:t>
            </w:r>
          </w:p>
          <w:p w14:paraId="1A4E5676"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i/>
                <w:iCs/>
                <w:sz w:val="20"/>
                <w:szCs w:val="20"/>
              </w:rPr>
              <w:t>V KOLIKOR PONUDNIK NE NASTOPA S PODIZVAJALCI SE RAZDELEK IZBRIŠE</w:t>
            </w:r>
          </w:p>
        </w:tc>
      </w:tr>
    </w:tbl>
    <w:p w14:paraId="21EAFC66"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11.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2DDD431B" w14:textId="77777777" w:rsidTr="00630E46">
        <w:tc>
          <w:tcPr>
            <w:tcW w:w="0" w:type="auto"/>
            <w:tcMar>
              <w:top w:w="0" w:type="auto"/>
              <w:bottom w:w="0" w:type="auto"/>
            </w:tcMar>
          </w:tcPr>
          <w:p w14:paraId="4EE18A7A"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V </w:t>
            </w:r>
            <w:proofErr w:type="spellStart"/>
            <w:r w:rsidRPr="0091484C">
              <w:rPr>
                <w:rFonts w:ascii="Arial" w:hAnsi="Arial" w:cs="Arial"/>
                <w:sz w:val="20"/>
                <w:szCs w:val="20"/>
              </w:rPr>
              <w:t>kolikor</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podizvajalec</w:t>
            </w:r>
            <w:proofErr w:type="spellEnd"/>
            <w:r w:rsidRPr="0091484C">
              <w:rPr>
                <w:rFonts w:ascii="Arial" w:hAnsi="Arial" w:cs="Arial"/>
                <w:sz w:val="20"/>
                <w:szCs w:val="20"/>
              </w:rPr>
              <w:t xml:space="preserve"> v </w:t>
            </w:r>
            <w:proofErr w:type="spellStart"/>
            <w:r w:rsidRPr="0091484C">
              <w:rPr>
                <w:rFonts w:ascii="Arial" w:hAnsi="Arial" w:cs="Arial"/>
                <w:sz w:val="20"/>
                <w:szCs w:val="20"/>
              </w:rPr>
              <w:t>skladu</w:t>
            </w:r>
            <w:proofErr w:type="spellEnd"/>
            <w:r w:rsidRPr="0091484C">
              <w:rPr>
                <w:rFonts w:ascii="Arial" w:hAnsi="Arial" w:cs="Arial"/>
                <w:sz w:val="20"/>
                <w:szCs w:val="20"/>
              </w:rPr>
              <w:t xml:space="preserve"> in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način</w:t>
            </w:r>
            <w:proofErr w:type="spellEnd"/>
            <w:r w:rsidRPr="0091484C">
              <w:rPr>
                <w:rFonts w:ascii="Arial" w:hAnsi="Arial" w:cs="Arial"/>
                <w:sz w:val="20"/>
                <w:szCs w:val="20"/>
              </w:rPr>
              <w:t xml:space="preserve">, </w:t>
            </w:r>
            <w:proofErr w:type="spellStart"/>
            <w:r w:rsidRPr="0091484C">
              <w:rPr>
                <w:rFonts w:ascii="Arial" w:hAnsi="Arial" w:cs="Arial"/>
                <w:sz w:val="20"/>
                <w:szCs w:val="20"/>
              </w:rPr>
              <w:t>določen</w:t>
            </w:r>
            <w:proofErr w:type="spellEnd"/>
            <w:r w:rsidRPr="0091484C">
              <w:rPr>
                <w:rFonts w:ascii="Arial" w:hAnsi="Arial" w:cs="Arial"/>
                <w:sz w:val="20"/>
                <w:szCs w:val="20"/>
              </w:rPr>
              <w:t xml:space="preserve"> v </w:t>
            </w:r>
            <w:proofErr w:type="spellStart"/>
            <w:r w:rsidRPr="0091484C">
              <w:rPr>
                <w:rFonts w:ascii="Arial" w:hAnsi="Arial" w:cs="Arial"/>
                <w:sz w:val="20"/>
                <w:szCs w:val="20"/>
              </w:rPr>
              <w:t>drugem</w:t>
            </w:r>
            <w:proofErr w:type="spellEnd"/>
            <w:r w:rsidRPr="0091484C">
              <w:rPr>
                <w:rFonts w:ascii="Arial" w:hAnsi="Arial" w:cs="Arial"/>
                <w:sz w:val="20"/>
                <w:szCs w:val="20"/>
              </w:rPr>
              <w:t xml:space="preserve"> in </w:t>
            </w:r>
            <w:proofErr w:type="spellStart"/>
            <w:r w:rsidRPr="0091484C">
              <w:rPr>
                <w:rFonts w:ascii="Arial" w:hAnsi="Arial" w:cs="Arial"/>
                <w:sz w:val="20"/>
                <w:szCs w:val="20"/>
              </w:rPr>
              <w:t>tretjem</w:t>
            </w:r>
            <w:proofErr w:type="spellEnd"/>
            <w:r w:rsidRPr="0091484C">
              <w:rPr>
                <w:rFonts w:ascii="Arial" w:hAnsi="Arial" w:cs="Arial"/>
                <w:sz w:val="20"/>
                <w:szCs w:val="20"/>
              </w:rPr>
              <w:t xml:space="preserve"> </w:t>
            </w:r>
            <w:proofErr w:type="spellStart"/>
            <w:r w:rsidRPr="0091484C">
              <w:rPr>
                <w:rFonts w:ascii="Arial" w:hAnsi="Arial" w:cs="Arial"/>
                <w:sz w:val="20"/>
                <w:szCs w:val="20"/>
              </w:rPr>
              <w:t>odstavku</w:t>
            </w:r>
            <w:proofErr w:type="spellEnd"/>
            <w:r w:rsidRPr="0091484C">
              <w:rPr>
                <w:rFonts w:ascii="Arial" w:hAnsi="Arial" w:cs="Arial"/>
                <w:sz w:val="20"/>
                <w:szCs w:val="20"/>
              </w:rPr>
              <w:t xml:space="preserve"> 94. </w:t>
            </w:r>
            <w:proofErr w:type="spellStart"/>
            <w:r w:rsidRPr="0091484C">
              <w:rPr>
                <w:rFonts w:ascii="Arial" w:hAnsi="Arial" w:cs="Arial"/>
                <w:sz w:val="20"/>
                <w:szCs w:val="20"/>
              </w:rPr>
              <w:t>člena</w:t>
            </w:r>
            <w:proofErr w:type="spellEnd"/>
            <w:r w:rsidRPr="0091484C">
              <w:rPr>
                <w:rFonts w:ascii="Arial" w:hAnsi="Arial" w:cs="Arial"/>
                <w:sz w:val="20"/>
                <w:szCs w:val="20"/>
              </w:rPr>
              <w:t xml:space="preserve"> ZJN-3, </w:t>
            </w:r>
            <w:proofErr w:type="spellStart"/>
            <w:r w:rsidRPr="0091484C">
              <w:rPr>
                <w:rFonts w:ascii="Arial" w:hAnsi="Arial" w:cs="Arial"/>
                <w:sz w:val="20"/>
                <w:szCs w:val="20"/>
              </w:rPr>
              <w:t>zahteva</w:t>
            </w:r>
            <w:proofErr w:type="spellEnd"/>
            <w:r w:rsidRPr="0091484C">
              <w:rPr>
                <w:rFonts w:ascii="Arial" w:hAnsi="Arial" w:cs="Arial"/>
                <w:sz w:val="20"/>
                <w:szCs w:val="20"/>
              </w:rPr>
              <w:t xml:space="preserve"> </w:t>
            </w:r>
            <w:proofErr w:type="spellStart"/>
            <w:r w:rsidRPr="0091484C">
              <w:rPr>
                <w:rFonts w:ascii="Arial" w:hAnsi="Arial" w:cs="Arial"/>
                <w:sz w:val="20"/>
                <w:szCs w:val="20"/>
              </w:rPr>
              <w:t>neposredno</w:t>
            </w:r>
            <w:proofErr w:type="spellEnd"/>
            <w:r w:rsidRPr="0091484C">
              <w:rPr>
                <w:rFonts w:ascii="Arial" w:hAnsi="Arial" w:cs="Arial"/>
                <w:sz w:val="20"/>
                <w:szCs w:val="20"/>
              </w:rPr>
              <w:t xml:space="preserve"> </w:t>
            </w:r>
            <w:proofErr w:type="spellStart"/>
            <w:r w:rsidRPr="0091484C">
              <w:rPr>
                <w:rFonts w:ascii="Arial" w:hAnsi="Arial" w:cs="Arial"/>
                <w:sz w:val="20"/>
                <w:szCs w:val="20"/>
              </w:rPr>
              <w:t>plačilo</w:t>
            </w:r>
            <w:proofErr w:type="spellEnd"/>
            <w:r w:rsidRPr="0091484C">
              <w:rPr>
                <w:rFonts w:ascii="Arial" w:hAnsi="Arial" w:cs="Arial"/>
                <w:sz w:val="20"/>
                <w:szCs w:val="20"/>
              </w:rPr>
              <w:t xml:space="preserve">, se </w:t>
            </w:r>
            <w:proofErr w:type="spellStart"/>
            <w:r w:rsidRPr="0091484C">
              <w:rPr>
                <w:rFonts w:ascii="Arial" w:hAnsi="Arial" w:cs="Arial"/>
                <w:sz w:val="20"/>
                <w:szCs w:val="20"/>
              </w:rPr>
              <w:t>šteje</w:t>
            </w:r>
            <w:proofErr w:type="spellEnd"/>
            <w:r w:rsidRPr="0091484C">
              <w:rPr>
                <w:rFonts w:ascii="Arial" w:hAnsi="Arial" w:cs="Arial"/>
                <w:sz w:val="20"/>
                <w:szCs w:val="20"/>
              </w:rPr>
              <w:t xml:space="preserve">, da je </w:t>
            </w:r>
            <w:proofErr w:type="spellStart"/>
            <w:r w:rsidRPr="0091484C">
              <w:rPr>
                <w:rFonts w:ascii="Arial" w:hAnsi="Arial" w:cs="Arial"/>
                <w:sz w:val="20"/>
                <w:szCs w:val="20"/>
              </w:rPr>
              <w:t>neposredno</w:t>
            </w:r>
            <w:proofErr w:type="spellEnd"/>
            <w:r w:rsidRPr="0091484C">
              <w:rPr>
                <w:rFonts w:ascii="Arial" w:hAnsi="Arial" w:cs="Arial"/>
                <w:sz w:val="20"/>
                <w:szCs w:val="20"/>
              </w:rPr>
              <w:t xml:space="preserve"> </w:t>
            </w:r>
            <w:proofErr w:type="spellStart"/>
            <w:r w:rsidRPr="0091484C">
              <w:rPr>
                <w:rFonts w:ascii="Arial" w:hAnsi="Arial" w:cs="Arial"/>
                <w:sz w:val="20"/>
                <w:szCs w:val="20"/>
              </w:rPr>
              <w:t>plačilo</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podizvajalcu</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w:t>
            </w:r>
            <w:proofErr w:type="spellEnd"/>
            <w:r w:rsidRPr="0091484C">
              <w:rPr>
                <w:rFonts w:ascii="Arial" w:hAnsi="Arial" w:cs="Arial"/>
                <w:sz w:val="20"/>
                <w:szCs w:val="20"/>
              </w:rPr>
              <w:t xml:space="preserve"> in </w:t>
            </w:r>
            <w:proofErr w:type="spellStart"/>
            <w:r w:rsidRPr="0091484C">
              <w:rPr>
                <w:rFonts w:ascii="Arial" w:hAnsi="Arial" w:cs="Arial"/>
                <w:sz w:val="20"/>
                <w:szCs w:val="20"/>
              </w:rPr>
              <w:t>obveznost</w:t>
            </w:r>
            <w:proofErr w:type="spellEnd"/>
            <w:r w:rsidRPr="0091484C">
              <w:rPr>
                <w:rFonts w:ascii="Arial" w:hAnsi="Arial" w:cs="Arial"/>
                <w:sz w:val="20"/>
                <w:szCs w:val="20"/>
              </w:rPr>
              <w:t xml:space="preserve"> </w:t>
            </w:r>
            <w:proofErr w:type="spellStart"/>
            <w:r w:rsidRPr="0091484C">
              <w:rPr>
                <w:rFonts w:ascii="Arial" w:hAnsi="Arial" w:cs="Arial"/>
                <w:sz w:val="20"/>
                <w:szCs w:val="20"/>
              </w:rPr>
              <w:t>zavezuje</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naročnika</w:t>
            </w:r>
            <w:proofErr w:type="spellEnd"/>
            <w:r w:rsidRPr="0091484C">
              <w:rPr>
                <w:rFonts w:ascii="Arial" w:hAnsi="Arial" w:cs="Arial"/>
                <w:sz w:val="20"/>
                <w:szCs w:val="20"/>
              </w:rPr>
              <w:t xml:space="preserve"> in </w:t>
            </w:r>
            <w:proofErr w:type="spellStart"/>
            <w:r w:rsidRPr="0091484C">
              <w:rPr>
                <w:rFonts w:ascii="Arial" w:hAnsi="Arial" w:cs="Arial"/>
                <w:sz w:val="20"/>
                <w:szCs w:val="20"/>
              </w:rPr>
              <w:t>glavnega</w:t>
            </w:r>
            <w:proofErr w:type="spellEnd"/>
            <w:r w:rsidRPr="0091484C">
              <w:rPr>
                <w:rFonts w:ascii="Arial" w:hAnsi="Arial" w:cs="Arial"/>
                <w:sz w:val="20"/>
                <w:szCs w:val="20"/>
              </w:rPr>
              <w:t xml:space="preserve"> </w:t>
            </w:r>
            <w:proofErr w:type="spellStart"/>
            <w:r w:rsidRPr="0091484C">
              <w:rPr>
                <w:rFonts w:ascii="Arial" w:hAnsi="Arial" w:cs="Arial"/>
                <w:sz w:val="20"/>
                <w:szCs w:val="20"/>
              </w:rPr>
              <w:t>izvajalca</w:t>
            </w:r>
            <w:r>
              <w:rPr>
                <w:rFonts w:ascii="Arial" w:hAnsi="Arial" w:cs="Arial"/>
                <w:sz w:val="20"/>
                <w:szCs w:val="20"/>
              </w:rPr>
              <w:t>-dobavitelja</w:t>
            </w:r>
            <w:proofErr w:type="spellEnd"/>
            <w:r w:rsidRPr="0091484C">
              <w:rPr>
                <w:rFonts w:ascii="Arial" w:hAnsi="Arial" w:cs="Arial"/>
                <w:sz w:val="20"/>
                <w:szCs w:val="20"/>
              </w:rPr>
              <w:t>. </w:t>
            </w:r>
          </w:p>
          <w:p w14:paraId="3D8A57B7"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V </w:t>
            </w:r>
            <w:proofErr w:type="spellStart"/>
            <w:r w:rsidRPr="0091484C">
              <w:rPr>
                <w:rFonts w:ascii="Arial" w:hAnsi="Arial" w:cs="Arial"/>
                <w:sz w:val="20"/>
                <w:szCs w:val="20"/>
              </w:rPr>
              <w:t>kolikor</w:t>
            </w:r>
            <w:proofErr w:type="spellEnd"/>
            <w:r w:rsidRPr="0091484C">
              <w:rPr>
                <w:rFonts w:ascii="Arial" w:hAnsi="Arial" w:cs="Arial"/>
                <w:sz w:val="20"/>
                <w:szCs w:val="20"/>
              </w:rPr>
              <w:t xml:space="preserve"> </w:t>
            </w:r>
            <w:proofErr w:type="spellStart"/>
            <w:r w:rsidRPr="0091484C">
              <w:rPr>
                <w:rFonts w:ascii="Arial" w:hAnsi="Arial" w:cs="Arial"/>
                <w:sz w:val="20"/>
                <w:szCs w:val="20"/>
              </w:rPr>
              <w:t>bo</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podizvajalec</w:t>
            </w:r>
            <w:proofErr w:type="spellEnd"/>
            <w:r w:rsidRPr="0091484C">
              <w:rPr>
                <w:rFonts w:ascii="Arial" w:hAnsi="Arial" w:cs="Arial"/>
                <w:sz w:val="20"/>
                <w:szCs w:val="20"/>
              </w:rPr>
              <w:t xml:space="preserve"> v </w:t>
            </w:r>
            <w:proofErr w:type="spellStart"/>
            <w:r w:rsidRPr="0091484C">
              <w:rPr>
                <w:rFonts w:ascii="Arial" w:hAnsi="Arial" w:cs="Arial"/>
                <w:sz w:val="20"/>
                <w:szCs w:val="20"/>
              </w:rPr>
              <w:t>skladu</w:t>
            </w:r>
            <w:proofErr w:type="spellEnd"/>
            <w:r w:rsidRPr="0091484C">
              <w:rPr>
                <w:rFonts w:ascii="Arial" w:hAnsi="Arial" w:cs="Arial"/>
                <w:sz w:val="20"/>
                <w:szCs w:val="20"/>
              </w:rPr>
              <w:t xml:space="preserve"> in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način</w:t>
            </w:r>
            <w:proofErr w:type="spellEnd"/>
            <w:r w:rsidRPr="0091484C">
              <w:rPr>
                <w:rFonts w:ascii="Arial" w:hAnsi="Arial" w:cs="Arial"/>
                <w:sz w:val="20"/>
                <w:szCs w:val="20"/>
              </w:rPr>
              <w:t xml:space="preserve">, </w:t>
            </w:r>
            <w:proofErr w:type="spellStart"/>
            <w:r w:rsidRPr="0091484C">
              <w:rPr>
                <w:rFonts w:ascii="Arial" w:hAnsi="Arial" w:cs="Arial"/>
                <w:sz w:val="20"/>
                <w:szCs w:val="20"/>
              </w:rPr>
              <w:t>določen</w:t>
            </w:r>
            <w:proofErr w:type="spellEnd"/>
            <w:r w:rsidRPr="0091484C">
              <w:rPr>
                <w:rFonts w:ascii="Arial" w:hAnsi="Arial" w:cs="Arial"/>
                <w:sz w:val="20"/>
                <w:szCs w:val="20"/>
              </w:rPr>
              <w:t xml:space="preserve"> v </w:t>
            </w:r>
            <w:proofErr w:type="spellStart"/>
            <w:r w:rsidRPr="0091484C">
              <w:rPr>
                <w:rFonts w:ascii="Arial" w:hAnsi="Arial" w:cs="Arial"/>
                <w:sz w:val="20"/>
                <w:szCs w:val="20"/>
              </w:rPr>
              <w:t>drugem</w:t>
            </w:r>
            <w:proofErr w:type="spellEnd"/>
            <w:r w:rsidRPr="0091484C">
              <w:rPr>
                <w:rFonts w:ascii="Arial" w:hAnsi="Arial" w:cs="Arial"/>
                <w:sz w:val="20"/>
                <w:szCs w:val="20"/>
              </w:rPr>
              <w:t xml:space="preserve"> in </w:t>
            </w:r>
            <w:proofErr w:type="spellStart"/>
            <w:r w:rsidRPr="0091484C">
              <w:rPr>
                <w:rFonts w:ascii="Arial" w:hAnsi="Arial" w:cs="Arial"/>
                <w:sz w:val="20"/>
                <w:szCs w:val="20"/>
              </w:rPr>
              <w:t>tretjem</w:t>
            </w:r>
            <w:proofErr w:type="spellEnd"/>
            <w:r w:rsidRPr="0091484C">
              <w:rPr>
                <w:rFonts w:ascii="Arial" w:hAnsi="Arial" w:cs="Arial"/>
                <w:sz w:val="20"/>
                <w:szCs w:val="20"/>
              </w:rPr>
              <w:t xml:space="preserve"> </w:t>
            </w:r>
            <w:proofErr w:type="spellStart"/>
            <w:r w:rsidRPr="0091484C">
              <w:rPr>
                <w:rFonts w:ascii="Arial" w:hAnsi="Arial" w:cs="Arial"/>
                <w:sz w:val="20"/>
                <w:szCs w:val="20"/>
              </w:rPr>
              <w:t>odstavku</w:t>
            </w:r>
            <w:proofErr w:type="spellEnd"/>
            <w:r w:rsidRPr="0091484C">
              <w:rPr>
                <w:rFonts w:ascii="Arial" w:hAnsi="Arial" w:cs="Arial"/>
                <w:sz w:val="20"/>
                <w:szCs w:val="20"/>
              </w:rPr>
              <w:t xml:space="preserve"> 94. </w:t>
            </w:r>
            <w:proofErr w:type="spellStart"/>
            <w:r w:rsidRPr="0091484C">
              <w:rPr>
                <w:rFonts w:ascii="Arial" w:hAnsi="Arial" w:cs="Arial"/>
                <w:sz w:val="20"/>
                <w:szCs w:val="20"/>
              </w:rPr>
              <w:t>člena</w:t>
            </w:r>
            <w:proofErr w:type="spellEnd"/>
            <w:r w:rsidRPr="0091484C">
              <w:rPr>
                <w:rFonts w:ascii="Arial" w:hAnsi="Arial" w:cs="Arial"/>
                <w:sz w:val="20"/>
                <w:szCs w:val="20"/>
              </w:rPr>
              <w:t xml:space="preserve"> ZJN-3 </w:t>
            </w:r>
            <w:proofErr w:type="spellStart"/>
            <w:r w:rsidRPr="0091484C">
              <w:rPr>
                <w:rFonts w:ascii="Arial" w:hAnsi="Arial" w:cs="Arial"/>
                <w:sz w:val="20"/>
                <w:szCs w:val="20"/>
              </w:rPr>
              <w:t>zahteval</w:t>
            </w:r>
            <w:proofErr w:type="spellEnd"/>
            <w:r w:rsidRPr="0091484C">
              <w:rPr>
                <w:rFonts w:ascii="Arial" w:hAnsi="Arial" w:cs="Arial"/>
                <w:sz w:val="20"/>
                <w:szCs w:val="20"/>
              </w:rPr>
              <w:t xml:space="preserve"> </w:t>
            </w:r>
            <w:proofErr w:type="spellStart"/>
            <w:r w:rsidRPr="0091484C">
              <w:rPr>
                <w:rFonts w:ascii="Arial" w:hAnsi="Arial" w:cs="Arial"/>
                <w:sz w:val="20"/>
                <w:szCs w:val="20"/>
              </w:rPr>
              <w:t>neposredna</w:t>
            </w:r>
            <w:proofErr w:type="spellEnd"/>
            <w:r w:rsidRPr="0091484C">
              <w:rPr>
                <w:rFonts w:ascii="Arial" w:hAnsi="Arial" w:cs="Arial"/>
                <w:sz w:val="20"/>
                <w:szCs w:val="20"/>
              </w:rPr>
              <w:t xml:space="preserve"> </w:t>
            </w:r>
            <w:proofErr w:type="spellStart"/>
            <w:r w:rsidRPr="0091484C">
              <w:rPr>
                <w:rFonts w:ascii="Arial" w:hAnsi="Arial" w:cs="Arial"/>
                <w:sz w:val="20"/>
                <w:szCs w:val="20"/>
              </w:rPr>
              <w:t>plačila</w:t>
            </w:r>
            <w:proofErr w:type="spellEnd"/>
            <w:r w:rsidRPr="0091484C">
              <w:rPr>
                <w:rFonts w:ascii="Arial" w:hAnsi="Arial" w:cs="Arial"/>
                <w:sz w:val="20"/>
                <w:szCs w:val="20"/>
              </w:rPr>
              <w:t xml:space="preserve">, se </w:t>
            </w:r>
            <w:proofErr w:type="spellStart"/>
            <w:r w:rsidRPr="0091484C">
              <w:rPr>
                <w:rFonts w:ascii="Arial" w:hAnsi="Arial" w:cs="Arial"/>
                <w:sz w:val="20"/>
                <w:szCs w:val="20"/>
              </w:rPr>
              <w:t>šteje</w:t>
            </w:r>
            <w:proofErr w:type="spellEnd"/>
            <w:r w:rsidRPr="0091484C">
              <w:rPr>
                <w:rFonts w:ascii="Arial" w:hAnsi="Arial" w:cs="Arial"/>
                <w:sz w:val="20"/>
                <w:szCs w:val="20"/>
              </w:rPr>
              <w:t>, da:</w:t>
            </w:r>
          </w:p>
          <w:tbl>
            <w:tblPr>
              <w:tblStyle w:val="NormalTablePHPDOCX"/>
              <w:tblW w:w="0" w:type="auto"/>
              <w:tblLook w:val="04A0" w:firstRow="1" w:lastRow="0" w:firstColumn="1" w:lastColumn="0" w:noHBand="0" w:noVBand="1"/>
            </w:tblPr>
            <w:tblGrid>
              <w:gridCol w:w="8962"/>
            </w:tblGrid>
            <w:tr w:rsidR="00630E46" w:rsidRPr="0091484C" w14:paraId="3343C639" w14:textId="77777777" w:rsidTr="00630E46">
              <w:tc>
                <w:tcPr>
                  <w:tcW w:w="0" w:type="auto"/>
                  <w:tcMar>
                    <w:top w:w="0" w:type="auto"/>
                    <w:bottom w:w="0" w:type="auto"/>
                  </w:tcMar>
                </w:tcPr>
                <w:p w14:paraId="7F53E8CF" w14:textId="77777777" w:rsidR="00630E46" w:rsidRPr="0091484C" w:rsidRDefault="00630E46" w:rsidP="00630E46">
                  <w:pPr>
                    <w:numPr>
                      <w:ilvl w:val="0"/>
                      <w:numId w:val="16"/>
                    </w:numPr>
                    <w:jc w:val="both"/>
                    <w:rPr>
                      <w:rFonts w:ascii="Arial" w:hAnsi="Arial" w:cs="Arial"/>
                      <w:sz w:val="20"/>
                      <w:szCs w:val="20"/>
                    </w:rPr>
                  </w:pPr>
                  <w:proofErr w:type="spellStart"/>
                  <w:r w:rsidRPr="0091484C">
                    <w:rPr>
                      <w:rFonts w:ascii="Arial" w:hAnsi="Arial" w:cs="Arial"/>
                      <w:sz w:val="20"/>
                      <w:szCs w:val="20"/>
                    </w:rPr>
                    <w:t>glavni</w:t>
                  </w:r>
                  <w:proofErr w:type="spellEnd"/>
                  <w:r w:rsidRPr="0091484C">
                    <w:rPr>
                      <w:rFonts w:ascii="Arial" w:hAnsi="Arial" w:cs="Arial"/>
                      <w:sz w:val="20"/>
                      <w:szCs w:val="20"/>
                    </w:rPr>
                    <w:t xml:space="preserve"> </w:t>
                  </w:r>
                  <w:proofErr w:type="spellStart"/>
                  <w:r w:rsidRPr="0091484C">
                    <w:rPr>
                      <w:rFonts w:ascii="Arial" w:hAnsi="Arial" w:cs="Arial"/>
                      <w:sz w:val="20"/>
                      <w:szCs w:val="20"/>
                    </w:rPr>
                    <w:t>izvajalec</w:t>
                  </w:r>
                  <w:r>
                    <w:rPr>
                      <w:rFonts w:ascii="Arial" w:hAnsi="Arial" w:cs="Arial"/>
                      <w:sz w:val="20"/>
                      <w:szCs w:val="20"/>
                    </w:rPr>
                    <w:t>-dobavitelj</w:t>
                  </w:r>
                  <w:proofErr w:type="spellEnd"/>
                  <w:r w:rsidRPr="0091484C">
                    <w:rPr>
                      <w:rFonts w:ascii="Arial" w:hAnsi="Arial" w:cs="Arial"/>
                      <w:sz w:val="20"/>
                      <w:szCs w:val="20"/>
                    </w:rPr>
                    <w:t xml:space="preserve"> s </w:t>
                  </w:r>
                  <w:proofErr w:type="spellStart"/>
                  <w:r w:rsidRPr="0091484C">
                    <w:rPr>
                      <w:rFonts w:ascii="Arial" w:hAnsi="Arial" w:cs="Arial"/>
                      <w:sz w:val="20"/>
                      <w:szCs w:val="20"/>
                    </w:rPr>
                    <w:t>podpisom</w:t>
                  </w:r>
                  <w:proofErr w:type="spellEnd"/>
                  <w:r w:rsidRPr="0091484C">
                    <w:rPr>
                      <w:rFonts w:ascii="Arial" w:hAnsi="Arial" w:cs="Arial"/>
                      <w:sz w:val="20"/>
                      <w:szCs w:val="20"/>
                    </w:rPr>
                    <w:t xml:space="preserve"> </w:t>
                  </w:r>
                  <w:proofErr w:type="spellStart"/>
                  <w:r w:rsidRPr="0091484C">
                    <w:rPr>
                      <w:rFonts w:ascii="Arial" w:hAnsi="Arial" w:cs="Arial"/>
                      <w:sz w:val="20"/>
                      <w:szCs w:val="20"/>
                    </w:rPr>
                    <w:t>te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w:t>
                  </w:r>
                  <w:proofErr w:type="spellStart"/>
                  <w:r w:rsidRPr="0091484C">
                    <w:rPr>
                      <w:rFonts w:ascii="Arial" w:hAnsi="Arial" w:cs="Arial"/>
                      <w:sz w:val="20"/>
                      <w:szCs w:val="20"/>
                    </w:rPr>
                    <w:t>pooblašča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naročnika</w:t>
                  </w:r>
                  <w:proofErr w:type="spellEnd"/>
                  <w:r w:rsidRPr="0091484C">
                    <w:rPr>
                      <w:rFonts w:ascii="Arial" w:hAnsi="Arial" w:cs="Arial"/>
                      <w:sz w:val="20"/>
                      <w:szCs w:val="20"/>
                    </w:rPr>
                    <w:t xml:space="preserve">, da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podlagi</w:t>
                  </w:r>
                  <w:proofErr w:type="spellEnd"/>
                  <w:r w:rsidRPr="0091484C">
                    <w:rPr>
                      <w:rFonts w:ascii="Arial" w:hAnsi="Arial" w:cs="Arial"/>
                      <w:sz w:val="20"/>
                      <w:szCs w:val="20"/>
                    </w:rPr>
                    <w:t xml:space="preserve"> </w:t>
                  </w:r>
                  <w:proofErr w:type="spellStart"/>
                  <w:r w:rsidRPr="0091484C">
                    <w:rPr>
                      <w:rFonts w:ascii="Arial" w:hAnsi="Arial" w:cs="Arial"/>
                      <w:sz w:val="20"/>
                      <w:szCs w:val="20"/>
                    </w:rPr>
                    <w:t>potrjenega</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računa</w:t>
                  </w:r>
                  <w:proofErr w:type="spellEnd"/>
                  <w:r w:rsidRPr="0091484C">
                    <w:rPr>
                      <w:rFonts w:ascii="Arial" w:hAnsi="Arial" w:cs="Arial"/>
                      <w:sz w:val="20"/>
                      <w:szCs w:val="20"/>
                    </w:rPr>
                    <w:t xml:space="preserve"> </w:t>
                  </w:r>
                  <w:proofErr w:type="spellStart"/>
                  <w:r w:rsidRPr="0091484C">
                    <w:rPr>
                      <w:rFonts w:ascii="Arial" w:hAnsi="Arial" w:cs="Arial"/>
                      <w:sz w:val="20"/>
                      <w:szCs w:val="20"/>
                    </w:rPr>
                    <w:t>oziroma</w:t>
                  </w:r>
                  <w:proofErr w:type="spellEnd"/>
                  <w:r w:rsidRPr="0091484C">
                    <w:rPr>
                      <w:rFonts w:ascii="Arial" w:hAnsi="Arial" w:cs="Arial"/>
                      <w:sz w:val="20"/>
                      <w:szCs w:val="20"/>
                    </w:rPr>
                    <w:t xml:space="preserve"> </w:t>
                  </w:r>
                  <w:proofErr w:type="spellStart"/>
                  <w:r w:rsidRPr="0091484C">
                    <w:rPr>
                      <w:rFonts w:ascii="Arial" w:hAnsi="Arial" w:cs="Arial"/>
                      <w:sz w:val="20"/>
                      <w:szCs w:val="20"/>
                    </w:rPr>
                    <w:t>situacije</w:t>
                  </w:r>
                  <w:proofErr w:type="spellEnd"/>
                  <w:r w:rsidRPr="0091484C">
                    <w:rPr>
                      <w:rFonts w:ascii="Arial" w:hAnsi="Arial" w:cs="Arial"/>
                      <w:sz w:val="20"/>
                      <w:szCs w:val="20"/>
                    </w:rPr>
                    <w:t xml:space="preserve"> s </w:t>
                  </w:r>
                  <w:proofErr w:type="spellStart"/>
                  <w:r w:rsidRPr="0091484C">
                    <w:rPr>
                      <w:rFonts w:ascii="Arial" w:hAnsi="Arial" w:cs="Arial"/>
                      <w:sz w:val="20"/>
                      <w:szCs w:val="20"/>
                    </w:rPr>
                    <w:t>strani</w:t>
                  </w:r>
                  <w:proofErr w:type="spellEnd"/>
                  <w:r w:rsidRPr="0091484C">
                    <w:rPr>
                      <w:rFonts w:ascii="Arial" w:hAnsi="Arial" w:cs="Arial"/>
                      <w:sz w:val="20"/>
                      <w:szCs w:val="20"/>
                    </w:rPr>
                    <w:t xml:space="preserve"> </w:t>
                  </w:r>
                  <w:proofErr w:type="spellStart"/>
                  <w:r w:rsidRPr="0091484C">
                    <w:rPr>
                      <w:rFonts w:ascii="Arial" w:hAnsi="Arial" w:cs="Arial"/>
                      <w:sz w:val="20"/>
                      <w:szCs w:val="20"/>
                    </w:rPr>
                    <w:t>glavnega</w:t>
                  </w:r>
                  <w:proofErr w:type="spellEnd"/>
                  <w:r w:rsidRPr="0091484C">
                    <w:rPr>
                      <w:rFonts w:ascii="Arial" w:hAnsi="Arial" w:cs="Arial"/>
                      <w:sz w:val="20"/>
                      <w:szCs w:val="20"/>
                    </w:rPr>
                    <w:t xml:space="preserve"> </w:t>
                  </w:r>
                  <w:proofErr w:type="spellStart"/>
                  <w:r w:rsidRPr="0091484C">
                    <w:rPr>
                      <w:rFonts w:ascii="Arial" w:hAnsi="Arial" w:cs="Arial"/>
                      <w:sz w:val="20"/>
                      <w:szCs w:val="20"/>
                    </w:rPr>
                    <w:t>izvajalca</w:t>
                  </w:r>
                  <w:r>
                    <w:rPr>
                      <w:rFonts w:ascii="Arial" w:hAnsi="Arial" w:cs="Arial"/>
                      <w:sz w:val="20"/>
                      <w:szCs w:val="20"/>
                    </w:rPr>
                    <w:t>-dobavitelja</w:t>
                  </w:r>
                  <w:proofErr w:type="spellEnd"/>
                  <w:r w:rsidRPr="0091484C">
                    <w:rPr>
                      <w:rFonts w:ascii="Arial" w:hAnsi="Arial" w:cs="Arial"/>
                      <w:sz w:val="20"/>
                      <w:szCs w:val="20"/>
                    </w:rPr>
                    <w:t xml:space="preserve"> </w:t>
                  </w:r>
                  <w:proofErr w:type="spellStart"/>
                  <w:r w:rsidRPr="0091484C">
                    <w:rPr>
                      <w:rFonts w:ascii="Arial" w:hAnsi="Arial" w:cs="Arial"/>
                      <w:sz w:val="20"/>
                      <w:szCs w:val="20"/>
                    </w:rPr>
                    <w:t>neposredno</w:t>
                  </w:r>
                  <w:proofErr w:type="spellEnd"/>
                  <w:r w:rsidRPr="0091484C">
                    <w:rPr>
                      <w:rFonts w:ascii="Arial" w:hAnsi="Arial" w:cs="Arial"/>
                      <w:sz w:val="20"/>
                      <w:szCs w:val="20"/>
                    </w:rPr>
                    <w:t xml:space="preserve"> </w:t>
                  </w:r>
                  <w:proofErr w:type="spellStart"/>
                  <w:r w:rsidRPr="0091484C">
                    <w:rPr>
                      <w:rFonts w:ascii="Arial" w:hAnsi="Arial" w:cs="Arial"/>
                      <w:sz w:val="20"/>
                      <w:szCs w:val="20"/>
                    </w:rPr>
                    <w:t>plačuje</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podizvajalcu</w:t>
                  </w:r>
                  <w:proofErr w:type="spellEnd"/>
                  <w:r w:rsidRPr="0091484C">
                    <w:rPr>
                      <w:rFonts w:ascii="Arial" w:hAnsi="Arial" w:cs="Arial"/>
                      <w:sz w:val="20"/>
                      <w:szCs w:val="20"/>
                    </w:rPr>
                    <w:t>,</w:t>
                  </w:r>
                </w:p>
                <w:p w14:paraId="51174B87" w14:textId="77777777" w:rsidR="00630E46" w:rsidRPr="0091484C" w:rsidRDefault="00630E46" w:rsidP="00630E46">
                  <w:pPr>
                    <w:numPr>
                      <w:ilvl w:val="0"/>
                      <w:numId w:val="16"/>
                    </w:numPr>
                    <w:jc w:val="both"/>
                    <w:rPr>
                      <w:rFonts w:ascii="Arial" w:hAnsi="Arial" w:cs="Arial"/>
                      <w:sz w:val="20"/>
                      <w:szCs w:val="20"/>
                    </w:rPr>
                  </w:pPr>
                  <w:r w:rsidRPr="0091484C">
                    <w:rPr>
                      <w:rFonts w:ascii="Arial" w:hAnsi="Arial" w:cs="Arial"/>
                      <w:sz w:val="20"/>
                      <w:szCs w:val="20"/>
                    </w:rPr>
                    <w:t xml:space="preserve">je </w:t>
                  </w:r>
                  <w:proofErr w:type="spellStart"/>
                  <w:r w:rsidRPr="0091484C">
                    <w:rPr>
                      <w:rFonts w:ascii="Arial" w:hAnsi="Arial" w:cs="Arial"/>
                      <w:sz w:val="20"/>
                      <w:szCs w:val="20"/>
                    </w:rPr>
                    <w:t>podizvajalec</w:t>
                  </w:r>
                  <w:proofErr w:type="spellEnd"/>
                  <w:r w:rsidRPr="0091484C">
                    <w:rPr>
                      <w:rFonts w:ascii="Arial" w:hAnsi="Arial" w:cs="Arial"/>
                      <w:sz w:val="20"/>
                      <w:szCs w:val="20"/>
                    </w:rPr>
                    <w:t xml:space="preserve"> </w:t>
                  </w:r>
                  <w:proofErr w:type="spellStart"/>
                  <w:r w:rsidRPr="0091484C">
                    <w:rPr>
                      <w:rFonts w:ascii="Arial" w:hAnsi="Arial" w:cs="Arial"/>
                      <w:sz w:val="20"/>
                      <w:szCs w:val="20"/>
                    </w:rPr>
                    <w:t>dolžan</w:t>
                  </w:r>
                  <w:proofErr w:type="spellEnd"/>
                  <w:r w:rsidRPr="0091484C">
                    <w:rPr>
                      <w:rFonts w:ascii="Arial" w:hAnsi="Arial" w:cs="Arial"/>
                      <w:sz w:val="20"/>
                      <w:szCs w:val="20"/>
                    </w:rPr>
                    <w:t xml:space="preserve"> </w:t>
                  </w:r>
                  <w:proofErr w:type="spellStart"/>
                  <w:r w:rsidRPr="0091484C">
                    <w:rPr>
                      <w:rFonts w:ascii="Arial" w:hAnsi="Arial" w:cs="Arial"/>
                      <w:sz w:val="20"/>
                      <w:szCs w:val="20"/>
                    </w:rPr>
                    <w:t>najkasneje</w:t>
                  </w:r>
                  <w:proofErr w:type="spellEnd"/>
                  <w:r w:rsidRPr="0091484C">
                    <w:rPr>
                      <w:rFonts w:ascii="Arial" w:hAnsi="Arial" w:cs="Arial"/>
                      <w:sz w:val="20"/>
                      <w:szCs w:val="20"/>
                    </w:rPr>
                    <w:t xml:space="preserve"> z </w:t>
                  </w:r>
                  <w:proofErr w:type="spellStart"/>
                  <w:r w:rsidRPr="0091484C">
                    <w:rPr>
                      <w:rFonts w:ascii="Arial" w:hAnsi="Arial" w:cs="Arial"/>
                      <w:sz w:val="20"/>
                      <w:szCs w:val="20"/>
                    </w:rPr>
                    <w:t>izstavitvijo</w:t>
                  </w:r>
                  <w:proofErr w:type="spellEnd"/>
                  <w:r w:rsidRPr="0091484C">
                    <w:rPr>
                      <w:rFonts w:ascii="Arial" w:hAnsi="Arial" w:cs="Arial"/>
                      <w:sz w:val="20"/>
                      <w:szCs w:val="20"/>
                    </w:rPr>
                    <w:t xml:space="preserve"> </w:t>
                  </w:r>
                  <w:proofErr w:type="spellStart"/>
                  <w:r w:rsidRPr="0091484C">
                    <w:rPr>
                      <w:rFonts w:ascii="Arial" w:hAnsi="Arial" w:cs="Arial"/>
                      <w:sz w:val="20"/>
                      <w:szCs w:val="20"/>
                    </w:rPr>
                    <w:t>prvega</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računa</w:t>
                  </w:r>
                  <w:proofErr w:type="spellEnd"/>
                  <w:r w:rsidRPr="0091484C">
                    <w:rPr>
                      <w:rFonts w:ascii="Arial" w:hAnsi="Arial" w:cs="Arial"/>
                      <w:sz w:val="20"/>
                      <w:szCs w:val="20"/>
                    </w:rPr>
                    <w:t xml:space="preserve"> </w:t>
                  </w:r>
                  <w:proofErr w:type="spellStart"/>
                  <w:r w:rsidRPr="0091484C">
                    <w:rPr>
                      <w:rFonts w:ascii="Arial" w:hAnsi="Arial" w:cs="Arial"/>
                      <w:sz w:val="20"/>
                      <w:szCs w:val="20"/>
                    </w:rPr>
                    <w:t>predložiti</w:t>
                  </w:r>
                  <w:proofErr w:type="spellEnd"/>
                  <w:r w:rsidRPr="0091484C">
                    <w:rPr>
                      <w:rFonts w:ascii="Arial" w:hAnsi="Arial" w:cs="Arial"/>
                      <w:sz w:val="20"/>
                      <w:szCs w:val="20"/>
                    </w:rPr>
                    <w:t xml:space="preserve"> </w:t>
                  </w:r>
                  <w:proofErr w:type="spellStart"/>
                  <w:r w:rsidRPr="0091484C">
                    <w:rPr>
                      <w:rFonts w:ascii="Arial" w:hAnsi="Arial" w:cs="Arial"/>
                      <w:sz w:val="20"/>
                      <w:szCs w:val="20"/>
                    </w:rPr>
                    <w:t>soglasje</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podlagi</w:t>
                  </w:r>
                  <w:proofErr w:type="spellEnd"/>
                  <w:r w:rsidRPr="0091484C">
                    <w:rPr>
                      <w:rFonts w:ascii="Arial" w:hAnsi="Arial" w:cs="Arial"/>
                      <w:sz w:val="20"/>
                      <w:szCs w:val="20"/>
                    </w:rPr>
                    <w:t xml:space="preserve"> </w:t>
                  </w:r>
                  <w:proofErr w:type="spellStart"/>
                  <w:r w:rsidRPr="0091484C">
                    <w:rPr>
                      <w:rFonts w:ascii="Arial" w:hAnsi="Arial" w:cs="Arial"/>
                      <w:sz w:val="20"/>
                      <w:szCs w:val="20"/>
                    </w:rPr>
                    <w:t>katerega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namesto</w:t>
                  </w:r>
                  <w:proofErr w:type="spellEnd"/>
                  <w:r w:rsidRPr="0091484C">
                    <w:rPr>
                      <w:rFonts w:ascii="Arial" w:hAnsi="Arial" w:cs="Arial"/>
                      <w:sz w:val="20"/>
                      <w:szCs w:val="20"/>
                    </w:rPr>
                    <w:t xml:space="preserve"> </w:t>
                  </w:r>
                  <w:proofErr w:type="spellStart"/>
                  <w:r w:rsidRPr="0091484C">
                    <w:rPr>
                      <w:rFonts w:ascii="Arial" w:hAnsi="Arial" w:cs="Arial"/>
                      <w:sz w:val="20"/>
                      <w:szCs w:val="20"/>
                    </w:rPr>
                    <w:t>ponudnika</w:t>
                  </w:r>
                  <w:proofErr w:type="spellEnd"/>
                  <w:r w:rsidRPr="0091484C">
                    <w:rPr>
                      <w:rFonts w:ascii="Arial" w:hAnsi="Arial" w:cs="Arial"/>
                      <w:sz w:val="20"/>
                      <w:szCs w:val="20"/>
                    </w:rPr>
                    <w:t xml:space="preserve"> </w:t>
                  </w:r>
                  <w:proofErr w:type="spellStart"/>
                  <w:r w:rsidRPr="0091484C">
                    <w:rPr>
                      <w:rFonts w:ascii="Arial" w:hAnsi="Arial" w:cs="Arial"/>
                      <w:sz w:val="20"/>
                      <w:szCs w:val="20"/>
                    </w:rPr>
                    <w:t>poravna</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podizvajalčevo</w:t>
                  </w:r>
                  <w:proofErr w:type="spellEnd"/>
                  <w:r w:rsidRPr="0091484C">
                    <w:rPr>
                      <w:rFonts w:ascii="Arial" w:hAnsi="Arial" w:cs="Arial"/>
                      <w:sz w:val="20"/>
                      <w:szCs w:val="20"/>
                    </w:rPr>
                    <w:t xml:space="preserve"> </w:t>
                  </w:r>
                  <w:proofErr w:type="spellStart"/>
                  <w:r w:rsidRPr="0091484C">
                    <w:rPr>
                      <w:rFonts w:ascii="Arial" w:hAnsi="Arial" w:cs="Arial"/>
                      <w:sz w:val="20"/>
                      <w:szCs w:val="20"/>
                    </w:rPr>
                    <w:t>terjatev</w:t>
                  </w:r>
                  <w:proofErr w:type="spellEnd"/>
                  <w:r w:rsidRPr="0091484C">
                    <w:rPr>
                      <w:rFonts w:ascii="Arial" w:hAnsi="Arial" w:cs="Arial"/>
                      <w:sz w:val="20"/>
                      <w:szCs w:val="20"/>
                    </w:rPr>
                    <w:t xml:space="preserve"> do </w:t>
                  </w:r>
                  <w:proofErr w:type="spellStart"/>
                  <w:r w:rsidRPr="0091484C">
                    <w:rPr>
                      <w:rFonts w:ascii="Arial" w:hAnsi="Arial" w:cs="Arial"/>
                      <w:sz w:val="20"/>
                      <w:szCs w:val="20"/>
                    </w:rPr>
                    <w:t>ponudnika</w:t>
                  </w:r>
                  <w:proofErr w:type="spellEnd"/>
                  <w:r w:rsidRPr="0091484C">
                    <w:rPr>
                      <w:rFonts w:ascii="Arial" w:hAnsi="Arial" w:cs="Arial"/>
                      <w:sz w:val="20"/>
                      <w:szCs w:val="20"/>
                    </w:rPr>
                    <w:t>, </w:t>
                  </w:r>
                </w:p>
                <w:p w14:paraId="05B95D7A" w14:textId="77777777" w:rsidR="00630E46" w:rsidRPr="0091484C" w:rsidRDefault="00630E46" w:rsidP="00630E46">
                  <w:pPr>
                    <w:numPr>
                      <w:ilvl w:val="0"/>
                      <w:numId w:val="16"/>
                    </w:numPr>
                    <w:jc w:val="both"/>
                    <w:rPr>
                      <w:rFonts w:ascii="Arial" w:hAnsi="Arial" w:cs="Arial"/>
                      <w:sz w:val="20"/>
                      <w:szCs w:val="20"/>
                    </w:rPr>
                  </w:pPr>
                  <w:proofErr w:type="spellStart"/>
                  <w:r w:rsidRPr="0091484C">
                    <w:rPr>
                      <w:rFonts w:ascii="Arial" w:hAnsi="Arial" w:cs="Arial"/>
                      <w:sz w:val="20"/>
                      <w:szCs w:val="20"/>
                    </w:rPr>
                    <w:t>glavni</w:t>
                  </w:r>
                  <w:proofErr w:type="spellEnd"/>
                  <w:r w:rsidRPr="0091484C">
                    <w:rPr>
                      <w:rFonts w:ascii="Arial" w:hAnsi="Arial" w:cs="Arial"/>
                      <w:sz w:val="20"/>
                      <w:szCs w:val="20"/>
                    </w:rPr>
                    <w:t xml:space="preserve"> </w:t>
                  </w:r>
                  <w:proofErr w:type="spellStart"/>
                  <w:r w:rsidRPr="0091484C">
                    <w:rPr>
                      <w:rFonts w:ascii="Arial" w:hAnsi="Arial" w:cs="Arial"/>
                      <w:sz w:val="20"/>
                      <w:szCs w:val="20"/>
                    </w:rPr>
                    <w:t>izvajalec</w:t>
                  </w:r>
                  <w:r>
                    <w:rPr>
                      <w:rFonts w:ascii="Arial" w:hAnsi="Arial" w:cs="Arial"/>
                      <w:sz w:val="20"/>
                      <w:szCs w:val="20"/>
                    </w:rPr>
                    <w:t>-dobavitelj</w:t>
                  </w:r>
                  <w:proofErr w:type="spellEnd"/>
                  <w:r w:rsidRPr="0091484C">
                    <w:rPr>
                      <w:rFonts w:ascii="Arial" w:hAnsi="Arial" w:cs="Arial"/>
                      <w:sz w:val="20"/>
                      <w:szCs w:val="20"/>
                    </w:rPr>
                    <w:t xml:space="preserve"> </w:t>
                  </w:r>
                  <w:proofErr w:type="spellStart"/>
                  <w:r w:rsidRPr="0091484C">
                    <w:rPr>
                      <w:rFonts w:ascii="Arial" w:hAnsi="Arial" w:cs="Arial"/>
                      <w:sz w:val="20"/>
                      <w:szCs w:val="20"/>
                    </w:rPr>
                    <w:t>svojemu</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računu</w:t>
                  </w:r>
                  <w:proofErr w:type="spellEnd"/>
                  <w:r w:rsidRPr="0091484C">
                    <w:rPr>
                      <w:rFonts w:ascii="Arial" w:hAnsi="Arial" w:cs="Arial"/>
                      <w:sz w:val="20"/>
                      <w:szCs w:val="20"/>
                    </w:rPr>
                    <w:t xml:space="preserve"> </w:t>
                  </w:r>
                  <w:proofErr w:type="spellStart"/>
                  <w:r w:rsidRPr="0091484C">
                    <w:rPr>
                      <w:rFonts w:ascii="Arial" w:hAnsi="Arial" w:cs="Arial"/>
                      <w:sz w:val="20"/>
                      <w:szCs w:val="20"/>
                    </w:rPr>
                    <w:t>ali</w:t>
                  </w:r>
                  <w:proofErr w:type="spellEnd"/>
                  <w:r w:rsidRPr="0091484C">
                    <w:rPr>
                      <w:rFonts w:ascii="Arial" w:hAnsi="Arial" w:cs="Arial"/>
                      <w:sz w:val="20"/>
                      <w:szCs w:val="20"/>
                    </w:rPr>
                    <w:t xml:space="preserve"> </w:t>
                  </w:r>
                  <w:proofErr w:type="spellStart"/>
                  <w:r w:rsidRPr="0091484C">
                    <w:rPr>
                      <w:rFonts w:ascii="Arial" w:hAnsi="Arial" w:cs="Arial"/>
                      <w:sz w:val="20"/>
                      <w:szCs w:val="20"/>
                    </w:rPr>
                    <w:t>situaciji</w:t>
                  </w:r>
                  <w:proofErr w:type="spellEnd"/>
                  <w:r w:rsidRPr="0091484C">
                    <w:rPr>
                      <w:rFonts w:ascii="Arial" w:hAnsi="Arial" w:cs="Arial"/>
                      <w:sz w:val="20"/>
                      <w:szCs w:val="20"/>
                    </w:rPr>
                    <w:t xml:space="preserve"> </w:t>
                  </w:r>
                  <w:proofErr w:type="spellStart"/>
                  <w:r w:rsidRPr="0091484C">
                    <w:rPr>
                      <w:rFonts w:ascii="Arial" w:hAnsi="Arial" w:cs="Arial"/>
                      <w:sz w:val="20"/>
                      <w:szCs w:val="20"/>
                    </w:rPr>
                    <w:t>priložiti</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w:t>
                  </w:r>
                  <w:proofErr w:type="spellEnd"/>
                  <w:r w:rsidRPr="0091484C">
                    <w:rPr>
                      <w:rFonts w:ascii="Arial" w:hAnsi="Arial" w:cs="Arial"/>
                      <w:sz w:val="20"/>
                      <w:szCs w:val="20"/>
                    </w:rPr>
                    <w:t xml:space="preserve"> </w:t>
                  </w:r>
                  <w:proofErr w:type="spellStart"/>
                  <w:r w:rsidRPr="0091484C">
                    <w:rPr>
                      <w:rFonts w:ascii="Arial" w:hAnsi="Arial" w:cs="Arial"/>
                      <w:sz w:val="20"/>
                      <w:szCs w:val="20"/>
                    </w:rPr>
                    <w:t>ali</w:t>
                  </w:r>
                  <w:proofErr w:type="spellEnd"/>
                  <w:r w:rsidRPr="0091484C">
                    <w:rPr>
                      <w:rFonts w:ascii="Arial" w:hAnsi="Arial" w:cs="Arial"/>
                      <w:sz w:val="20"/>
                      <w:szCs w:val="20"/>
                    </w:rPr>
                    <w:t xml:space="preserve"> </w:t>
                  </w:r>
                  <w:proofErr w:type="spellStart"/>
                  <w:r w:rsidRPr="0091484C">
                    <w:rPr>
                      <w:rFonts w:ascii="Arial" w:hAnsi="Arial" w:cs="Arial"/>
                      <w:sz w:val="20"/>
                      <w:szCs w:val="20"/>
                    </w:rPr>
                    <w:t>situacijo</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podizvajalca</w:t>
                  </w:r>
                  <w:proofErr w:type="spellEnd"/>
                  <w:r w:rsidRPr="0091484C">
                    <w:rPr>
                      <w:rFonts w:ascii="Arial" w:hAnsi="Arial" w:cs="Arial"/>
                      <w:sz w:val="20"/>
                      <w:szCs w:val="20"/>
                    </w:rPr>
                    <w:t xml:space="preserve">, ki ga je </w:t>
                  </w:r>
                  <w:proofErr w:type="spellStart"/>
                  <w:r w:rsidRPr="0091484C">
                    <w:rPr>
                      <w:rFonts w:ascii="Arial" w:hAnsi="Arial" w:cs="Arial"/>
                      <w:sz w:val="20"/>
                      <w:szCs w:val="20"/>
                    </w:rPr>
                    <w:t>predhodno</w:t>
                  </w:r>
                  <w:proofErr w:type="spellEnd"/>
                  <w:r w:rsidRPr="0091484C">
                    <w:rPr>
                      <w:rFonts w:ascii="Arial" w:hAnsi="Arial" w:cs="Arial"/>
                      <w:sz w:val="20"/>
                      <w:szCs w:val="20"/>
                    </w:rPr>
                    <w:t xml:space="preserve"> </w:t>
                  </w:r>
                  <w:proofErr w:type="spellStart"/>
                  <w:r w:rsidRPr="0091484C">
                    <w:rPr>
                      <w:rFonts w:ascii="Arial" w:hAnsi="Arial" w:cs="Arial"/>
                      <w:sz w:val="20"/>
                      <w:szCs w:val="20"/>
                    </w:rPr>
                    <w:t>potrdil</w:t>
                  </w:r>
                  <w:proofErr w:type="spellEnd"/>
                  <w:r w:rsidRPr="0091484C">
                    <w:rPr>
                      <w:rFonts w:ascii="Arial" w:hAnsi="Arial" w:cs="Arial"/>
                      <w:sz w:val="20"/>
                      <w:szCs w:val="20"/>
                    </w:rPr>
                    <w:t>.</w:t>
                  </w:r>
                </w:p>
              </w:tc>
            </w:tr>
          </w:tbl>
          <w:p w14:paraId="4A183553"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Zgolj</w:t>
            </w:r>
            <w:proofErr w:type="spellEnd"/>
            <w:r w:rsidRPr="0091484C">
              <w:rPr>
                <w:rFonts w:ascii="Arial" w:hAnsi="Arial" w:cs="Arial"/>
                <w:sz w:val="20"/>
                <w:szCs w:val="20"/>
              </w:rPr>
              <w:t xml:space="preserve"> </w:t>
            </w:r>
            <w:proofErr w:type="spellStart"/>
            <w:r w:rsidRPr="0091484C">
              <w:rPr>
                <w:rFonts w:ascii="Arial" w:hAnsi="Arial" w:cs="Arial"/>
                <w:sz w:val="20"/>
                <w:szCs w:val="20"/>
              </w:rPr>
              <w:t>ob</w:t>
            </w:r>
            <w:proofErr w:type="spellEnd"/>
            <w:r w:rsidRPr="0091484C">
              <w:rPr>
                <w:rFonts w:ascii="Arial" w:hAnsi="Arial" w:cs="Arial"/>
                <w:sz w:val="20"/>
                <w:szCs w:val="20"/>
              </w:rPr>
              <w:t xml:space="preserve"> </w:t>
            </w:r>
            <w:proofErr w:type="spellStart"/>
            <w:r w:rsidRPr="0091484C">
              <w:rPr>
                <w:rFonts w:ascii="Arial" w:hAnsi="Arial" w:cs="Arial"/>
                <w:sz w:val="20"/>
                <w:szCs w:val="20"/>
              </w:rPr>
              <w:t>izpolnitvi</w:t>
            </w:r>
            <w:proofErr w:type="spellEnd"/>
            <w:r w:rsidRPr="0091484C">
              <w:rPr>
                <w:rFonts w:ascii="Arial" w:hAnsi="Arial" w:cs="Arial"/>
                <w:sz w:val="20"/>
                <w:szCs w:val="20"/>
              </w:rPr>
              <w:t xml:space="preserve"> </w:t>
            </w:r>
            <w:proofErr w:type="spellStart"/>
            <w:r w:rsidRPr="0091484C">
              <w:rPr>
                <w:rFonts w:ascii="Arial" w:hAnsi="Arial" w:cs="Arial"/>
                <w:sz w:val="20"/>
                <w:szCs w:val="20"/>
              </w:rPr>
              <w:t>vseh</w:t>
            </w:r>
            <w:proofErr w:type="spellEnd"/>
            <w:r w:rsidRPr="0091484C">
              <w:rPr>
                <w:rFonts w:ascii="Arial" w:hAnsi="Arial" w:cs="Arial"/>
                <w:sz w:val="20"/>
                <w:szCs w:val="20"/>
              </w:rPr>
              <w:t xml:space="preserve"> </w:t>
            </w:r>
            <w:proofErr w:type="spellStart"/>
            <w:r w:rsidRPr="0091484C">
              <w:rPr>
                <w:rFonts w:ascii="Arial" w:hAnsi="Arial" w:cs="Arial"/>
                <w:sz w:val="20"/>
                <w:szCs w:val="20"/>
              </w:rPr>
              <w:t>pogojev</w:t>
            </w:r>
            <w:proofErr w:type="spellEnd"/>
            <w:r w:rsidRPr="0091484C">
              <w:rPr>
                <w:rFonts w:ascii="Arial" w:hAnsi="Arial" w:cs="Arial"/>
                <w:sz w:val="20"/>
                <w:szCs w:val="20"/>
              </w:rPr>
              <w:t xml:space="preserve"> </w:t>
            </w:r>
            <w:proofErr w:type="spellStart"/>
            <w:r w:rsidRPr="0091484C">
              <w:rPr>
                <w:rFonts w:ascii="Arial" w:hAnsi="Arial" w:cs="Arial"/>
                <w:sz w:val="20"/>
                <w:szCs w:val="20"/>
              </w:rPr>
              <w:t>iz</w:t>
            </w:r>
            <w:proofErr w:type="spellEnd"/>
            <w:r w:rsidRPr="0091484C">
              <w:rPr>
                <w:rFonts w:ascii="Arial" w:hAnsi="Arial" w:cs="Arial"/>
                <w:sz w:val="20"/>
                <w:szCs w:val="20"/>
              </w:rPr>
              <w:t xml:space="preserve"> </w:t>
            </w:r>
            <w:proofErr w:type="spellStart"/>
            <w:r w:rsidRPr="0091484C">
              <w:rPr>
                <w:rFonts w:ascii="Arial" w:hAnsi="Arial" w:cs="Arial"/>
                <w:sz w:val="20"/>
                <w:szCs w:val="20"/>
              </w:rPr>
              <w:t>predhodnega</w:t>
            </w:r>
            <w:proofErr w:type="spellEnd"/>
            <w:r w:rsidRPr="0091484C">
              <w:rPr>
                <w:rFonts w:ascii="Arial" w:hAnsi="Arial" w:cs="Arial"/>
                <w:sz w:val="20"/>
                <w:szCs w:val="20"/>
              </w:rPr>
              <w:t xml:space="preserve"> </w:t>
            </w:r>
            <w:proofErr w:type="spellStart"/>
            <w:r w:rsidRPr="0091484C">
              <w:rPr>
                <w:rFonts w:ascii="Arial" w:hAnsi="Arial" w:cs="Arial"/>
                <w:sz w:val="20"/>
                <w:szCs w:val="20"/>
              </w:rPr>
              <w:t>odstavka</w:t>
            </w:r>
            <w:proofErr w:type="spellEnd"/>
            <w:r w:rsidRPr="0091484C">
              <w:rPr>
                <w:rFonts w:ascii="Arial" w:hAnsi="Arial" w:cs="Arial"/>
                <w:sz w:val="20"/>
                <w:szCs w:val="20"/>
              </w:rPr>
              <w:t xml:space="preserve">, je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obvezan</w:t>
            </w:r>
            <w:proofErr w:type="spellEnd"/>
            <w:r w:rsidRPr="0091484C">
              <w:rPr>
                <w:rFonts w:ascii="Arial" w:hAnsi="Arial" w:cs="Arial"/>
                <w:sz w:val="20"/>
                <w:szCs w:val="20"/>
              </w:rPr>
              <w:t xml:space="preserve"> </w:t>
            </w:r>
            <w:proofErr w:type="spellStart"/>
            <w:r w:rsidRPr="0091484C">
              <w:rPr>
                <w:rFonts w:ascii="Arial" w:hAnsi="Arial" w:cs="Arial"/>
                <w:sz w:val="20"/>
                <w:szCs w:val="20"/>
              </w:rPr>
              <w:t>izvršiti</w:t>
            </w:r>
            <w:proofErr w:type="spellEnd"/>
            <w:r w:rsidRPr="0091484C">
              <w:rPr>
                <w:rFonts w:ascii="Arial" w:hAnsi="Arial" w:cs="Arial"/>
                <w:sz w:val="20"/>
                <w:szCs w:val="20"/>
              </w:rPr>
              <w:t xml:space="preserve"> </w:t>
            </w:r>
            <w:proofErr w:type="spellStart"/>
            <w:r w:rsidRPr="0091484C">
              <w:rPr>
                <w:rFonts w:ascii="Arial" w:hAnsi="Arial" w:cs="Arial"/>
                <w:sz w:val="20"/>
                <w:szCs w:val="20"/>
              </w:rPr>
              <w:t>neposredno</w:t>
            </w:r>
            <w:proofErr w:type="spellEnd"/>
            <w:r w:rsidRPr="0091484C">
              <w:rPr>
                <w:rFonts w:ascii="Arial" w:hAnsi="Arial" w:cs="Arial"/>
                <w:sz w:val="20"/>
                <w:szCs w:val="20"/>
              </w:rPr>
              <w:t xml:space="preserve"> </w:t>
            </w:r>
            <w:proofErr w:type="spellStart"/>
            <w:r w:rsidRPr="0091484C">
              <w:rPr>
                <w:rFonts w:ascii="Arial" w:hAnsi="Arial" w:cs="Arial"/>
                <w:sz w:val="20"/>
                <w:szCs w:val="20"/>
              </w:rPr>
              <w:t>plačilo</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podizvajalcu</w:t>
            </w:r>
            <w:proofErr w:type="spellEnd"/>
            <w:r w:rsidRPr="0091484C">
              <w:rPr>
                <w:rFonts w:ascii="Arial" w:hAnsi="Arial" w:cs="Arial"/>
                <w:sz w:val="20"/>
                <w:szCs w:val="20"/>
              </w:rPr>
              <w:t>. </w:t>
            </w:r>
          </w:p>
          <w:p w14:paraId="1DC288F9"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Plačila</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podizvajalcem</w:t>
            </w:r>
            <w:proofErr w:type="spellEnd"/>
            <w:r w:rsidRPr="0091484C">
              <w:rPr>
                <w:rFonts w:ascii="Arial" w:hAnsi="Arial" w:cs="Arial"/>
                <w:sz w:val="20"/>
                <w:szCs w:val="20"/>
              </w:rPr>
              <w:t xml:space="preserve"> se </w:t>
            </w:r>
            <w:proofErr w:type="spellStart"/>
            <w:r w:rsidRPr="0091484C">
              <w:rPr>
                <w:rFonts w:ascii="Arial" w:hAnsi="Arial" w:cs="Arial"/>
                <w:sz w:val="20"/>
                <w:szCs w:val="20"/>
              </w:rPr>
              <w:t>izvedejo</w:t>
            </w:r>
            <w:proofErr w:type="spellEnd"/>
            <w:r w:rsidRPr="0091484C">
              <w:rPr>
                <w:rFonts w:ascii="Arial" w:hAnsi="Arial" w:cs="Arial"/>
                <w:sz w:val="20"/>
                <w:szCs w:val="20"/>
              </w:rPr>
              <w:t xml:space="preserve"> v </w:t>
            </w:r>
            <w:proofErr w:type="spellStart"/>
            <w:r w:rsidRPr="0091484C">
              <w:rPr>
                <w:rFonts w:ascii="Arial" w:hAnsi="Arial" w:cs="Arial"/>
                <w:sz w:val="20"/>
                <w:szCs w:val="20"/>
              </w:rPr>
              <w:t>rokih</w:t>
            </w:r>
            <w:proofErr w:type="spellEnd"/>
            <w:r w:rsidRPr="0091484C">
              <w:rPr>
                <w:rFonts w:ascii="Arial" w:hAnsi="Arial" w:cs="Arial"/>
                <w:sz w:val="20"/>
                <w:szCs w:val="20"/>
              </w:rPr>
              <w:t xml:space="preserve"> in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enak</w:t>
            </w:r>
            <w:proofErr w:type="spellEnd"/>
            <w:r w:rsidRPr="0091484C">
              <w:rPr>
                <w:rFonts w:ascii="Arial" w:hAnsi="Arial" w:cs="Arial"/>
                <w:sz w:val="20"/>
                <w:szCs w:val="20"/>
              </w:rPr>
              <w:t xml:space="preserve"> </w:t>
            </w:r>
            <w:proofErr w:type="spellStart"/>
            <w:r w:rsidRPr="0091484C">
              <w:rPr>
                <w:rFonts w:ascii="Arial" w:hAnsi="Arial" w:cs="Arial"/>
                <w:sz w:val="20"/>
                <w:szCs w:val="20"/>
              </w:rPr>
              <w:t>način</w:t>
            </w:r>
            <w:proofErr w:type="spellEnd"/>
            <w:r w:rsidRPr="0091484C">
              <w:rPr>
                <w:rFonts w:ascii="Arial" w:hAnsi="Arial" w:cs="Arial"/>
                <w:sz w:val="20"/>
                <w:szCs w:val="20"/>
              </w:rPr>
              <w:t xml:space="preserve"> </w:t>
            </w:r>
            <w:proofErr w:type="spellStart"/>
            <w:r w:rsidRPr="0091484C">
              <w:rPr>
                <w:rFonts w:ascii="Arial" w:hAnsi="Arial" w:cs="Arial"/>
                <w:sz w:val="20"/>
                <w:szCs w:val="20"/>
              </w:rPr>
              <w:t>kot</w:t>
            </w:r>
            <w:proofErr w:type="spellEnd"/>
            <w:r w:rsidRPr="0091484C">
              <w:rPr>
                <w:rFonts w:ascii="Arial" w:hAnsi="Arial" w:cs="Arial"/>
                <w:sz w:val="20"/>
                <w:szCs w:val="20"/>
              </w:rPr>
              <w:t xml:space="preserve"> </w:t>
            </w:r>
            <w:proofErr w:type="spellStart"/>
            <w:r w:rsidRPr="0091484C">
              <w:rPr>
                <w:rFonts w:ascii="Arial" w:hAnsi="Arial" w:cs="Arial"/>
                <w:sz w:val="20"/>
                <w:szCs w:val="20"/>
              </w:rPr>
              <w:t>velja</w:t>
            </w:r>
            <w:proofErr w:type="spellEnd"/>
            <w:r w:rsidRPr="0091484C">
              <w:rPr>
                <w:rFonts w:ascii="Arial" w:hAnsi="Arial" w:cs="Arial"/>
                <w:sz w:val="20"/>
                <w:szCs w:val="20"/>
              </w:rPr>
              <w:t xml:space="preserve"> za </w:t>
            </w:r>
            <w:proofErr w:type="spellStart"/>
            <w:r w:rsidRPr="0091484C">
              <w:rPr>
                <w:rFonts w:ascii="Arial" w:hAnsi="Arial" w:cs="Arial"/>
                <w:sz w:val="20"/>
                <w:szCs w:val="20"/>
              </w:rPr>
              <w:t>plačila</w:t>
            </w:r>
            <w:r>
              <w:rPr>
                <w:rFonts w:ascii="Arial" w:hAnsi="Arial" w:cs="Arial"/>
                <w:sz w:val="20"/>
                <w:szCs w:val="20"/>
              </w:rPr>
              <w:t>dobavitelju</w:t>
            </w:r>
            <w:proofErr w:type="spellEnd"/>
            <w:r w:rsidRPr="0091484C">
              <w:rPr>
                <w:rFonts w:ascii="Arial" w:hAnsi="Arial" w:cs="Arial"/>
                <w:sz w:val="20"/>
                <w:szCs w:val="20"/>
              </w:rPr>
              <w:t>.</w:t>
            </w:r>
          </w:p>
          <w:p w14:paraId="4B0D6770" w14:textId="77777777" w:rsidR="00630E46" w:rsidRPr="0091484C" w:rsidRDefault="00630E46" w:rsidP="00630E46">
            <w:pPr>
              <w:spacing w:before="225" w:after="225"/>
              <w:jc w:val="both"/>
              <w:rPr>
                <w:rFonts w:ascii="Arial" w:hAnsi="Arial" w:cs="Arial"/>
                <w:sz w:val="20"/>
                <w:szCs w:val="20"/>
              </w:rPr>
            </w:pPr>
            <w:proofErr w:type="spellStart"/>
            <w:r>
              <w:rPr>
                <w:rFonts w:ascii="Arial" w:hAnsi="Arial" w:cs="Arial"/>
                <w:sz w:val="20"/>
                <w:szCs w:val="20"/>
              </w:rPr>
              <w:t>Dobavitelj</w:t>
            </w:r>
            <w:proofErr w:type="spellEnd"/>
            <w:r>
              <w:rPr>
                <w:rFonts w:ascii="Arial" w:hAnsi="Arial" w:cs="Arial"/>
                <w:sz w:val="20"/>
                <w:szCs w:val="20"/>
              </w:rPr>
              <w:t xml:space="preserve"> </w:t>
            </w:r>
            <w:r w:rsidRPr="0091484C">
              <w:rPr>
                <w:rFonts w:ascii="Arial" w:hAnsi="Arial" w:cs="Arial"/>
                <w:sz w:val="20"/>
                <w:szCs w:val="20"/>
              </w:rPr>
              <w:t xml:space="preserve">mora med </w:t>
            </w:r>
            <w:proofErr w:type="spellStart"/>
            <w:r w:rsidRPr="0091484C">
              <w:rPr>
                <w:rFonts w:ascii="Arial" w:hAnsi="Arial" w:cs="Arial"/>
                <w:sz w:val="20"/>
                <w:szCs w:val="20"/>
              </w:rPr>
              <w:t>izvajanjem</w:t>
            </w:r>
            <w:proofErr w:type="spellEnd"/>
            <w:r w:rsidRPr="0091484C">
              <w:rPr>
                <w:rFonts w:ascii="Arial" w:hAnsi="Arial" w:cs="Arial"/>
                <w:sz w:val="20"/>
                <w:szCs w:val="20"/>
              </w:rPr>
              <w:t xml:space="preserve"> </w:t>
            </w:r>
            <w:proofErr w:type="spellStart"/>
            <w:r w:rsidRPr="0091484C">
              <w:rPr>
                <w:rFonts w:ascii="Arial" w:hAnsi="Arial" w:cs="Arial"/>
                <w:sz w:val="20"/>
                <w:szCs w:val="20"/>
              </w:rPr>
              <w:t>javnega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naročila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naročnika</w:t>
            </w:r>
            <w:proofErr w:type="spellEnd"/>
            <w:r w:rsidRPr="0091484C">
              <w:rPr>
                <w:rFonts w:ascii="Arial" w:hAnsi="Arial" w:cs="Arial"/>
                <w:sz w:val="20"/>
                <w:szCs w:val="20"/>
              </w:rPr>
              <w:t xml:space="preserve"> </w:t>
            </w:r>
            <w:proofErr w:type="spellStart"/>
            <w:r w:rsidRPr="0091484C">
              <w:rPr>
                <w:rFonts w:ascii="Arial" w:hAnsi="Arial" w:cs="Arial"/>
                <w:sz w:val="20"/>
                <w:szCs w:val="20"/>
              </w:rPr>
              <w:t>obvestiti</w:t>
            </w:r>
            <w:proofErr w:type="spellEnd"/>
            <w:r w:rsidRPr="0091484C">
              <w:rPr>
                <w:rFonts w:ascii="Arial" w:hAnsi="Arial" w:cs="Arial"/>
                <w:sz w:val="20"/>
                <w:szCs w:val="20"/>
              </w:rPr>
              <w:t xml:space="preserve"> o </w:t>
            </w:r>
            <w:proofErr w:type="spellStart"/>
            <w:r w:rsidRPr="0091484C">
              <w:rPr>
                <w:rFonts w:ascii="Arial" w:hAnsi="Arial" w:cs="Arial"/>
                <w:sz w:val="20"/>
                <w:szCs w:val="20"/>
              </w:rPr>
              <w:t>morebitnih</w:t>
            </w:r>
            <w:proofErr w:type="spellEnd"/>
            <w:r w:rsidRPr="0091484C">
              <w:rPr>
                <w:rFonts w:ascii="Arial" w:hAnsi="Arial" w:cs="Arial"/>
                <w:sz w:val="20"/>
                <w:szCs w:val="20"/>
              </w:rPr>
              <w:t xml:space="preserve"> </w:t>
            </w:r>
            <w:proofErr w:type="spellStart"/>
            <w:r w:rsidRPr="0091484C">
              <w:rPr>
                <w:rFonts w:ascii="Arial" w:hAnsi="Arial" w:cs="Arial"/>
                <w:sz w:val="20"/>
                <w:szCs w:val="20"/>
              </w:rPr>
              <w:t>spremembah</w:t>
            </w:r>
            <w:proofErr w:type="spellEnd"/>
            <w:r w:rsidRPr="0091484C">
              <w:rPr>
                <w:rFonts w:ascii="Arial" w:hAnsi="Arial" w:cs="Arial"/>
                <w:sz w:val="20"/>
                <w:szCs w:val="20"/>
              </w:rPr>
              <w:t xml:space="preserve"> </w:t>
            </w:r>
            <w:proofErr w:type="spellStart"/>
            <w:r w:rsidRPr="0091484C">
              <w:rPr>
                <w:rFonts w:ascii="Arial" w:hAnsi="Arial" w:cs="Arial"/>
                <w:sz w:val="20"/>
                <w:szCs w:val="20"/>
              </w:rPr>
              <w:t>informacij</w:t>
            </w:r>
            <w:proofErr w:type="spellEnd"/>
            <w:r w:rsidRPr="0091484C">
              <w:rPr>
                <w:rFonts w:ascii="Arial" w:hAnsi="Arial" w:cs="Arial"/>
                <w:sz w:val="20"/>
                <w:szCs w:val="20"/>
              </w:rPr>
              <w:t xml:space="preserve"> </w:t>
            </w:r>
            <w:proofErr w:type="spellStart"/>
            <w:r w:rsidRPr="0091484C">
              <w:rPr>
                <w:rFonts w:ascii="Arial" w:hAnsi="Arial" w:cs="Arial"/>
                <w:sz w:val="20"/>
                <w:szCs w:val="20"/>
              </w:rPr>
              <w:t>iz</w:t>
            </w:r>
            <w:proofErr w:type="spellEnd"/>
            <w:r w:rsidRPr="0091484C">
              <w:rPr>
                <w:rFonts w:ascii="Arial" w:hAnsi="Arial" w:cs="Arial"/>
                <w:sz w:val="20"/>
                <w:szCs w:val="20"/>
              </w:rPr>
              <w:t xml:space="preserve"> 2. </w:t>
            </w:r>
            <w:proofErr w:type="spellStart"/>
            <w:r w:rsidRPr="0091484C">
              <w:rPr>
                <w:rFonts w:ascii="Arial" w:hAnsi="Arial" w:cs="Arial"/>
                <w:sz w:val="20"/>
                <w:szCs w:val="20"/>
              </w:rPr>
              <w:t>odstavka</w:t>
            </w:r>
            <w:proofErr w:type="spellEnd"/>
            <w:r w:rsidRPr="0091484C">
              <w:rPr>
                <w:rFonts w:ascii="Arial" w:hAnsi="Arial" w:cs="Arial"/>
                <w:sz w:val="20"/>
                <w:szCs w:val="20"/>
              </w:rPr>
              <w:t xml:space="preserve"> 94. </w:t>
            </w:r>
            <w:proofErr w:type="spellStart"/>
            <w:r w:rsidRPr="0091484C">
              <w:rPr>
                <w:rFonts w:ascii="Arial" w:hAnsi="Arial" w:cs="Arial"/>
                <w:sz w:val="20"/>
                <w:szCs w:val="20"/>
              </w:rPr>
              <w:t>člena</w:t>
            </w:r>
            <w:proofErr w:type="spellEnd"/>
            <w:r w:rsidRPr="0091484C">
              <w:rPr>
                <w:rFonts w:ascii="Arial" w:hAnsi="Arial" w:cs="Arial"/>
                <w:sz w:val="20"/>
                <w:szCs w:val="20"/>
              </w:rPr>
              <w:t xml:space="preserve"> ZJN-3 in </w:t>
            </w:r>
            <w:proofErr w:type="spellStart"/>
            <w:r w:rsidRPr="0091484C">
              <w:rPr>
                <w:rFonts w:ascii="Arial" w:hAnsi="Arial" w:cs="Arial"/>
                <w:sz w:val="20"/>
                <w:szCs w:val="20"/>
              </w:rPr>
              <w:t>poslati</w:t>
            </w:r>
            <w:proofErr w:type="spellEnd"/>
            <w:r w:rsidRPr="0091484C">
              <w:rPr>
                <w:rFonts w:ascii="Arial" w:hAnsi="Arial" w:cs="Arial"/>
                <w:sz w:val="20"/>
                <w:szCs w:val="20"/>
              </w:rPr>
              <w:t xml:space="preserve"> </w:t>
            </w:r>
            <w:proofErr w:type="spellStart"/>
            <w:r w:rsidRPr="0091484C">
              <w:rPr>
                <w:rFonts w:ascii="Arial" w:hAnsi="Arial" w:cs="Arial"/>
                <w:sz w:val="20"/>
                <w:szCs w:val="20"/>
              </w:rPr>
              <w:t>informacije</w:t>
            </w:r>
            <w:proofErr w:type="spellEnd"/>
            <w:r w:rsidRPr="0091484C">
              <w:rPr>
                <w:rFonts w:ascii="Arial" w:hAnsi="Arial" w:cs="Arial"/>
                <w:sz w:val="20"/>
                <w:szCs w:val="20"/>
              </w:rPr>
              <w:t xml:space="preserve"> o </w:t>
            </w:r>
            <w:proofErr w:type="spellStart"/>
            <w:r w:rsidRPr="0091484C">
              <w:rPr>
                <w:rFonts w:ascii="Arial" w:hAnsi="Arial" w:cs="Arial"/>
                <w:sz w:val="20"/>
                <w:szCs w:val="20"/>
              </w:rPr>
              <w:t>novih</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podizvajalcih</w:t>
            </w:r>
            <w:proofErr w:type="spellEnd"/>
            <w:r w:rsidRPr="0091484C">
              <w:rPr>
                <w:rFonts w:ascii="Arial" w:hAnsi="Arial" w:cs="Arial"/>
                <w:sz w:val="20"/>
                <w:szCs w:val="20"/>
              </w:rPr>
              <w:t xml:space="preserve">, ki </w:t>
            </w:r>
            <w:proofErr w:type="spellStart"/>
            <w:r w:rsidRPr="0091484C">
              <w:rPr>
                <w:rFonts w:ascii="Arial" w:hAnsi="Arial" w:cs="Arial"/>
                <w:sz w:val="20"/>
                <w:szCs w:val="20"/>
              </w:rPr>
              <w:t>jih</w:t>
            </w:r>
            <w:proofErr w:type="spellEnd"/>
            <w:r w:rsidRPr="0091484C">
              <w:rPr>
                <w:rFonts w:ascii="Arial" w:hAnsi="Arial" w:cs="Arial"/>
                <w:sz w:val="20"/>
                <w:szCs w:val="20"/>
              </w:rPr>
              <w:t xml:space="preserve"> </w:t>
            </w:r>
            <w:proofErr w:type="spellStart"/>
            <w:r w:rsidRPr="0091484C">
              <w:rPr>
                <w:rFonts w:ascii="Arial" w:hAnsi="Arial" w:cs="Arial"/>
                <w:sz w:val="20"/>
                <w:szCs w:val="20"/>
              </w:rPr>
              <w:t>namerava</w:t>
            </w:r>
            <w:proofErr w:type="spellEnd"/>
            <w:r w:rsidRPr="0091484C">
              <w:rPr>
                <w:rFonts w:ascii="Arial" w:hAnsi="Arial" w:cs="Arial"/>
                <w:sz w:val="20"/>
                <w:szCs w:val="20"/>
              </w:rPr>
              <w:t xml:space="preserve"> </w:t>
            </w:r>
            <w:proofErr w:type="spellStart"/>
            <w:r w:rsidRPr="0091484C">
              <w:rPr>
                <w:rFonts w:ascii="Arial" w:hAnsi="Arial" w:cs="Arial"/>
                <w:sz w:val="20"/>
                <w:szCs w:val="20"/>
              </w:rPr>
              <w:t>naknadno</w:t>
            </w:r>
            <w:proofErr w:type="spellEnd"/>
            <w:r w:rsidRPr="0091484C">
              <w:rPr>
                <w:rFonts w:ascii="Arial" w:hAnsi="Arial" w:cs="Arial"/>
                <w:sz w:val="20"/>
                <w:szCs w:val="20"/>
              </w:rPr>
              <w:t xml:space="preserve"> </w:t>
            </w:r>
            <w:proofErr w:type="spellStart"/>
            <w:r w:rsidRPr="0091484C">
              <w:rPr>
                <w:rFonts w:ascii="Arial" w:hAnsi="Arial" w:cs="Arial"/>
                <w:sz w:val="20"/>
                <w:szCs w:val="20"/>
              </w:rPr>
              <w:t>vključiti</w:t>
            </w:r>
            <w:proofErr w:type="spellEnd"/>
            <w:r w:rsidRPr="0091484C">
              <w:rPr>
                <w:rFonts w:ascii="Arial" w:hAnsi="Arial" w:cs="Arial"/>
                <w:sz w:val="20"/>
                <w:szCs w:val="20"/>
              </w:rPr>
              <w:t xml:space="preserve"> v </w:t>
            </w:r>
            <w:proofErr w:type="spellStart"/>
            <w:r w:rsidRPr="0091484C">
              <w:rPr>
                <w:rFonts w:ascii="Arial" w:hAnsi="Arial" w:cs="Arial"/>
                <w:sz w:val="20"/>
                <w:szCs w:val="20"/>
              </w:rPr>
              <w:t>izvajanje</w:t>
            </w:r>
            <w:proofErr w:type="spellEnd"/>
            <w:r w:rsidRPr="0091484C">
              <w:rPr>
                <w:rFonts w:ascii="Arial" w:hAnsi="Arial" w:cs="Arial"/>
                <w:sz w:val="20"/>
                <w:szCs w:val="20"/>
              </w:rPr>
              <w:t xml:space="preserve">, in </w:t>
            </w:r>
            <w:proofErr w:type="spellStart"/>
            <w:r w:rsidRPr="0091484C">
              <w:rPr>
                <w:rFonts w:ascii="Arial" w:hAnsi="Arial" w:cs="Arial"/>
                <w:sz w:val="20"/>
                <w:szCs w:val="20"/>
              </w:rPr>
              <w:t>sicer</w:t>
            </w:r>
            <w:proofErr w:type="spellEnd"/>
            <w:r w:rsidRPr="0091484C">
              <w:rPr>
                <w:rFonts w:ascii="Arial" w:hAnsi="Arial" w:cs="Arial"/>
                <w:sz w:val="20"/>
                <w:szCs w:val="20"/>
              </w:rPr>
              <w:t xml:space="preserve"> </w:t>
            </w:r>
            <w:proofErr w:type="spellStart"/>
            <w:r w:rsidRPr="0091484C">
              <w:rPr>
                <w:rFonts w:ascii="Arial" w:hAnsi="Arial" w:cs="Arial"/>
                <w:sz w:val="20"/>
                <w:szCs w:val="20"/>
              </w:rPr>
              <w:t>najkasneje</w:t>
            </w:r>
            <w:proofErr w:type="spellEnd"/>
            <w:r w:rsidRPr="0091484C">
              <w:rPr>
                <w:rFonts w:ascii="Arial" w:hAnsi="Arial" w:cs="Arial"/>
                <w:sz w:val="20"/>
                <w:szCs w:val="20"/>
              </w:rPr>
              <w:t xml:space="preserve"> v </w:t>
            </w:r>
            <w:proofErr w:type="spellStart"/>
            <w:r w:rsidRPr="0091484C">
              <w:rPr>
                <w:rFonts w:ascii="Arial" w:hAnsi="Arial" w:cs="Arial"/>
                <w:sz w:val="20"/>
                <w:szCs w:val="20"/>
              </w:rPr>
              <w:t>petih</w:t>
            </w:r>
            <w:proofErr w:type="spellEnd"/>
            <w:r w:rsidRPr="0091484C">
              <w:rPr>
                <w:rFonts w:ascii="Arial" w:hAnsi="Arial" w:cs="Arial"/>
                <w:sz w:val="20"/>
                <w:szCs w:val="20"/>
              </w:rPr>
              <w:t xml:space="preserve"> </w:t>
            </w:r>
            <w:proofErr w:type="spellStart"/>
            <w:r w:rsidRPr="0091484C">
              <w:rPr>
                <w:rFonts w:ascii="Arial" w:hAnsi="Arial" w:cs="Arial"/>
                <w:sz w:val="20"/>
                <w:szCs w:val="20"/>
              </w:rPr>
              <w:t>dneh</w:t>
            </w:r>
            <w:proofErr w:type="spellEnd"/>
            <w:r w:rsidRPr="0091484C">
              <w:rPr>
                <w:rFonts w:ascii="Arial" w:hAnsi="Arial" w:cs="Arial"/>
                <w:sz w:val="20"/>
                <w:szCs w:val="20"/>
              </w:rPr>
              <w:t xml:space="preserve"> po </w:t>
            </w:r>
            <w:proofErr w:type="spellStart"/>
            <w:r w:rsidRPr="0091484C">
              <w:rPr>
                <w:rFonts w:ascii="Arial" w:hAnsi="Arial" w:cs="Arial"/>
                <w:sz w:val="20"/>
                <w:szCs w:val="20"/>
              </w:rPr>
              <w:t>spremembi</w:t>
            </w:r>
            <w:proofErr w:type="spellEnd"/>
            <w:r w:rsidRPr="0091484C">
              <w:rPr>
                <w:rFonts w:ascii="Arial" w:hAnsi="Arial" w:cs="Arial"/>
                <w:sz w:val="20"/>
                <w:szCs w:val="20"/>
              </w:rPr>
              <w:t xml:space="preserve">. V </w:t>
            </w:r>
            <w:proofErr w:type="spellStart"/>
            <w:r w:rsidRPr="0091484C">
              <w:rPr>
                <w:rFonts w:ascii="Arial" w:hAnsi="Arial" w:cs="Arial"/>
                <w:sz w:val="20"/>
                <w:szCs w:val="20"/>
              </w:rPr>
              <w:t>primeru</w:t>
            </w:r>
            <w:proofErr w:type="spellEnd"/>
            <w:r w:rsidRPr="0091484C">
              <w:rPr>
                <w:rFonts w:ascii="Arial" w:hAnsi="Arial" w:cs="Arial"/>
                <w:sz w:val="20"/>
                <w:szCs w:val="20"/>
              </w:rPr>
              <w:t xml:space="preserve"> </w:t>
            </w:r>
            <w:proofErr w:type="spellStart"/>
            <w:r w:rsidRPr="0091484C">
              <w:rPr>
                <w:rFonts w:ascii="Arial" w:hAnsi="Arial" w:cs="Arial"/>
                <w:sz w:val="20"/>
                <w:szCs w:val="20"/>
              </w:rPr>
              <w:t>vključitve</w:t>
            </w:r>
            <w:proofErr w:type="spellEnd"/>
            <w:r w:rsidRPr="0091484C">
              <w:rPr>
                <w:rFonts w:ascii="Arial" w:hAnsi="Arial" w:cs="Arial"/>
                <w:sz w:val="20"/>
                <w:szCs w:val="20"/>
              </w:rPr>
              <w:t xml:space="preserve"> </w:t>
            </w:r>
            <w:proofErr w:type="spellStart"/>
            <w:r w:rsidRPr="0091484C">
              <w:rPr>
                <w:rFonts w:ascii="Arial" w:hAnsi="Arial" w:cs="Arial"/>
                <w:sz w:val="20"/>
                <w:szCs w:val="20"/>
              </w:rPr>
              <w:t>novih</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podizvajalcev</w:t>
            </w:r>
            <w:proofErr w:type="spellEnd"/>
            <w:r w:rsidRPr="0091484C">
              <w:rPr>
                <w:rFonts w:ascii="Arial" w:hAnsi="Arial" w:cs="Arial"/>
                <w:sz w:val="20"/>
                <w:szCs w:val="20"/>
              </w:rPr>
              <w:t xml:space="preserve"> mora </w:t>
            </w:r>
            <w:proofErr w:type="spellStart"/>
            <w:r>
              <w:rPr>
                <w:rFonts w:ascii="Arial" w:hAnsi="Arial" w:cs="Arial"/>
                <w:sz w:val="20"/>
                <w:szCs w:val="20"/>
              </w:rPr>
              <w:t>dobavitelj</w:t>
            </w:r>
            <w:proofErr w:type="spellEnd"/>
            <w:r>
              <w:rPr>
                <w:rFonts w:ascii="Arial" w:hAnsi="Arial" w:cs="Arial"/>
                <w:sz w:val="20"/>
                <w:szCs w:val="20"/>
              </w:rPr>
              <w:t xml:space="preserve"> </w:t>
            </w:r>
            <w:proofErr w:type="spellStart"/>
            <w:r w:rsidRPr="0091484C">
              <w:rPr>
                <w:rFonts w:ascii="Arial" w:hAnsi="Arial" w:cs="Arial"/>
                <w:sz w:val="20"/>
                <w:szCs w:val="20"/>
              </w:rPr>
              <w:t>skupaj</w:t>
            </w:r>
            <w:proofErr w:type="spellEnd"/>
            <w:r w:rsidRPr="0091484C">
              <w:rPr>
                <w:rFonts w:ascii="Arial" w:hAnsi="Arial" w:cs="Arial"/>
                <w:sz w:val="20"/>
                <w:szCs w:val="20"/>
              </w:rPr>
              <w:t xml:space="preserve"> z </w:t>
            </w:r>
            <w:proofErr w:type="spellStart"/>
            <w:r w:rsidRPr="0091484C">
              <w:rPr>
                <w:rFonts w:ascii="Arial" w:hAnsi="Arial" w:cs="Arial"/>
                <w:sz w:val="20"/>
                <w:szCs w:val="20"/>
              </w:rPr>
              <w:t>obvestilom</w:t>
            </w:r>
            <w:proofErr w:type="spellEnd"/>
            <w:r w:rsidRPr="0091484C">
              <w:rPr>
                <w:rFonts w:ascii="Arial" w:hAnsi="Arial" w:cs="Arial"/>
                <w:sz w:val="20"/>
                <w:szCs w:val="20"/>
              </w:rPr>
              <w:t xml:space="preserve"> </w:t>
            </w:r>
            <w:proofErr w:type="spellStart"/>
            <w:r w:rsidRPr="0091484C">
              <w:rPr>
                <w:rFonts w:ascii="Arial" w:hAnsi="Arial" w:cs="Arial"/>
                <w:sz w:val="20"/>
                <w:szCs w:val="20"/>
              </w:rPr>
              <w:t>posredovati</w:t>
            </w:r>
            <w:proofErr w:type="spellEnd"/>
            <w:r w:rsidRPr="0091484C">
              <w:rPr>
                <w:rFonts w:ascii="Arial" w:hAnsi="Arial" w:cs="Arial"/>
                <w:sz w:val="20"/>
                <w:szCs w:val="20"/>
              </w:rPr>
              <w:t xml:space="preserve"> </w:t>
            </w:r>
            <w:proofErr w:type="spellStart"/>
            <w:r w:rsidRPr="0091484C">
              <w:rPr>
                <w:rFonts w:ascii="Arial" w:hAnsi="Arial" w:cs="Arial"/>
                <w:sz w:val="20"/>
                <w:szCs w:val="20"/>
              </w:rPr>
              <w:t>tudi</w:t>
            </w:r>
            <w:proofErr w:type="spellEnd"/>
            <w:r w:rsidRPr="0091484C">
              <w:rPr>
                <w:rFonts w:ascii="Arial" w:hAnsi="Arial" w:cs="Arial"/>
                <w:sz w:val="20"/>
                <w:szCs w:val="20"/>
              </w:rPr>
              <w:t xml:space="preserve"> </w:t>
            </w:r>
            <w:proofErr w:type="spellStart"/>
            <w:r w:rsidRPr="0091484C">
              <w:rPr>
                <w:rFonts w:ascii="Arial" w:hAnsi="Arial" w:cs="Arial"/>
                <w:sz w:val="20"/>
                <w:szCs w:val="20"/>
              </w:rPr>
              <w:t>podatke</w:t>
            </w:r>
            <w:proofErr w:type="spellEnd"/>
            <w:r w:rsidRPr="0091484C">
              <w:rPr>
                <w:rFonts w:ascii="Arial" w:hAnsi="Arial" w:cs="Arial"/>
                <w:sz w:val="20"/>
                <w:szCs w:val="20"/>
              </w:rPr>
              <w:t xml:space="preserve"> in </w:t>
            </w:r>
            <w:proofErr w:type="spellStart"/>
            <w:r w:rsidRPr="0091484C">
              <w:rPr>
                <w:rFonts w:ascii="Arial" w:hAnsi="Arial" w:cs="Arial"/>
                <w:sz w:val="20"/>
                <w:szCs w:val="20"/>
              </w:rPr>
              <w:t>dokumente</w:t>
            </w:r>
            <w:proofErr w:type="spellEnd"/>
            <w:r w:rsidRPr="0091484C">
              <w:rPr>
                <w:rFonts w:ascii="Arial" w:hAnsi="Arial" w:cs="Arial"/>
                <w:sz w:val="20"/>
                <w:szCs w:val="20"/>
              </w:rPr>
              <w:t xml:space="preserve"> </w:t>
            </w:r>
            <w:proofErr w:type="spellStart"/>
            <w:r w:rsidRPr="0091484C">
              <w:rPr>
                <w:rFonts w:ascii="Arial" w:hAnsi="Arial" w:cs="Arial"/>
                <w:sz w:val="20"/>
                <w:szCs w:val="20"/>
              </w:rPr>
              <w:t>iz</w:t>
            </w:r>
            <w:proofErr w:type="spellEnd"/>
            <w:r w:rsidRPr="0091484C">
              <w:rPr>
                <w:rFonts w:ascii="Arial" w:hAnsi="Arial" w:cs="Arial"/>
                <w:sz w:val="20"/>
                <w:szCs w:val="20"/>
              </w:rPr>
              <w:t xml:space="preserve"> </w:t>
            </w:r>
            <w:proofErr w:type="spellStart"/>
            <w:r w:rsidRPr="0091484C">
              <w:rPr>
                <w:rFonts w:ascii="Arial" w:hAnsi="Arial" w:cs="Arial"/>
                <w:sz w:val="20"/>
                <w:szCs w:val="20"/>
              </w:rPr>
              <w:t>druge</w:t>
            </w:r>
            <w:proofErr w:type="spellEnd"/>
            <w:r w:rsidRPr="0091484C">
              <w:rPr>
                <w:rFonts w:ascii="Arial" w:hAnsi="Arial" w:cs="Arial"/>
                <w:sz w:val="20"/>
                <w:szCs w:val="20"/>
              </w:rPr>
              <w:t xml:space="preserve">, </w:t>
            </w:r>
            <w:proofErr w:type="spellStart"/>
            <w:r w:rsidRPr="0091484C">
              <w:rPr>
                <w:rFonts w:ascii="Arial" w:hAnsi="Arial" w:cs="Arial"/>
                <w:sz w:val="20"/>
                <w:szCs w:val="20"/>
              </w:rPr>
              <w:t>tretje</w:t>
            </w:r>
            <w:proofErr w:type="spellEnd"/>
            <w:r w:rsidRPr="0091484C">
              <w:rPr>
                <w:rFonts w:ascii="Arial" w:hAnsi="Arial" w:cs="Arial"/>
                <w:sz w:val="20"/>
                <w:szCs w:val="20"/>
              </w:rPr>
              <w:t xml:space="preserve"> in </w:t>
            </w:r>
            <w:proofErr w:type="spellStart"/>
            <w:r w:rsidRPr="0091484C">
              <w:rPr>
                <w:rFonts w:ascii="Arial" w:hAnsi="Arial" w:cs="Arial"/>
                <w:sz w:val="20"/>
                <w:szCs w:val="20"/>
              </w:rPr>
              <w:t>četrte</w:t>
            </w:r>
            <w:proofErr w:type="spellEnd"/>
            <w:r w:rsidRPr="0091484C">
              <w:rPr>
                <w:rFonts w:ascii="Arial" w:hAnsi="Arial" w:cs="Arial"/>
                <w:sz w:val="20"/>
                <w:szCs w:val="20"/>
              </w:rPr>
              <w:t xml:space="preserve"> </w:t>
            </w:r>
            <w:proofErr w:type="spellStart"/>
            <w:r w:rsidRPr="0091484C">
              <w:rPr>
                <w:rFonts w:ascii="Arial" w:hAnsi="Arial" w:cs="Arial"/>
                <w:sz w:val="20"/>
                <w:szCs w:val="20"/>
              </w:rPr>
              <w:t>alineje</w:t>
            </w:r>
            <w:proofErr w:type="spellEnd"/>
            <w:r w:rsidRPr="0091484C">
              <w:rPr>
                <w:rFonts w:ascii="Arial" w:hAnsi="Arial" w:cs="Arial"/>
                <w:sz w:val="20"/>
                <w:szCs w:val="20"/>
              </w:rPr>
              <w:t xml:space="preserve"> 2. </w:t>
            </w:r>
            <w:proofErr w:type="spellStart"/>
            <w:r w:rsidRPr="0091484C">
              <w:rPr>
                <w:rFonts w:ascii="Arial" w:hAnsi="Arial" w:cs="Arial"/>
                <w:sz w:val="20"/>
                <w:szCs w:val="20"/>
              </w:rPr>
              <w:t>odstavka</w:t>
            </w:r>
            <w:proofErr w:type="spellEnd"/>
            <w:r w:rsidRPr="0091484C">
              <w:rPr>
                <w:rFonts w:ascii="Arial" w:hAnsi="Arial" w:cs="Arial"/>
                <w:sz w:val="20"/>
                <w:szCs w:val="20"/>
              </w:rPr>
              <w:t xml:space="preserve"> 94. </w:t>
            </w:r>
            <w:proofErr w:type="spellStart"/>
            <w:r w:rsidRPr="0091484C">
              <w:rPr>
                <w:rFonts w:ascii="Arial" w:hAnsi="Arial" w:cs="Arial"/>
                <w:sz w:val="20"/>
                <w:szCs w:val="20"/>
              </w:rPr>
              <w:t>člena</w:t>
            </w:r>
            <w:proofErr w:type="spellEnd"/>
            <w:r w:rsidRPr="0091484C">
              <w:rPr>
                <w:rFonts w:ascii="Arial" w:hAnsi="Arial" w:cs="Arial"/>
                <w:sz w:val="20"/>
                <w:szCs w:val="20"/>
              </w:rPr>
              <w:t xml:space="preserve"> ZJN-3.</w:t>
            </w:r>
          </w:p>
          <w:p w14:paraId="5C460941"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bo</w:t>
            </w:r>
            <w:proofErr w:type="spellEnd"/>
            <w:r w:rsidRPr="0091484C">
              <w:rPr>
                <w:rFonts w:ascii="Arial" w:hAnsi="Arial" w:cs="Arial"/>
                <w:sz w:val="20"/>
                <w:szCs w:val="20"/>
              </w:rPr>
              <w:t xml:space="preserve"> </w:t>
            </w:r>
            <w:proofErr w:type="spellStart"/>
            <w:r w:rsidRPr="0091484C">
              <w:rPr>
                <w:rFonts w:ascii="Arial" w:hAnsi="Arial" w:cs="Arial"/>
                <w:sz w:val="20"/>
                <w:szCs w:val="20"/>
              </w:rPr>
              <w:t>zavrnil</w:t>
            </w:r>
            <w:proofErr w:type="spellEnd"/>
            <w:r w:rsidRPr="0091484C">
              <w:rPr>
                <w:rFonts w:ascii="Arial" w:hAnsi="Arial" w:cs="Arial"/>
                <w:sz w:val="20"/>
                <w:szCs w:val="20"/>
              </w:rPr>
              <w:t xml:space="preserve"> </w:t>
            </w:r>
            <w:proofErr w:type="spellStart"/>
            <w:r w:rsidRPr="0091484C">
              <w:rPr>
                <w:rFonts w:ascii="Arial" w:hAnsi="Arial" w:cs="Arial"/>
                <w:sz w:val="20"/>
                <w:szCs w:val="20"/>
              </w:rPr>
              <w:t>vsakega</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podizvajalca</w:t>
            </w:r>
            <w:proofErr w:type="spellEnd"/>
            <w:r w:rsidRPr="0091484C">
              <w:rPr>
                <w:rFonts w:ascii="Arial" w:hAnsi="Arial" w:cs="Arial"/>
                <w:sz w:val="20"/>
                <w:szCs w:val="20"/>
              </w:rPr>
              <w:t xml:space="preserve">, </w:t>
            </w:r>
            <w:proofErr w:type="spellStart"/>
            <w:r w:rsidRPr="0091484C">
              <w:rPr>
                <w:rFonts w:ascii="Arial" w:hAnsi="Arial" w:cs="Arial"/>
                <w:sz w:val="20"/>
                <w:szCs w:val="20"/>
              </w:rPr>
              <w:t>če</w:t>
            </w:r>
            <w:proofErr w:type="spellEnd"/>
            <w:r w:rsidRPr="0091484C">
              <w:rPr>
                <w:rFonts w:ascii="Arial" w:hAnsi="Arial" w:cs="Arial"/>
                <w:sz w:val="20"/>
                <w:szCs w:val="20"/>
              </w:rPr>
              <w:t xml:space="preserve"> </w:t>
            </w:r>
            <w:proofErr w:type="spellStart"/>
            <w:r w:rsidRPr="0091484C">
              <w:rPr>
                <w:rFonts w:ascii="Arial" w:hAnsi="Arial" w:cs="Arial"/>
                <w:sz w:val="20"/>
                <w:szCs w:val="20"/>
              </w:rPr>
              <w:t>zanj</w:t>
            </w:r>
            <w:proofErr w:type="spellEnd"/>
            <w:r w:rsidRPr="0091484C">
              <w:rPr>
                <w:rFonts w:ascii="Arial" w:hAnsi="Arial" w:cs="Arial"/>
                <w:sz w:val="20"/>
                <w:szCs w:val="20"/>
              </w:rPr>
              <w:t xml:space="preserve"> </w:t>
            </w:r>
            <w:proofErr w:type="spellStart"/>
            <w:r w:rsidRPr="0091484C">
              <w:rPr>
                <w:rFonts w:ascii="Arial" w:hAnsi="Arial" w:cs="Arial"/>
                <w:sz w:val="20"/>
                <w:szCs w:val="20"/>
              </w:rPr>
              <w:t>obstajajo</w:t>
            </w:r>
            <w:proofErr w:type="spellEnd"/>
            <w:r w:rsidRPr="0091484C">
              <w:rPr>
                <w:rFonts w:ascii="Arial" w:hAnsi="Arial" w:cs="Arial"/>
                <w:sz w:val="20"/>
                <w:szCs w:val="20"/>
              </w:rPr>
              <w:t xml:space="preserve"> </w:t>
            </w:r>
            <w:proofErr w:type="spellStart"/>
            <w:r w:rsidRPr="0091484C">
              <w:rPr>
                <w:rFonts w:ascii="Arial" w:hAnsi="Arial" w:cs="Arial"/>
                <w:sz w:val="20"/>
                <w:szCs w:val="20"/>
              </w:rPr>
              <w:t>razlogi</w:t>
            </w:r>
            <w:proofErr w:type="spellEnd"/>
            <w:r w:rsidRPr="0091484C">
              <w:rPr>
                <w:rFonts w:ascii="Arial" w:hAnsi="Arial" w:cs="Arial"/>
                <w:sz w:val="20"/>
                <w:szCs w:val="20"/>
              </w:rPr>
              <w:t xml:space="preserve"> za </w:t>
            </w:r>
            <w:proofErr w:type="spellStart"/>
            <w:r w:rsidRPr="0091484C">
              <w:rPr>
                <w:rFonts w:ascii="Arial" w:hAnsi="Arial" w:cs="Arial"/>
                <w:sz w:val="20"/>
                <w:szCs w:val="20"/>
              </w:rPr>
              <w:t>izključitev</w:t>
            </w:r>
            <w:proofErr w:type="spellEnd"/>
            <w:r w:rsidRPr="0091484C">
              <w:rPr>
                <w:rFonts w:ascii="Arial" w:hAnsi="Arial" w:cs="Arial"/>
                <w:sz w:val="20"/>
                <w:szCs w:val="20"/>
              </w:rPr>
              <w:t xml:space="preserve"> </w:t>
            </w:r>
            <w:proofErr w:type="spellStart"/>
            <w:r w:rsidRPr="0091484C">
              <w:rPr>
                <w:rFonts w:ascii="Arial" w:hAnsi="Arial" w:cs="Arial"/>
                <w:sz w:val="20"/>
                <w:szCs w:val="20"/>
              </w:rPr>
              <w:t>iz</w:t>
            </w:r>
            <w:proofErr w:type="spellEnd"/>
            <w:r w:rsidRPr="0091484C">
              <w:rPr>
                <w:rFonts w:ascii="Arial" w:hAnsi="Arial" w:cs="Arial"/>
                <w:sz w:val="20"/>
                <w:szCs w:val="20"/>
              </w:rPr>
              <w:t xml:space="preserve"> </w:t>
            </w:r>
            <w:proofErr w:type="spellStart"/>
            <w:r w:rsidRPr="0091484C">
              <w:rPr>
                <w:rFonts w:ascii="Arial" w:hAnsi="Arial" w:cs="Arial"/>
                <w:sz w:val="20"/>
                <w:szCs w:val="20"/>
              </w:rPr>
              <w:t>prvega</w:t>
            </w:r>
            <w:proofErr w:type="spellEnd"/>
            <w:r w:rsidRPr="0091484C">
              <w:rPr>
                <w:rFonts w:ascii="Arial" w:hAnsi="Arial" w:cs="Arial"/>
                <w:sz w:val="20"/>
                <w:szCs w:val="20"/>
              </w:rPr>
              <w:t xml:space="preserve">, </w:t>
            </w:r>
            <w:proofErr w:type="spellStart"/>
            <w:r w:rsidRPr="0091484C">
              <w:rPr>
                <w:rFonts w:ascii="Arial" w:hAnsi="Arial" w:cs="Arial"/>
                <w:sz w:val="20"/>
                <w:szCs w:val="20"/>
              </w:rPr>
              <w:t>drugega</w:t>
            </w:r>
            <w:proofErr w:type="spellEnd"/>
            <w:r w:rsidRPr="0091484C">
              <w:rPr>
                <w:rFonts w:ascii="Arial" w:hAnsi="Arial" w:cs="Arial"/>
                <w:sz w:val="20"/>
                <w:szCs w:val="20"/>
              </w:rPr>
              <w:t xml:space="preserve"> </w:t>
            </w:r>
            <w:proofErr w:type="spellStart"/>
            <w:r w:rsidRPr="0091484C">
              <w:rPr>
                <w:rFonts w:ascii="Arial" w:hAnsi="Arial" w:cs="Arial"/>
                <w:sz w:val="20"/>
                <w:szCs w:val="20"/>
              </w:rPr>
              <w:t>ali</w:t>
            </w:r>
            <w:proofErr w:type="spellEnd"/>
            <w:r w:rsidRPr="0091484C">
              <w:rPr>
                <w:rFonts w:ascii="Arial" w:hAnsi="Arial" w:cs="Arial"/>
                <w:sz w:val="20"/>
                <w:szCs w:val="20"/>
              </w:rPr>
              <w:t xml:space="preserve"> </w:t>
            </w:r>
            <w:proofErr w:type="spellStart"/>
            <w:r w:rsidRPr="0091484C">
              <w:rPr>
                <w:rFonts w:ascii="Arial" w:hAnsi="Arial" w:cs="Arial"/>
                <w:sz w:val="20"/>
                <w:szCs w:val="20"/>
              </w:rPr>
              <w:t>četrtega</w:t>
            </w:r>
            <w:proofErr w:type="spellEnd"/>
            <w:r w:rsidRPr="0091484C">
              <w:rPr>
                <w:rFonts w:ascii="Arial" w:hAnsi="Arial" w:cs="Arial"/>
                <w:sz w:val="20"/>
                <w:szCs w:val="20"/>
              </w:rPr>
              <w:t xml:space="preserve"> </w:t>
            </w:r>
            <w:proofErr w:type="spellStart"/>
            <w:r w:rsidRPr="0091484C">
              <w:rPr>
                <w:rFonts w:ascii="Arial" w:hAnsi="Arial" w:cs="Arial"/>
                <w:sz w:val="20"/>
                <w:szCs w:val="20"/>
              </w:rPr>
              <w:t>odstavka</w:t>
            </w:r>
            <w:proofErr w:type="spellEnd"/>
            <w:r w:rsidRPr="0091484C">
              <w:rPr>
                <w:rFonts w:ascii="Arial" w:hAnsi="Arial" w:cs="Arial"/>
                <w:sz w:val="20"/>
                <w:szCs w:val="20"/>
              </w:rPr>
              <w:t xml:space="preserve"> 75. </w:t>
            </w:r>
            <w:proofErr w:type="spellStart"/>
            <w:r w:rsidRPr="0091484C">
              <w:rPr>
                <w:rFonts w:ascii="Arial" w:hAnsi="Arial" w:cs="Arial"/>
                <w:sz w:val="20"/>
                <w:szCs w:val="20"/>
              </w:rPr>
              <w:t>člena</w:t>
            </w:r>
            <w:proofErr w:type="spellEnd"/>
            <w:r w:rsidRPr="0091484C">
              <w:rPr>
                <w:rFonts w:ascii="Arial" w:hAnsi="Arial" w:cs="Arial"/>
                <w:sz w:val="20"/>
                <w:szCs w:val="20"/>
              </w:rPr>
              <w:t xml:space="preserve"> ZJN-3, </w:t>
            </w:r>
            <w:proofErr w:type="spellStart"/>
            <w:r w:rsidRPr="0091484C">
              <w:rPr>
                <w:rFonts w:ascii="Arial" w:hAnsi="Arial" w:cs="Arial"/>
                <w:sz w:val="20"/>
                <w:szCs w:val="20"/>
              </w:rPr>
              <w:t>razen</w:t>
            </w:r>
            <w:proofErr w:type="spellEnd"/>
            <w:r w:rsidRPr="0091484C">
              <w:rPr>
                <w:rFonts w:ascii="Arial" w:hAnsi="Arial" w:cs="Arial"/>
                <w:sz w:val="20"/>
                <w:szCs w:val="20"/>
              </w:rPr>
              <w:t xml:space="preserve"> v </w:t>
            </w:r>
            <w:proofErr w:type="spellStart"/>
            <w:r w:rsidRPr="0091484C">
              <w:rPr>
                <w:rFonts w:ascii="Arial" w:hAnsi="Arial" w:cs="Arial"/>
                <w:sz w:val="20"/>
                <w:szCs w:val="20"/>
              </w:rPr>
              <w:t>primeru</w:t>
            </w:r>
            <w:proofErr w:type="spellEnd"/>
            <w:r w:rsidRPr="0091484C">
              <w:rPr>
                <w:rFonts w:ascii="Arial" w:hAnsi="Arial" w:cs="Arial"/>
                <w:sz w:val="20"/>
                <w:szCs w:val="20"/>
              </w:rPr>
              <w:t xml:space="preserve"> </w:t>
            </w:r>
            <w:proofErr w:type="spellStart"/>
            <w:r w:rsidRPr="0091484C">
              <w:rPr>
                <w:rFonts w:ascii="Arial" w:hAnsi="Arial" w:cs="Arial"/>
                <w:sz w:val="20"/>
                <w:szCs w:val="20"/>
              </w:rPr>
              <w:t>iz</w:t>
            </w:r>
            <w:proofErr w:type="spellEnd"/>
            <w:r w:rsidRPr="0091484C">
              <w:rPr>
                <w:rFonts w:ascii="Arial" w:hAnsi="Arial" w:cs="Arial"/>
                <w:sz w:val="20"/>
                <w:szCs w:val="20"/>
              </w:rPr>
              <w:t xml:space="preserve"> </w:t>
            </w:r>
            <w:proofErr w:type="spellStart"/>
            <w:r w:rsidRPr="0091484C">
              <w:rPr>
                <w:rFonts w:ascii="Arial" w:hAnsi="Arial" w:cs="Arial"/>
                <w:sz w:val="20"/>
                <w:szCs w:val="20"/>
              </w:rPr>
              <w:t>tretjega</w:t>
            </w:r>
            <w:proofErr w:type="spellEnd"/>
            <w:r w:rsidRPr="0091484C">
              <w:rPr>
                <w:rFonts w:ascii="Arial" w:hAnsi="Arial" w:cs="Arial"/>
                <w:sz w:val="20"/>
                <w:szCs w:val="20"/>
              </w:rPr>
              <w:t xml:space="preserve"> </w:t>
            </w:r>
            <w:proofErr w:type="spellStart"/>
            <w:r w:rsidRPr="0091484C">
              <w:rPr>
                <w:rFonts w:ascii="Arial" w:hAnsi="Arial" w:cs="Arial"/>
                <w:sz w:val="20"/>
                <w:szCs w:val="20"/>
              </w:rPr>
              <w:t>odstavka</w:t>
            </w:r>
            <w:proofErr w:type="spellEnd"/>
            <w:r w:rsidRPr="0091484C">
              <w:rPr>
                <w:rFonts w:ascii="Arial" w:hAnsi="Arial" w:cs="Arial"/>
                <w:sz w:val="20"/>
                <w:szCs w:val="20"/>
              </w:rPr>
              <w:t xml:space="preserve"> 75. </w:t>
            </w:r>
            <w:proofErr w:type="spellStart"/>
            <w:r w:rsidRPr="0091484C">
              <w:rPr>
                <w:rFonts w:ascii="Arial" w:hAnsi="Arial" w:cs="Arial"/>
                <w:sz w:val="20"/>
                <w:szCs w:val="20"/>
              </w:rPr>
              <w:t>člena</w:t>
            </w:r>
            <w:proofErr w:type="spellEnd"/>
            <w:r w:rsidRPr="0091484C">
              <w:rPr>
                <w:rFonts w:ascii="Arial" w:hAnsi="Arial" w:cs="Arial"/>
                <w:sz w:val="20"/>
                <w:szCs w:val="20"/>
              </w:rPr>
              <w:t xml:space="preserve"> ZJN-3, </w:t>
            </w:r>
            <w:proofErr w:type="spellStart"/>
            <w:r w:rsidRPr="0091484C">
              <w:rPr>
                <w:rFonts w:ascii="Arial" w:hAnsi="Arial" w:cs="Arial"/>
                <w:sz w:val="20"/>
                <w:szCs w:val="20"/>
              </w:rPr>
              <w:t>lahko</w:t>
            </w:r>
            <w:proofErr w:type="spellEnd"/>
            <w:r w:rsidRPr="0091484C">
              <w:rPr>
                <w:rFonts w:ascii="Arial" w:hAnsi="Arial" w:cs="Arial"/>
                <w:sz w:val="20"/>
                <w:szCs w:val="20"/>
              </w:rPr>
              <w:t xml:space="preserve"> pa </w:t>
            </w:r>
            <w:proofErr w:type="spellStart"/>
            <w:r w:rsidRPr="0091484C">
              <w:rPr>
                <w:rFonts w:ascii="Arial" w:hAnsi="Arial" w:cs="Arial"/>
                <w:sz w:val="20"/>
                <w:szCs w:val="20"/>
              </w:rPr>
              <w:t>zavrne</w:t>
            </w:r>
            <w:proofErr w:type="spellEnd"/>
            <w:r w:rsidRPr="0091484C">
              <w:rPr>
                <w:rFonts w:ascii="Arial" w:hAnsi="Arial" w:cs="Arial"/>
                <w:sz w:val="20"/>
                <w:szCs w:val="20"/>
              </w:rPr>
              <w:t xml:space="preserve"> </w:t>
            </w:r>
            <w:proofErr w:type="spellStart"/>
            <w:r w:rsidRPr="0091484C">
              <w:rPr>
                <w:rFonts w:ascii="Arial" w:hAnsi="Arial" w:cs="Arial"/>
                <w:sz w:val="20"/>
                <w:szCs w:val="20"/>
              </w:rPr>
              <w:t>vsakega</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podizvajalca</w:t>
            </w:r>
            <w:proofErr w:type="spellEnd"/>
            <w:r w:rsidRPr="0091484C">
              <w:rPr>
                <w:rFonts w:ascii="Arial" w:hAnsi="Arial" w:cs="Arial"/>
                <w:sz w:val="20"/>
                <w:szCs w:val="20"/>
              </w:rPr>
              <w:t xml:space="preserve"> </w:t>
            </w:r>
            <w:proofErr w:type="spellStart"/>
            <w:r w:rsidRPr="0091484C">
              <w:rPr>
                <w:rFonts w:ascii="Arial" w:hAnsi="Arial" w:cs="Arial"/>
                <w:sz w:val="20"/>
                <w:szCs w:val="20"/>
              </w:rPr>
              <w:t>tudi</w:t>
            </w:r>
            <w:proofErr w:type="spellEnd"/>
            <w:r w:rsidRPr="0091484C">
              <w:rPr>
                <w:rFonts w:ascii="Arial" w:hAnsi="Arial" w:cs="Arial"/>
                <w:sz w:val="20"/>
                <w:szCs w:val="20"/>
              </w:rPr>
              <w:t xml:space="preserve">, </w:t>
            </w:r>
            <w:proofErr w:type="spellStart"/>
            <w:r w:rsidRPr="0091484C">
              <w:rPr>
                <w:rFonts w:ascii="Arial" w:hAnsi="Arial" w:cs="Arial"/>
                <w:sz w:val="20"/>
                <w:szCs w:val="20"/>
              </w:rPr>
              <w:t>če</w:t>
            </w:r>
            <w:proofErr w:type="spellEnd"/>
            <w:r w:rsidRPr="0091484C">
              <w:rPr>
                <w:rFonts w:ascii="Arial" w:hAnsi="Arial" w:cs="Arial"/>
                <w:sz w:val="20"/>
                <w:szCs w:val="20"/>
              </w:rPr>
              <w:t xml:space="preserve"> </w:t>
            </w:r>
            <w:proofErr w:type="spellStart"/>
            <w:r w:rsidRPr="0091484C">
              <w:rPr>
                <w:rFonts w:ascii="Arial" w:hAnsi="Arial" w:cs="Arial"/>
                <w:sz w:val="20"/>
                <w:szCs w:val="20"/>
              </w:rPr>
              <w:t>zanj</w:t>
            </w:r>
            <w:proofErr w:type="spellEnd"/>
            <w:r w:rsidRPr="0091484C">
              <w:rPr>
                <w:rFonts w:ascii="Arial" w:hAnsi="Arial" w:cs="Arial"/>
                <w:sz w:val="20"/>
                <w:szCs w:val="20"/>
              </w:rPr>
              <w:t xml:space="preserve"> </w:t>
            </w:r>
            <w:proofErr w:type="spellStart"/>
            <w:r w:rsidRPr="0091484C">
              <w:rPr>
                <w:rFonts w:ascii="Arial" w:hAnsi="Arial" w:cs="Arial"/>
                <w:sz w:val="20"/>
                <w:szCs w:val="20"/>
              </w:rPr>
              <w:t>obstajajo</w:t>
            </w:r>
            <w:proofErr w:type="spellEnd"/>
            <w:r w:rsidRPr="0091484C">
              <w:rPr>
                <w:rFonts w:ascii="Arial" w:hAnsi="Arial" w:cs="Arial"/>
                <w:sz w:val="20"/>
                <w:szCs w:val="20"/>
              </w:rPr>
              <w:t xml:space="preserve"> </w:t>
            </w:r>
            <w:proofErr w:type="spellStart"/>
            <w:r w:rsidRPr="0091484C">
              <w:rPr>
                <w:rFonts w:ascii="Arial" w:hAnsi="Arial" w:cs="Arial"/>
                <w:sz w:val="20"/>
                <w:szCs w:val="20"/>
              </w:rPr>
              <w:t>razlogi</w:t>
            </w:r>
            <w:proofErr w:type="spellEnd"/>
            <w:r w:rsidRPr="0091484C">
              <w:rPr>
                <w:rFonts w:ascii="Arial" w:hAnsi="Arial" w:cs="Arial"/>
                <w:sz w:val="20"/>
                <w:szCs w:val="20"/>
              </w:rPr>
              <w:t xml:space="preserve"> za </w:t>
            </w:r>
            <w:proofErr w:type="spellStart"/>
            <w:r w:rsidRPr="0091484C">
              <w:rPr>
                <w:rFonts w:ascii="Arial" w:hAnsi="Arial" w:cs="Arial"/>
                <w:sz w:val="20"/>
                <w:szCs w:val="20"/>
              </w:rPr>
              <w:t>izključitev</w:t>
            </w:r>
            <w:proofErr w:type="spellEnd"/>
            <w:r w:rsidRPr="0091484C">
              <w:rPr>
                <w:rFonts w:ascii="Arial" w:hAnsi="Arial" w:cs="Arial"/>
                <w:sz w:val="20"/>
                <w:szCs w:val="20"/>
              </w:rPr>
              <w:t xml:space="preserve"> </w:t>
            </w:r>
            <w:proofErr w:type="spellStart"/>
            <w:r w:rsidRPr="0091484C">
              <w:rPr>
                <w:rFonts w:ascii="Arial" w:hAnsi="Arial" w:cs="Arial"/>
                <w:sz w:val="20"/>
                <w:szCs w:val="20"/>
              </w:rPr>
              <w:t>iz</w:t>
            </w:r>
            <w:proofErr w:type="spellEnd"/>
            <w:r w:rsidRPr="0091484C">
              <w:rPr>
                <w:rFonts w:ascii="Arial" w:hAnsi="Arial" w:cs="Arial"/>
                <w:sz w:val="20"/>
                <w:szCs w:val="20"/>
              </w:rPr>
              <w:t xml:space="preserve"> </w:t>
            </w:r>
            <w:proofErr w:type="spellStart"/>
            <w:r w:rsidRPr="0091484C">
              <w:rPr>
                <w:rFonts w:ascii="Arial" w:hAnsi="Arial" w:cs="Arial"/>
                <w:sz w:val="20"/>
                <w:szCs w:val="20"/>
              </w:rPr>
              <w:t>šestega</w:t>
            </w:r>
            <w:proofErr w:type="spellEnd"/>
            <w:r w:rsidRPr="0091484C">
              <w:rPr>
                <w:rFonts w:ascii="Arial" w:hAnsi="Arial" w:cs="Arial"/>
                <w:sz w:val="20"/>
                <w:szCs w:val="20"/>
              </w:rPr>
              <w:t xml:space="preserve"> </w:t>
            </w:r>
            <w:proofErr w:type="spellStart"/>
            <w:r w:rsidRPr="0091484C">
              <w:rPr>
                <w:rFonts w:ascii="Arial" w:hAnsi="Arial" w:cs="Arial"/>
                <w:sz w:val="20"/>
                <w:szCs w:val="20"/>
              </w:rPr>
              <w:t>odstavka</w:t>
            </w:r>
            <w:proofErr w:type="spellEnd"/>
            <w:r w:rsidRPr="0091484C">
              <w:rPr>
                <w:rFonts w:ascii="Arial" w:hAnsi="Arial" w:cs="Arial"/>
                <w:sz w:val="20"/>
                <w:szCs w:val="20"/>
              </w:rPr>
              <w:t xml:space="preserve"> 75. </w:t>
            </w:r>
            <w:proofErr w:type="spellStart"/>
            <w:r w:rsidRPr="0091484C">
              <w:rPr>
                <w:rFonts w:ascii="Arial" w:hAnsi="Arial" w:cs="Arial"/>
                <w:sz w:val="20"/>
                <w:szCs w:val="20"/>
              </w:rPr>
              <w:t>člena</w:t>
            </w:r>
            <w:proofErr w:type="spellEnd"/>
            <w:r w:rsidRPr="0091484C">
              <w:rPr>
                <w:rFonts w:ascii="Arial" w:hAnsi="Arial" w:cs="Arial"/>
                <w:sz w:val="20"/>
                <w:szCs w:val="20"/>
              </w:rPr>
              <w:t xml:space="preserve"> ZJN-3.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lahko</w:t>
            </w:r>
            <w:proofErr w:type="spellEnd"/>
            <w:r w:rsidRPr="0091484C">
              <w:rPr>
                <w:rFonts w:ascii="Arial" w:hAnsi="Arial" w:cs="Arial"/>
                <w:sz w:val="20"/>
                <w:szCs w:val="20"/>
              </w:rPr>
              <w:t xml:space="preserve"> </w:t>
            </w:r>
            <w:proofErr w:type="spellStart"/>
            <w:r w:rsidRPr="0091484C">
              <w:rPr>
                <w:rFonts w:ascii="Arial" w:hAnsi="Arial" w:cs="Arial"/>
                <w:sz w:val="20"/>
                <w:szCs w:val="20"/>
              </w:rPr>
              <w:t>zavrne</w:t>
            </w:r>
            <w:proofErr w:type="spellEnd"/>
            <w:r w:rsidRPr="0091484C">
              <w:rPr>
                <w:rFonts w:ascii="Arial" w:hAnsi="Arial" w:cs="Arial"/>
                <w:sz w:val="20"/>
                <w:szCs w:val="20"/>
              </w:rPr>
              <w:t xml:space="preserve"> </w:t>
            </w:r>
            <w:proofErr w:type="spellStart"/>
            <w:r w:rsidRPr="0091484C">
              <w:rPr>
                <w:rFonts w:ascii="Arial" w:hAnsi="Arial" w:cs="Arial"/>
                <w:sz w:val="20"/>
                <w:szCs w:val="20"/>
              </w:rPr>
              <w:t>predlog</w:t>
            </w:r>
            <w:proofErr w:type="spellEnd"/>
            <w:r w:rsidRPr="0091484C">
              <w:rPr>
                <w:rFonts w:ascii="Arial" w:hAnsi="Arial" w:cs="Arial"/>
                <w:sz w:val="20"/>
                <w:szCs w:val="20"/>
              </w:rPr>
              <w:t xml:space="preserve"> za </w:t>
            </w:r>
            <w:proofErr w:type="spellStart"/>
            <w:r w:rsidRPr="0091484C">
              <w:rPr>
                <w:rFonts w:ascii="Arial" w:hAnsi="Arial" w:cs="Arial"/>
                <w:sz w:val="20"/>
                <w:szCs w:val="20"/>
              </w:rPr>
              <w:t>zamenjavo</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podizvajalca</w:t>
            </w:r>
            <w:proofErr w:type="spellEnd"/>
            <w:r w:rsidRPr="0091484C">
              <w:rPr>
                <w:rFonts w:ascii="Arial" w:hAnsi="Arial" w:cs="Arial"/>
                <w:sz w:val="20"/>
                <w:szCs w:val="20"/>
              </w:rPr>
              <w:t xml:space="preserve"> </w:t>
            </w:r>
            <w:proofErr w:type="spellStart"/>
            <w:r w:rsidRPr="0091484C">
              <w:rPr>
                <w:rFonts w:ascii="Arial" w:hAnsi="Arial" w:cs="Arial"/>
                <w:sz w:val="20"/>
                <w:szCs w:val="20"/>
              </w:rPr>
              <w:t>oziroma</w:t>
            </w:r>
            <w:proofErr w:type="spellEnd"/>
            <w:r w:rsidRPr="0091484C">
              <w:rPr>
                <w:rFonts w:ascii="Arial" w:hAnsi="Arial" w:cs="Arial"/>
                <w:sz w:val="20"/>
                <w:szCs w:val="20"/>
              </w:rPr>
              <w:t xml:space="preserve"> </w:t>
            </w:r>
            <w:proofErr w:type="spellStart"/>
            <w:r w:rsidRPr="0091484C">
              <w:rPr>
                <w:rFonts w:ascii="Arial" w:hAnsi="Arial" w:cs="Arial"/>
                <w:sz w:val="20"/>
                <w:szCs w:val="20"/>
              </w:rPr>
              <w:t>vključitev</w:t>
            </w:r>
            <w:proofErr w:type="spellEnd"/>
            <w:r w:rsidRPr="0091484C">
              <w:rPr>
                <w:rFonts w:ascii="Arial" w:hAnsi="Arial" w:cs="Arial"/>
                <w:sz w:val="20"/>
                <w:szCs w:val="20"/>
              </w:rPr>
              <w:t xml:space="preserve"> </w:t>
            </w:r>
            <w:proofErr w:type="spellStart"/>
            <w:r w:rsidRPr="0091484C">
              <w:rPr>
                <w:rFonts w:ascii="Arial" w:hAnsi="Arial" w:cs="Arial"/>
                <w:sz w:val="20"/>
                <w:szCs w:val="20"/>
              </w:rPr>
              <w:t>novega</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podizvajalca</w:t>
            </w:r>
            <w:proofErr w:type="spellEnd"/>
            <w:r w:rsidRPr="0091484C">
              <w:rPr>
                <w:rFonts w:ascii="Arial" w:hAnsi="Arial" w:cs="Arial"/>
                <w:sz w:val="20"/>
                <w:szCs w:val="20"/>
              </w:rPr>
              <w:t xml:space="preserve"> </w:t>
            </w:r>
            <w:proofErr w:type="spellStart"/>
            <w:r w:rsidRPr="0091484C">
              <w:rPr>
                <w:rFonts w:ascii="Arial" w:hAnsi="Arial" w:cs="Arial"/>
                <w:sz w:val="20"/>
                <w:szCs w:val="20"/>
              </w:rPr>
              <w:t>tudi</w:t>
            </w:r>
            <w:proofErr w:type="spellEnd"/>
            <w:r w:rsidRPr="0091484C">
              <w:rPr>
                <w:rFonts w:ascii="Arial" w:hAnsi="Arial" w:cs="Arial"/>
                <w:sz w:val="20"/>
                <w:szCs w:val="20"/>
              </w:rPr>
              <w:t xml:space="preserve">, </w:t>
            </w:r>
            <w:proofErr w:type="spellStart"/>
            <w:r w:rsidRPr="0091484C">
              <w:rPr>
                <w:rFonts w:ascii="Arial" w:hAnsi="Arial" w:cs="Arial"/>
                <w:sz w:val="20"/>
                <w:szCs w:val="20"/>
              </w:rPr>
              <w:t>če</w:t>
            </w:r>
            <w:proofErr w:type="spellEnd"/>
            <w:r w:rsidRPr="0091484C">
              <w:rPr>
                <w:rFonts w:ascii="Arial" w:hAnsi="Arial" w:cs="Arial"/>
                <w:sz w:val="20"/>
                <w:szCs w:val="20"/>
              </w:rPr>
              <w:t xml:space="preserve"> bi to </w:t>
            </w:r>
            <w:proofErr w:type="spellStart"/>
            <w:r w:rsidRPr="0091484C">
              <w:rPr>
                <w:rFonts w:ascii="Arial" w:hAnsi="Arial" w:cs="Arial"/>
                <w:sz w:val="20"/>
                <w:szCs w:val="20"/>
              </w:rPr>
              <w:t>lahko</w:t>
            </w:r>
            <w:proofErr w:type="spellEnd"/>
            <w:r w:rsidRPr="0091484C">
              <w:rPr>
                <w:rFonts w:ascii="Arial" w:hAnsi="Arial" w:cs="Arial"/>
                <w:sz w:val="20"/>
                <w:szCs w:val="20"/>
              </w:rPr>
              <w:t xml:space="preserve"> </w:t>
            </w:r>
            <w:proofErr w:type="spellStart"/>
            <w:r w:rsidRPr="0091484C">
              <w:rPr>
                <w:rFonts w:ascii="Arial" w:hAnsi="Arial" w:cs="Arial"/>
                <w:sz w:val="20"/>
                <w:szCs w:val="20"/>
              </w:rPr>
              <w:t>vplivalo</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nemoteno</w:t>
            </w:r>
            <w:proofErr w:type="spellEnd"/>
            <w:r w:rsidRPr="0091484C">
              <w:rPr>
                <w:rFonts w:ascii="Arial" w:hAnsi="Arial" w:cs="Arial"/>
                <w:sz w:val="20"/>
                <w:szCs w:val="20"/>
              </w:rPr>
              <w:t xml:space="preserve"> </w:t>
            </w:r>
            <w:proofErr w:type="spellStart"/>
            <w:r w:rsidRPr="0091484C">
              <w:rPr>
                <w:rFonts w:ascii="Arial" w:hAnsi="Arial" w:cs="Arial"/>
                <w:sz w:val="20"/>
                <w:szCs w:val="20"/>
              </w:rPr>
              <w:t>izvajanje</w:t>
            </w:r>
            <w:proofErr w:type="spellEnd"/>
            <w:r w:rsidRPr="0091484C">
              <w:rPr>
                <w:rFonts w:ascii="Arial" w:hAnsi="Arial" w:cs="Arial"/>
                <w:sz w:val="20"/>
                <w:szCs w:val="20"/>
              </w:rPr>
              <w:t xml:space="preserve"> </w:t>
            </w:r>
            <w:proofErr w:type="spellStart"/>
            <w:r w:rsidRPr="0091484C">
              <w:rPr>
                <w:rFonts w:ascii="Arial" w:hAnsi="Arial" w:cs="Arial"/>
                <w:sz w:val="20"/>
                <w:szCs w:val="20"/>
              </w:rPr>
              <w:t>ali</w:t>
            </w:r>
            <w:proofErr w:type="spellEnd"/>
            <w:r w:rsidRPr="0091484C">
              <w:rPr>
                <w:rFonts w:ascii="Arial" w:hAnsi="Arial" w:cs="Arial"/>
                <w:sz w:val="20"/>
                <w:szCs w:val="20"/>
              </w:rPr>
              <w:t xml:space="preserve"> </w:t>
            </w:r>
            <w:proofErr w:type="spellStart"/>
            <w:r w:rsidRPr="0091484C">
              <w:rPr>
                <w:rFonts w:ascii="Arial" w:hAnsi="Arial" w:cs="Arial"/>
                <w:sz w:val="20"/>
                <w:szCs w:val="20"/>
              </w:rPr>
              <w:t>dokončanje</w:t>
            </w:r>
            <w:proofErr w:type="spellEnd"/>
            <w:r w:rsidRPr="0091484C">
              <w:rPr>
                <w:rFonts w:ascii="Arial" w:hAnsi="Arial" w:cs="Arial"/>
                <w:sz w:val="20"/>
                <w:szCs w:val="20"/>
              </w:rPr>
              <w:t xml:space="preserve"> del in </w:t>
            </w:r>
            <w:proofErr w:type="spellStart"/>
            <w:r w:rsidRPr="0091484C">
              <w:rPr>
                <w:rFonts w:ascii="Arial" w:hAnsi="Arial" w:cs="Arial"/>
                <w:sz w:val="20"/>
                <w:szCs w:val="20"/>
              </w:rPr>
              <w:t>če</w:t>
            </w:r>
            <w:proofErr w:type="spellEnd"/>
            <w:r w:rsidRPr="0091484C">
              <w:rPr>
                <w:rFonts w:ascii="Arial" w:hAnsi="Arial" w:cs="Arial"/>
                <w:sz w:val="20"/>
                <w:szCs w:val="20"/>
              </w:rPr>
              <w:t xml:space="preserve"> novi </w:t>
            </w:r>
            <w:proofErr w:type="spellStart"/>
            <w:r w:rsidRPr="0091484C">
              <w:rPr>
                <w:rFonts w:ascii="Arial" w:hAnsi="Arial" w:cs="Arial"/>
                <w:sz w:val="20"/>
                <w:szCs w:val="20"/>
              </w:rPr>
              <w:t>podizvajalec</w:t>
            </w:r>
            <w:proofErr w:type="spellEnd"/>
            <w:r w:rsidRPr="0091484C">
              <w:rPr>
                <w:rFonts w:ascii="Arial" w:hAnsi="Arial" w:cs="Arial"/>
                <w:sz w:val="20"/>
                <w:szCs w:val="20"/>
              </w:rPr>
              <w:t xml:space="preserve"> ne </w:t>
            </w:r>
            <w:proofErr w:type="spellStart"/>
            <w:r w:rsidRPr="0091484C">
              <w:rPr>
                <w:rFonts w:ascii="Arial" w:hAnsi="Arial" w:cs="Arial"/>
                <w:sz w:val="20"/>
                <w:szCs w:val="20"/>
              </w:rPr>
              <w:t>izpolnjuje</w:t>
            </w:r>
            <w:proofErr w:type="spellEnd"/>
            <w:r w:rsidRPr="0091484C">
              <w:rPr>
                <w:rFonts w:ascii="Arial" w:hAnsi="Arial" w:cs="Arial"/>
                <w:sz w:val="20"/>
                <w:szCs w:val="20"/>
              </w:rPr>
              <w:t xml:space="preserve"> </w:t>
            </w:r>
            <w:proofErr w:type="spellStart"/>
            <w:r w:rsidRPr="0091484C">
              <w:rPr>
                <w:rFonts w:ascii="Arial" w:hAnsi="Arial" w:cs="Arial"/>
                <w:sz w:val="20"/>
                <w:szCs w:val="20"/>
              </w:rPr>
              <w:t>pogojev</w:t>
            </w:r>
            <w:proofErr w:type="spellEnd"/>
            <w:r w:rsidRPr="0091484C">
              <w:rPr>
                <w:rFonts w:ascii="Arial" w:hAnsi="Arial" w:cs="Arial"/>
                <w:sz w:val="20"/>
                <w:szCs w:val="20"/>
              </w:rPr>
              <w:t xml:space="preserve">, ki </w:t>
            </w:r>
            <w:proofErr w:type="spellStart"/>
            <w:r w:rsidRPr="0091484C">
              <w:rPr>
                <w:rFonts w:ascii="Arial" w:hAnsi="Arial" w:cs="Arial"/>
                <w:sz w:val="20"/>
                <w:szCs w:val="20"/>
              </w:rPr>
              <w:t>jih</w:t>
            </w:r>
            <w:proofErr w:type="spellEnd"/>
            <w:r w:rsidRPr="0091484C">
              <w:rPr>
                <w:rFonts w:ascii="Arial" w:hAnsi="Arial" w:cs="Arial"/>
                <w:sz w:val="20"/>
                <w:szCs w:val="20"/>
              </w:rPr>
              <w:t xml:space="preserve"> je </w:t>
            </w:r>
            <w:proofErr w:type="spellStart"/>
            <w:r w:rsidRPr="0091484C">
              <w:rPr>
                <w:rFonts w:ascii="Arial" w:hAnsi="Arial" w:cs="Arial"/>
                <w:sz w:val="20"/>
                <w:szCs w:val="20"/>
              </w:rPr>
              <w:t>postavil</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v </w:t>
            </w:r>
            <w:proofErr w:type="spellStart"/>
            <w:r w:rsidRPr="0091484C">
              <w:rPr>
                <w:rFonts w:ascii="Arial" w:hAnsi="Arial" w:cs="Arial"/>
                <w:sz w:val="20"/>
                <w:szCs w:val="20"/>
              </w:rPr>
              <w:t>dokumentaciji</w:t>
            </w:r>
            <w:proofErr w:type="spellEnd"/>
            <w:r w:rsidRPr="0091484C">
              <w:rPr>
                <w:rFonts w:ascii="Arial" w:hAnsi="Arial" w:cs="Arial"/>
                <w:sz w:val="20"/>
                <w:szCs w:val="20"/>
              </w:rPr>
              <w:t xml:space="preserve"> v </w:t>
            </w:r>
            <w:proofErr w:type="spellStart"/>
            <w:r w:rsidRPr="0091484C">
              <w:rPr>
                <w:rFonts w:ascii="Arial" w:hAnsi="Arial" w:cs="Arial"/>
                <w:sz w:val="20"/>
                <w:szCs w:val="20"/>
              </w:rPr>
              <w:t>zvezi</w:t>
            </w:r>
            <w:proofErr w:type="spellEnd"/>
            <w:r w:rsidRPr="0091484C">
              <w:rPr>
                <w:rFonts w:ascii="Arial" w:hAnsi="Arial" w:cs="Arial"/>
                <w:sz w:val="20"/>
                <w:szCs w:val="20"/>
              </w:rPr>
              <w:t xml:space="preserve"> z </w:t>
            </w:r>
            <w:proofErr w:type="spellStart"/>
            <w:r w:rsidRPr="0091484C">
              <w:rPr>
                <w:rFonts w:ascii="Arial" w:hAnsi="Arial" w:cs="Arial"/>
                <w:sz w:val="20"/>
                <w:szCs w:val="20"/>
              </w:rPr>
              <w:t>oddajo</w:t>
            </w:r>
            <w:proofErr w:type="spellEnd"/>
            <w:r w:rsidRPr="0091484C">
              <w:rPr>
                <w:rFonts w:ascii="Arial" w:hAnsi="Arial" w:cs="Arial"/>
                <w:sz w:val="20"/>
                <w:szCs w:val="20"/>
              </w:rPr>
              <w:t xml:space="preserve"> </w:t>
            </w:r>
            <w:proofErr w:type="spellStart"/>
            <w:r w:rsidRPr="0091484C">
              <w:rPr>
                <w:rFonts w:ascii="Arial" w:hAnsi="Arial" w:cs="Arial"/>
                <w:sz w:val="20"/>
                <w:szCs w:val="20"/>
              </w:rPr>
              <w:t>javnega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naročila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bo</w:t>
            </w:r>
            <w:proofErr w:type="spellEnd"/>
            <w:r w:rsidRPr="0091484C">
              <w:rPr>
                <w:rFonts w:ascii="Arial" w:hAnsi="Arial" w:cs="Arial"/>
                <w:sz w:val="20"/>
                <w:szCs w:val="20"/>
              </w:rPr>
              <w:t xml:space="preserve"> o </w:t>
            </w:r>
            <w:proofErr w:type="spellStart"/>
            <w:r w:rsidRPr="0091484C">
              <w:rPr>
                <w:rFonts w:ascii="Arial" w:hAnsi="Arial" w:cs="Arial"/>
                <w:sz w:val="20"/>
                <w:szCs w:val="20"/>
              </w:rPr>
              <w:t>morebitni</w:t>
            </w:r>
            <w:proofErr w:type="spellEnd"/>
            <w:r w:rsidRPr="0091484C">
              <w:rPr>
                <w:rFonts w:ascii="Arial" w:hAnsi="Arial" w:cs="Arial"/>
                <w:sz w:val="20"/>
                <w:szCs w:val="20"/>
              </w:rPr>
              <w:t xml:space="preserve"> </w:t>
            </w:r>
            <w:proofErr w:type="spellStart"/>
            <w:r w:rsidRPr="0091484C">
              <w:rPr>
                <w:rFonts w:ascii="Arial" w:hAnsi="Arial" w:cs="Arial"/>
                <w:sz w:val="20"/>
                <w:szCs w:val="20"/>
              </w:rPr>
              <w:t>zavrnitvi</w:t>
            </w:r>
            <w:proofErr w:type="spellEnd"/>
            <w:r w:rsidRPr="0091484C">
              <w:rPr>
                <w:rFonts w:ascii="Arial" w:hAnsi="Arial" w:cs="Arial"/>
                <w:sz w:val="20"/>
                <w:szCs w:val="20"/>
              </w:rPr>
              <w:t xml:space="preserve"> </w:t>
            </w:r>
            <w:proofErr w:type="spellStart"/>
            <w:r w:rsidRPr="0091484C">
              <w:rPr>
                <w:rFonts w:ascii="Arial" w:hAnsi="Arial" w:cs="Arial"/>
                <w:sz w:val="20"/>
                <w:szCs w:val="20"/>
              </w:rPr>
              <w:t>novega</w:t>
            </w:r>
            <w:proofErr w:type="spellEnd"/>
            <w:r w:rsidRPr="0091484C">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w:t>
            </w:r>
            <w:proofErr w:type="spellStart"/>
            <w:r>
              <w:rPr>
                <w:rFonts w:ascii="Arial" w:hAnsi="Arial" w:cs="Arial"/>
                <w:sz w:val="20"/>
                <w:szCs w:val="20"/>
              </w:rPr>
              <w:t>obvestiti</w:t>
            </w:r>
            <w:proofErr w:type="spellEnd"/>
            <w:r>
              <w:rPr>
                <w:rFonts w:ascii="Arial" w:hAnsi="Arial" w:cs="Arial"/>
                <w:sz w:val="20"/>
                <w:szCs w:val="20"/>
              </w:rPr>
              <w:t xml:space="preserve"> </w:t>
            </w:r>
            <w:proofErr w:type="spellStart"/>
            <w:r>
              <w:rPr>
                <w:rFonts w:ascii="Arial" w:hAnsi="Arial" w:cs="Arial"/>
                <w:sz w:val="20"/>
                <w:szCs w:val="20"/>
              </w:rPr>
              <w:t>dobavitelja</w:t>
            </w:r>
            <w:proofErr w:type="spellEnd"/>
            <w:r w:rsidRPr="0091484C">
              <w:rPr>
                <w:rFonts w:ascii="Arial" w:hAnsi="Arial" w:cs="Arial"/>
                <w:sz w:val="20"/>
                <w:szCs w:val="20"/>
              </w:rPr>
              <w:t xml:space="preserve"> </w:t>
            </w:r>
            <w:proofErr w:type="spellStart"/>
            <w:r w:rsidRPr="0091484C">
              <w:rPr>
                <w:rFonts w:ascii="Arial" w:hAnsi="Arial" w:cs="Arial"/>
                <w:sz w:val="20"/>
                <w:szCs w:val="20"/>
              </w:rPr>
              <w:t>najpozneje</w:t>
            </w:r>
            <w:proofErr w:type="spellEnd"/>
            <w:r w:rsidRPr="0091484C">
              <w:rPr>
                <w:rFonts w:ascii="Arial" w:hAnsi="Arial" w:cs="Arial"/>
                <w:sz w:val="20"/>
                <w:szCs w:val="20"/>
              </w:rPr>
              <w:t xml:space="preserve"> v </w:t>
            </w:r>
            <w:proofErr w:type="spellStart"/>
            <w:r w:rsidRPr="0091484C">
              <w:rPr>
                <w:rFonts w:ascii="Arial" w:hAnsi="Arial" w:cs="Arial"/>
                <w:sz w:val="20"/>
                <w:szCs w:val="20"/>
              </w:rPr>
              <w:t>desetih</w:t>
            </w:r>
            <w:proofErr w:type="spellEnd"/>
            <w:r w:rsidRPr="0091484C">
              <w:rPr>
                <w:rFonts w:ascii="Arial" w:hAnsi="Arial" w:cs="Arial"/>
                <w:sz w:val="20"/>
                <w:szCs w:val="20"/>
              </w:rPr>
              <w:t xml:space="preserve"> </w:t>
            </w:r>
            <w:proofErr w:type="spellStart"/>
            <w:r w:rsidRPr="0091484C">
              <w:rPr>
                <w:rFonts w:ascii="Arial" w:hAnsi="Arial" w:cs="Arial"/>
                <w:sz w:val="20"/>
                <w:szCs w:val="20"/>
              </w:rPr>
              <w:t>dneh</w:t>
            </w:r>
            <w:proofErr w:type="spellEnd"/>
            <w:r w:rsidRPr="0091484C">
              <w:rPr>
                <w:rFonts w:ascii="Arial" w:hAnsi="Arial" w:cs="Arial"/>
                <w:sz w:val="20"/>
                <w:szCs w:val="20"/>
              </w:rPr>
              <w:t xml:space="preserve"> </w:t>
            </w:r>
            <w:proofErr w:type="spellStart"/>
            <w:r w:rsidRPr="0091484C">
              <w:rPr>
                <w:rFonts w:ascii="Arial" w:hAnsi="Arial" w:cs="Arial"/>
                <w:sz w:val="20"/>
                <w:szCs w:val="20"/>
              </w:rPr>
              <w:t>od</w:t>
            </w:r>
            <w:proofErr w:type="spellEnd"/>
            <w:r w:rsidRPr="0091484C">
              <w:rPr>
                <w:rFonts w:ascii="Arial" w:hAnsi="Arial" w:cs="Arial"/>
                <w:sz w:val="20"/>
                <w:szCs w:val="20"/>
              </w:rPr>
              <w:t xml:space="preserve"> </w:t>
            </w:r>
            <w:proofErr w:type="spellStart"/>
            <w:r w:rsidRPr="0091484C">
              <w:rPr>
                <w:rFonts w:ascii="Arial" w:hAnsi="Arial" w:cs="Arial"/>
                <w:sz w:val="20"/>
                <w:szCs w:val="20"/>
              </w:rPr>
              <w:t>prejema</w:t>
            </w:r>
            <w:proofErr w:type="spellEnd"/>
            <w:r w:rsidRPr="0091484C">
              <w:rPr>
                <w:rFonts w:ascii="Arial" w:hAnsi="Arial" w:cs="Arial"/>
                <w:sz w:val="20"/>
                <w:szCs w:val="20"/>
              </w:rPr>
              <w:t xml:space="preserve"> </w:t>
            </w:r>
            <w:proofErr w:type="spellStart"/>
            <w:r w:rsidRPr="0091484C">
              <w:rPr>
                <w:rFonts w:ascii="Arial" w:hAnsi="Arial" w:cs="Arial"/>
                <w:sz w:val="20"/>
                <w:szCs w:val="20"/>
              </w:rPr>
              <w:t>predloga</w:t>
            </w:r>
            <w:proofErr w:type="spellEnd"/>
            <w:r w:rsidRPr="0091484C">
              <w:rPr>
                <w:rFonts w:ascii="Arial" w:hAnsi="Arial" w:cs="Arial"/>
                <w:sz w:val="20"/>
                <w:szCs w:val="20"/>
              </w:rPr>
              <w:t>.</w:t>
            </w:r>
          </w:p>
          <w:p w14:paraId="05DDED17"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Če</w:t>
            </w:r>
            <w:proofErr w:type="spellEnd"/>
            <w:r w:rsidRPr="0091484C">
              <w:rPr>
                <w:rFonts w:ascii="Arial" w:hAnsi="Arial" w:cs="Arial"/>
                <w:sz w:val="20"/>
                <w:szCs w:val="20"/>
              </w:rPr>
              <w:t xml:space="preserve"> </w:t>
            </w:r>
            <w:proofErr w:type="spellStart"/>
            <w:r w:rsidRPr="0091484C">
              <w:rPr>
                <w:rFonts w:ascii="Arial" w:hAnsi="Arial" w:cs="Arial"/>
                <w:sz w:val="20"/>
                <w:szCs w:val="20"/>
              </w:rPr>
              <w:t>neposredno</w:t>
            </w:r>
            <w:proofErr w:type="spellEnd"/>
            <w:r w:rsidRPr="0091484C">
              <w:rPr>
                <w:rFonts w:ascii="Arial" w:hAnsi="Arial" w:cs="Arial"/>
                <w:sz w:val="20"/>
                <w:szCs w:val="20"/>
              </w:rPr>
              <w:t xml:space="preserve"> </w:t>
            </w:r>
            <w:proofErr w:type="spellStart"/>
            <w:r w:rsidRPr="0091484C">
              <w:rPr>
                <w:rFonts w:ascii="Arial" w:hAnsi="Arial" w:cs="Arial"/>
                <w:sz w:val="20"/>
                <w:szCs w:val="20"/>
              </w:rPr>
              <w:t>plačilo</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podizvajalcu</w:t>
            </w:r>
            <w:proofErr w:type="spellEnd"/>
            <w:r w:rsidRPr="0091484C">
              <w:rPr>
                <w:rFonts w:ascii="Arial" w:hAnsi="Arial" w:cs="Arial"/>
                <w:sz w:val="20"/>
                <w:szCs w:val="20"/>
              </w:rPr>
              <w:t xml:space="preserve"> </w:t>
            </w:r>
            <w:proofErr w:type="spellStart"/>
            <w:r w:rsidRPr="0091484C">
              <w:rPr>
                <w:rFonts w:ascii="Arial" w:hAnsi="Arial" w:cs="Arial"/>
                <w:sz w:val="20"/>
                <w:szCs w:val="20"/>
              </w:rPr>
              <w:t>ni</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w:t>
            </w:r>
            <w:proofErr w:type="spellEnd"/>
            <w:r w:rsidRPr="0091484C">
              <w:rPr>
                <w:rFonts w:ascii="Arial" w:hAnsi="Arial" w:cs="Arial"/>
                <w:sz w:val="20"/>
                <w:szCs w:val="20"/>
              </w:rPr>
              <w:t xml:space="preserve"> v </w:t>
            </w:r>
            <w:proofErr w:type="spellStart"/>
            <w:r w:rsidRPr="0091484C">
              <w:rPr>
                <w:rFonts w:ascii="Arial" w:hAnsi="Arial" w:cs="Arial"/>
                <w:sz w:val="20"/>
                <w:szCs w:val="20"/>
              </w:rPr>
              <w:t>skladu</w:t>
            </w:r>
            <w:proofErr w:type="spellEnd"/>
            <w:r w:rsidRPr="0091484C">
              <w:rPr>
                <w:rFonts w:ascii="Arial" w:hAnsi="Arial" w:cs="Arial"/>
                <w:sz w:val="20"/>
                <w:szCs w:val="20"/>
              </w:rPr>
              <w:t xml:space="preserve"> s </w:t>
            </w:r>
            <w:proofErr w:type="spellStart"/>
            <w:r w:rsidRPr="0091484C">
              <w:rPr>
                <w:rFonts w:ascii="Arial" w:hAnsi="Arial" w:cs="Arial"/>
                <w:sz w:val="20"/>
                <w:szCs w:val="20"/>
              </w:rPr>
              <w:t>tem</w:t>
            </w:r>
            <w:proofErr w:type="spellEnd"/>
            <w:r w:rsidRPr="0091484C">
              <w:rPr>
                <w:rFonts w:ascii="Arial" w:hAnsi="Arial" w:cs="Arial"/>
                <w:sz w:val="20"/>
                <w:szCs w:val="20"/>
              </w:rPr>
              <w:t xml:space="preserve"> </w:t>
            </w:r>
            <w:proofErr w:type="spellStart"/>
            <w:r w:rsidRPr="0091484C">
              <w:rPr>
                <w:rFonts w:ascii="Arial" w:hAnsi="Arial" w:cs="Arial"/>
                <w:sz w:val="20"/>
                <w:szCs w:val="20"/>
              </w:rPr>
              <w:t>členom</w:t>
            </w:r>
            <w:proofErr w:type="spellEnd"/>
            <w:r w:rsidRPr="0091484C">
              <w:rPr>
                <w:rFonts w:ascii="Arial" w:hAnsi="Arial" w:cs="Arial"/>
                <w:sz w:val="20"/>
                <w:szCs w:val="20"/>
              </w:rPr>
              <w:t xml:space="preserve">, mora </w:t>
            </w:r>
            <w:proofErr w:type="spellStart"/>
            <w:r w:rsidRPr="0091484C">
              <w:rPr>
                <w:rFonts w:ascii="Arial" w:hAnsi="Arial" w:cs="Arial"/>
                <w:sz w:val="20"/>
                <w:szCs w:val="20"/>
              </w:rPr>
              <w:t>glavni</w:t>
            </w:r>
            <w:proofErr w:type="spellEnd"/>
            <w:r w:rsidRPr="0091484C">
              <w:rPr>
                <w:rFonts w:ascii="Arial" w:hAnsi="Arial" w:cs="Arial"/>
                <w:sz w:val="20"/>
                <w:szCs w:val="20"/>
              </w:rPr>
              <w:t xml:space="preserve"> </w:t>
            </w:r>
            <w:proofErr w:type="spellStart"/>
            <w:r w:rsidRPr="0091484C">
              <w:rPr>
                <w:rFonts w:ascii="Arial" w:hAnsi="Arial" w:cs="Arial"/>
                <w:sz w:val="20"/>
                <w:szCs w:val="20"/>
              </w:rPr>
              <w:t>izvajalec</w:t>
            </w:r>
            <w:r>
              <w:rPr>
                <w:rFonts w:ascii="Arial" w:hAnsi="Arial" w:cs="Arial"/>
                <w:sz w:val="20"/>
                <w:szCs w:val="20"/>
              </w:rPr>
              <w:t>-dobavitelj</w:t>
            </w:r>
            <w:proofErr w:type="spellEnd"/>
            <w:r w:rsidRPr="0091484C">
              <w:rPr>
                <w:rFonts w:ascii="Arial" w:hAnsi="Arial" w:cs="Arial"/>
                <w:sz w:val="20"/>
                <w:szCs w:val="20"/>
              </w:rPr>
              <w:t xml:space="preserve"> </w:t>
            </w:r>
            <w:proofErr w:type="spellStart"/>
            <w:r w:rsidRPr="0091484C">
              <w:rPr>
                <w:rFonts w:ascii="Arial" w:hAnsi="Arial" w:cs="Arial"/>
                <w:sz w:val="20"/>
                <w:szCs w:val="20"/>
              </w:rPr>
              <w:t>najpozneje</w:t>
            </w:r>
            <w:proofErr w:type="spellEnd"/>
            <w:r w:rsidRPr="0091484C">
              <w:rPr>
                <w:rFonts w:ascii="Arial" w:hAnsi="Arial" w:cs="Arial"/>
                <w:sz w:val="20"/>
                <w:szCs w:val="20"/>
              </w:rPr>
              <w:t xml:space="preserve"> v 60 </w:t>
            </w:r>
            <w:proofErr w:type="spellStart"/>
            <w:r w:rsidRPr="0091484C">
              <w:rPr>
                <w:rFonts w:ascii="Arial" w:hAnsi="Arial" w:cs="Arial"/>
                <w:sz w:val="20"/>
                <w:szCs w:val="20"/>
              </w:rPr>
              <w:t>dneh</w:t>
            </w:r>
            <w:proofErr w:type="spellEnd"/>
            <w:r w:rsidRPr="0091484C">
              <w:rPr>
                <w:rFonts w:ascii="Arial" w:hAnsi="Arial" w:cs="Arial"/>
                <w:sz w:val="20"/>
                <w:szCs w:val="20"/>
              </w:rPr>
              <w:t xml:space="preserve"> </w:t>
            </w:r>
            <w:proofErr w:type="spellStart"/>
            <w:r w:rsidRPr="0091484C">
              <w:rPr>
                <w:rFonts w:ascii="Arial" w:hAnsi="Arial" w:cs="Arial"/>
                <w:sz w:val="20"/>
                <w:szCs w:val="20"/>
              </w:rPr>
              <w:t>od</w:t>
            </w:r>
            <w:proofErr w:type="spellEnd"/>
            <w:r w:rsidRPr="0091484C">
              <w:rPr>
                <w:rFonts w:ascii="Arial" w:hAnsi="Arial" w:cs="Arial"/>
                <w:sz w:val="20"/>
                <w:szCs w:val="20"/>
              </w:rPr>
              <w:t xml:space="preserve"> </w:t>
            </w:r>
            <w:proofErr w:type="spellStart"/>
            <w:r w:rsidRPr="0091484C">
              <w:rPr>
                <w:rFonts w:ascii="Arial" w:hAnsi="Arial" w:cs="Arial"/>
                <w:sz w:val="20"/>
                <w:szCs w:val="20"/>
              </w:rPr>
              <w:t>plačila</w:t>
            </w:r>
            <w:proofErr w:type="spellEnd"/>
            <w:r w:rsidRPr="0091484C">
              <w:rPr>
                <w:rFonts w:ascii="Arial" w:hAnsi="Arial" w:cs="Arial"/>
                <w:sz w:val="20"/>
                <w:szCs w:val="20"/>
              </w:rPr>
              <w:t xml:space="preserve"> </w:t>
            </w:r>
            <w:proofErr w:type="spellStart"/>
            <w:r w:rsidRPr="0091484C">
              <w:rPr>
                <w:rFonts w:ascii="Arial" w:hAnsi="Arial" w:cs="Arial"/>
                <w:sz w:val="20"/>
                <w:szCs w:val="20"/>
              </w:rPr>
              <w:t>končnega</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računa</w:t>
            </w:r>
            <w:proofErr w:type="spellEnd"/>
            <w:r w:rsidRPr="0091484C">
              <w:rPr>
                <w:rFonts w:ascii="Arial" w:hAnsi="Arial" w:cs="Arial"/>
                <w:sz w:val="20"/>
                <w:szCs w:val="20"/>
              </w:rPr>
              <w:t xml:space="preserve"> </w:t>
            </w:r>
            <w:proofErr w:type="spellStart"/>
            <w:r w:rsidRPr="0091484C">
              <w:rPr>
                <w:rFonts w:ascii="Arial" w:hAnsi="Arial" w:cs="Arial"/>
                <w:sz w:val="20"/>
                <w:szCs w:val="20"/>
              </w:rPr>
              <w:t>oziroma</w:t>
            </w:r>
            <w:proofErr w:type="spellEnd"/>
            <w:r w:rsidRPr="0091484C">
              <w:rPr>
                <w:rFonts w:ascii="Arial" w:hAnsi="Arial" w:cs="Arial"/>
                <w:sz w:val="20"/>
                <w:szCs w:val="20"/>
              </w:rPr>
              <w:t xml:space="preserve"> </w:t>
            </w:r>
            <w:proofErr w:type="spellStart"/>
            <w:r w:rsidRPr="0091484C">
              <w:rPr>
                <w:rFonts w:ascii="Arial" w:hAnsi="Arial" w:cs="Arial"/>
                <w:sz w:val="20"/>
                <w:szCs w:val="20"/>
              </w:rPr>
              <w:t>situacije</w:t>
            </w:r>
            <w:proofErr w:type="spellEnd"/>
            <w:r w:rsidRPr="0091484C">
              <w:rPr>
                <w:rFonts w:ascii="Arial" w:hAnsi="Arial" w:cs="Arial"/>
                <w:sz w:val="20"/>
                <w:szCs w:val="20"/>
              </w:rPr>
              <w:t xml:space="preserve"> </w:t>
            </w:r>
            <w:proofErr w:type="spellStart"/>
            <w:r w:rsidRPr="0091484C">
              <w:rPr>
                <w:rFonts w:ascii="Arial" w:hAnsi="Arial" w:cs="Arial"/>
                <w:sz w:val="20"/>
                <w:szCs w:val="20"/>
              </w:rPr>
              <w:t>poslati</w:t>
            </w:r>
            <w:proofErr w:type="spellEnd"/>
            <w:r w:rsidRPr="0091484C">
              <w:rPr>
                <w:rFonts w:ascii="Arial" w:hAnsi="Arial" w:cs="Arial"/>
                <w:sz w:val="20"/>
                <w:szCs w:val="20"/>
              </w:rPr>
              <w:t xml:space="preserve"> </w:t>
            </w:r>
            <w:proofErr w:type="spellStart"/>
            <w:r w:rsidRPr="0091484C">
              <w:rPr>
                <w:rFonts w:ascii="Arial" w:hAnsi="Arial" w:cs="Arial"/>
                <w:sz w:val="20"/>
                <w:szCs w:val="20"/>
              </w:rPr>
              <w:t>svojo</w:t>
            </w:r>
            <w:proofErr w:type="spellEnd"/>
            <w:r w:rsidRPr="0091484C">
              <w:rPr>
                <w:rFonts w:ascii="Arial" w:hAnsi="Arial" w:cs="Arial"/>
                <w:sz w:val="20"/>
                <w:szCs w:val="20"/>
              </w:rPr>
              <w:t xml:space="preserve"> </w:t>
            </w:r>
            <w:proofErr w:type="spellStart"/>
            <w:r w:rsidRPr="0091484C">
              <w:rPr>
                <w:rFonts w:ascii="Arial" w:hAnsi="Arial" w:cs="Arial"/>
                <w:sz w:val="20"/>
                <w:szCs w:val="20"/>
              </w:rPr>
              <w:t>pisno</w:t>
            </w:r>
            <w:proofErr w:type="spellEnd"/>
            <w:r w:rsidRPr="0091484C">
              <w:rPr>
                <w:rFonts w:ascii="Arial" w:hAnsi="Arial" w:cs="Arial"/>
                <w:sz w:val="20"/>
                <w:szCs w:val="20"/>
              </w:rPr>
              <w:t xml:space="preserve"> </w:t>
            </w:r>
            <w:proofErr w:type="spellStart"/>
            <w:r w:rsidRPr="0091484C">
              <w:rPr>
                <w:rFonts w:ascii="Arial" w:hAnsi="Arial" w:cs="Arial"/>
                <w:sz w:val="20"/>
                <w:szCs w:val="20"/>
              </w:rPr>
              <w:t>izjavo</w:t>
            </w:r>
            <w:proofErr w:type="spellEnd"/>
            <w:r w:rsidRPr="0091484C">
              <w:rPr>
                <w:rFonts w:ascii="Arial" w:hAnsi="Arial" w:cs="Arial"/>
                <w:sz w:val="20"/>
                <w:szCs w:val="20"/>
              </w:rPr>
              <w:t xml:space="preserve"> in </w:t>
            </w:r>
            <w:proofErr w:type="spellStart"/>
            <w:r w:rsidRPr="0091484C">
              <w:rPr>
                <w:rFonts w:ascii="Arial" w:hAnsi="Arial" w:cs="Arial"/>
                <w:sz w:val="20"/>
                <w:szCs w:val="20"/>
              </w:rPr>
              <w:t>pisno</w:t>
            </w:r>
            <w:proofErr w:type="spellEnd"/>
            <w:r w:rsidRPr="0091484C">
              <w:rPr>
                <w:rFonts w:ascii="Arial" w:hAnsi="Arial" w:cs="Arial"/>
                <w:sz w:val="20"/>
                <w:szCs w:val="20"/>
              </w:rPr>
              <w:t xml:space="preserve"> </w:t>
            </w:r>
            <w:proofErr w:type="spellStart"/>
            <w:r w:rsidRPr="0091484C">
              <w:rPr>
                <w:rFonts w:ascii="Arial" w:hAnsi="Arial" w:cs="Arial"/>
                <w:sz w:val="20"/>
                <w:szCs w:val="20"/>
              </w:rPr>
              <w:t>izjavo</w:t>
            </w:r>
            <w:proofErr w:type="spellEnd"/>
            <w:r w:rsidRPr="0091484C">
              <w:rPr>
                <w:rFonts w:ascii="Arial" w:hAnsi="Arial" w:cs="Arial"/>
                <w:sz w:val="20"/>
                <w:szCs w:val="20"/>
              </w:rPr>
              <w:t xml:space="preserve"> </w:t>
            </w:r>
            <w:proofErr w:type="spellStart"/>
            <w:r w:rsidRPr="0091484C">
              <w:rPr>
                <w:rFonts w:ascii="Arial" w:hAnsi="Arial" w:cs="Arial"/>
                <w:sz w:val="20"/>
                <w:szCs w:val="20"/>
              </w:rPr>
              <w:t>podizvajalca</w:t>
            </w:r>
            <w:proofErr w:type="spellEnd"/>
            <w:r w:rsidRPr="0091484C">
              <w:rPr>
                <w:rFonts w:ascii="Arial" w:hAnsi="Arial" w:cs="Arial"/>
                <w:sz w:val="20"/>
                <w:szCs w:val="20"/>
              </w:rPr>
              <w:t xml:space="preserve">, da je </w:t>
            </w:r>
            <w:proofErr w:type="spellStart"/>
            <w:r w:rsidRPr="0091484C">
              <w:rPr>
                <w:rFonts w:ascii="Arial" w:hAnsi="Arial" w:cs="Arial"/>
                <w:sz w:val="20"/>
                <w:szCs w:val="20"/>
              </w:rPr>
              <w:t>podizvajalec</w:t>
            </w:r>
            <w:proofErr w:type="spellEnd"/>
            <w:r w:rsidRPr="0091484C">
              <w:rPr>
                <w:rFonts w:ascii="Arial" w:hAnsi="Arial" w:cs="Arial"/>
                <w:sz w:val="20"/>
                <w:szCs w:val="20"/>
              </w:rPr>
              <w:t xml:space="preserve"> </w:t>
            </w:r>
            <w:proofErr w:type="spellStart"/>
            <w:r w:rsidRPr="0091484C">
              <w:rPr>
                <w:rFonts w:ascii="Arial" w:hAnsi="Arial" w:cs="Arial"/>
                <w:sz w:val="20"/>
                <w:szCs w:val="20"/>
              </w:rPr>
              <w:t>prejel</w:t>
            </w:r>
            <w:proofErr w:type="spellEnd"/>
            <w:r w:rsidRPr="0091484C">
              <w:rPr>
                <w:rFonts w:ascii="Arial" w:hAnsi="Arial" w:cs="Arial"/>
                <w:sz w:val="20"/>
                <w:szCs w:val="20"/>
              </w:rPr>
              <w:t xml:space="preserve"> </w:t>
            </w:r>
            <w:proofErr w:type="spellStart"/>
            <w:r w:rsidRPr="0091484C">
              <w:rPr>
                <w:rFonts w:ascii="Arial" w:hAnsi="Arial" w:cs="Arial"/>
                <w:sz w:val="20"/>
                <w:szCs w:val="20"/>
              </w:rPr>
              <w:t>plačilo</w:t>
            </w:r>
            <w:proofErr w:type="spellEnd"/>
            <w:r w:rsidRPr="0091484C">
              <w:rPr>
                <w:rFonts w:ascii="Arial" w:hAnsi="Arial" w:cs="Arial"/>
                <w:sz w:val="20"/>
                <w:szCs w:val="20"/>
              </w:rPr>
              <w:t xml:space="preserve"> za </w:t>
            </w:r>
            <w:proofErr w:type="spellStart"/>
            <w:r w:rsidRPr="0091484C">
              <w:rPr>
                <w:rFonts w:ascii="Arial" w:hAnsi="Arial" w:cs="Arial"/>
                <w:sz w:val="20"/>
                <w:szCs w:val="20"/>
              </w:rPr>
              <w:t>dobavljeno</w:t>
            </w:r>
            <w:proofErr w:type="spellEnd"/>
            <w:r w:rsidRPr="0091484C">
              <w:rPr>
                <w:rFonts w:ascii="Arial" w:hAnsi="Arial" w:cs="Arial"/>
                <w:sz w:val="20"/>
                <w:szCs w:val="20"/>
              </w:rPr>
              <w:t xml:space="preserve"> </w:t>
            </w:r>
            <w:proofErr w:type="spellStart"/>
            <w:r w:rsidRPr="0091484C">
              <w:rPr>
                <w:rFonts w:ascii="Arial" w:hAnsi="Arial" w:cs="Arial"/>
                <w:sz w:val="20"/>
                <w:szCs w:val="20"/>
              </w:rPr>
              <w:t>blago</w:t>
            </w:r>
            <w:proofErr w:type="spellEnd"/>
            <w:r w:rsidRPr="0091484C">
              <w:rPr>
                <w:rFonts w:ascii="Arial" w:hAnsi="Arial" w:cs="Arial"/>
                <w:sz w:val="20"/>
                <w:szCs w:val="20"/>
              </w:rPr>
              <w:t xml:space="preserve">, </w:t>
            </w:r>
            <w:proofErr w:type="spellStart"/>
            <w:r w:rsidRPr="0091484C">
              <w:rPr>
                <w:rFonts w:ascii="Arial" w:hAnsi="Arial" w:cs="Arial"/>
                <w:sz w:val="20"/>
                <w:szCs w:val="20"/>
              </w:rPr>
              <w:t>neposredno</w:t>
            </w:r>
            <w:proofErr w:type="spellEnd"/>
            <w:r w:rsidRPr="0091484C">
              <w:rPr>
                <w:rFonts w:ascii="Arial" w:hAnsi="Arial" w:cs="Arial"/>
                <w:sz w:val="20"/>
                <w:szCs w:val="20"/>
              </w:rPr>
              <w:t xml:space="preserve"> </w:t>
            </w:r>
            <w:proofErr w:type="spellStart"/>
            <w:r w:rsidRPr="0091484C">
              <w:rPr>
                <w:rFonts w:ascii="Arial" w:hAnsi="Arial" w:cs="Arial"/>
                <w:sz w:val="20"/>
                <w:szCs w:val="20"/>
              </w:rPr>
              <w:t>povezano</w:t>
            </w:r>
            <w:proofErr w:type="spellEnd"/>
            <w:r w:rsidRPr="0091484C">
              <w:rPr>
                <w:rFonts w:ascii="Arial" w:hAnsi="Arial" w:cs="Arial"/>
                <w:sz w:val="20"/>
                <w:szCs w:val="20"/>
              </w:rPr>
              <w:t xml:space="preserve"> s </w:t>
            </w:r>
            <w:proofErr w:type="spellStart"/>
            <w:r w:rsidRPr="0091484C">
              <w:rPr>
                <w:rFonts w:ascii="Arial" w:hAnsi="Arial" w:cs="Arial"/>
                <w:sz w:val="20"/>
                <w:szCs w:val="20"/>
              </w:rPr>
              <w:t>predmetom</w:t>
            </w:r>
            <w:proofErr w:type="spellEnd"/>
            <w:r w:rsidRPr="0091484C">
              <w:rPr>
                <w:rFonts w:ascii="Arial" w:hAnsi="Arial" w:cs="Arial"/>
                <w:sz w:val="20"/>
                <w:szCs w:val="20"/>
              </w:rPr>
              <w:t xml:space="preserve"> </w:t>
            </w:r>
            <w:proofErr w:type="spellStart"/>
            <w:r w:rsidRPr="0091484C">
              <w:rPr>
                <w:rFonts w:ascii="Arial" w:hAnsi="Arial" w:cs="Arial"/>
                <w:sz w:val="20"/>
                <w:szCs w:val="20"/>
              </w:rPr>
              <w:t>javnega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naročila</w:t>
            </w:r>
            <w:proofErr w:type="spellEnd"/>
            <w:r w:rsidRPr="0091484C">
              <w:rPr>
                <w:rFonts w:ascii="Arial" w:hAnsi="Arial" w:cs="Arial"/>
                <w:sz w:val="20"/>
                <w:szCs w:val="20"/>
              </w:rPr>
              <w:t xml:space="preserve">. </w:t>
            </w:r>
            <w:proofErr w:type="spellStart"/>
            <w:r w:rsidRPr="0091484C">
              <w:rPr>
                <w:rFonts w:ascii="Arial" w:hAnsi="Arial" w:cs="Arial"/>
                <w:sz w:val="20"/>
                <w:szCs w:val="20"/>
              </w:rPr>
              <w:t>Nepredložitev</w:t>
            </w:r>
            <w:proofErr w:type="spellEnd"/>
            <w:r w:rsidRPr="0091484C">
              <w:rPr>
                <w:rFonts w:ascii="Arial" w:hAnsi="Arial" w:cs="Arial"/>
                <w:sz w:val="20"/>
                <w:szCs w:val="20"/>
              </w:rPr>
              <w:t xml:space="preserve"> </w:t>
            </w:r>
            <w:proofErr w:type="spellStart"/>
            <w:r w:rsidRPr="0091484C">
              <w:rPr>
                <w:rFonts w:ascii="Arial" w:hAnsi="Arial" w:cs="Arial"/>
                <w:sz w:val="20"/>
                <w:szCs w:val="20"/>
              </w:rPr>
              <w:t>izjave</w:t>
            </w:r>
            <w:proofErr w:type="spellEnd"/>
            <w:r w:rsidRPr="0091484C">
              <w:rPr>
                <w:rFonts w:ascii="Arial" w:hAnsi="Arial" w:cs="Arial"/>
                <w:sz w:val="20"/>
                <w:szCs w:val="20"/>
              </w:rPr>
              <w:t xml:space="preserve"> v </w:t>
            </w:r>
            <w:proofErr w:type="spellStart"/>
            <w:r w:rsidRPr="0091484C">
              <w:rPr>
                <w:rFonts w:ascii="Arial" w:hAnsi="Arial" w:cs="Arial"/>
                <w:sz w:val="20"/>
                <w:szCs w:val="20"/>
              </w:rPr>
              <w:t>roku</w:t>
            </w:r>
            <w:proofErr w:type="spellEnd"/>
            <w:r w:rsidRPr="0091484C">
              <w:rPr>
                <w:rFonts w:ascii="Arial" w:hAnsi="Arial" w:cs="Arial"/>
                <w:sz w:val="20"/>
                <w:szCs w:val="20"/>
              </w:rPr>
              <w:t xml:space="preserve"> je </w:t>
            </w:r>
            <w:proofErr w:type="spellStart"/>
            <w:r w:rsidRPr="0091484C">
              <w:rPr>
                <w:rFonts w:ascii="Arial" w:hAnsi="Arial" w:cs="Arial"/>
                <w:sz w:val="20"/>
                <w:szCs w:val="20"/>
              </w:rPr>
              <w:t>razlog</w:t>
            </w:r>
            <w:proofErr w:type="spellEnd"/>
            <w:r w:rsidRPr="0091484C">
              <w:rPr>
                <w:rFonts w:ascii="Arial" w:hAnsi="Arial" w:cs="Arial"/>
                <w:sz w:val="20"/>
                <w:szCs w:val="20"/>
              </w:rPr>
              <w:t xml:space="preserve"> za </w:t>
            </w:r>
            <w:proofErr w:type="spellStart"/>
            <w:r w:rsidRPr="0091484C">
              <w:rPr>
                <w:rFonts w:ascii="Arial" w:hAnsi="Arial" w:cs="Arial"/>
                <w:sz w:val="20"/>
                <w:szCs w:val="20"/>
              </w:rPr>
              <w:t>uvedbo</w:t>
            </w:r>
            <w:proofErr w:type="spellEnd"/>
            <w:r w:rsidRPr="0091484C">
              <w:rPr>
                <w:rFonts w:ascii="Arial" w:hAnsi="Arial" w:cs="Arial"/>
                <w:sz w:val="20"/>
                <w:szCs w:val="20"/>
              </w:rPr>
              <w:t xml:space="preserve"> </w:t>
            </w:r>
            <w:proofErr w:type="spellStart"/>
            <w:r w:rsidRPr="0091484C">
              <w:rPr>
                <w:rFonts w:ascii="Arial" w:hAnsi="Arial" w:cs="Arial"/>
                <w:sz w:val="20"/>
                <w:szCs w:val="20"/>
              </w:rPr>
              <w:t>prekrškovnega</w:t>
            </w:r>
            <w:proofErr w:type="spellEnd"/>
            <w:r w:rsidRPr="0091484C">
              <w:rPr>
                <w:rFonts w:ascii="Arial" w:hAnsi="Arial" w:cs="Arial"/>
                <w:sz w:val="20"/>
                <w:szCs w:val="20"/>
              </w:rPr>
              <w:t xml:space="preserve"> </w:t>
            </w:r>
            <w:proofErr w:type="spellStart"/>
            <w:r w:rsidRPr="0091484C">
              <w:rPr>
                <w:rFonts w:ascii="Arial" w:hAnsi="Arial" w:cs="Arial"/>
                <w:sz w:val="20"/>
                <w:szCs w:val="20"/>
              </w:rPr>
              <w:t>postopka</w:t>
            </w:r>
            <w:proofErr w:type="spellEnd"/>
            <w:r w:rsidRPr="0091484C">
              <w:rPr>
                <w:rFonts w:ascii="Arial" w:hAnsi="Arial" w:cs="Arial"/>
                <w:sz w:val="20"/>
                <w:szCs w:val="20"/>
              </w:rPr>
              <w:t xml:space="preserve"> </w:t>
            </w:r>
            <w:proofErr w:type="spellStart"/>
            <w:r w:rsidRPr="0091484C">
              <w:rPr>
                <w:rFonts w:ascii="Arial" w:hAnsi="Arial" w:cs="Arial"/>
                <w:sz w:val="20"/>
                <w:szCs w:val="20"/>
              </w:rPr>
              <w:t>zoper</w:t>
            </w:r>
            <w:proofErr w:type="spellEnd"/>
            <w:r w:rsidRPr="0091484C">
              <w:rPr>
                <w:rFonts w:ascii="Arial" w:hAnsi="Arial" w:cs="Arial"/>
                <w:sz w:val="20"/>
                <w:szCs w:val="20"/>
              </w:rPr>
              <w:t xml:space="preserve"> </w:t>
            </w:r>
            <w:proofErr w:type="spellStart"/>
            <w:r w:rsidRPr="0091484C">
              <w:rPr>
                <w:rFonts w:ascii="Arial" w:hAnsi="Arial" w:cs="Arial"/>
                <w:sz w:val="20"/>
                <w:szCs w:val="20"/>
              </w:rPr>
              <w:t>izvajalca</w:t>
            </w:r>
            <w:r>
              <w:rPr>
                <w:rFonts w:ascii="Arial" w:hAnsi="Arial" w:cs="Arial"/>
                <w:sz w:val="20"/>
                <w:szCs w:val="20"/>
              </w:rPr>
              <w:t>-dobavitelja</w:t>
            </w:r>
            <w:proofErr w:type="spellEnd"/>
            <w:r w:rsidRPr="0091484C">
              <w:rPr>
                <w:rFonts w:ascii="Arial" w:hAnsi="Arial" w:cs="Arial"/>
                <w:sz w:val="20"/>
                <w:szCs w:val="20"/>
              </w:rPr>
              <w:t xml:space="preserve"> pred </w:t>
            </w:r>
            <w:proofErr w:type="spellStart"/>
            <w:r w:rsidRPr="0091484C">
              <w:rPr>
                <w:rFonts w:ascii="Arial" w:hAnsi="Arial" w:cs="Arial"/>
                <w:sz w:val="20"/>
                <w:szCs w:val="20"/>
              </w:rPr>
              <w:t>Državno</w:t>
            </w:r>
            <w:proofErr w:type="spellEnd"/>
            <w:r w:rsidRPr="0091484C">
              <w:rPr>
                <w:rFonts w:ascii="Arial" w:hAnsi="Arial" w:cs="Arial"/>
                <w:sz w:val="20"/>
                <w:szCs w:val="20"/>
              </w:rPr>
              <w:t xml:space="preserve"> </w:t>
            </w:r>
            <w:proofErr w:type="spellStart"/>
            <w:r w:rsidRPr="0091484C">
              <w:rPr>
                <w:rFonts w:ascii="Arial" w:hAnsi="Arial" w:cs="Arial"/>
                <w:sz w:val="20"/>
                <w:szCs w:val="20"/>
              </w:rPr>
              <w:t>revizijsko</w:t>
            </w:r>
            <w:proofErr w:type="spellEnd"/>
            <w:r w:rsidRPr="0091484C">
              <w:rPr>
                <w:rFonts w:ascii="Arial" w:hAnsi="Arial" w:cs="Arial"/>
                <w:sz w:val="20"/>
                <w:szCs w:val="20"/>
              </w:rPr>
              <w:t xml:space="preserve"> </w:t>
            </w:r>
            <w:proofErr w:type="spellStart"/>
            <w:r w:rsidRPr="0091484C">
              <w:rPr>
                <w:rFonts w:ascii="Arial" w:hAnsi="Arial" w:cs="Arial"/>
                <w:sz w:val="20"/>
                <w:szCs w:val="20"/>
              </w:rPr>
              <w:t>komisijo</w:t>
            </w:r>
            <w:proofErr w:type="spellEnd"/>
            <w:r w:rsidRPr="0091484C">
              <w:rPr>
                <w:rFonts w:ascii="Arial" w:hAnsi="Arial" w:cs="Arial"/>
                <w:sz w:val="20"/>
                <w:szCs w:val="20"/>
              </w:rPr>
              <w:t xml:space="preserve">. Poleg globe je </w:t>
            </w:r>
            <w:proofErr w:type="spellStart"/>
            <w:r w:rsidRPr="0091484C">
              <w:rPr>
                <w:rFonts w:ascii="Arial" w:hAnsi="Arial" w:cs="Arial"/>
                <w:sz w:val="20"/>
                <w:szCs w:val="20"/>
              </w:rPr>
              <w:t>sankcija</w:t>
            </w:r>
            <w:proofErr w:type="spellEnd"/>
            <w:r w:rsidRPr="0091484C">
              <w:rPr>
                <w:rFonts w:ascii="Arial" w:hAnsi="Arial" w:cs="Arial"/>
                <w:sz w:val="20"/>
                <w:szCs w:val="20"/>
              </w:rPr>
              <w:t xml:space="preserve"> </w:t>
            </w:r>
            <w:proofErr w:type="spellStart"/>
            <w:r w:rsidRPr="0091484C">
              <w:rPr>
                <w:rFonts w:ascii="Arial" w:hAnsi="Arial" w:cs="Arial"/>
                <w:sz w:val="20"/>
                <w:szCs w:val="20"/>
              </w:rPr>
              <w:t>tudi</w:t>
            </w:r>
            <w:proofErr w:type="spellEnd"/>
            <w:r w:rsidRPr="0091484C">
              <w:rPr>
                <w:rFonts w:ascii="Arial" w:hAnsi="Arial" w:cs="Arial"/>
                <w:sz w:val="20"/>
                <w:szCs w:val="20"/>
              </w:rPr>
              <w:t xml:space="preserve"> </w:t>
            </w:r>
            <w:proofErr w:type="spellStart"/>
            <w:r w:rsidRPr="0091484C">
              <w:rPr>
                <w:rFonts w:ascii="Arial" w:hAnsi="Arial" w:cs="Arial"/>
                <w:sz w:val="20"/>
                <w:szCs w:val="20"/>
              </w:rPr>
              <w:t>izločitev</w:t>
            </w:r>
            <w:proofErr w:type="spellEnd"/>
            <w:r w:rsidRPr="0091484C">
              <w:rPr>
                <w:rFonts w:ascii="Arial" w:hAnsi="Arial" w:cs="Arial"/>
                <w:sz w:val="20"/>
                <w:szCs w:val="20"/>
              </w:rPr>
              <w:t xml:space="preserve"> </w:t>
            </w:r>
            <w:proofErr w:type="spellStart"/>
            <w:r w:rsidRPr="0091484C">
              <w:rPr>
                <w:rFonts w:ascii="Arial" w:hAnsi="Arial" w:cs="Arial"/>
                <w:sz w:val="20"/>
                <w:szCs w:val="20"/>
              </w:rPr>
              <w:t>iz</w:t>
            </w:r>
            <w:proofErr w:type="spellEnd"/>
            <w:r w:rsidRPr="0091484C">
              <w:rPr>
                <w:rFonts w:ascii="Arial" w:hAnsi="Arial" w:cs="Arial"/>
                <w:sz w:val="20"/>
                <w:szCs w:val="20"/>
              </w:rPr>
              <w:t xml:space="preserve"> </w:t>
            </w:r>
            <w:proofErr w:type="spellStart"/>
            <w:r w:rsidRPr="0091484C">
              <w:rPr>
                <w:rFonts w:ascii="Arial" w:hAnsi="Arial" w:cs="Arial"/>
                <w:sz w:val="20"/>
                <w:szCs w:val="20"/>
              </w:rPr>
              <w:t>postopkov</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naročanja</w:t>
            </w:r>
            <w:proofErr w:type="spellEnd"/>
            <w:r w:rsidRPr="0091484C">
              <w:rPr>
                <w:rFonts w:ascii="Arial" w:hAnsi="Arial" w:cs="Arial"/>
                <w:sz w:val="20"/>
                <w:szCs w:val="20"/>
              </w:rPr>
              <w:t xml:space="preserve"> za </w:t>
            </w:r>
            <w:proofErr w:type="spellStart"/>
            <w:r w:rsidRPr="0091484C">
              <w:rPr>
                <w:rFonts w:ascii="Arial" w:hAnsi="Arial" w:cs="Arial"/>
                <w:sz w:val="20"/>
                <w:szCs w:val="20"/>
              </w:rPr>
              <w:t>predpisano</w:t>
            </w:r>
            <w:proofErr w:type="spellEnd"/>
            <w:r w:rsidRPr="0091484C">
              <w:rPr>
                <w:rFonts w:ascii="Arial" w:hAnsi="Arial" w:cs="Arial"/>
                <w:sz w:val="20"/>
                <w:szCs w:val="20"/>
              </w:rPr>
              <w:t xml:space="preserve"> </w:t>
            </w:r>
            <w:proofErr w:type="spellStart"/>
            <w:r w:rsidRPr="0091484C">
              <w:rPr>
                <w:rFonts w:ascii="Arial" w:hAnsi="Arial" w:cs="Arial"/>
                <w:sz w:val="20"/>
                <w:szCs w:val="20"/>
              </w:rPr>
              <w:t>obdobje</w:t>
            </w:r>
            <w:proofErr w:type="spellEnd"/>
            <w:r w:rsidRPr="0091484C">
              <w:rPr>
                <w:rFonts w:ascii="Arial" w:hAnsi="Arial" w:cs="Arial"/>
                <w:sz w:val="20"/>
                <w:szCs w:val="20"/>
              </w:rPr>
              <w:t>.</w:t>
            </w:r>
          </w:p>
        </w:tc>
      </w:tr>
    </w:tbl>
    <w:p w14:paraId="442A0A72" w14:textId="77777777" w:rsidR="009669C1" w:rsidRDefault="009669C1" w:rsidP="00630E46">
      <w:pPr>
        <w:jc w:val="center"/>
        <w:rPr>
          <w:rFonts w:ascii="Arial" w:hAnsi="Arial" w:cs="Arial"/>
          <w:b/>
          <w:bCs/>
          <w:sz w:val="20"/>
          <w:szCs w:val="20"/>
        </w:rPr>
      </w:pPr>
    </w:p>
    <w:p w14:paraId="1C641BAF" w14:textId="68BD6073" w:rsidR="00630E46" w:rsidRPr="0091484C" w:rsidRDefault="00630E46" w:rsidP="00630E46">
      <w:pPr>
        <w:jc w:val="center"/>
        <w:rPr>
          <w:rFonts w:ascii="Arial" w:hAnsi="Arial" w:cs="Arial"/>
          <w:sz w:val="20"/>
          <w:szCs w:val="20"/>
        </w:rPr>
      </w:pPr>
      <w:r w:rsidRPr="0091484C">
        <w:rPr>
          <w:rFonts w:ascii="Arial" w:hAnsi="Arial" w:cs="Arial"/>
          <w:b/>
          <w:bCs/>
          <w:sz w:val="20"/>
          <w:szCs w:val="20"/>
        </w:rPr>
        <w:lastRenderedPageBreak/>
        <w:t xml:space="preserve">12.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4D2C41A0" w14:textId="77777777" w:rsidTr="00630E46">
        <w:tc>
          <w:tcPr>
            <w:tcW w:w="0" w:type="auto"/>
            <w:tcMar>
              <w:top w:w="0" w:type="auto"/>
              <w:bottom w:w="0" w:type="auto"/>
            </w:tcMar>
          </w:tcPr>
          <w:p w14:paraId="4786B6E1"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Naročnik</w:t>
            </w:r>
            <w:proofErr w:type="spellEnd"/>
            <w:r w:rsidRPr="0091484C">
              <w:rPr>
                <w:rFonts w:ascii="Arial" w:hAnsi="Arial" w:cs="Arial"/>
                <w:sz w:val="20"/>
                <w:szCs w:val="20"/>
              </w:rPr>
              <w:t xml:space="preserve"> se </w:t>
            </w:r>
            <w:proofErr w:type="spellStart"/>
            <w:r w:rsidRPr="0091484C">
              <w:rPr>
                <w:rFonts w:ascii="Arial" w:hAnsi="Arial" w:cs="Arial"/>
                <w:sz w:val="20"/>
                <w:szCs w:val="20"/>
              </w:rPr>
              <w:t>zavezuje</w:t>
            </w:r>
            <w:proofErr w:type="spellEnd"/>
            <w:r w:rsidRPr="0091484C">
              <w:rPr>
                <w:rFonts w:ascii="Arial" w:hAnsi="Arial" w:cs="Arial"/>
                <w:sz w:val="20"/>
                <w:szCs w:val="20"/>
              </w:rPr>
              <w:t xml:space="preserve"> </w:t>
            </w:r>
            <w:proofErr w:type="spellStart"/>
            <w:r w:rsidRPr="0091484C">
              <w:rPr>
                <w:rFonts w:ascii="Arial" w:hAnsi="Arial" w:cs="Arial"/>
                <w:sz w:val="20"/>
                <w:szCs w:val="20"/>
              </w:rPr>
              <w:t>poravnati</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pogodbeno</w:t>
            </w:r>
            <w:proofErr w:type="spellEnd"/>
            <w:r w:rsidRPr="0091484C">
              <w:rPr>
                <w:rFonts w:ascii="Arial" w:hAnsi="Arial" w:cs="Arial"/>
                <w:sz w:val="20"/>
                <w:szCs w:val="20"/>
              </w:rPr>
              <w:t xml:space="preserve"> </w:t>
            </w:r>
            <w:proofErr w:type="spellStart"/>
            <w:r w:rsidRPr="0091484C">
              <w:rPr>
                <w:rFonts w:ascii="Arial" w:hAnsi="Arial" w:cs="Arial"/>
                <w:sz w:val="20"/>
                <w:szCs w:val="20"/>
              </w:rPr>
              <w:t>ceno</w:t>
            </w:r>
            <w:proofErr w:type="spellEnd"/>
            <w:r w:rsidRPr="0091484C">
              <w:rPr>
                <w:rFonts w:ascii="Arial" w:hAnsi="Arial" w:cs="Arial"/>
                <w:sz w:val="20"/>
                <w:szCs w:val="20"/>
              </w:rPr>
              <w:t xml:space="preserve"> za </w:t>
            </w:r>
            <w:proofErr w:type="spellStart"/>
            <w:r w:rsidRPr="0091484C">
              <w:rPr>
                <w:rFonts w:ascii="Arial" w:hAnsi="Arial" w:cs="Arial"/>
                <w:sz w:val="20"/>
                <w:szCs w:val="20"/>
              </w:rPr>
              <w:t>pravilno</w:t>
            </w:r>
            <w:proofErr w:type="spellEnd"/>
            <w:r w:rsidRPr="0091484C">
              <w:rPr>
                <w:rFonts w:ascii="Arial" w:hAnsi="Arial" w:cs="Arial"/>
                <w:sz w:val="20"/>
                <w:szCs w:val="20"/>
              </w:rPr>
              <w:t xml:space="preserve"> </w:t>
            </w:r>
            <w:proofErr w:type="spellStart"/>
            <w:r w:rsidRPr="0091484C">
              <w:rPr>
                <w:rFonts w:ascii="Arial" w:hAnsi="Arial" w:cs="Arial"/>
                <w:sz w:val="20"/>
                <w:szCs w:val="20"/>
              </w:rPr>
              <w:t>dobavo</w:t>
            </w:r>
            <w:proofErr w:type="spellEnd"/>
            <w:r w:rsidRPr="0091484C">
              <w:rPr>
                <w:rFonts w:ascii="Arial" w:hAnsi="Arial" w:cs="Arial"/>
                <w:sz w:val="20"/>
                <w:szCs w:val="20"/>
              </w:rPr>
              <w:t xml:space="preserve"> </w:t>
            </w:r>
            <w:proofErr w:type="spellStart"/>
            <w:r w:rsidRPr="0091484C">
              <w:rPr>
                <w:rFonts w:ascii="Arial" w:hAnsi="Arial" w:cs="Arial"/>
                <w:sz w:val="20"/>
                <w:szCs w:val="20"/>
              </w:rPr>
              <w:t>blaga</w:t>
            </w:r>
            <w:proofErr w:type="spellEnd"/>
            <w:r w:rsidRPr="0091484C">
              <w:rPr>
                <w:rFonts w:ascii="Arial" w:hAnsi="Arial" w:cs="Arial"/>
                <w:sz w:val="20"/>
                <w:szCs w:val="20"/>
              </w:rPr>
              <w:t xml:space="preserve"> </w:t>
            </w:r>
            <w:r>
              <w:rPr>
                <w:rFonts w:ascii="Arial" w:hAnsi="Arial" w:cs="Arial"/>
                <w:sz w:val="20"/>
                <w:szCs w:val="20"/>
              </w:rPr>
              <w:t xml:space="preserve">in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drugih</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podlagi</w:t>
            </w:r>
            <w:proofErr w:type="spellEnd"/>
            <w:r w:rsidRPr="0091484C">
              <w:rPr>
                <w:rFonts w:ascii="Arial" w:hAnsi="Arial" w:cs="Arial"/>
                <w:sz w:val="20"/>
                <w:szCs w:val="20"/>
              </w:rPr>
              <w:t xml:space="preserve"> </w:t>
            </w:r>
            <w:proofErr w:type="spellStart"/>
            <w:r w:rsidRPr="0091484C">
              <w:rPr>
                <w:rFonts w:ascii="Arial" w:hAnsi="Arial" w:cs="Arial"/>
                <w:sz w:val="20"/>
                <w:szCs w:val="20"/>
              </w:rPr>
              <w:t>te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w:t>
            </w:r>
          </w:p>
          <w:p w14:paraId="1622B952"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Naročnik</w:t>
            </w:r>
            <w:proofErr w:type="spellEnd"/>
            <w:r w:rsidRPr="0091484C">
              <w:rPr>
                <w:rFonts w:ascii="Arial" w:hAnsi="Arial" w:cs="Arial"/>
                <w:sz w:val="20"/>
                <w:szCs w:val="20"/>
              </w:rPr>
              <w:t xml:space="preserve"> se </w:t>
            </w:r>
            <w:proofErr w:type="spellStart"/>
            <w:r w:rsidRPr="0091484C">
              <w:rPr>
                <w:rFonts w:ascii="Arial" w:hAnsi="Arial" w:cs="Arial"/>
                <w:sz w:val="20"/>
                <w:szCs w:val="20"/>
              </w:rPr>
              <w:t>zavezuje</w:t>
            </w:r>
            <w:proofErr w:type="spellEnd"/>
            <w:r w:rsidRPr="0091484C">
              <w:rPr>
                <w:rFonts w:ascii="Arial" w:hAnsi="Arial" w:cs="Arial"/>
                <w:sz w:val="20"/>
                <w:szCs w:val="20"/>
              </w:rPr>
              <w:t xml:space="preserve">, da </w:t>
            </w:r>
            <w:proofErr w:type="spellStart"/>
            <w:r w:rsidRPr="0091484C">
              <w:rPr>
                <w:rFonts w:ascii="Arial" w:hAnsi="Arial" w:cs="Arial"/>
                <w:sz w:val="20"/>
                <w:szCs w:val="20"/>
              </w:rPr>
              <w:t>bo</w:t>
            </w:r>
            <w:proofErr w:type="spellEnd"/>
            <w:r w:rsidRPr="0091484C">
              <w:rPr>
                <w:rFonts w:ascii="Arial" w:hAnsi="Arial" w:cs="Arial"/>
                <w:sz w:val="20"/>
                <w:szCs w:val="20"/>
              </w:rPr>
              <w:t xml:space="preserve"> za </w:t>
            </w:r>
            <w:proofErr w:type="spellStart"/>
            <w:r w:rsidRPr="0091484C">
              <w:rPr>
                <w:rFonts w:ascii="Arial" w:hAnsi="Arial" w:cs="Arial"/>
                <w:sz w:val="20"/>
                <w:szCs w:val="20"/>
              </w:rPr>
              <w:t>nemoteno</w:t>
            </w:r>
            <w:proofErr w:type="spellEnd"/>
            <w:r w:rsidRPr="0091484C">
              <w:rPr>
                <w:rFonts w:ascii="Arial" w:hAnsi="Arial" w:cs="Arial"/>
                <w:sz w:val="20"/>
                <w:szCs w:val="20"/>
              </w:rPr>
              <w:t xml:space="preserve"> </w:t>
            </w:r>
            <w:proofErr w:type="spellStart"/>
            <w:r w:rsidRPr="0091484C">
              <w:rPr>
                <w:rFonts w:ascii="Arial" w:hAnsi="Arial" w:cs="Arial"/>
                <w:sz w:val="20"/>
                <w:szCs w:val="20"/>
              </w:rPr>
              <w:t>izvajanje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pogodbenih</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sidRPr="0091484C">
              <w:rPr>
                <w:rFonts w:ascii="Arial" w:hAnsi="Arial" w:cs="Arial"/>
                <w:sz w:val="20"/>
                <w:szCs w:val="20"/>
              </w:rPr>
              <w:t xml:space="preserve"> </w:t>
            </w:r>
            <w:proofErr w:type="spellStart"/>
            <w:r>
              <w:rPr>
                <w:rFonts w:ascii="Arial" w:hAnsi="Arial" w:cs="Arial"/>
                <w:sz w:val="20"/>
                <w:szCs w:val="20"/>
              </w:rPr>
              <w:t>dobavitelja</w:t>
            </w:r>
            <w:proofErr w:type="spellEnd"/>
            <w:r>
              <w:rPr>
                <w:rFonts w:ascii="Arial" w:hAnsi="Arial" w:cs="Arial"/>
                <w:sz w:val="20"/>
                <w:szCs w:val="20"/>
              </w:rPr>
              <w:t xml:space="preserve"> </w:t>
            </w:r>
            <w:proofErr w:type="spellStart"/>
            <w:r w:rsidRPr="0091484C">
              <w:rPr>
                <w:rFonts w:ascii="Arial" w:hAnsi="Arial" w:cs="Arial"/>
                <w:sz w:val="20"/>
                <w:szCs w:val="20"/>
              </w:rPr>
              <w:t>zagotovil</w:t>
            </w:r>
            <w:proofErr w:type="spellEnd"/>
            <w:r w:rsidRPr="0091484C">
              <w:rPr>
                <w:rFonts w:ascii="Arial" w:hAnsi="Arial" w:cs="Arial"/>
                <w:sz w:val="20"/>
                <w:szCs w:val="20"/>
              </w:rPr>
              <w:t xml:space="preserve"> </w:t>
            </w:r>
            <w:proofErr w:type="spellStart"/>
            <w:r w:rsidRPr="0091484C">
              <w:rPr>
                <w:rFonts w:ascii="Arial" w:hAnsi="Arial" w:cs="Arial"/>
                <w:sz w:val="20"/>
                <w:szCs w:val="20"/>
              </w:rPr>
              <w:t>sodelovanje</w:t>
            </w:r>
            <w:proofErr w:type="spellEnd"/>
            <w:r w:rsidRPr="0091484C">
              <w:rPr>
                <w:rFonts w:ascii="Arial" w:hAnsi="Arial" w:cs="Arial"/>
                <w:sz w:val="20"/>
                <w:szCs w:val="20"/>
              </w:rPr>
              <w:t xml:space="preserve"> </w:t>
            </w:r>
            <w:proofErr w:type="spellStart"/>
            <w:r w:rsidRPr="0091484C">
              <w:rPr>
                <w:rFonts w:ascii="Arial" w:hAnsi="Arial" w:cs="Arial"/>
                <w:sz w:val="20"/>
                <w:szCs w:val="20"/>
              </w:rPr>
              <w:t>oseb</w:t>
            </w:r>
            <w:proofErr w:type="spellEnd"/>
            <w:r w:rsidRPr="0091484C">
              <w:rPr>
                <w:rFonts w:ascii="Arial" w:hAnsi="Arial" w:cs="Arial"/>
                <w:sz w:val="20"/>
                <w:szCs w:val="20"/>
              </w:rPr>
              <w:t xml:space="preserve">, ki </w:t>
            </w:r>
            <w:proofErr w:type="spellStart"/>
            <w:r w:rsidRPr="0091484C">
              <w:rPr>
                <w:rFonts w:ascii="Arial" w:hAnsi="Arial" w:cs="Arial"/>
                <w:sz w:val="20"/>
                <w:szCs w:val="20"/>
              </w:rPr>
              <w:t>bodo</w:t>
            </w:r>
            <w:proofErr w:type="spellEnd"/>
            <w:r w:rsidRPr="0091484C">
              <w:rPr>
                <w:rFonts w:ascii="Arial" w:hAnsi="Arial" w:cs="Arial"/>
                <w:sz w:val="20"/>
                <w:szCs w:val="20"/>
              </w:rPr>
              <w:t xml:space="preserve"> v </w:t>
            </w:r>
            <w:proofErr w:type="spellStart"/>
            <w:r w:rsidRPr="0091484C">
              <w:rPr>
                <w:rFonts w:ascii="Arial" w:hAnsi="Arial" w:cs="Arial"/>
                <w:sz w:val="20"/>
                <w:szCs w:val="20"/>
              </w:rPr>
              <w:t>stiku</w:t>
            </w:r>
            <w:proofErr w:type="spellEnd"/>
            <w:r w:rsidRPr="0091484C">
              <w:rPr>
                <w:rFonts w:ascii="Arial" w:hAnsi="Arial" w:cs="Arial"/>
                <w:sz w:val="20"/>
                <w:szCs w:val="20"/>
              </w:rPr>
              <w:t xml:space="preserve"> z</w:t>
            </w:r>
            <w:r>
              <w:rPr>
                <w:rFonts w:ascii="Arial" w:hAnsi="Arial" w:cs="Arial"/>
                <w:sz w:val="20"/>
                <w:szCs w:val="20"/>
              </w:rPr>
              <w:t xml:space="preserve"> </w:t>
            </w:r>
            <w:proofErr w:type="spellStart"/>
            <w:r>
              <w:rPr>
                <w:rFonts w:ascii="Arial" w:hAnsi="Arial" w:cs="Arial"/>
                <w:sz w:val="20"/>
                <w:szCs w:val="20"/>
              </w:rPr>
              <w:t>dobaviteljem</w:t>
            </w:r>
            <w:proofErr w:type="spellEnd"/>
            <w:r w:rsidRPr="0091484C">
              <w:rPr>
                <w:rFonts w:ascii="Arial" w:hAnsi="Arial" w:cs="Arial"/>
                <w:sz w:val="20"/>
                <w:szCs w:val="20"/>
              </w:rPr>
              <w:t>.</w:t>
            </w:r>
          </w:p>
        </w:tc>
      </w:tr>
    </w:tbl>
    <w:p w14:paraId="35DE71DD"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b/>
          <w:bCs/>
          <w:sz w:val="20"/>
          <w:szCs w:val="20"/>
        </w:rPr>
        <w:t>VI. OBVEZNOSTI</w:t>
      </w:r>
      <w:r>
        <w:rPr>
          <w:rFonts w:ascii="Arial" w:hAnsi="Arial" w:cs="Arial"/>
          <w:b/>
          <w:bCs/>
          <w:sz w:val="20"/>
          <w:szCs w:val="20"/>
        </w:rPr>
        <w:t xml:space="preserve"> DOBAVITELJA</w:t>
      </w:r>
    </w:p>
    <w:p w14:paraId="31C303DA"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13.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46676A68" w14:textId="77777777" w:rsidTr="00630E46">
        <w:tc>
          <w:tcPr>
            <w:tcW w:w="0" w:type="auto"/>
            <w:tcMar>
              <w:top w:w="0" w:type="auto"/>
              <w:bottom w:w="0" w:type="auto"/>
            </w:tcMar>
          </w:tcPr>
          <w:p w14:paraId="2177907F" w14:textId="77777777" w:rsidR="00630E46" w:rsidRPr="0091484C" w:rsidRDefault="00630E46" w:rsidP="00630E46">
            <w:pPr>
              <w:spacing w:before="225" w:after="225"/>
              <w:jc w:val="both"/>
              <w:rPr>
                <w:rFonts w:ascii="Arial" w:hAnsi="Arial" w:cs="Arial"/>
                <w:sz w:val="20"/>
                <w:szCs w:val="20"/>
                <w:lang w:val="de-DE"/>
              </w:rPr>
            </w:pPr>
            <w:proofErr w:type="spellStart"/>
            <w:r>
              <w:rPr>
                <w:rFonts w:ascii="Arial" w:hAnsi="Arial" w:cs="Arial"/>
                <w:sz w:val="20"/>
                <w:szCs w:val="20"/>
                <w:lang w:val="de-DE"/>
              </w:rPr>
              <w:t>Dobavitelj</w:t>
            </w:r>
            <w:proofErr w:type="spellEnd"/>
            <w:r>
              <w:rPr>
                <w:rFonts w:ascii="Arial" w:hAnsi="Arial" w:cs="Arial"/>
                <w:sz w:val="20"/>
                <w:szCs w:val="20"/>
                <w:lang w:val="de-DE"/>
              </w:rPr>
              <w:t xml:space="preserve"> </w:t>
            </w:r>
            <w:r w:rsidRPr="0091484C">
              <w:rPr>
                <w:rFonts w:ascii="Arial" w:hAnsi="Arial" w:cs="Arial"/>
                <w:sz w:val="20"/>
                <w:szCs w:val="20"/>
                <w:lang w:val="de-DE"/>
              </w:rPr>
              <w:t xml:space="preserve">se </w:t>
            </w:r>
            <w:proofErr w:type="spellStart"/>
            <w:r w:rsidRPr="0091484C">
              <w:rPr>
                <w:rFonts w:ascii="Arial" w:hAnsi="Arial" w:cs="Arial"/>
                <w:sz w:val="20"/>
                <w:szCs w:val="20"/>
                <w:lang w:val="de-DE"/>
              </w:rPr>
              <w:t>obvezuje</w:t>
            </w:r>
            <w:proofErr w:type="spellEnd"/>
            <w:r w:rsidRPr="0091484C">
              <w:rPr>
                <w:rFonts w:ascii="Arial" w:hAnsi="Arial" w:cs="Arial"/>
                <w:sz w:val="20"/>
                <w:szCs w:val="20"/>
                <w:lang w:val="de-DE"/>
              </w:rPr>
              <w:t xml:space="preserve">, da </w:t>
            </w:r>
            <w:proofErr w:type="spellStart"/>
            <w:r w:rsidRPr="0091484C">
              <w:rPr>
                <w:rFonts w:ascii="Arial" w:hAnsi="Arial" w:cs="Arial"/>
                <w:sz w:val="20"/>
                <w:szCs w:val="20"/>
                <w:lang w:val="de-DE"/>
              </w:rPr>
              <w:t>bo</w:t>
            </w:r>
            <w:proofErr w:type="spellEnd"/>
            <w:r w:rsidRPr="0091484C">
              <w:rPr>
                <w:rFonts w:ascii="Arial" w:hAnsi="Arial" w:cs="Arial"/>
                <w:sz w:val="20"/>
                <w:szCs w:val="20"/>
                <w:lang w:val="de-DE"/>
              </w:rPr>
              <w:t>:</w:t>
            </w:r>
          </w:p>
          <w:tbl>
            <w:tblPr>
              <w:tblStyle w:val="NormalTablePHPDOCX"/>
              <w:tblW w:w="0" w:type="auto"/>
              <w:tblLook w:val="04A0" w:firstRow="1" w:lastRow="0" w:firstColumn="1" w:lastColumn="0" w:noHBand="0" w:noVBand="1"/>
            </w:tblPr>
            <w:tblGrid>
              <w:gridCol w:w="8962"/>
            </w:tblGrid>
            <w:tr w:rsidR="00630E46" w:rsidRPr="0091484C" w14:paraId="7849D23A" w14:textId="77777777" w:rsidTr="00630E46">
              <w:tc>
                <w:tcPr>
                  <w:tcW w:w="0" w:type="auto"/>
                  <w:tcMar>
                    <w:top w:w="0" w:type="auto"/>
                    <w:bottom w:w="0" w:type="auto"/>
                  </w:tcMar>
                </w:tcPr>
                <w:p w14:paraId="02EF2ADD" w14:textId="77777777" w:rsidR="00630E46" w:rsidRPr="0091484C" w:rsidRDefault="00630E46" w:rsidP="00630E46">
                  <w:pPr>
                    <w:numPr>
                      <w:ilvl w:val="0"/>
                      <w:numId w:val="17"/>
                    </w:numPr>
                    <w:jc w:val="both"/>
                    <w:rPr>
                      <w:rFonts w:ascii="Arial" w:hAnsi="Arial" w:cs="Arial"/>
                      <w:sz w:val="20"/>
                      <w:szCs w:val="20"/>
                      <w:lang w:val="de-DE"/>
                    </w:rPr>
                  </w:pPr>
                  <w:proofErr w:type="spellStart"/>
                  <w:r>
                    <w:rPr>
                      <w:rFonts w:ascii="Arial" w:hAnsi="Arial" w:cs="Arial"/>
                      <w:sz w:val="20"/>
                      <w:szCs w:val="20"/>
                      <w:lang w:val="de-DE"/>
                    </w:rPr>
                    <w:t>dobavil</w:t>
                  </w:r>
                  <w:proofErr w:type="spellEnd"/>
                  <w:r>
                    <w:rPr>
                      <w:rFonts w:ascii="Arial" w:hAnsi="Arial" w:cs="Arial"/>
                      <w:sz w:val="20"/>
                      <w:szCs w:val="20"/>
                      <w:lang w:val="de-DE"/>
                    </w:rPr>
                    <w:t xml:space="preserve"> </w:t>
                  </w:r>
                  <w:proofErr w:type="spellStart"/>
                  <w:r>
                    <w:rPr>
                      <w:rFonts w:ascii="Arial" w:hAnsi="Arial" w:cs="Arial"/>
                      <w:sz w:val="20"/>
                      <w:szCs w:val="20"/>
                      <w:lang w:val="de-DE"/>
                    </w:rPr>
                    <w:t>opremo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tej</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pogodbi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opravil</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vestno</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po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pravilih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stroke</w:t>
                  </w:r>
                  <w:proofErr w:type="spellEnd"/>
                  <w:r w:rsidRPr="0091484C">
                    <w:rPr>
                      <w:rFonts w:ascii="Arial" w:hAnsi="Arial" w:cs="Arial"/>
                      <w:sz w:val="20"/>
                      <w:szCs w:val="20"/>
                      <w:lang w:val="de-DE"/>
                    </w:rPr>
                    <w:t xml:space="preserve"> ob </w:t>
                  </w:r>
                  <w:proofErr w:type="spellStart"/>
                  <w:r w:rsidRPr="0091484C">
                    <w:rPr>
                      <w:rFonts w:ascii="Arial" w:hAnsi="Arial" w:cs="Arial"/>
                      <w:sz w:val="20"/>
                      <w:szCs w:val="20"/>
                      <w:lang w:val="de-DE"/>
                    </w:rPr>
                    <w:t>upoštevanju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določil</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pogodbe</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sestavnih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delov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pogodbe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veljavnih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predpisov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čemer</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mora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skrbeti</w:t>
                  </w:r>
                  <w:proofErr w:type="spellEnd"/>
                  <w:r w:rsidRPr="0091484C">
                    <w:rPr>
                      <w:rFonts w:ascii="Arial" w:hAnsi="Arial" w:cs="Arial"/>
                      <w:sz w:val="20"/>
                      <w:szCs w:val="20"/>
                      <w:lang w:val="de-DE"/>
                    </w:rPr>
                    <w:t xml:space="preserve">, da </w:t>
                  </w:r>
                  <w:proofErr w:type="spellStart"/>
                  <w:r w:rsidRPr="0091484C">
                    <w:rPr>
                      <w:rFonts w:ascii="Arial" w:hAnsi="Arial" w:cs="Arial"/>
                      <w:sz w:val="20"/>
                      <w:szCs w:val="20"/>
                      <w:lang w:val="de-DE"/>
                    </w:rPr>
                    <w:t>bo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dobava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opravljena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ekonomično</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okviru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določil</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pogodbe</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morebitnih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dodatnih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dogovorov</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med</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pogodbenima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strankama</w:t>
                  </w:r>
                  <w:proofErr w:type="spellEnd"/>
                  <w:r w:rsidRPr="0091484C">
                    <w:rPr>
                      <w:rFonts w:ascii="Arial" w:hAnsi="Arial" w:cs="Arial"/>
                      <w:sz w:val="20"/>
                      <w:szCs w:val="20"/>
                      <w:lang w:val="de-DE"/>
                    </w:rPr>
                    <w:t>;</w:t>
                  </w:r>
                </w:p>
                <w:p w14:paraId="2C4C01C8" w14:textId="77777777" w:rsidR="00630E46" w:rsidRPr="0091484C" w:rsidRDefault="00630E46" w:rsidP="00630E46">
                  <w:pPr>
                    <w:numPr>
                      <w:ilvl w:val="0"/>
                      <w:numId w:val="17"/>
                    </w:numPr>
                    <w:jc w:val="both"/>
                    <w:rPr>
                      <w:rFonts w:ascii="Arial" w:hAnsi="Arial" w:cs="Arial"/>
                      <w:sz w:val="20"/>
                      <w:szCs w:val="20"/>
                    </w:rPr>
                  </w:pPr>
                  <w:proofErr w:type="spellStart"/>
                  <w:r w:rsidRPr="0091484C">
                    <w:rPr>
                      <w:rFonts w:ascii="Arial" w:hAnsi="Arial" w:cs="Arial"/>
                      <w:sz w:val="20"/>
                      <w:szCs w:val="20"/>
                    </w:rPr>
                    <w:t>dobavo</w:t>
                  </w:r>
                  <w:proofErr w:type="spellEnd"/>
                  <w:r w:rsidRPr="0091484C">
                    <w:rPr>
                      <w:rFonts w:ascii="Arial" w:hAnsi="Arial" w:cs="Arial"/>
                      <w:sz w:val="20"/>
                      <w:szCs w:val="20"/>
                    </w:rPr>
                    <w:t xml:space="preserve"> </w:t>
                  </w:r>
                  <w:proofErr w:type="spellStart"/>
                  <w:r w:rsidRPr="0091484C">
                    <w:rPr>
                      <w:rFonts w:ascii="Arial" w:hAnsi="Arial" w:cs="Arial"/>
                      <w:sz w:val="20"/>
                      <w:szCs w:val="20"/>
                    </w:rPr>
                    <w:t>izvedel</w:t>
                  </w:r>
                  <w:proofErr w:type="spellEnd"/>
                  <w:r w:rsidRPr="0091484C">
                    <w:rPr>
                      <w:rFonts w:ascii="Arial" w:hAnsi="Arial" w:cs="Arial"/>
                      <w:sz w:val="20"/>
                      <w:szCs w:val="20"/>
                    </w:rPr>
                    <w:t xml:space="preserve"> v </w:t>
                  </w:r>
                  <w:proofErr w:type="spellStart"/>
                  <w:r w:rsidRPr="0091484C">
                    <w:rPr>
                      <w:rFonts w:ascii="Arial" w:hAnsi="Arial" w:cs="Arial"/>
                      <w:sz w:val="20"/>
                      <w:szCs w:val="20"/>
                    </w:rPr>
                    <w:t>pogodbeno</w:t>
                  </w:r>
                  <w:proofErr w:type="spellEnd"/>
                  <w:r w:rsidRPr="0091484C">
                    <w:rPr>
                      <w:rFonts w:ascii="Arial" w:hAnsi="Arial" w:cs="Arial"/>
                      <w:sz w:val="20"/>
                      <w:szCs w:val="20"/>
                    </w:rPr>
                    <w:t xml:space="preserve"> </w:t>
                  </w:r>
                  <w:proofErr w:type="spellStart"/>
                  <w:r w:rsidRPr="0091484C">
                    <w:rPr>
                      <w:rFonts w:ascii="Arial" w:hAnsi="Arial" w:cs="Arial"/>
                      <w:sz w:val="20"/>
                      <w:szCs w:val="20"/>
                    </w:rPr>
                    <w:t>določenih</w:t>
                  </w:r>
                  <w:proofErr w:type="spellEnd"/>
                  <w:r w:rsidRPr="0091484C">
                    <w:rPr>
                      <w:rFonts w:ascii="Arial" w:hAnsi="Arial" w:cs="Arial"/>
                      <w:sz w:val="20"/>
                      <w:szCs w:val="20"/>
                    </w:rPr>
                    <w:t xml:space="preserve"> </w:t>
                  </w:r>
                  <w:proofErr w:type="spellStart"/>
                  <w:r w:rsidRPr="0091484C">
                    <w:rPr>
                      <w:rFonts w:ascii="Arial" w:hAnsi="Arial" w:cs="Arial"/>
                      <w:sz w:val="20"/>
                      <w:szCs w:val="20"/>
                    </w:rPr>
                    <w:t>rokih</w:t>
                  </w:r>
                  <w:proofErr w:type="spellEnd"/>
                  <w:r w:rsidRPr="0091484C">
                    <w:rPr>
                      <w:rFonts w:ascii="Arial" w:hAnsi="Arial" w:cs="Arial"/>
                      <w:sz w:val="20"/>
                      <w:szCs w:val="20"/>
                    </w:rPr>
                    <w:t>;</w:t>
                  </w:r>
                </w:p>
                <w:p w14:paraId="7AED108D" w14:textId="77777777" w:rsidR="00630E46" w:rsidRPr="0091484C" w:rsidRDefault="00630E46" w:rsidP="00630E46">
                  <w:pPr>
                    <w:numPr>
                      <w:ilvl w:val="0"/>
                      <w:numId w:val="17"/>
                    </w:numPr>
                    <w:jc w:val="both"/>
                    <w:rPr>
                      <w:rFonts w:ascii="Arial" w:hAnsi="Arial" w:cs="Arial"/>
                      <w:sz w:val="20"/>
                      <w:szCs w:val="20"/>
                    </w:rPr>
                  </w:pPr>
                  <w:proofErr w:type="spellStart"/>
                  <w:r w:rsidRPr="0091484C">
                    <w:rPr>
                      <w:rFonts w:ascii="Arial" w:hAnsi="Arial" w:cs="Arial"/>
                      <w:sz w:val="20"/>
                      <w:szCs w:val="20"/>
                    </w:rPr>
                    <w:t>naročniku</w:t>
                  </w:r>
                  <w:proofErr w:type="spellEnd"/>
                  <w:r w:rsidRPr="0091484C">
                    <w:rPr>
                      <w:rFonts w:ascii="Arial" w:hAnsi="Arial" w:cs="Arial"/>
                      <w:sz w:val="20"/>
                      <w:szCs w:val="20"/>
                    </w:rPr>
                    <w:t xml:space="preserve"> po </w:t>
                  </w:r>
                  <w:proofErr w:type="spellStart"/>
                  <w:r w:rsidRPr="0091484C">
                    <w:rPr>
                      <w:rFonts w:ascii="Arial" w:hAnsi="Arial" w:cs="Arial"/>
                      <w:sz w:val="20"/>
                      <w:szCs w:val="20"/>
                    </w:rPr>
                    <w:t>predhodnem</w:t>
                  </w:r>
                  <w:proofErr w:type="spellEnd"/>
                  <w:r w:rsidRPr="0091484C">
                    <w:rPr>
                      <w:rFonts w:ascii="Arial" w:hAnsi="Arial" w:cs="Arial"/>
                      <w:sz w:val="20"/>
                      <w:szCs w:val="20"/>
                    </w:rPr>
                    <w:t xml:space="preserve"> </w:t>
                  </w:r>
                  <w:proofErr w:type="spellStart"/>
                  <w:r w:rsidRPr="0091484C">
                    <w:rPr>
                      <w:rFonts w:ascii="Arial" w:hAnsi="Arial" w:cs="Arial"/>
                      <w:sz w:val="20"/>
                      <w:szCs w:val="20"/>
                    </w:rPr>
                    <w:t>pozivu</w:t>
                  </w:r>
                  <w:proofErr w:type="spellEnd"/>
                  <w:r w:rsidRPr="0091484C">
                    <w:rPr>
                      <w:rFonts w:ascii="Arial" w:hAnsi="Arial" w:cs="Arial"/>
                      <w:sz w:val="20"/>
                      <w:szCs w:val="20"/>
                    </w:rPr>
                    <w:t xml:space="preserve"> </w:t>
                  </w:r>
                  <w:proofErr w:type="spellStart"/>
                  <w:r w:rsidRPr="0091484C">
                    <w:rPr>
                      <w:rFonts w:ascii="Arial" w:hAnsi="Arial" w:cs="Arial"/>
                      <w:sz w:val="20"/>
                      <w:szCs w:val="20"/>
                    </w:rPr>
                    <w:t>posredoval</w:t>
                  </w:r>
                  <w:proofErr w:type="spellEnd"/>
                  <w:r w:rsidRPr="0091484C">
                    <w:rPr>
                      <w:rFonts w:ascii="Arial" w:hAnsi="Arial" w:cs="Arial"/>
                      <w:sz w:val="20"/>
                      <w:szCs w:val="20"/>
                    </w:rPr>
                    <w:t xml:space="preserve"> </w:t>
                  </w:r>
                  <w:proofErr w:type="spellStart"/>
                  <w:r w:rsidRPr="0091484C">
                    <w:rPr>
                      <w:rFonts w:ascii="Arial" w:hAnsi="Arial" w:cs="Arial"/>
                      <w:sz w:val="20"/>
                      <w:szCs w:val="20"/>
                    </w:rPr>
                    <w:t>dodatne</w:t>
                  </w:r>
                  <w:proofErr w:type="spellEnd"/>
                  <w:r w:rsidRPr="0091484C">
                    <w:rPr>
                      <w:rFonts w:ascii="Arial" w:hAnsi="Arial" w:cs="Arial"/>
                      <w:sz w:val="20"/>
                      <w:szCs w:val="20"/>
                    </w:rPr>
                    <w:t xml:space="preserve"> </w:t>
                  </w:r>
                  <w:proofErr w:type="spellStart"/>
                  <w:r w:rsidRPr="0091484C">
                    <w:rPr>
                      <w:rFonts w:ascii="Arial" w:hAnsi="Arial" w:cs="Arial"/>
                      <w:sz w:val="20"/>
                      <w:szCs w:val="20"/>
                    </w:rPr>
                    <w:t>informacije</w:t>
                  </w:r>
                  <w:proofErr w:type="spellEnd"/>
                  <w:r w:rsidRPr="0091484C">
                    <w:rPr>
                      <w:rFonts w:ascii="Arial" w:hAnsi="Arial" w:cs="Arial"/>
                      <w:sz w:val="20"/>
                      <w:szCs w:val="20"/>
                    </w:rPr>
                    <w:t xml:space="preserve"> o </w:t>
                  </w:r>
                  <w:proofErr w:type="spellStart"/>
                  <w:r w:rsidRPr="0091484C">
                    <w:rPr>
                      <w:rFonts w:ascii="Arial" w:hAnsi="Arial" w:cs="Arial"/>
                      <w:sz w:val="20"/>
                      <w:szCs w:val="20"/>
                    </w:rPr>
                    <w:t>poteku</w:t>
                  </w:r>
                  <w:proofErr w:type="spellEnd"/>
                  <w:r w:rsidRPr="0091484C">
                    <w:rPr>
                      <w:rFonts w:ascii="Arial" w:hAnsi="Arial" w:cs="Arial"/>
                      <w:sz w:val="20"/>
                      <w:szCs w:val="20"/>
                    </w:rPr>
                    <w:t xml:space="preserve"> </w:t>
                  </w:r>
                  <w:proofErr w:type="spellStart"/>
                  <w:r>
                    <w:rPr>
                      <w:rFonts w:ascii="Arial" w:hAnsi="Arial" w:cs="Arial"/>
                      <w:sz w:val="20"/>
                      <w:szCs w:val="20"/>
                    </w:rPr>
                    <w:t>napredovanja</w:t>
                  </w:r>
                  <w:proofErr w:type="spellEnd"/>
                  <w:r>
                    <w:rPr>
                      <w:rFonts w:ascii="Arial" w:hAnsi="Arial" w:cs="Arial"/>
                      <w:sz w:val="20"/>
                      <w:szCs w:val="20"/>
                    </w:rPr>
                    <w:t xml:space="preserve"> del in </w:t>
                  </w:r>
                  <w:proofErr w:type="spellStart"/>
                  <w:r>
                    <w:rPr>
                      <w:rFonts w:ascii="Arial" w:hAnsi="Arial" w:cs="Arial"/>
                      <w:sz w:val="20"/>
                      <w:szCs w:val="20"/>
                    </w:rPr>
                    <w:t>dobave</w:t>
                  </w:r>
                  <w:proofErr w:type="spellEnd"/>
                  <w:r>
                    <w:rPr>
                      <w:rFonts w:ascii="Arial" w:hAnsi="Arial" w:cs="Arial"/>
                      <w:sz w:val="20"/>
                      <w:szCs w:val="20"/>
                    </w:rPr>
                    <w:t xml:space="preserve"> </w:t>
                  </w:r>
                  <w:proofErr w:type="spellStart"/>
                  <w:r>
                    <w:rPr>
                      <w:rFonts w:ascii="Arial" w:hAnsi="Arial" w:cs="Arial"/>
                      <w:sz w:val="20"/>
                      <w:szCs w:val="20"/>
                    </w:rPr>
                    <w:t>opreme</w:t>
                  </w:r>
                  <w:proofErr w:type="spellEnd"/>
                  <w:r w:rsidRPr="0091484C">
                    <w:rPr>
                      <w:rFonts w:ascii="Arial" w:hAnsi="Arial" w:cs="Arial"/>
                      <w:sz w:val="20"/>
                      <w:szCs w:val="20"/>
                    </w:rPr>
                    <w:t>;</w:t>
                  </w:r>
                </w:p>
                <w:p w14:paraId="73A0D938" w14:textId="77777777" w:rsidR="00630E46" w:rsidRPr="0091484C" w:rsidRDefault="00630E46" w:rsidP="00630E46">
                  <w:pPr>
                    <w:numPr>
                      <w:ilvl w:val="0"/>
                      <w:numId w:val="17"/>
                    </w:numPr>
                    <w:jc w:val="both"/>
                    <w:rPr>
                      <w:rFonts w:ascii="Arial" w:hAnsi="Arial" w:cs="Arial"/>
                      <w:sz w:val="20"/>
                      <w:szCs w:val="20"/>
                    </w:rPr>
                  </w:pPr>
                  <w:proofErr w:type="spellStart"/>
                  <w:r w:rsidRPr="0091484C">
                    <w:rPr>
                      <w:rFonts w:ascii="Arial" w:hAnsi="Arial" w:cs="Arial"/>
                      <w:sz w:val="20"/>
                      <w:szCs w:val="20"/>
                    </w:rPr>
                    <w:t>pravočasno</w:t>
                  </w:r>
                  <w:proofErr w:type="spellEnd"/>
                  <w:r w:rsidRPr="0091484C">
                    <w:rPr>
                      <w:rFonts w:ascii="Arial" w:hAnsi="Arial" w:cs="Arial"/>
                      <w:sz w:val="20"/>
                      <w:szCs w:val="20"/>
                    </w:rPr>
                    <w:t xml:space="preserve"> </w:t>
                  </w:r>
                  <w:proofErr w:type="spellStart"/>
                  <w:r w:rsidRPr="0091484C">
                    <w:rPr>
                      <w:rFonts w:ascii="Arial" w:hAnsi="Arial" w:cs="Arial"/>
                      <w:sz w:val="20"/>
                      <w:szCs w:val="20"/>
                    </w:rPr>
                    <w:t>opozoril</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naročnika</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morebitne</w:t>
                  </w:r>
                  <w:proofErr w:type="spellEnd"/>
                  <w:r w:rsidRPr="0091484C">
                    <w:rPr>
                      <w:rFonts w:ascii="Arial" w:hAnsi="Arial" w:cs="Arial"/>
                      <w:sz w:val="20"/>
                      <w:szCs w:val="20"/>
                    </w:rPr>
                    <w:t xml:space="preserve"> </w:t>
                  </w:r>
                  <w:proofErr w:type="spellStart"/>
                  <w:r w:rsidRPr="0091484C">
                    <w:rPr>
                      <w:rFonts w:ascii="Arial" w:hAnsi="Arial" w:cs="Arial"/>
                      <w:sz w:val="20"/>
                      <w:szCs w:val="20"/>
                    </w:rPr>
                    <w:t>ovire</w:t>
                  </w:r>
                  <w:proofErr w:type="spellEnd"/>
                  <w:r w:rsidRPr="0091484C">
                    <w:rPr>
                      <w:rFonts w:ascii="Arial" w:hAnsi="Arial" w:cs="Arial"/>
                      <w:sz w:val="20"/>
                      <w:szCs w:val="20"/>
                    </w:rPr>
                    <w:t xml:space="preserve"> </w:t>
                  </w:r>
                  <w:proofErr w:type="spellStart"/>
                  <w:r w:rsidRPr="0091484C">
                    <w:rPr>
                      <w:rFonts w:ascii="Arial" w:hAnsi="Arial" w:cs="Arial"/>
                      <w:sz w:val="20"/>
                      <w:szCs w:val="20"/>
                    </w:rPr>
                    <w:t>pri</w:t>
                  </w:r>
                  <w:proofErr w:type="spellEnd"/>
                  <w:r w:rsidRPr="0091484C">
                    <w:rPr>
                      <w:rFonts w:ascii="Arial" w:hAnsi="Arial" w:cs="Arial"/>
                      <w:sz w:val="20"/>
                      <w:szCs w:val="20"/>
                    </w:rPr>
                    <w:t xml:space="preserve"> </w:t>
                  </w:r>
                  <w:proofErr w:type="spellStart"/>
                  <w:r>
                    <w:rPr>
                      <w:rFonts w:ascii="Arial" w:hAnsi="Arial" w:cs="Arial"/>
                      <w:sz w:val="20"/>
                      <w:szCs w:val="20"/>
                    </w:rPr>
                    <w:t>izvedbi</w:t>
                  </w:r>
                  <w:proofErr w:type="spellEnd"/>
                  <w:r>
                    <w:rPr>
                      <w:rFonts w:ascii="Arial" w:hAnsi="Arial" w:cs="Arial"/>
                      <w:sz w:val="20"/>
                      <w:szCs w:val="20"/>
                    </w:rPr>
                    <w:t xml:space="preserve"> </w:t>
                  </w:r>
                  <w:proofErr w:type="spellStart"/>
                  <w:r>
                    <w:rPr>
                      <w:rFonts w:ascii="Arial" w:hAnsi="Arial" w:cs="Arial"/>
                      <w:sz w:val="20"/>
                      <w:szCs w:val="20"/>
                    </w:rPr>
                    <w:t>predmeta</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sidRPr="0091484C">
                    <w:rPr>
                      <w:rFonts w:ascii="Arial" w:hAnsi="Arial" w:cs="Arial"/>
                      <w:sz w:val="20"/>
                      <w:szCs w:val="20"/>
                    </w:rPr>
                    <w:t>;</w:t>
                  </w:r>
                </w:p>
                <w:p w14:paraId="7CBA3E0A" w14:textId="77777777" w:rsidR="00630E46" w:rsidRPr="0091484C" w:rsidRDefault="00630E46" w:rsidP="00630E46">
                  <w:pPr>
                    <w:numPr>
                      <w:ilvl w:val="0"/>
                      <w:numId w:val="17"/>
                    </w:numPr>
                    <w:jc w:val="both"/>
                    <w:rPr>
                      <w:rFonts w:ascii="Arial" w:hAnsi="Arial" w:cs="Arial"/>
                      <w:sz w:val="20"/>
                      <w:szCs w:val="20"/>
                    </w:rPr>
                  </w:pPr>
                  <w:proofErr w:type="spellStart"/>
                  <w:r w:rsidRPr="0091484C">
                    <w:rPr>
                      <w:rFonts w:ascii="Arial" w:hAnsi="Arial" w:cs="Arial"/>
                      <w:sz w:val="20"/>
                      <w:szCs w:val="20"/>
                    </w:rPr>
                    <w:t>ščitil</w:t>
                  </w:r>
                  <w:proofErr w:type="spellEnd"/>
                  <w:r w:rsidRPr="0091484C">
                    <w:rPr>
                      <w:rFonts w:ascii="Arial" w:hAnsi="Arial" w:cs="Arial"/>
                      <w:sz w:val="20"/>
                      <w:szCs w:val="20"/>
                    </w:rPr>
                    <w:t xml:space="preserve"> </w:t>
                  </w:r>
                  <w:proofErr w:type="spellStart"/>
                  <w:r w:rsidRPr="0091484C">
                    <w:rPr>
                      <w:rFonts w:ascii="Arial" w:hAnsi="Arial" w:cs="Arial"/>
                      <w:sz w:val="20"/>
                      <w:szCs w:val="20"/>
                    </w:rPr>
                    <w:t>interese</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naročnika</w:t>
                  </w:r>
                  <w:proofErr w:type="spellEnd"/>
                  <w:r w:rsidRPr="0091484C">
                    <w:rPr>
                      <w:rFonts w:ascii="Arial" w:hAnsi="Arial" w:cs="Arial"/>
                      <w:sz w:val="20"/>
                      <w:szCs w:val="20"/>
                    </w:rPr>
                    <w:t>;</w:t>
                  </w:r>
                </w:p>
                <w:p w14:paraId="0FEAF9DA" w14:textId="77777777" w:rsidR="00630E46" w:rsidRPr="0091484C" w:rsidRDefault="00630E46" w:rsidP="00630E46">
                  <w:pPr>
                    <w:numPr>
                      <w:ilvl w:val="0"/>
                      <w:numId w:val="17"/>
                    </w:numPr>
                    <w:jc w:val="both"/>
                    <w:rPr>
                      <w:rFonts w:ascii="Arial" w:hAnsi="Arial" w:cs="Arial"/>
                      <w:sz w:val="20"/>
                      <w:szCs w:val="20"/>
                    </w:rPr>
                  </w:pPr>
                  <w:proofErr w:type="spellStart"/>
                  <w:r w:rsidRPr="0091484C">
                    <w:rPr>
                      <w:rFonts w:ascii="Arial" w:hAnsi="Arial" w:cs="Arial"/>
                      <w:sz w:val="20"/>
                      <w:szCs w:val="20"/>
                    </w:rPr>
                    <w:t>opravil</w:t>
                  </w:r>
                  <w:proofErr w:type="spellEnd"/>
                  <w:r w:rsidRPr="0091484C">
                    <w:rPr>
                      <w:rFonts w:ascii="Arial" w:hAnsi="Arial" w:cs="Arial"/>
                      <w:sz w:val="20"/>
                      <w:szCs w:val="20"/>
                    </w:rPr>
                    <w:t xml:space="preserve"> </w:t>
                  </w:r>
                  <w:proofErr w:type="spellStart"/>
                  <w:r w:rsidRPr="0091484C">
                    <w:rPr>
                      <w:rFonts w:ascii="Arial" w:hAnsi="Arial" w:cs="Arial"/>
                      <w:sz w:val="20"/>
                      <w:szCs w:val="20"/>
                    </w:rPr>
                    <w:t>prvi</w:t>
                  </w:r>
                  <w:proofErr w:type="spellEnd"/>
                  <w:r w:rsidRPr="0091484C">
                    <w:rPr>
                      <w:rFonts w:ascii="Arial" w:hAnsi="Arial" w:cs="Arial"/>
                      <w:sz w:val="20"/>
                      <w:szCs w:val="20"/>
                    </w:rPr>
                    <w:t xml:space="preserve"> </w:t>
                  </w:r>
                  <w:proofErr w:type="spellStart"/>
                  <w:r w:rsidRPr="0091484C">
                    <w:rPr>
                      <w:rFonts w:ascii="Arial" w:hAnsi="Arial" w:cs="Arial"/>
                      <w:sz w:val="20"/>
                      <w:szCs w:val="20"/>
                    </w:rPr>
                    <w:t>zagon</w:t>
                  </w:r>
                  <w:proofErr w:type="spellEnd"/>
                  <w:r w:rsidRPr="0091484C">
                    <w:rPr>
                      <w:rFonts w:ascii="Arial" w:hAnsi="Arial" w:cs="Arial"/>
                      <w:sz w:val="20"/>
                      <w:szCs w:val="20"/>
                    </w:rPr>
                    <w:t xml:space="preserve"> </w:t>
                  </w:r>
                  <w:proofErr w:type="spellStart"/>
                  <w:r w:rsidRPr="0091484C">
                    <w:rPr>
                      <w:rFonts w:ascii="Arial" w:hAnsi="Arial" w:cs="Arial"/>
                      <w:sz w:val="20"/>
                      <w:szCs w:val="20"/>
                    </w:rPr>
                    <w:t>naprave</w:t>
                  </w:r>
                  <w:proofErr w:type="spellEnd"/>
                  <w:r w:rsidRPr="0091484C">
                    <w:rPr>
                      <w:rFonts w:ascii="Arial" w:hAnsi="Arial" w:cs="Arial"/>
                      <w:sz w:val="20"/>
                      <w:szCs w:val="20"/>
                    </w:rPr>
                    <w:t xml:space="preserve">, ki je </w:t>
                  </w:r>
                  <w:proofErr w:type="spellStart"/>
                  <w:r w:rsidRPr="0091484C">
                    <w:rPr>
                      <w:rFonts w:ascii="Arial" w:hAnsi="Arial" w:cs="Arial"/>
                      <w:sz w:val="20"/>
                      <w:szCs w:val="20"/>
                    </w:rPr>
                    <w:t>predmet</w:t>
                  </w:r>
                  <w:proofErr w:type="spellEnd"/>
                  <w:r w:rsidRPr="0091484C">
                    <w:rPr>
                      <w:rFonts w:ascii="Arial" w:hAnsi="Arial" w:cs="Arial"/>
                      <w:sz w:val="20"/>
                      <w:szCs w:val="20"/>
                    </w:rPr>
                    <w:t xml:space="preserve"> </w:t>
                  </w:r>
                  <w:proofErr w:type="spellStart"/>
                  <w:r w:rsidRPr="0091484C">
                    <w:rPr>
                      <w:rFonts w:ascii="Arial" w:hAnsi="Arial" w:cs="Arial"/>
                      <w:sz w:val="20"/>
                      <w:szCs w:val="20"/>
                    </w:rPr>
                    <w:t>te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w:t>
                  </w:r>
                </w:p>
                <w:p w14:paraId="447FC92E" w14:textId="77777777" w:rsidR="00630E46" w:rsidRPr="0091484C" w:rsidRDefault="00630E46" w:rsidP="00630E46">
                  <w:pPr>
                    <w:numPr>
                      <w:ilvl w:val="0"/>
                      <w:numId w:val="17"/>
                    </w:numPr>
                    <w:jc w:val="both"/>
                    <w:rPr>
                      <w:rFonts w:ascii="Arial" w:hAnsi="Arial" w:cs="Arial"/>
                      <w:sz w:val="20"/>
                      <w:szCs w:val="20"/>
                    </w:rPr>
                  </w:pPr>
                  <w:proofErr w:type="spellStart"/>
                  <w:r w:rsidRPr="0091484C">
                    <w:rPr>
                      <w:rFonts w:ascii="Arial" w:hAnsi="Arial" w:cs="Arial"/>
                      <w:sz w:val="20"/>
                      <w:szCs w:val="20"/>
                    </w:rPr>
                    <w:t>predal</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naročniku</w:t>
                  </w:r>
                  <w:proofErr w:type="spellEnd"/>
                  <w:r w:rsidRPr="0091484C">
                    <w:rPr>
                      <w:rFonts w:ascii="Arial" w:hAnsi="Arial" w:cs="Arial"/>
                      <w:sz w:val="20"/>
                      <w:szCs w:val="20"/>
                    </w:rPr>
                    <w:t xml:space="preserve"> </w:t>
                  </w:r>
                  <w:proofErr w:type="spellStart"/>
                  <w:r w:rsidRPr="0091484C">
                    <w:rPr>
                      <w:rFonts w:ascii="Arial" w:hAnsi="Arial" w:cs="Arial"/>
                      <w:sz w:val="20"/>
                      <w:szCs w:val="20"/>
                    </w:rPr>
                    <w:t>vsa</w:t>
                  </w:r>
                  <w:proofErr w:type="spellEnd"/>
                  <w:r w:rsidRPr="0091484C">
                    <w:rPr>
                      <w:rFonts w:ascii="Arial" w:hAnsi="Arial" w:cs="Arial"/>
                      <w:sz w:val="20"/>
                      <w:szCs w:val="20"/>
                    </w:rPr>
                    <w:t xml:space="preserve"> </w:t>
                  </w:r>
                  <w:proofErr w:type="spellStart"/>
                  <w:r w:rsidRPr="0091484C">
                    <w:rPr>
                      <w:rFonts w:ascii="Arial" w:hAnsi="Arial" w:cs="Arial"/>
                      <w:sz w:val="20"/>
                      <w:szCs w:val="20"/>
                    </w:rPr>
                    <w:t>potrebna</w:t>
                  </w:r>
                  <w:proofErr w:type="spellEnd"/>
                  <w:r w:rsidRPr="0091484C">
                    <w:rPr>
                      <w:rFonts w:ascii="Arial" w:hAnsi="Arial" w:cs="Arial"/>
                      <w:sz w:val="20"/>
                      <w:szCs w:val="20"/>
                    </w:rPr>
                    <w:t xml:space="preserve"> </w:t>
                  </w:r>
                  <w:proofErr w:type="spellStart"/>
                  <w:r w:rsidRPr="0091484C">
                    <w:rPr>
                      <w:rFonts w:ascii="Arial" w:hAnsi="Arial" w:cs="Arial"/>
                      <w:sz w:val="20"/>
                      <w:szCs w:val="20"/>
                    </w:rPr>
                    <w:t>znanja</w:t>
                  </w:r>
                  <w:proofErr w:type="spellEnd"/>
                  <w:r w:rsidRPr="0091484C">
                    <w:rPr>
                      <w:rFonts w:ascii="Arial" w:hAnsi="Arial" w:cs="Arial"/>
                      <w:sz w:val="20"/>
                      <w:szCs w:val="20"/>
                    </w:rPr>
                    <w:t xml:space="preserve"> za </w:t>
                  </w:r>
                  <w:proofErr w:type="spellStart"/>
                  <w:r w:rsidRPr="0091484C">
                    <w:rPr>
                      <w:rFonts w:ascii="Arial" w:hAnsi="Arial" w:cs="Arial"/>
                      <w:sz w:val="20"/>
                      <w:szCs w:val="20"/>
                    </w:rPr>
                    <w:t>rokovanje</w:t>
                  </w:r>
                  <w:proofErr w:type="spellEnd"/>
                  <w:r w:rsidRPr="0091484C">
                    <w:rPr>
                      <w:rFonts w:ascii="Arial" w:hAnsi="Arial" w:cs="Arial"/>
                      <w:sz w:val="20"/>
                      <w:szCs w:val="20"/>
                    </w:rPr>
                    <w:t xml:space="preserve"> s </w:t>
                  </w:r>
                  <w:proofErr w:type="spellStart"/>
                  <w:r w:rsidRPr="0091484C">
                    <w:rPr>
                      <w:rFonts w:ascii="Arial" w:hAnsi="Arial" w:cs="Arial"/>
                      <w:sz w:val="20"/>
                      <w:szCs w:val="20"/>
                    </w:rPr>
                    <w:t>predmetom</w:t>
                  </w:r>
                  <w:proofErr w:type="spellEnd"/>
                  <w:r w:rsidRPr="0091484C">
                    <w:rPr>
                      <w:rFonts w:ascii="Arial" w:hAnsi="Arial" w:cs="Arial"/>
                      <w:sz w:val="20"/>
                      <w:szCs w:val="20"/>
                    </w:rPr>
                    <w:t xml:space="preserve"> </w:t>
                  </w:r>
                  <w:proofErr w:type="spellStart"/>
                  <w:r w:rsidRPr="0091484C">
                    <w:rPr>
                      <w:rFonts w:ascii="Arial" w:hAnsi="Arial" w:cs="Arial"/>
                      <w:sz w:val="20"/>
                      <w:szCs w:val="20"/>
                    </w:rPr>
                    <w:t>te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Pr>
                      <w:rFonts w:ascii="Arial" w:hAnsi="Arial" w:cs="Arial"/>
                      <w:sz w:val="20"/>
                      <w:szCs w:val="20"/>
                    </w:rPr>
                    <w:t>/</w:t>
                  </w:r>
                  <w:proofErr w:type="spellStart"/>
                  <w:r>
                    <w:rPr>
                      <w:rFonts w:ascii="Arial" w:hAnsi="Arial" w:cs="Arial"/>
                      <w:sz w:val="20"/>
                      <w:szCs w:val="20"/>
                    </w:rPr>
                    <w:t>opravil</w:t>
                  </w:r>
                  <w:proofErr w:type="spellEnd"/>
                  <w:r>
                    <w:rPr>
                      <w:rFonts w:ascii="Arial" w:hAnsi="Arial" w:cs="Arial"/>
                      <w:sz w:val="20"/>
                      <w:szCs w:val="20"/>
                    </w:rPr>
                    <w:t xml:space="preserve"> </w:t>
                  </w:r>
                  <w:proofErr w:type="spellStart"/>
                  <w:r>
                    <w:rPr>
                      <w:rFonts w:ascii="Arial" w:hAnsi="Arial" w:cs="Arial"/>
                      <w:sz w:val="20"/>
                      <w:szCs w:val="20"/>
                    </w:rPr>
                    <w:t>usposabljanje</w:t>
                  </w:r>
                  <w:proofErr w:type="spellEnd"/>
                  <w:r>
                    <w:rPr>
                      <w:rFonts w:ascii="Arial" w:hAnsi="Arial" w:cs="Arial"/>
                      <w:sz w:val="20"/>
                      <w:szCs w:val="20"/>
                    </w:rPr>
                    <w:t xml:space="preserve"> </w:t>
                  </w:r>
                  <w:proofErr w:type="spellStart"/>
                  <w:r>
                    <w:rPr>
                      <w:rFonts w:ascii="Arial" w:hAnsi="Arial" w:cs="Arial"/>
                      <w:sz w:val="20"/>
                      <w:szCs w:val="20"/>
                    </w:rPr>
                    <w:t>skladno</w:t>
                  </w:r>
                  <w:proofErr w:type="spellEnd"/>
                  <w:r>
                    <w:rPr>
                      <w:rFonts w:ascii="Arial" w:hAnsi="Arial" w:cs="Arial"/>
                      <w:sz w:val="20"/>
                      <w:szCs w:val="20"/>
                    </w:rPr>
                    <w:t xml:space="preserve"> s </w:t>
                  </w:r>
                  <w:proofErr w:type="spellStart"/>
                  <w:r>
                    <w:rPr>
                      <w:rFonts w:ascii="Arial" w:hAnsi="Arial" w:cs="Arial"/>
                      <w:sz w:val="20"/>
                      <w:szCs w:val="20"/>
                    </w:rPr>
                    <w:t>podano</w:t>
                  </w:r>
                  <w:proofErr w:type="spellEnd"/>
                  <w:r>
                    <w:rPr>
                      <w:rFonts w:ascii="Arial" w:hAnsi="Arial" w:cs="Arial"/>
                      <w:sz w:val="20"/>
                      <w:szCs w:val="20"/>
                    </w:rPr>
                    <w:t xml:space="preserve"> </w:t>
                  </w:r>
                  <w:proofErr w:type="spellStart"/>
                  <w:r>
                    <w:rPr>
                      <w:rFonts w:ascii="Arial" w:hAnsi="Arial" w:cs="Arial"/>
                      <w:sz w:val="20"/>
                      <w:szCs w:val="20"/>
                    </w:rPr>
                    <w:t>ponudbo</w:t>
                  </w:r>
                  <w:proofErr w:type="spellEnd"/>
                  <w:r w:rsidRPr="0091484C">
                    <w:rPr>
                      <w:rFonts w:ascii="Arial" w:hAnsi="Arial" w:cs="Arial"/>
                      <w:sz w:val="20"/>
                      <w:szCs w:val="20"/>
                    </w:rPr>
                    <w:t>;</w:t>
                  </w:r>
                </w:p>
                <w:p w14:paraId="7555D142" w14:textId="77777777" w:rsidR="00630E46" w:rsidRPr="0091484C" w:rsidRDefault="00630E46" w:rsidP="00630E46">
                  <w:pPr>
                    <w:numPr>
                      <w:ilvl w:val="0"/>
                      <w:numId w:val="17"/>
                    </w:numPr>
                    <w:jc w:val="both"/>
                    <w:rPr>
                      <w:rFonts w:ascii="Arial" w:hAnsi="Arial" w:cs="Arial"/>
                      <w:sz w:val="20"/>
                      <w:szCs w:val="20"/>
                    </w:rPr>
                  </w:pPr>
                  <w:proofErr w:type="spellStart"/>
                  <w:r w:rsidRPr="0091484C">
                    <w:rPr>
                      <w:rFonts w:ascii="Arial" w:hAnsi="Arial" w:cs="Arial"/>
                      <w:sz w:val="20"/>
                      <w:szCs w:val="20"/>
                    </w:rPr>
                    <w:t>predal</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naročniku</w:t>
                  </w:r>
                  <w:proofErr w:type="spellEnd"/>
                  <w:r w:rsidRPr="0091484C">
                    <w:rPr>
                      <w:rFonts w:ascii="Arial" w:hAnsi="Arial" w:cs="Arial"/>
                      <w:sz w:val="20"/>
                      <w:szCs w:val="20"/>
                    </w:rPr>
                    <w:t xml:space="preserve"> </w:t>
                  </w:r>
                  <w:proofErr w:type="spellStart"/>
                  <w:r w:rsidRPr="0091484C">
                    <w:rPr>
                      <w:rFonts w:ascii="Arial" w:hAnsi="Arial" w:cs="Arial"/>
                      <w:sz w:val="20"/>
                      <w:szCs w:val="20"/>
                    </w:rPr>
                    <w:t>navodila</w:t>
                  </w:r>
                  <w:proofErr w:type="spellEnd"/>
                  <w:r w:rsidRPr="0091484C">
                    <w:rPr>
                      <w:rFonts w:ascii="Arial" w:hAnsi="Arial" w:cs="Arial"/>
                      <w:sz w:val="20"/>
                      <w:szCs w:val="20"/>
                    </w:rPr>
                    <w:t xml:space="preserve"> za </w:t>
                  </w:r>
                  <w:proofErr w:type="spellStart"/>
                  <w:r w:rsidRPr="0091484C">
                    <w:rPr>
                      <w:rFonts w:ascii="Arial" w:hAnsi="Arial" w:cs="Arial"/>
                      <w:sz w:val="20"/>
                      <w:szCs w:val="20"/>
                    </w:rPr>
                    <w:t>uporabo</w:t>
                  </w:r>
                  <w:proofErr w:type="spellEnd"/>
                  <w:r w:rsidRPr="0091484C">
                    <w:rPr>
                      <w:rFonts w:ascii="Arial" w:hAnsi="Arial" w:cs="Arial"/>
                      <w:sz w:val="20"/>
                      <w:szCs w:val="20"/>
                    </w:rPr>
                    <w:t xml:space="preserve"> v </w:t>
                  </w:r>
                  <w:proofErr w:type="spellStart"/>
                  <w:r w:rsidRPr="0091484C">
                    <w:rPr>
                      <w:rFonts w:ascii="Arial" w:hAnsi="Arial" w:cs="Arial"/>
                      <w:sz w:val="20"/>
                      <w:szCs w:val="20"/>
                    </w:rPr>
                    <w:t>slovenskem</w:t>
                  </w:r>
                  <w:proofErr w:type="spellEnd"/>
                  <w:r w:rsidRPr="0091484C">
                    <w:rPr>
                      <w:rFonts w:ascii="Arial" w:hAnsi="Arial" w:cs="Arial"/>
                      <w:sz w:val="20"/>
                      <w:szCs w:val="20"/>
                    </w:rPr>
                    <w:t xml:space="preserve"> </w:t>
                  </w:r>
                  <w:proofErr w:type="spellStart"/>
                  <w:r w:rsidRPr="0091484C">
                    <w:rPr>
                      <w:rFonts w:ascii="Arial" w:hAnsi="Arial" w:cs="Arial"/>
                      <w:sz w:val="20"/>
                      <w:szCs w:val="20"/>
                    </w:rPr>
                    <w:t>jeziku</w:t>
                  </w:r>
                  <w:proofErr w:type="spellEnd"/>
                  <w:r>
                    <w:rPr>
                      <w:rFonts w:ascii="Arial" w:hAnsi="Arial" w:cs="Arial"/>
                      <w:sz w:val="20"/>
                      <w:szCs w:val="20"/>
                    </w:rPr>
                    <w:t>.</w:t>
                  </w:r>
                </w:p>
              </w:tc>
            </w:tr>
          </w:tbl>
          <w:p w14:paraId="4312E1A6" w14:textId="77777777" w:rsidR="00630E46" w:rsidRPr="0091484C" w:rsidRDefault="00630E46" w:rsidP="00630E46">
            <w:pPr>
              <w:rPr>
                <w:rFonts w:ascii="Arial" w:hAnsi="Arial" w:cs="Arial"/>
                <w:sz w:val="20"/>
                <w:szCs w:val="20"/>
              </w:rPr>
            </w:pPr>
          </w:p>
        </w:tc>
      </w:tr>
    </w:tbl>
    <w:p w14:paraId="0869EE1A"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b/>
          <w:bCs/>
          <w:sz w:val="20"/>
          <w:szCs w:val="20"/>
        </w:rPr>
        <w:t>VII. SKRBNIKI POGODBE</w:t>
      </w:r>
    </w:p>
    <w:p w14:paraId="62E01883"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14.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3AD05110" w14:textId="77777777" w:rsidTr="00630E46">
        <w:tc>
          <w:tcPr>
            <w:tcW w:w="0" w:type="auto"/>
            <w:tcMar>
              <w:top w:w="0" w:type="auto"/>
              <w:bottom w:w="0" w:type="auto"/>
            </w:tcMar>
          </w:tcPr>
          <w:p w14:paraId="440D722D" w14:textId="53E1C368" w:rsidR="00630E46" w:rsidRPr="0091484C" w:rsidRDefault="00630E46" w:rsidP="00630E46">
            <w:pPr>
              <w:spacing w:before="225" w:after="225"/>
              <w:jc w:val="both"/>
              <w:rPr>
                <w:rFonts w:ascii="Arial" w:hAnsi="Arial" w:cs="Arial"/>
                <w:sz w:val="20"/>
                <w:szCs w:val="20"/>
                <w:lang w:val="de-DE"/>
              </w:rPr>
            </w:pPr>
            <w:proofErr w:type="spellStart"/>
            <w:r w:rsidRPr="0091484C">
              <w:rPr>
                <w:rFonts w:ascii="Arial" w:hAnsi="Arial" w:cs="Arial"/>
                <w:sz w:val="20"/>
                <w:szCs w:val="20"/>
                <w:lang w:val="de-DE"/>
              </w:rPr>
              <w:t>Skrbnik</w:t>
            </w:r>
            <w:proofErr w:type="spellEnd"/>
            <w:r w:rsidRPr="0091484C">
              <w:rPr>
                <w:rFonts w:ascii="Arial" w:hAnsi="Arial" w:cs="Arial"/>
                <w:sz w:val="20"/>
                <w:szCs w:val="20"/>
                <w:lang w:val="de-DE"/>
              </w:rPr>
              <w:t xml:space="preserve"> </w:t>
            </w:r>
            <w:proofErr w:type="spellStart"/>
            <w:r w:rsidRPr="00232A1B">
              <w:rPr>
                <w:rFonts w:ascii="Arial" w:hAnsi="Arial" w:cs="Arial"/>
                <w:sz w:val="20"/>
                <w:szCs w:val="20"/>
                <w:lang w:val="de-DE"/>
              </w:rPr>
              <w:t>pogodbe</w:t>
            </w:r>
            <w:proofErr w:type="spellEnd"/>
            <w:r w:rsidRPr="00232A1B">
              <w:rPr>
                <w:rFonts w:ascii="Arial" w:hAnsi="Arial" w:cs="Arial"/>
                <w:sz w:val="20"/>
                <w:szCs w:val="20"/>
                <w:lang w:val="de-DE"/>
              </w:rPr>
              <w:t xml:space="preserve"> s </w:t>
            </w:r>
            <w:proofErr w:type="spellStart"/>
            <w:r w:rsidRPr="00232A1B">
              <w:rPr>
                <w:rFonts w:ascii="Arial" w:hAnsi="Arial" w:cs="Arial"/>
                <w:sz w:val="20"/>
                <w:szCs w:val="20"/>
                <w:lang w:val="de-DE"/>
              </w:rPr>
              <w:t>strani</w:t>
            </w:r>
            <w:proofErr w:type="spellEnd"/>
            <w:r w:rsidRPr="00232A1B">
              <w:rPr>
                <w:rFonts w:ascii="Arial" w:hAnsi="Arial" w:cs="Arial"/>
                <w:sz w:val="20"/>
                <w:szCs w:val="20"/>
                <w:lang w:val="de-DE"/>
              </w:rPr>
              <w:t xml:space="preserve"> </w:t>
            </w:r>
            <w:proofErr w:type="spellStart"/>
            <w:r w:rsidRPr="00232A1B">
              <w:rPr>
                <w:rFonts w:ascii="Arial" w:hAnsi="Arial" w:cs="Arial"/>
                <w:sz w:val="20"/>
                <w:szCs w:val="20"/>
                <w:lang w:val="de-DE"/>
              </w:rPr>
              <w:t>naročnika</w:t>
            </w:r>
            <w:proofErr w:type="spellEnd"/>
            <w:r w:rsidRPr="00232A1B">
              <w:rPr>
                <w:rFonts w:ascii="Arial" w:hAnsi="Arial" w:cs="Arial"/>
                <w:sz w:val="20"/>
                <w:szCs w:val="20"/>
                <w:lang w:val="de-DE"/>
              </w:rPr>
              <w:t xml:space="preserve"> je </w:t>
            </w:r>
            <w:proofErr w:type="spellStart"/>
            <w:r w:rsidRPr="00232A1B">
              <w:rPr>
                <w:rFonts w:ascii="Arial" w:hAnsi="Arial" w:cs="Arial"/>
                <w:sz w:val="20"/>
                <w:szCs w:val="20"/>
                <w:lang w:val="de-DE"/>
              </w:rPr>
              <w:t>dr.</w:t>
            </w:r>
            <w:proofErr w:type="spellEnd"/>
            <w:r w:rsidR="006E0606">
              <w:rPr>
                <w:rFonts w:ascii="Arial" w:hAnsi="Arial" w:cs="Arial"/>
                <w:sz w:val="20"/>
                <w:szCs w:val="20"/>
                <w:lang w:val="de-DE"/>
              </w:rPr>
              <w:t xml:space="preserve"> </w:t>
            </w:r>
            <w:r w:rsidR="007D3B94">
              <w:rPr>
                <w:rFonts w:ascii="Arial" w:hAnsi="Arial" w:cs="Arial"/>
                <w:sz w:val="20"/>
                <w:szCs w:val="20"/>
                <w:lang w:val="de-DE"/>
              </w:rPr>
              <w:t>Jože Verbič.</w:t>
            </w:r>
          </w:p>
          <w:p w14:paraId="52E2002A" w14:textId="77777777" w:rsidR="00630E46" w:rsidRPr="0091484C" w:rsidRDefault="00630E46" w:rsidP="00630E46">
            <w:pPr>
              <w:spacing w:before="225" w:after="225"/>
              <w:jc w:val="both"/>
              <w:rPr>
                <w:rFonts w:ascii="Arial" w:hAnsi="Arial" w:cs="Arial"/>
                <w:sz w:val="20"/>
                <w:szCs w:val="20"/>
                <w:lang w:val="de-DE"/>
              </w:rPr>
            </w:pPr>
            <w:proofErr w:type="spellStart"/>
            <w:r w:rsidRPr="0091484C">
              <w:rPr>
                <w:rFonts w:ascii="Arial" w:hAnsi="Arial" w:cs="Arial"/>
                <w:sz w:val="20"/>
                <w:szCs w:val="20"/>
                <w:lang w:val="de-DE"/>
              </w:rPr>
              <w:t>Predstavnik</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naročnika</w:t>
            </w:r>
            <w:proofErr w:type="spellEnd"/>
            <w:r w:rsidRPr="0091484C">
              <w:rPr>
                <w:rFonts w:ascii="Arial" w:hAnsi="Arial" w:cs="Arial"/>
                <w:sz w:val="20"/>
                <w:szCs w:val="20"/>
                <w:lang w:val="de-DE"/>
              </w:rPr>
              <w:t xml:space="preserve"> je </w:t>
            </w:r>
            <w:proofErr w:type="spellStart"/>
            <w:r w:rsidRPr="0091484C">
              <w:rPr>
                <w:rFonts w:ascii="Arial" w:hAnsi="Arial" w:cs="Arial"/>
                <w:sz w:val="20"/>
                <w:szCs w:val="20"/>
                <w:lang w:val="de-DE"/>
              </w:rPr>
              <w:t>pooblaščen</w:t>
            </w:r>
            <w:proofErr w:type="spellEnd"/>
            <w:r w:rsidRPr="0091484C">
              <w:rPr>
                <w:rFonts w:ascii="Arial" w:hAnsi="Arial" w:cs="Arial"/>
                <w:sz w:val="20"/>
                <w:szCs w:val="20"/>
                <w:lang w:val="de-DE"/>
              </w:rPr>
              <w:t xml:space="preserve">, da </w:t>
            </w:r>
            <w:proofErr w:type="spellStart"/>
            <w:r w:rsidRPr="0091484C">
              <w:rPr>
                <w:rFonts w:ascii="Arial" w:hAnsi="Arial" w:cs="Arial"/>
                <w:sz w:val="20"/>
                <w:szCs w:val="20"/>
                <w:lang w:val="de-DE"/>
              </w:rPr>
              <w:t>zastopa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naročnika</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vseh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vprašanjih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se </w:t>
            </w:r>
            <w:proofErr w:type="spellStart"/>
            <w:r w:rsidRPr="0091484C">
              <w:rPr>
                <w:rFonts w:ascii="Arial" w:hAnsi="Arial" w:cs="Arial"/>
                <w:sz w:val="20"/>
                <w:szCs w:val="20"/>
                <w:lang w:val="de-DE"/>
              </w:rPr>
              <w:t>nanašajo</w:t>
            </w:r>
            <w:proofErr w:type="spellEnd"/>
            <w:r w:rsidRPr="0091484C">
              <w:rPr>
                <w:rFonts w:ascii="Arial" w:hAnsi="Arial" w:cs="Arial"/>
                <w:sz w:val="20"/>
                <w:szCs w:val="20"/>
                <w:lang w:val="de-DE"/>
              </w:rPr>
              <w:t xml:space="preserve"> na </w:t>
            </w:r>
            <w:proofErr w:type="spellStart"/>
            <w:r w:rsidRPr="0091484C">
              <w:rPr>
                <w:rFonts w:ascii="Arial" w:hAnsi="Arial" w:cs="Arial"/>
                <w:sz w:val="20"/>
                <w:szCs w:val="20"/>
                <w:lang w:val="de-DE"/>
              </w:rPr>
              <w:t>dobavo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dogovorjeno</w:t>
            </w:r>
            <w:proofErr w:type="spellEnd"/>
            <w:r w:rsidRPr="0091484C">
              <w:rPr>
                <w:rFonts w:ascii="Arial" w:hAnsi="Arial" w:cs="Arial"/>
                <w:sz w:val="20"/>
                <w:szCs w:val="20"/>
                <w:lang w:val="de-DE"/>
              </w:rPr>
              <w:t xml:space="preserve"> s </w:t>
            </w:r>
            <w:proofErr w:type="spellStart"/>
            <w:r w:rsidRPr="0091484C">
              <w:rPr>
                <w:rFonts w:ascii="Arial" w:hAnsi="Arial" w:cs="Arial"/>
                <w:sz w:val="20"/>
                <w:szCs w:val="20"/>
                <w:lang w:val="de-DE"/>
              </w:rPr>
              <w:t>to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pogodbo</w:t>
            </w:r>
            <w:proofErr w:type="spellEnd"/>
            <w:r w:rsidRPr="0091484C">
              <w:rPr>
                <w:rFonts w:ascii="Arial" w:hAnsi="Arial" w:cs="Arial"/>
                <w:sz w:val="20"/>
                <w:szCs w:val="20"/>
                <w:lang w:val="de-DE"/>
              </w:rPr>
              <w:t>.</w:t>
            </w:r>
          </w:p>
          <w:p w14:paraId="432D209A" w14:textId="77777777" w:rsidR="00630E46" w:rsidRPr="0091484C" w:rsidRDefault="00630E46" w:rsidP="00630E46">
            <w:pPr>
              <w:spacing w:before="225" w:after="225"/>
              <w:jc w:val="both"/>
              <w:rPr>
                <w:rFonts w:ascii="Arial" w:hAnsi="Arial" w:cs="Arial"/>
                <w:sz w:val="20"/>
                <w:szCs w:val="20"/>
                <w:lang w:val="de-DE"/>
              </w:rPr>
            </w:pPr>
            <w:proofErr w:type="spellStart"/>
            <w:r w:rsidRPr="0091484C">
              <w:rPr>
                <w:rFonts w:ascii="Arial" w:hAnsi="Arial" w:cs="Arial"/>
                <w:sz w:val="20"/>
                <w:szCs w:val="20"/>
                <w:lang w:val="de-DE"/>
              </w:rPr>
              <w:t>Pooblaščeni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predstavnik</w:t>
            </w:r>
            <w:proofErr w:type="spellEnd"/>
            <w:r w:rsidRPr="0091484C">
              <w:rPr>
                <w:rFonts w:ascii="Arial" w:hAnsi="Arial" w:cs="Arial"/>
                <w:sz w:val="20"/>
                <w:szCs w:val="20"/>
                <w:lang w:val="de-DE"/>
              </w:rPr>
              <w:t xml:space="preserve"> </w:t>
            </w:r>
            <w:proofErr w:type="spellStart"/>
            <w:r>
              <w:rPr>
                <w:rFonts w:ascii="Arial" w:hAnsi="Arial" w:cs="Arial"/>
                <w:sz w:val="20"/>
                <w:szCs w:val="20"/>
                <w:lang w:val="de-DE"/>
              </w:rPr>
              <w:t>dobavitelja</w:t>
            </w:r>
            <w:proofErr w:type="spellEnd"/>
            <w:r>
              <w:rPr>
                <w:rFonts w:ascii="Arial" w:hAnsi="Arial" w:cs="Arial"/>
                <w:sz w:val="20"/>
                <w:szCs w:val="20"/>
                <w:lang w:val="de-DE"/>
              </w:rPr>
              <w:t xml:space="preserve"> </w:t>
            </w:r>
            <w:r w:rsidRPr="0091484C">
              <w:rPr>
                <w:rFonts w:ascii="Arial" w:hAnsi="Arial" w:cs="Arial"/>
                <w:sz w:val="20"/>
                <w:szCs w:val="20"/>
                <w:lang w:val="de-DE"/>
              </w:rPr>
              <w:t>je _______________</w:t>
            </w:r>
          </w:p>
          <w:p w14:paraId="35488984" w14:textId="77777777" w:rsidR="00630E46" w:rsidRPr="0091484C" w:rsidRDefault="00630E46" w:rsidP="00630E46">
            <w:pPr>
              <w:spacing w:before="225" w:after="225"/>
              <w:jc w:val="both"/>
              <w:rPr>
                <w:rFonts w:ascii="Arial" w:hAnsi="Arial" w:cs="Arial"/>
                <w:sz w:val="20"/>
                <w:szCs w:val="20"/>
                <w:lang w:val="de-DE"/>
              </w:rPr>
            </w:pPr>
            <w:proofErr w:type="spellStart"/>
            <w:r w:rsidRPr="0091484C">
              <w:rPr>
                <w:rFonts w:ascii="Arial" w:hAnsi="Arial" w:cs="Arial"/>
                <w:sz w:val="20"/>
                <w:szCs w:val="20"/>
                <w:lang w:val="de-DE"/>
              </w:rPr>
              <w:t>Pooblaščeni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predstavnik</w:t>
            </w:r>
            <w:proofErr w:type="spellEnd"/>
            <w:r w:rsidRPr="0091484C">
              <w:rPr>
                <w:rFonts w:ascii="Arial" w:hAnsi="Arial" w:cs="Arial"/>
                <w:sz w:val="20"/>
                <w:szCs w:val="20"/>
                <w:lang w:val="de-DE"/>
              </w:rPr>
              <w:t xml:space="preserve"> </w:t>
            </w:r>
            <w:proofErr w:type="spellStart"/>
            <w:r>
              <w:rPr>
                <w:rFonts w:ascii="Arial" w:hAnsi="Arial" w:cs="Arial"/>
                <w:sz w:val="20"/>
                <w:szCs w:val="20"/>
                <w:lang w:val="de-DE"/>
              </w:rPr>
              <w:t>dobavitelja</w:t>
            </w:r>
            <w:proofErr w:type="spellEnd"/>
            <w:r>
              <w:rPr>
                <w:rFonts w:ascii="Arial" w:hAnsi="Arial" w:cs="Arial"/>
                <w:sz w:val="20"/>
                <w:szCs w:val="20"/>
                <w:lang w:val="de-DE"/>
              </w:rPr>
              <w:t xml:space="preserve"> </w:t>
            </w:r>
            <w:r w:rsidRPr="0091484C">
              <w:rPr>
                <w:rFonts w:ascii="Arial" w:hAnsi="Arial" w:cs="Arial"/>
                <w:sz w:val="20"/>
                <w:szCs w:val="20"/>
                <w:lang w:val="de-DE"/>
              </w:rPr>
              <w:t xml:space="preserve">je </w:t>
            </w:r>
            <w:proofErr w:type="spellStart"/>
            <w:r w:rsidRPr="0091484C">
              <w:rPr>
                <w:rFonts w:ascii="Arial" w:hAnsi="Arial" w:cs="Arial"/>
                <w:sz w:val="20"/>
                <w:szCs w:val="20"/>
                <w:lang w:val="de-DE"/>
              </w:rPr>
              <w:t>pooblaščen</w:t>
            </w:r>
            <w:proofErr w:type="spellEnd"/>
            <w:r w:rsidRPr="0091484C">
              <w:rPr>
                <w:rFonts w:ascii="Arial" w:hAnsi="Arial" w:cs="Arial"/>
                <w:sz w:val="20"/>
                <w:szCs w:val="20"/>
                <w:lang w:val="de-DE"/>
              </w:rPr>
              <w:t xml:space="preserve">, da </w:t>
            </w:r>
            <w:proofErr w:type="spellStart"/>
            <w:r w:rsidRPr="0091484C">
              <w:rPr>
                <w:rFonts w:ascii="Arial" w:hAnsi="Arial" w:cs="Arial"/>
                <w:sz w:val="20"/>
                <w:szCs w:val="20"/>
                <w:lang w:val="de-DE"/>
              </w:rPr>
              <w:t>zastopa</w:t>
            </w:r>
            <w:proofErr w:type="spellEnd"/>
            <w:r w:rsidRPr="0091484C">
              <w:rPr>
                <w:rFonts w:ascii="Arial" w:hAnsi="Arial" w:cs="Arial"/>
                <w:sz w:val="20"/>
                <w:szCs w:val="20"/>
                <w:lang w:val="de-DE"/>
              </w:rPr>
              <w:t xml:space="preserve"> </w:t>
            </w:r>
            <w:proofErr w:type="spellStart"/>
            <w:r>
              <w:rPr>
                <w:rFonts w:ascii="Arial" w:hAnsi="Arial" w:cs="Arial"/>
                <w:sz w:val="20"/>
                <w:szCs w:val="20"/>
                <w:lang w:val="de-DE"/>
              </w:rPr>
              <w:t>dobavitelja</w:t>
            </w:r>
            <w:proofErr w:type="spellEnd"/>
            <w:r w:rsidRPr="0091484C">
              <w:rPr>
                <w:rFonts w:ascii="Arial" w:hAnsi="Arial" w:cs="Arial"/>
                <w:sz w:val="20"/>
                <w:szCs w:val="20"/>
                <w:lang w:val="de-DE"/>
              </w:rPr>
              <w:t xml:space="preserve"> v </w:t>
            </w:r>
            <w:proofErr w:type="spellStart"/>
            <w:r w:rsidRPr="0091484C">
              <w:rPr>
                <w:rFonts w:ascii="Arial" w:hAnsi="Arial" w:cs="Arial"/>
                <w:sz w:val="20"/>
                <w:szCs w:val="20"/>
                <w:lang w:val="de-DE"/>
              </w:rPr>
              <w:t>vseh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vprašanjih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ki</w:t>
            </w:r>
            <w:proofErr w:type="spellEnd"/>
            <w:r w:rsidRPr="0091484C">
              <w:rPr>
                <w:rFonts w:ascii="Arial" w:hAnsi="Arial" w:cs="Arial"/>
                <w:sz w:val="20"/>
                <w:szCs w:val="20"/>
                <w:lang w:val="de-DE"/>
              </w:rPr>
              <w:t xml:space="preserve"> se </w:t>
            </w:r>
            <w:proofErr w:type="spellStart"/>
            <w:r w:rsidRPr="0091484C">
              <w:rPr>
                <w:rFonts w:ascii="Arial" w:hAnsi="Arial" w:cs="Arial"/>
                <w:sz w:val="20"/>
                <w:szCs w:val="20"/>
                <w:lang w:val="de-DE"/>
              </w:rPr>
              <w:t>nanašajo</w:t>
            </w:r>
            <w:proofErr w:type="spellEnd"/>
            <w:r w:rsidRPr="0091484C">
              <w:rPr>
                <w:rFonts w:ascii="Arial" w:hAnsi="Arial" w:cs="Arial"/>
                <w:sz w:val="20"/>
                <w:szCs w:val="20"/>
                <w:lang w:val="de-DE"/>
              </w:rPr>
              <w:t xml:space="preserve"> </w:t>
            </w:r>
            <w:proofErr w:type="spellStart"/>
            <w:r>
              <w:rPr>
                <w:rFonts w:ascii="Arial" w:hAnsi="Arial" w:cs="Arial"/>
                <w:sz w:val="20"/>
                <w:szCs w:val="20"/>
                <w:lang w:val="de-DE"/>
              </w:rPr>
              <w:t>izvedbo</w:t>
            </w:r>
            <w:proofErr w:type="spellEnd"/>
            <w:r>
              <w:rPr>
                <w:rFonts w:ascii="Arial" w:hAnsi="Arial" w:cs="Arial"/>
                <w:sz w:val="20"/>
                <w:szCs w:val="20"/>
                <w:lang w:val="de-DE"/>
              </w:rPr>
              <w:t xml:space="preserve"> </w:t>
            </w:r>
            <w:proofErr w:type="spellStart"/>
            <w:r>
              <w:rPr>
                <w:rFonts w:ascii="Arial" w:hAnsi="Arial" w:cs="Arial"/>
                <w:sz w:val="20"/>
                <w:szCs w:val="20"/>
                <w:lang w:val="de-DE"/>
              </w:rPr>
              <w:t>pogodbenih</w:t>
            </w:r>
            <w:proofErr w:type="spellEnd"/>
            <w:r>
              <w:rPr>
                <w:rFonts w:ascii="Arial" w:hAnsi="Arial" w:cs="Arial"/>
                <w:sz w:val="20"/>
                <w:szCs w:val="20"/>
                <w:lang w:val="de-DE"/>
              </w:rPr>
              <w:t xml:space="preserve"> </w:t>
            </w:r>
            <w:proofErr w:type="spellStart"/>
            <w:r>
              <w:rPr>
                <w:rFonts w:ascii="Arial" w:hAnsi="Arial" w:cs="Arial"/>
                <w:sz w:val="20"/>
                <w:szCs w:val="20"/>
                <w:lang w:val="de-DE"/>
              </w:rPr>
              <w:t>obveznosti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tej</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pogodbi</w:t>
            </w:r>
            <w:proofErr w:type="spellEnd"/>
            <w:r w:rsidRPr="0091484C">
              <w:rPr>
                <w:rFonts w:ascii="Arial" w:hAnsi="Arial" w:cs="Arial"/>
                <w:sz w:val="20"/>
                <w:szCs w:val="20"/>
                <w:lang w:val="de-DE"/>
              </w:rPr>
              <w:t>.</w:t>
            </w:r>
          </w:p>
        </w:tc>
      </w:tr>
    </w:tbl>
    <w:p w14:paraId="64C2B0EC"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b/>
          <w:bCs/>
          <w:sz w:val="20"/>
          <w:szCs w:val="20"/>
        </w:rPr>
        <w:t>VIII. POGODBENA KAZEN</w:t>
      </w:r>
    </w:p>
    <w:p w14:paraId="1C0A2CF9"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15.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7BA75546" w14:textId="77777777" w:rsidTr="00630E46">
        <w:tc>
          <w:tcPr>
            <w:tcW w:w="0" w:type="auto"/>
            <w:tcMar>
              <w:top w:w="0" w:type="auto"/>
              <w:bottom w:w="0" w:type="auto"/>
            </w:tcMar>
          </w:tcPr>
          <w:p w14:paraId="4D6BFAC3"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Če</w:t>
            </w:r>
            <w:proofErr w:type="spellEnd"/>
            <w:r w:rsidRPr="0091484C">
              <w:rPr>
                <w:rFonts w:ascii="Arial" w:hAnsi="Arial" w:cs="Arial"/>
                <w:sz w:val="20"/>
                <w:szCs w:val="20"/>
              </w:rPr>
              <w:t xml:space="preserve"> se </w:t>
            </w:r>
            <w:proofErr w:type="spellStart"/>
            <w:r>
              <w:rPr>
                <w:rFonts w:ascii="Arial" w:hAnsi="Arial" w:cs="Arial"/>
                <w:sz w:val="20"/>
                <w:szCs w:val="20"/>
              </w:rPr>
              <w:t>dobavitelj</w:t>
            </w:r>
            <w:proofErr w:type="spellEnd"/>
            <w:r>
              <w:rPr>
                <w:rFonts w:ascii="Arial" w:hAnsi="Arial" w:cs="Arial"/>
                <w:sz w:val="20"/>
                <w:szCs w:val="20"/>
              </w:rPr>
              <w:t xml:space="preserve"> </w:t>
            </w:r>
            <w:r w:rsidRPr="0091484C">
              <w:rPr>
                <w:rFonts w:ascii="Arial" w:hAnsi="Arial" w:cs="Arial"/>
                <w:sz w:val="20"/>
                <w:szCs w:val="20"/>
              </w:rPr>
              <w:t xml:space="preserve">po </w:t>
            </w:r>
            <w:proofErr w:type="spellStart"/>
            <w:r w:rsidRPr="0091484C">
              <w:rPr>
                <w:rFonts w:ascii="Arial" w:hAnsi="Arial" w:cs="Arial"/>
                <w:sz w:val="20"/>
                <w:szCs w:val="20"/>
              </w:rPr>
              <w:t>svoji</w:t>
            </w:r>
            <w:proofErr w:type="spellEnd"/>
            <w:r w:rsidRPr="0091484C">
              <w:rPr>
                <w:rFonts w:ascii="Arial" w:hAnsi="Arial" w:cs="Arial"/>
                <w:sz w:val="20"/>
                <w:szCs w:val="20"/>
              </w:rPr>
              <w:t xml:space="preserve"> </w:t>
            </w:r>
            <w:proofErr w:type="spellStart"/>
            <w:r w:rsidRPr="0091484C">
              <w:rPr>
                <w:rFonts w:ascii="Arial" w:hAnsi="Arial" w:cs="Arial"/>
                <w:sz w:val="20"/>
                <w:szCs w:val="20"/>
              </w:rPr>
              <w:t>krivdi</w:t>
            </w:r>
            <w:proofErr w:type="spellEnd"/>
            <w:r w:rsidRPr="0091484C">
              <w:rPr>
                <w:rFonts w:ascii="Arial" w:hAnsi="Arial" w:cs="Arial"/>
                <w:sz w:val="20"/>
                <w:szCs w:val="20"/>
              </w:rPr>
              <w:t xml:space="preserve"> </w:t>
            </w:r>
            <w:proofErr w:type="spellStart"/>
            <w:r w:rsidRPr="0091484C">
              <w:rPr>
                <w:rFonts w:ascii="Arial" w:hAnsi="Arial" w:cs="Arial"/>
                <w:sz w:val="20"/>
                <w:szCs w:val="20"/>
              </w:rPr>
              <w:t>pri</w:t>
            </w:r>
            <w:proofErr w:type="spellEnd"/>
            <w:r w:rsidRPr="0091484C">
              <w:rPr>
                <w:rFonts w:ascii="Arial" w:hAnsi="Arial" w:cs="Arial"/>
                <w:sz w:val="20"/>
                <w:szCs w:val="20"/>
              </w:rPr>
              <w:t xml:space="preserve"> </w:t>
            </w:r>
            <w:proofErr w:type="spellStart"/>
            <w:r w:rsidRPr="0091484C">
              <w:rPr>
                <w:rFonts w:ascii="Arial" w:hAnsi="Arial" w:cs="Arial"/>
                <w:sz w:val="20"/>
                <w:szCs w:val="20"/>
              </w:rPr>
              <w:t>izvedbi</w:t>
            </w:r>
            <w:proofErr w:type="spellEnd"/>
            <w:r w:rsidRPr="0091484C">
              <w:rPr>
                <w:rFonts w:ascii="Arial" w:hAnsi="Arial" w:cs="Arial"/>
                <w:sz w:val="20"/>
                <w:szCs w:val="20"/>
              </w:rPr>
              <w:t xml:space="preserve"> ne </w:t>
            </w:r>
            <w:proofErr w:type="spellStart"/>
            <w:r w:rsidRPr="0091484C">
              <w:rPr>
                <w:rFonts w:ascii="Arial" w:hAnsi="Arial" w:cs="Arial"/>
                <w:sz w:val="20"/>
                <w:szCs w:val="20"/>
              </w:rPr>
              <w:t>drži</w:t>
            </w:r>
            <w:proofErr w:type="spellEnd"/>
            <w:r w:rsidRPr="0091484C">
              <w:rPr>
                <w:rFonts w:ascii="Arial" w:hAnsi="Arial" w:cs="Arial"/>
                <w:sz w:val="20"/>
                <w:szCs w:val="20"/>
              </w:rPr>
              <w:t xml:space="preserve"> </w:t>
            </w:r>
            <w:proofErr w:type="spellStart"/>
            <w:r w:rsidRPr="0091484C">
              <w:rPr>
                <w:rFonts w:ascii="Arial" w:hAnsi="Arial" w:cs="Arial"/>
                <w:sz w:val="20"/>
                <w:szCs w:val="20"/>
              </w:rPr>
              <w:t>dogovorjenih</w:t>
            </w:r>
            <w:proofErr w:type="spellEnd"/>
            <w:r w:rsidRPr="0091484C">
              <w:rPr>
                <w:rFonts w:ascii="Arial" w:hAnsi="Arial" w:cs="Arial"/>
                <w:sz w:val="20"/>
                <w:szCs w:val="20"/>
              </w:rPr>
              <w:t xml:space="preserve"> </w:t>
            </w:r>
            <w:proofErr w:type="spellStart"/>
            <w:r w:rsidRPr="0091484C">
              <w:rPr>
                <w:rFonts w:ascii="Arial" w:hAnsi="Arial" w:cs="Arial"/>
                <w:sz w:val="20"/>
                <w:szCs w:val="20"/>
              </w:rPr>
              <w:t>rokov</w:t>
            </w:r>
            <w:proofErr w:type="spellEnd"/>
            <w:r w:rsidRPr="0091484C">
              <w:rPr>
                <w:rFonts w:ascii="Arial" w:hAnsi="Arial" w:cs="Arial"/>
                <w:sz w:val="20"/>
                <w:szCs w:val="20"/>
              </w:rPr>
              <w:t xml:space="preserve">, </w:t>
            </w:r>
            <w:proofErr w:type="spellStart"/>
            <w:r w:rsidRPr="0091484C">
              <w:rPr>
                <w:rFonts w:ascii="Arial" w:hAnsi="Arial" w:cs="Arial"/>
                <w:sz w:val="20"/>
                <w:szCs w:val="20"/>
              </w:rPr>
              <w:t>sme</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za </w:t>
            </w:r>
            <w:proofErr w:type="spellStart"/>
            <w:r w:rsidRPr="0091484C">
              <w:rPr>
                <w:rFonts w:ascii="Arial" w:hAnsi="Arial" w:cs="Arial"/>
                <w:sz w:val="20"/>
                <w:szCs w:val="20"/>
              </w:rPr>
              <w:t>vsak</w:t>
            </w:r>
            <w:proofErr w:type="spellEnd"/>
            <w:r w:rsidRPr="0091484C">
              <w:rPr>
                <w:rFonts w:ascii="Arial" w:hAnsi="Arial" w:cs="Arial"/>
                <w:sz w:val="20"/>
                <w:szCs w:val="20"/>
              </w:rPr>
              <w:t xml:space="preserve"> dan </w:t>
            </w:r>
            <w:proofErr w:type="spellStart"/>
            <w:r w:rsidRPr="0091484C">
              <w:rPr>
                <w:rFonts w:ascii="Arial" w:hAnsi="Arial" w:cs="Arial"/>
                <w:sz w:val="20"/>
                <w:szCs w:val="20"/>
              </w:rPr>
              <w:t>zamude</w:t>
            </w:r>
            <w:proofErr w:type="spellEnd"/>
            <w:r w:rsidRPr="0091484C">
              <w:rPr>
                <w:rFonts w:ascii="Arial" w:hAnsi="Arial" w:cs="Arial"/>
                <w:sz w:val="20"/>
                <w:szCs w:val="20"/>
              </w:rPr>
              <w:t xml:space="preserve"> </w:t>
            </w:r>
            <w:proofErr w:type="spellStart"/>
            <w:r w:rsidRPr="0091484C">
              <w:rPr>
                <w:rFonts w:ascii="Arial" w:hAnsi="Arial" w:cs="Arial"/>
                <w:sz w:val="20"/>
                <w:szCs w:val="20"/>
              </w:rPr>
              <w:t>zahtevati</w:t>
            </w:r>
            <w:proofErr w:type="spellEnd"/>
            <w:r w:rsidRPr="0091484C">
              <w:rPr>
                <w:rFonts w:ascii="Arial" w:hAnsi="Arial" w:cs="Arial"/>
                <w:sz w:val="20"/>
                <w:szCs w:val="20"/>
              </w:rPr>
              <w:t xml:space="preserve"> </w:t>
            </w:r>
            <w:proofErr w:type="spellStart"/>
            <w:r w:rsidRPr="0091484C">
              <w:rPr>
                <w:rFonts w:ascii="Arial" w:hAnsi="Arial" w:cs="Arial"/>
                <w:sz w:val="20"/>
                <w:szCs w:val="20"/>
              </w:rPr>
              <w:t>plačilo</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pogodbene</w:t>
            </w:r>
            <w:proofErr w:type="spellEnd"/>
            <w:r w:rsidRPr="0091484C">
              <w:rPr>
                <w:rFonts w:ascii="Arial" w:hAnsi="Arial" w:cs="Arial"/>
                <w:sz w:val="20"/>
                <w:szCs w:val="20"/>
              </w:rPr>
              <w:t xml:space="preserve"> </w:t>
            </w:r>
            <w:proofErr w:type="spellStart"/>
            <w:r w:rsidRPr="0091484C">
              <w:rPr>
                <w:rFonts w:ascii="Arial" w:hAnsi="Arial" w:cs="Arial"/>
                <w:sz w:val="20"/>
                <w:szCs w:val="20"/>
              </w:rPr>
              <w:t>kazni</w:t>
            </w:r>
            <w:proofErr w:type="spellEnd"/>
            <w:r w:rsidRPr="0091484C">
              <w:rPr>
                <w:rFonts w:ascii="Arial" w:hAnsi="Arial" w:cs="Arial"/>
                <w:sz w:val="20"/>
                <w:szCs w:val="20"/>
              </w:rPr>
              <w:t xml:space="preserve"> v </w:t>
            </w:r>
            <w:proofErr w:type="spellStart"/>
            <w:r w:rsidRPr="0091484C">
              <w:rPr>
                <w:rFonts w:ascii="Arial" w:hAnsi="Arial" w:cs="Arial"/>
                <w:sz w:val="20"/>
                <w:szCs w:val="20"/>
              </w:rPr>
              <w:t>višini</w:t>
            </w:r>
            <w:proofErr w:type="spellEnd"/>
            <w:r w:rsidRPr="0091484C">
              <w:rPr>
                <w:rFonts w:ascii="Arial" w:hAnsi="Arial" w:cs="Arial"/>
                <w:sz w:val="20"/>
                <w:szCs w:val="20"/>
              </w:rPr>
              <w:t xml:space="preserve"> 1 </w:t>
            </w:r>
            <w:proofErr w:type="spellStart"/>
            <w:r w:rsidRPr="0091484C">
              <w:rPr>
                <w:rFonts w:ascii="Arial" w:hAnsi="Arial" w:cs="Arial"/>
                <w:sz w:val="20"/>
                <w:szCs w:val="20"/>
              </w:rPr>
              <w:t>odstotka</w:t>
            </w:r>
            <w:proofErr w:type="spellEnd"/>
            <w:r w:rsidRPr="0091484C">
              <w:rPr>
                <w:rFonts w:ascii="Arial" w:hAnsi="Arial" w:cs="Arial"/>
                <w:sz w:val="20"/>
                <w:szCs w:val="20"/>
              </w:rPr>
              <w:t xml:space="preserve"> od </w:t>
            </w:r>
            <w:proofErr w:type="spellStart"/>
            <w:r>
              <w:rPr>
                <w:rFonts w:ascii="Arial" w:hAnsi="Arial" w:cs="Arial"/>
                <w:sz w:val="20"/>
                <w:szCs w:val="20"/>
              </w:rPr>
              <w:t>pogodbene</w:t>
            </w:r>
            <w:proofErr w:type="spellEnd"/>
            <w:r>
              <w:rPr>
                <w:rFonts w:ascii="Arial" w:hAnsi="Arial" w:cs="Arial"/>
                <w:sz w:val="20"/>
                <w:szCs w:val="20"/>
              </w:rPr>
              <w:t xml:space="preserve"> </w:t>
            </w:r>
            <w:proofErr w:type="spellStart"/>
            <w:r w:rsidRPr="0091484C">
              <w:rPr>
                <w:rFonts w:ascii="Arial" w:hAnsi="Arial" w:cs="Arial"/>
                <w:sz w:val="20"/>
                <w:szCs w:val="20"/>
              </w:rPr>
              <w:t>vrednosti</w:t>
            </w:r>
            <w:proofErr w:type="spellEnd"/>
            <w:r w:rsidRPr="0091484C">
              <w:rPr>
                <w:rFonts w:ascii="Arial" w:hAnsi="Arial" w:cs="Arial"/>
                <w:sz w:val="20"/>
                <w:szCs w:val="20"/>
              </w:rPr>
              <w:t xml:space="preserve"> z DDV, </w:t>
            </w:r>
            <w:proofErr w:type="spellStart"/>
            <w:r w:rsidRPr="0091484C">
              <w:rPr>
                <w:rFonts w:ascii="Arial" w:hAnsi="Arial" w:cs="Arial"/>
                <w:sz w:val="20"/>
                <w:szCs w:val="20"/>
              </w:rPr>
              <w:t>vendar</w:t>
            </w:r>
            <w:proofErr w:type="spellEnd"/>
            <w:r w:rsidRPr="0091484C">
              <w:rPr>
                <w:rFonts w:ascii="Arial" w:hAnsi="Arial" w:cs="Arial"/>
                <w:sz w:val="20"/>
                <w:szCs w:val="20"/>
              </w:rPr>
              <w:t xml:space="preserve"> </w:t>
            </w:r>
            <w:proofErr w:type="spellStart"/>
            <w:r w:rsidRPr="0091484C">
              <w:rPr>
                <w:rFonts w:ascii="Arial" w:hAnsi="Arial" w:cs="Arial"/>
                <w:sz w:val="20"/>
                <w:szCs w:val="20"/>
              </w:rPr>
              <w:t>skupaj</w:t>
            </w:r>
            <w:proofErr w:type="spellEnd"/>
            <w:r w:rsidRPr="0091484C">
              <w:rPr>
                <w:rFonts w:ascii="Arial" w:hAnsi="Arial" w:cs="Arial"/>
                <w:sz w:val="20"/>
                <w:szCs w:val="20"/>
              </w:rPr>
              <w:t xml:space="preserve"> ne </w:t>
            </w:r>
            <w:proofErr w:type="spellStart"/>
            <w:r w:rsidRPr="0091484C">
              <w:rPr>
                <w:rFonts w:ascii="Arial" w:hAnsi="Arial" w:cs="Arial"/>
                <w:sz w:val="20"/>
                <w:szCs w:val="20"/>
              </w:rPr>
              <w:t>več</w:t>
            </w:r>
            <w:proofErr w:type="spellEnd"/>
            <w:r w:rsidRPr="0091484C">
              <w:rPr>
                <w:rFonts w:ascii="Arial" w:hAnsi="Arial" w:cs="Arial"/>
                <w:sz w:val="20"/>
                <w:szCs w:val="20"/>
              </w:rPr>
              <w:t xml:space="preserve"> </w:t>
            </w:r>
            <w:proofErr w:type="spellStart"/>
            <w:r w:rsidRPr="0091484C">
              <w:rPr>
                <w:rFonts w:ascii="Arial" w:hAnsi="Arial" w:cs="Arial"/>
                <w:sz w:val="20"/>
                <w:szCs w:val="20"/>
              </w:rPr>
              <w:t>kot</w:t>
            </w:r>
            <w:proofErr w:type="spellEnd"/>
            <w:r w:rsidRPr="0091484C">
              <w:rPr>
                <w:rFonts w:ascii="Arial" w:hAnsi="Arial" w:cs="Arial"/>
                <w:sz w:val="20"/>
                <w:szCs w:val="20"/>
              </w:rPr>
              <w:t xml:space="preserve"> 10% </w:t>
            </w:r>
            <w:proofErr w:type="spellStart"/>
            <w:r w:rsidRPr="0091484C">
              <w:rPr>
                <w:rFonts w:ascii="Arial" w:hAnsi="Arial" w:cs="Arial"/>
                <w:sz w:val="20"/>
                <w:szCs w:val="20"/>
              </w:rPr>
              <w:t>celotne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pogodbene</w:t>
            </w:r>
            <w:proofErr w:type="spellEnd"/>
            <w:r w:rsidRPr="0091484C">
              <w:rPr>
                <w:rFonts w:ascii="Arial" w:hAnsi="Arial" w:cs="Arial"/>
                <w:sz w:val="20"/>
                <w:szCs w:val="20"/>
              </w:rPr>
              <w:t xml:space="preserve"> </w:t>
            </w:r>
            <w:proofErr w:type="spellStart"/>
            <w:r w:rsidRPr="0091484C">
              <w:rPr>
                <w:rFonts w:ascii="Arial" w:hAnsi="Arial" w:cs="Arial"/>
                <w:sz w:val="20"/>
                <w:szCs w:val="20"/>
              </w:rPr>
              <w:t>vrednosti</w:t>
            </w:r>
            <w:proofErr w:type="spellEnd"/>
            <w:r w:rsidRPr="0091484C">
              <w:rPr>
                <w:rFonts w:ascii="Arial" w:hAnsi="Arial" w:cs="Arial"/>
                <w:sz w:val="20"/>
                <w:szCs w:val="20"/>
              </w:rPr>
              <w:t>.</w:t>
            </w:r>
          </w:p>
          <w:p w14:paraId="427FEE6B"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Pogodbena</w:t>
            </w:r>
            <w:proofErr w:type="spellEnd"/>
            <w:r w:rsidRPr="0091484C">
              <w:rPr>
                <w:rFonts w:ascii="Arial" w:hAnsi="Arial" w:cs="Arial"/>
                <w:sz w:val="20"/>
                <w:szCs w:val="20"/>
              </w:rPr>
              <w:t xml:space="preserve"> </w:t>
            </w:r>
            <w:proofErr w:type="spellStart"/>
            <w:r w:rsidRPr="0091484C">
              <w:rPr>
                <w:rFonts w:ascii="Arial" w:hAnsi="Arial" w:cs="Arial"/>
                <w:sz w:val="20"/>
                <w:szCs w:val="20"/>
              </w:rPr>
              <w:t>kazen</w:t>
            </w:r>
            <w:proofErr w:type="spellEnd"/>
            <w:r w:rsidRPr="0091484C">
              <w:rPr>
                <w:rFonts w:ascii="Arial" w:hAnsi="Arial" w:cs="Arial"/>
                <w:sz w:val="20"/>
                <w:szCs w:val="20"/>
              </w:rPr>
              <w:t xml:space="preserve"> se </w:t>
            </w:r>
            <w:proofErr w:type="spellStart"/>
            <w:r w:rsidRPr="0091484C">
              <w:rPr>
                <w:rFonts w:ascii="Arial" w:hAnsi="Arial" w:cs="Arial"/>
                <w:sz w:val="20"/>
                <w:szCs w:val="20"/>
              </w:rPr>
              <w:t>obračuna</w:t>
            </w:r>
            <w:proofErr w:type="spellEnd"/>
            <w:r w:rsidRPr="0091484C">
              <w:rPr>
                <w:rFonts w:ascii="Arial" w:hAnsi="Arial" w:cs="Arial"/>
                <w:sz w:val="20"/>
                <w:szCs w:val="20"/>
              </w:rPr>
              <w:t xml:space="preserve"> </w:t>
            </w:r>
            <w:proofErr w:type="spellStart"/>
            <w:r w:rsidRPr="0091484C">
              <w:rPr>
                <w:rFonts w:ascii="Arial" w:hAnsi="Arial" w:cs="Arial"/>
                <w:sz w:val="20"/>
                <w:szCs w:val="20"/>
              </w:rPr>
              <w:t>pri</w:t>
            </w:r>
            <w:proofErr w:type="spellEnd"/>
            <w:r w:rsidRPr="0091484C">
              <w:rPr>
                <w:rFonts w:ascii="Arial" w:hAnsi="Arial" w:cs="Arial"/>
                <w:sz w:val="20"/>
                <w:szCs w:val="20"/>
              </w:rPr>
              <w:t xml:space="preserve"> </w:t>
            </w:r>
            <w:proofErr w:type="spellStart"/>
            <w:r w:rsidRPr="0091484C">
              <w:rPr>
                <w:rFonts w:ascii="Arial" w:hAnsi="Arial" w:cs="Arial"/>
                <w:sz w:val="20"/>
                <w:szCs w:val="20"/>
              </w:rPr>
              <w:t>plačilu</w:t>
            </w:r>
            <w:proofErr w:type="spellEnd"/>
            <w:r w:rsidRPr="0091484C">
              <w:rPr>
                <w:rFonts w:ascii="Arial" w:hAnsi="Arial" w:cs="Arial"/>
                <w:sz w:val="20"/>
                <w:szCs w:val="20"/>
              </w:rPr>
              <w:t xml:space="preserve"> za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predmeta</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sidRPr="0091484C">
              <w:rPr>
                <w:rFonts w:ascii="Arial" w:hAnsi="Arial" w:cs="Arial"/>
                <w:sz w:val="20"/>
                <w:szCs w:val="20"/>
              </w:rPr>
              <w:t>.</w:t>
            </w:r>
          </w:p>
          <w:p w14:paraId="40EA6812"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Če</w:t>
            </w:r>
            <w:proofErr w:type="spellEnd"/>
            <w:r w:rsidRPr="0091484C">
              <w:rPr>
                <w:rFonts w:ascii="Arial" w:hAnsi="Arial" w:cs="Arial"/>
                <w:sz w:val="20"/>
                <w:szCs w:val="20"/>
              </w:rPr>
              <w:t xml:space="preserve"> je </w:t>
            </w:r>
            <w:proofErr w:type="spellStart"/>
            <w:r w:rsidRPr="0091484C">
              <w:rPr>
                <w:rFonts w:ascii="Arial" w:hAnsi="Arial" w:cs="Arial"/>
                <w:sz w:val="20"/>
                <w:szCs w:val="20"/>
              </w:rPr>
              <w:t>zaradi</w:t>
            </w:r>
            <w:proofErr w:type="spellEnd"/>
            <w:r w:rsidRPr="0091484C">
              <w:rPr>
                <w:rFonts w:ascii="Arial" w:hAnsi="Arial" w:cs="Arial"/>
                <w:sz w:val="20"/>
                <w:szCs w:val="20"/>
              </w:rPr>
              <w:t xml:space="preserve"> </w:t>
            </w:r>
            <w:proofErr w:type="spellStart"/>
            <w:r w:rsidRPr="0091484C">
              <w:rPr>
                <w:rFonts w:ascii="Arial" w:hAnsi="Arial" w:cs="Arial"/>
                <w:sz w:val="20"/>
                <w:szCs w:val="20"/>
              </w:rPr>
              <w:t>zamude</w:t>
            </w:r>
            <w:proofErr w:type="spellEnd"/>
            <w:r w:rsidRPr="0091484C">
              <w:rPr>
                <w:rFonts w:ascii="Arial" w:hAnsi="Arial" w:cs="Arial"/>
                <w:sz w:val="20"/>
                <w:szCs w:val="20"/>
              </w:rPr>
              <w:t xml:space="preserve"> </w:t>
            </w:r>
            <w:proofErr w:type="spellStart"/>
            <w:r>
              <w:rPr>
                <w:rFonts w:ascii="Arial" w:hAnsi="Arial" w:cs="Arial"/>
                <w:sz w:val="20"/>
                <w:szCs w:val="20"/>
              </w:rPr>
              <w:t>dobavitelja</w:t>
            </w:r>
            <w:proofErr w:type="spellEnd"/>
            <w:r>
              <w:rPr>
                <w:rFonts w:ascii="Arial" w:hAnsi="Arial" w:cs="Arial"/>
                <w:sz w:val="20"/>
                <w:szCs w:val="20"/>
              </w:rPr>
              <w:t xml:space="preserve"> </w:t>
            </w:r>
            <w:proofErr w:type="spellStart"/>
            <w:r w:rsidRPr="0091484C">
              <w:rPr>
                <w:rFonts w:ascii="Arial" w:hAnsi="Arial" w:cs="Arial"/>
                <w:sz w:val="20"/>
                <w:szCs w:val="20"/>
              </w:rPr>
              <w:t>naročniku</w:t>
            </w:r>
            <w:proofErr w:type="spellEnd"/>
            <w:r w:rsidRPr="0091484C">
              <w:rPr>
                <w:rFonts w:ascii="Arial" w:hAnsi="Arial" w:cs="Arial"/>
                <w:sz w:val="20"/>
                <w:szCs w:val="20"/>
              </w:rPr>
              <w:t xml:space="preserve"> </w:t>
            </w:r>
            <w:proofErr w:type="spellStart"/>
            <w:r w:rsidRPr="0091484C">
              <w:rPr>
                <w:rFonts w:ascii="Arial" w:hAnsi="Arial" w:cs="Arial"/>
                <w:sz w:val="20"/>
                <w:szCs w:val="20"/>
              </w:rPr>
              <w:t>povzročena</w:t>
            </w:r>
            <w:proofErr w:type="spellEnd"/>
            <w:r w:rsidRPr="0091484C">
              <w:rPr>
                <w:rFonts w:ascii="Arial" w:hAnsi="Arial" w:cs="Arial"/>
                <w:sz w:val="20"/>
                <w:szCs w:val="20"/>
              </w:rPr>
              <w:t xml:space="preserve"> </w:t>
            </w:r>
            <w:proofErr w:type="spellStart"/>
            <w:r w:rsidRPr="0091484C">
              <w:rPr>
                <w:rFonts w:ascii="Arial" w:hAnsi="Arial" w:cs="Arial"/>
                <w:sz w:val="20"/>
                <w:szCs w:val="20"/>
              </w:rPr>
              <w:t>škoda</w:t>
            </w:r>
            <w:proofErr w:type="spellEnd"/>
            <w:r w:rsidRPr="0091484C">
              <w:rPr>
                <w:rFonts w:ascii="Arial" w:hAnsi="Arial" w:cs="Arial"/>
                <w:sz w:val="20"/>
                <w:szCs w:val="20"/>
              </w:rPr>
              <w:t xml:space="preserve">, ki </w:t>
            </w:r>
            <w:proofErr w:type="spellStart"/>
            <w:r w:rsidRPr="0091484C">
              <w:rPr>
                <w:rFonts w:ascii="Arial" w:hAnsi="Arial" w:cs="Arial"/>
                <w:sz w:val="20"/>
                <w:szCs w:val="20"/>
              </w:rPr>
              <w:t>presega</w:t>
            </w:r>
            <w:proofErr w:type="spellEnd"/>
            <w:r w:rsidRPr="0091484C">
              <w:rPr>
                <w:rFonts w:ascii="Arial" w:hAnsi="Arial" w:cs="Arial"/>
                <w:sz w:val="20"/>
                <w:szCs w:val="20"/>
              </w:rPr>
              <w:t xml:space="preserve"> </w:t>
            </w:r>
            <w:proofErr w:type="spellStart"/>
            <w:r w:rsidRPr="0091484C">
              <w:rPr>
                <w:rFonts w:ascii="Arial" w:hAnsi="Arial" w:cs="Arial"/>
                <w:sz w:val="20"/>
                <w:szCs w:val="20"/>
              </w:rPr>
              <w:t>vrednost</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pogodbene</w:t>
            </w:r>
            <w:proofErr w:type="spellEnd"/>
            <w:r w:rsidRPr="0091484C">
              <w:rPr>
                <w:rFonts w:ascii="Arial" w:hAnsi="Arial" w:cs="Arial"/>
                <w:sz w:val="20"/>
                <w:szCs w:val="20"/>
              </w:rPr>
              <w:t xml:space="preserve"> </w:t>
            </w:r>
            <w:proofErr w:type="spellStart"/>
            <w:r w:rsidRPr="0091484C">
              <w:rPr>
                <w:rFonts w:ascii="Arial" w:hAnsi="Arial" w:cs="Arial"/>
                <w:sz w:val="20"/>
                <w:szCs w:val="20"/>
              </w:rPr>
              <w:t>kazni</w:t>
            </w:r>
            <w:proofErr w:type="spellEnd"/>
            <w:r w:rsidRPr="0091484C">
              <w:rPr>
                <w:rFonts w:ascii="Arial" w:hAnsi="Arial" w:cs="Arial"/>
                <w:sz w:val="20"/>
                <w:szCs w:val="20"/>
              </w:rPr>
              <w:t xml:space="preserve">, </w:t>
            </w:r>
            <w:proofErr w:type="spellStart"/>
            <w:r w:rsidRPr="0091484C">
              <w:rPr>
                <w:rFonts w:ascii="Arial" w:hAnsi="Arial" w:cs="Arial"/>
                <w:sz w:val="20"/>
                <w:szCs w:val="20"/>
              </w:rPr>
              <w:t>ima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pravico</w:t>
            </w:r>
            <w:proofErr w:type="spellEnd"/>
            <w:r w:rsidRPr="0091484C">
              <w:rPr>
                <w:rFonts w:ascii="Arial" w:hAnsi="Arial" w:cs="Arial"/>
                <w:sz w:val="20"/>
                <w:szCs w:val="20"/>
              </w:rPr>
              <w:t xml:space="preserve"> do </w:t>
            </w:r>
            <w:proofErr w:type="spellStart"/>
            <w:r w:rsidRPr="0091484C">
              <w:rPr>
                <w:rFonts w:ascii="Arial" w:hAnsi="Arial" w:cs="Arial"/>
                <w:sz w:val="20"/>
                <w:szCs w:val="20"/>
              </w:rPr>
              <w:t>povrnitve</w:t>
            </w:r>
            <w:proofErr w:type="spellEnd"/>
            <w:r w:rsidRPr="0091484C">
              <w:rPr>
                <w:rFonts w:ascii="Arial" w:hAnsi="Arial" w:cs="Arial"/>
                <w:sz w:val="20"/>
                <w:szCs w:val="20"/>
              </w:rPr>
              <w:t xml:space="preserve"> </w:t>
            </w:r>
            <w:proofErr w:type="spellStart"/>
            <w:r w:rsidRPr="0091484C">
              <w:rPr>
                <w:rFonts w:ascii="Arial" w:hAnsi="Arial" w:cs="Arial"/>
                <w:sz w:val="20"/>
                <w:szCs w:val="20"/>
              </w:rPr>
              <w:t>vse</w:t>
            </w:r>
            <w:proofErr w:type="spellEnd"/>
            <w:r w:rsidRPr="0091484C">
              <w:rPr>
                <w:rFonts w:ascii="Arial" w:hAnsi="Arial" w:cs="Arial"/>
                <w:sz w:val="20"/>
                <w:szCs w:val="20"/>
              </w:rPr>
              <w:t xml:space="preserve"> </w:t>
            </w:r>
            <w:proofErr w:type="spellStart"/>
            <w:r w:rsidRPr="0091484C">
              <w:rPr>
                <w:rFonts w:ascii="Arial" w:hAnsi="Arial" w:cs="Arial"/>
                <w:sz w:val="20"/>
                <w:szCs w:val="20"/>
              </w:rPr>
              <w:t>škode</w:t>
            </w:r>
            <w:proofErr w:type="spellEnd"/>
            <w:r w:rsidRPr="0091484C">
              <w:rPr>
                <w:rFonts w:ascii="Arial" w:hAnsi="Arial" w:cs="Arial"/>
                <w:sz w:val="20"/>
                <w:szCs w:val="20"/>
              </w:rPr>
              <w:t xml:space="preserve"> </w:t>
            </w:r>
            <w:proofErr w:type="spellStart"/>
            <w:r w:rsidRPr="0091484C">
              <w:rPr>
                <w:rFonts w:ascii="Arial" w:hAnsi="Arial" w:cs="Arial"/>
                <w:sz w:val="20"/>
                <w:szCs w:val="20"/>
              </w:rPr>
              <w:t>nad</w:t>
            </w:r>
            <w:proofErr w:type="spellEnd"/>
            <w:r w:rsidRPr="0091484C">
              <w:rPr>
                <w:rFonts w:ascii="Arial" w:hAnsi="Arial" w:cs="Arial"/>
                <w:sz w:val="20"/>
                <w:szCs w:val="20"/>
              </w:rPr>
              <w:t xml:space="preserve"> </w:t>
            </w:r>
            <w:proofErr w:type="spellStart"/>
            <w:r w:rsidRPr="0091484C">
              <w:rPr>
                <w:rFonts w:ascii="Arial" w:hAnsi="Arial" w:cs="Arial"/>
                <w:sz w:val="20"/>
                <w:szCs w:val="20"/>
              </w:rPr>
              <w:t>zneskom</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pogodbene</w:t>
            </w:r>
            <w:proofErr w:type="spellEnd"/>
            <w:r w:rsidRPr="0091484C">
              <w:rPr>
                <w:rFonts w:ascii="Arial" w:hAnsi="Arial" w:cs="Arial"/>
                <w:sz w:val="20"/>
                <w:szCs w:val="20"/>
              </w:rPr>
              <w:t xml:space="preserve"> </w:t>
            </w:r>
            <w:proofErr w:type="spellStart"/>
            <w:r w:rsidRPr="0091484C">
              <w:rPr>
                <w:rFonts w:ascii="Arial" w:hAnsi="Arial" w:cs="Arial"/>
                <w:sz w:val="20"/>
                <w:szCs w:val="20"/>
              </w:rPr>
              <w:t>kazni</w:t>
            </w:r>
            <w:proofErr w:type="spellEnd"/>
            <w:r w:rsidRPr="0091484C">
              <w:rPr>
                <w:rFonts w:ascii="Arial" w:hAnsi="Arial" w:cs="Arial"/>
                <w:sz w:val="20"/>
                <w:szCs w:val="20"/>
              </w:rPr>
              <w:t xml:space="preserve">. </w:t>
            </w:r>
            <w:proofErr w:type="spellStart"/>
            <w:r w:rsidRPr="0091484C">
              <w:rPr>
                <w:rFonts w:ascii="Arial" w:hAnsi="Arial" w:cs="Arial"/>
                <w:sz w:val="20"/>
                <w:szCs w:val="20"/>
              </w:rPr>
              <w:t>Povračilo</w:t>
            </w:r>
            <w:proofErr w:type="spellEnd"/>
            <w:r w:rsidRPr="0091484C">
              <w:rPr>
                <w:rFonts w:ascii="Arial" w:hAnsi="Arial" w:cs="Arial"/>
                <w:sz w:val="20"/>
                <w:szCs w:val="20"/>
              </w:rPr>
              <w:t xml:space="preserve"> </w:t>
            </w:r>
            <w:proofErr w:type="spellStart"/>
            <w:r w:rsidRPr="0091484C">
              <w:rPr>
                <w:rFonts w:ascii="Arial" w:hAnsi="Arial" w:cs="Arial"/>
                <w:sz w:val="20"/>
                <w:szCs w:val="20"/>
              </w:rPr>
              <w:t>tako</w:t>
            </w:r>
            <w:proofErr w:type="spellEnd"/>
            <w:r w:rsidRPr="0091484C">
              <w:rPr>
                <w:rFonts w:ascii="Arial" w:hAnsi="Arial" w:cs="Arial"/>
                <w:sz w:val="20"/>
                <w:szCs w:val="20"/>
              </w:rPr>
              <w:t xml:space="preserve"> </w:t>
            </w:r>
            <w:proofErr w:type="spellStart"/>
            <w:r w:rsidRPr="0091484C">
              <w:rPr>
                <w:rFonts w:ascii="Arial" w:hAnsi="Arial" w:cs="Arial"/>
                <w:sz w:val="20"/>
                <w:szCs w:val="20"/>
              </w:rPr>
              <w:t>nastale</w:t>
            </w:r>
            <w:proofErr w:type="spellEnd"/>
            <w:r w:rsidRPr="0091484C">
              <w:rPr>
                <w:rFonts w:ascii="Arial" w:hAnsi="Arial" w:cs="Arial"/>
                <w:sz w:val="20"/>
                <w:szCs w:val="20"/>
              </w:rPr>
              <w:t xml:space="preserve"> </w:t>
            </w:r>
            <w:proofErr w:type="spellStart"/>
            <w:r w:rsidRPr="0091484C">
              <w:rPr>
                <w:rFonts w:ascii="Arial" w:hAnsi="Arial" w:cs="Arial"/>
                <w:sz w:val="20"/>
                <w:szCs w:val="20"/>
              </w:rPr>
              <w:t>škode</w:t>
            </w:r>
            <w:proofErr w:type="spellEnd"/>
            <w:r w:rsidRPr="0091484C">
              <w:rPr>
                <w:rFonts w:ascii="Arial" w:hAnsi="Arial" w:cs="Arial"/>
                <w:sz w:val="20"/>
                <w:szCs w:val="20"/>
              </w:rPr>
              <w:t xml:space="preserve"> </w:t>
            </w:r>
            <w:proofErr w:type="spellStart"/>
            <w:r w:rsidRPr="0091484C">
              <w:rPr>
                <w:rFonts w:ascii="Arial" w:hAnsi="Arial" w:cs="Arial"/>
                <w:sz w:val="20"/>
                <w:szCs w:val="20"/>
              </w:rPr>
              <w:t>bo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uveljavljal</w:t>
            </w:r>
            <w:proofErr w:type="spellEnd"/>
            <w:r w:rsidRPr="0091484C">
              <w:rPr>
                <w:rFonts w:ascii="Arial" w:hAnsi="Arial" w:cs="Arial"/>
                <w:sz w:val="20"/>
                <w:szCs w:val="20"/>
              </w:rPr>
              <w:t xml:space="preserve"> po </w:t>
            </w:r>
            <w:proofErr w:type="spellStart"/>
            <w:r w:rsidRPr="0091484C">
              <w:rPr>
                <w:rFonts w:ascii="Arial" w:hAnsi="Arial" w:cs="Arial"/>
                <w:sz w:val="20"/>
                <w:szCs w:val="20"/>
              </w:rPr>
              <w:t>splošnih</w:t>
            </w:r>
            <w:proofErr w:type="spellEnd"/>
            <w:r w:rsidRPr="0091484C">
              <w:rPr>
                <w:rFonts w:ascii="Arial" w:hAnsi="Arial" w:cs="Arial"/>
                <w:sz w:val="20"/>
                <w:szCs w:val="20"/>
              </w:rPr>
              <w:t xml:space="preserve"> </w:t>
            </w:r>
            <w:proofErr w:type="spellStart"/>
            <w:r w:rsidRPr="0091484C">
              <w:rPr>
                <w:rFonts w:ascii="Arial" w:hAnsi="Arial" w:cs="Arial"/>
                <w:sz w:val="20"/>
                <w:szCs w:val="20"/>
              </w:rPr>
              <w:t>načelih</w:t>
            </w:r>
            <w:proofErr w:type="spellEnd"/>
            <w:r w:rsidRPr="0091484C">
              <w:rPr>
                <w:rFonts w:ascii="Arial" w:hAnsi="Arial" w:cs="Arial"/>
                <w:sz w:val="20"/>
                <w:szCs w:val="20"/>
              </w:rPr>
              <w:t xml:space="preserve"> </w:t>
            </w:r>
            <w:proofErr w:type="spellStart"/>
            <w:r w:rsidRPr="0091484C">
              <w:rPr>
                <w:rFonts w:ascii="Arial" w:hAnsi="Arial" w:cs="Arial"/>
                <w:sz w:val="20"/>
                <w:szCs w:val="20"/>
              </w:rPr>
              <w:t>odškodninske</w:t>
            </w:r>
            <w:proofErr w:type="spellEnd"/>
            <w:r w:rsidRPr="0091484C">
              <w:rPr>
                <w:rFonts w:ascii="Arial" w:hAnsi="Arial" w:cs="Arial"/>
                <w:sz w:val="20"/>
                <w:szCs w:val="20"/>
              </w:rPr>
              <w:t xml:space="preserve"> </w:t>
            </w:r>
            <w:proofErr w:type="spellStart"/>
            <w:r w:rsidRPr="0091484C">
              <w:rPr>
                <w:rFonts w:ascii="Arial" w:hAnsi="Arial" w:cs="Arial"/>
                <w:sz w:val="20"/>
                <w:szCs w:val="20"/>
              </w:rPr>
              <w:t>odgovornosti</w:t>
            </w:r>
            <w:proofErr w:type="spellEnd"/>
            <w:r w:rsidRPr="0091484C">
              <w:rPr>
                <w:rFonts w:ascii="Arial" w:hAnsi="Arial" w:cs="Arial"/>
                <w:sz w:val="20"/>
                <w:szCs w:val="20"/>
              </w:rPr>
              <w:t xml:space="preserve">, </w:t>
            </w:r>
            <w:proofErr w:type="spellStart"/>
            <w:r w:rsidRPr="0091484C">
              <w:rPr>
                <w:rFonts w:ascii="Arial" w:hAnsi="Arial" w:cs="Arial"/>
                <w:sz w:val="20"/>
                <w:szCs w:val="20"/>
              </w:rPr>
              <w:t>neodvisno</w:t>
            </w:r>
            <w:proofErr w:type="spellEnd"/>
            <w:r w:rsidRPr="0091484C">
              <w:rPr>
                <w:rFonts w:ascii="Arial" w:hAnsi="Arial" w:cs="Arial"/>
                <w:sz w:val="20"/>
                <w:szCs w:val="20"/>
              </w:rPr>
              <w:t xml:space="preserve"> od </w:t>
            </w:r>
            <w:proofErr w:type="spellStart"/>
            <w:r w:rsidRPr="0091484C">
              <w:rPr>
                <w:rFonts w:ascii="Arial" w:hAnsi="Arial" w:cs="Arial"/>
                <w:sz w:val="20"/>
                <w:szCs w:val="20"/>
              </w:rPr>
              <w:t>uveljavljanja</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pogodbene</w:t>
            </w:r>
            <w:proofErr w:type="spellEnd"/>
            <w:r w:rsidRPr="0091484C">
              <w:rPr>
                <w:rFonts w:ascii="Arial" w:hAnsi="Arial" w:cs="Arial"/>
                <w:sz w:val="20"/>
                <w:szCs w:val="20"/>
              </w:rPr>
              <w:t xml:space="preserve"> </w:t>
            </w:r>
            <w:proofErr w:type="spellStart"/>
            <w:r w:rsidRPr="0091484C">
              <w:rPr>
                <w:rFonts w:ascii="Arial" w:hAnsi="Arial" w:cs="Arial"/>
                <w:sz w:val="20"/>
                <w:szCs w:val="20"/>
              </w:rPr>
              <w:t>kazni</w:t>
            </w:r>
            <w:proofErr w:type="spellEnd"/>
            <w:r w:rsidRPr="0091484C">
              <w:rPr>
                <w:rFonts w:ascii="Arial" w:hAnsi="Arial" w:cs="Arial"/>
                <w:sz w:val="20"/>
                <w:szCs w:val="20"/>
              </w:rPr>
              <w:t>.</w:t>
            </w:r>
          </w:p>
        </w:tc>
      </w:tr>
    </w:tbl>
    <w:p w14:paraId="5D7F5D5B"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b/>
          <w:bCs/>
          <w:sz w:val="20"/>
          <w:szCs w:val="20"/>
        </w:rPr>
        <w:lastRenderedPageBreak/>
        <w:t>IX. PREVZEM</w:t>
      </w:r>
    </w:p>
    <w:p w14:paraId="7A2D60DE"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16.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1F93D1D5" w14:textId="77777777" w:rsidTr="00630E46">
        <w:tc>
          <w:tcPr>
            <w:tcW w:w="0" w:type="auto"/>
            <w:tcMar>
              <w:top w:w="0" w:type="auto"/>
              <w:bottom w:w="0" w:type="auto"/>
            </w:tcMar>
          </w:tcPr>
          <w:p w14:paraId="39EA2BAC"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Po </w:t>
            </w:r>
            <w:proofErr w:type="spellStart"/>
            <w:r w:rsidRPr="0091484C">
              <w:rPr>
                <w:rFonts w:ascii="Arial" w:hAnsi="Arial" w:cs="Arial"/>
                <w:sz w:val="20"/>
                <w:szCs w:val="20"/>
              </w:rPr>
              <w:t>uspešni</w:t>
            </w:r>
            <w:proofErr w:type="spellEnd"/>
            <w:r w:rsidRPr="0091484C">
              <w:rPr>
                <w:rFonts w:ascii="Arial" w:hAnsi="Arial" w:cs="Arial"/>
                <w:sz w:val="20"/>
                <w:szCs w:val="20"/>
              </w:rPr>
              <w:t xml:space="preserve"> </w:t>
            </w:r>
            <w:proofErr w:type="spellStart"/>
            <w:r>
              <w:rPr>
                <w:rFonts w:ascii="Arial" w:hAnsi="Arial" w:cs="Arial"/>
                <w:sz w:val="20"/>
                <w:szCs w:val="20"/>
              </w:rPr>
              <w:t>izvedbi</w:t>
            </w:r>
            <w:proofErr w:type="spellEnd"/>
            <w:r>
              <w:rPr>
                <w:rFonts w:ascii="Arial" w:hAnsi="Arial" w:cs="Arial"/>
                <w:sz w:val="20"/>
                <w:szCs w:val="20"/>
              </w:rPr>
              <w:t xml:space="preserve">, </w:t>
            </w:r>
            <w:proofErr w:type="spellStart"/>
            <w:r w:rsidRPr="0091484C">
              <w:rPr>
                <w:rFonts w:ascii="Arial" w:hAnsi="Arial" w:cs="Arial"/>
                <w:sz w:val="20"/>
                <w:szCs w:val="20"/>
              </w:rPr>
              <w:t>dobavi</w:t>
            </w:r>
            <w:proofErr w:type="spellEnd"/>
            <w:r w:rsidRPr="0091484C">
              <w:rPr>
                <w:rFonts w:ascii="Arial" w:hAnsi="Arial" w:cs="Arial"/>
                <w:sz w:val="20"/>
                <w:szCs w:val="20"/>
              </w:rPr>
              <w:t xml:space="preserve">, </w:t>
            </w:r>
            <w:proofErr w:type="spellStart"/>
            <w:r w:rsidRPr="0091484C">
              <w:rPr>
                <w:rFonts w:ascii="Arial" w:hAnsi="Arial" w:cs="Arial"/>
                <w:sz w:val="20"/>
                <w:szCs w:val="20"/>
              </w:rPr>
              <w:t>zagonu</w:t>
            </w:r>
            <w:proofErr w:type="spellEnd"/>
            <w:r w:rsidRPr="0091484C">
              <w:rPr>
                <w:rFonts w:ascii="Arial" w:hAnsi="Arial" w:cs="Arial"/>
                <w:sz w:val="20"/>
                <w:szCs w:val="20"/>
              </w:rPr>
              <w:t xml:space="preserve"> ter </w:t>
            </w:r>
            <w:proofErr w:type="spellStart"/>
            <w:r w:rsidRPr="0091484C">
              <w:rPr>
                <w:rFonts w:ascii="Arial" w:hAnsi="Arial" w:cs="Arial"/>
                <w:sz w:val="20"/>
                <w:szCs w:val="20"/>
              </w:rPr>
              <w:t>preizkusu</w:t>
            </w:r>
            <w:proofErr w:type="spellEnd"/>
            <w:r w:rsidRPr="0091484C">
              <w:rPr>
                <w:rFonts w:ascii="Arial" w:hAnsi="Arial" w:cs="Arial"/>
                <w:sz w:val="20"/>
                <w:szCs w:val="20"/>
              </w:rPr>
              <w:t xml:space="preserve"> </w:t>
            </w:r>
            <w:proofErr w:type="spellStart"/>
            <w:r w:rsidRPr="0091484C">
              <w:rPr>
                <w:rFonts w:ascii="Arial" w:hAnsi="Arial" w:cs="Arial"/>
                <w:sz w:val="20"/>
                <w:szCs w:val="20"/>
              </w:rPr>
              <w:t>doseganja</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pogodbeno</w:t>
            </w:r>
            <w:proofErr w:type="spellEnd"/>
            <w:r w:rsidRPr="0091484C">
              <w:rPr>
                <w:rFonts w:ascii="Arial" w:hAnsi="Arial" w:cs="Arial"/>
                <w:sz w:val="20"/>
                <w:szCs w:val="20"/>
              </w:rPr>
              <w:t xml:space="preserve"> </w:t>
            </w:r>
            <w:proofErr w:type="spellStart"/>
            <w:r w:rsidRPr="0091484C">
              <w:rPr>
                <w:rFonts w:ascii="Arial" w:hAnsi="Arial" w:cs="Arial"/>
                <w:sz w:val="20"/>
                <w:szCs w:val="20"/>
              </w:rPr>
              <w:t>tehnično</w:t>
            </w:r>
            <w:proofErr w:type="spellEnd"/>
            <w:r w:rsidRPr="0091484C">
              <w:rPr>
                <w:rFonts w:ascii="Arial" w:hAnsi="Arial" w:cs="Arial"/>
                <w:sz w:val="20"/>
                <w:szCs w:val="20"/>
              </w:rPr>
              <w:t xml:space="preserve"> – </w:t>
            </w:r>
            <w:proofErr w:type="spellStart"/>
            <w:r w:rsidRPr="0091484C">
              <w:rPr>
                <w:rFonts w:ascii="Arial" w:hAnsi="Arial" w:cs="Arial"/>
                <w:sz w:val="20"/>
                <w:szCs w:val="20"/>
              </w:rPr>
              <w:t>tehnoloških</w:t>
            </w:r>
            <w:proofErr w:type="spellEnd"/>
            <w:r w:rsidRPr="0091484C">
              <w:rPr>
                <w:rFonts w:ascii="Arial" w:hAnsi="Arial" w:cs="Arial"/>
                <w:sz w:val="20"/>
                <w:szCs w:val="20"/>
              </w:rPr>
              <w:t xml:space="preserve"> </w:t>
            </w:r>
            <w:proofErr w:type="spellStart"/>
            <w:r w:rsidRPr="0091484C">
              <w:rPr>
                <w:rFonts w:ascii="Arial" w:hAnsi="Arial" w:cs="Arial"/>
                <w:sz w:val="20"/>
                <w:szCs w:val="20"/>
              </w:rPr>
              <w:t>parametrov</w:t>
            </w:r>
            <w:proofErr w:type="spellEnd"/>
            <w:r w:rsidRPr="0091484C">
              <w:rPr>
                <w:rFonts w:ascii="Arial" w:hAnsi="Arial" w:cs="Arial"/>
                <w:sz w:val="20"/>
                <w:szCs w:val="20"/>
              </w:rPr>
              <w:t xml:space="preserve"> in </w:t>
            </w:r>
            <w:proofErr w:type="spellStart"/>
            <w:r w:rsidRPr="0091484C">
              <w:rPr>
                <w:rFonts w:ascii="Arial" w:hAnsi="Arial" w:cs="Arial"/>
                <w:sz w:val="20"/>
                <w:szCs w:val="20"/>
              </w:rPr>
              <w:t>funkcionalnega</w:t>
            </w:r>
            <w:proofErr w:type="spellEnd"/>
            <w:r w:rsidRPr="0091484C">
              <w:rPr>
                <w:rFonts w:ascii="Arial" w:hAnsi="Arial" w:cs="Arial"/>
                <w:sz w:val="20"/>
                <w:szCs w:val="20"/>
              </w:rPr>
              <w:t xml:space="preserve"> </w:t>
            </w:r>
            <w:proofErr w:type="spellStart"/>
            <w:r w:rsidRPr="0091484C">
              <w:rPr>
                <w:rFonts w:ascii="Arial" w:hAnsi="Arial" w:cs="Arial"/>
                <w:sz w:val="20"/>
                <w:szCs w:val="20"/>
              </w:rPr>
              <w:t>delovanja</w:t>
            </w:r>
            <w:proofErr w:type="spellEnd"/>
            <w:r w:rsidRPr="0091484C">
              <w:rPr>
                <w:rFonts w:ascii="Arial" w:hAnsi="Arial" w:cs="Arial"/>
                <w:sz w:val="20"/>
                <w:szCs w:val="20"/>
              </w:rPr>
              <w:t xml:space="preserve">, </w:t>
            </w:r>
            <w:proofErr w:type="spellStart"/>
            <w:r w:rsidRPr="0091484C">
              <w:rPr>
                <w:rFonts w:ascii="Arial" w:hAnsi="Arial" w:cs="Arial"/>
                <w:sz w:val="20"/>
                <w:szCs w:val="20"/>
              </w:rPr>
              <w:t>kadar</w:t>
            </w:r>
            <w:proofErr w:type="spellEnd"/>
            <w:r w:rsidRPr="0091484C">
              <w:rPr>
                <w:rFonts w:ascii="Arial" w:hAnsi="Arial" w:cs="Arial"/>
                <w:sz w:val="20"/>
                <w:szCs w:val="20"/>
              </w:rPr>
              <w:t xml:space="preserve"> je to </w:t>
            </w:r>
            <w:proofErr w:type="spellStart"/>
            <w:r w:rsidRPr="0091484C">
              <w:rPr>
                <w:rFonts w:ascii="Arial" w:hAnsi="Arial" w:cs="Arial"/>
                <w:sz w:val="20"/>
                <w:szCs w:val="20"/>
              </w:rPr>
              <w:t>vključeno</w:t>
            </w:r>
            <w:proofErr w:type="spellEnd"/>
            <w:r w:rsidRPr="0091484C">
              <w:rPr>
                <w:rFonts w:ascii="Arial" w:hAnsi="Arial" w:cs="Arial"/>
                <w:sz w:val="20"/>
                <w:szCs w:val="20"/>
              </w:rPr>
              <w:t xml:space="preserve"> v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oziroma</w:t>
            </w:r>
            <w:proofErr w:type="spellEnd"/>
            <w:r>
              <w:rPr>
                <w:rFonts w:ascii="Arial" w:hAnsi="Arial" w:cs="Arial"/>
                <w:sz w:val="20"/>
                <w:szCs w:val="20"/>
              </w:rPr>
              <w:t xml:space="preserve"> </w:t>
            </w:r>
            <w:proofErr w:type="spellStart"/>
            <w:r w:rsidRPr="0091484C">
              <w:rPr>
                <w:rFonts w:ascii="Arial" w:hAnsi="Arial" w:cs="Arial"/>
                <w:sz w:val="20"/>
                <w:szCs w:val="20"/>
              </w:rPr>
              <w:t>dobavo</w:t>
            </w:r>
            <w:proofErr w:type="spellEnd"/>
            <w:r w:rsidRPr="0091484C">
              <w:rPr>
                <w:rFonts w:ascii="Arial" w:hAnsi="Arial" w:cs="Arial"/>
                <w:sz w:val="20"/>
                <w:szCs w:val="20"/>
              </w:rPr>
              <w:t xml:space="preserve">, </w:t>
            </w:r>
            <w:proofErr w:type="spellStart"/>
            <w:r>
              <w:rPr>
                <w:rFonts w:ascii="Arial" w:hAnsi="Arial" w:cs="Arial"/>
                <w:sz w:val="20"/>
                <w:szCs w:val="20"/>
              </w:rPr>
              <w:t>dobavitelj</w:t>
            </w:r>
            <w:proofErr w:type="spellEnd"/>
            <w:r>
              <w:rPr>
                <w:rFonts w:ascii="Arial" w:hAnsi="Arial" w:cs="Arial"/>
                <w:sz w:val="20"/>
                <w:szCs w:val="20"/>
              </w:rPr>
              <w:t xml:space="preserve"> </w:t>
            </w:r>
            <w:r w:rsidRPr="0091484C">
              <w:rPr>
                <w:rFonts w:ascii="Arial" w:hAnsi="Arial" w:cs="Arial"/>
                <w:sz w:val="20"/>
                <w:szCs w:val="20"/>
              </w:rPr>
              <w:t xml:space="preserve">in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opravita</w:t>
            </w:r>
            <w:proofErr w:type="spellEnd"/>
            <w:r w:rsidRPr="0091484C">
              <w:rPr>
                <w:rFonts w:ascii="Arial" w:hAnsi="Arial" w:cs="Arial"/>
                <w:sz w:val="20"/>
                <w:szCs w:val="20"/>
              </w:rPr>
              <w:t xml:space="preserve"> </w:t>
            </w:r>
            <w:proofErr w:type="spellStart"/>
            <w:r w:rsidRPr="0091484C">
              <w:rPr>
                <w:rFonts w:ascii="Arial" w:hAnsi="Arial" w:cs="Arial"/>
                <w:sz w:val="20"/>
                <w:szCs w:val="20"/>
              </w:rPr>
              <w:t>primopredajo</w:t>
            </w:r>
            <w:proofErr w:type="spellEnd"/>
            <w:r w:rsidRPr="0091484C">
              <w:rPr>
                <w:rFonts w:ascii="Arial" w:hAnsi="Arial" w:cs="Arial"/>
                <w:sz w:val="20"/>
                <w:szCs w:val="20"/>
              </w:rPr>
              <w:t xml:space="preserve"> </w:t>
            </w:r>
            <w:proofErr w:type="spellStart"/>
            <w:r>
              <w:rPr>
                <w:rFonts w:ascii="Arial" w:hAnsi="Arial" w:cs="Arial"/>
                <w:sz w:val="20"/>
                <w:szCs w:val="20"/>
              </w:rPr>
              <w:t>dobavljene</w:t>
            </w:r>
            <w:proofErr w:type="spellEnd"/>
            <w:r>
              <w:rPr>
                <w:rFonts w:ascii="Arial" w:hAnsi="Arial" w:cs="Arial"/>
                <w:sz w:val="20"/>
                <w:szCs w:val="20"/>
              </w:rPr>
              <w:t xml:space="preserve"> </w:t>
            </w:r>
            <w:proofErr w:type="spellStart"/>
            <w:r w:rsidRPr="0091484C">
              <w:rPr>
                <w:rFonts w:ascii="Arial" w:hAnsi="Arial" w:cs="Arial"/>
                <w:sz w:val="20"/>
                <w:szCs w:val="20"/>
              </w:rPr>
              <w:t>opreme</w:t>
            </w:r>
            <w:proofErr w:type="spellEnd"/>
            <w:r w:rsidRPr="0091484C">
              <w:rPr>
                <w:rFonts w:ascii="Arial" w:hAnsi="Arial" w:cs="Arial"/>
                <w:sz w:val="20"/>
                <w:szCs w:val="20"/>
              </w:rPr>
              <w:t xml:space="preserve"> ter o </w:t>
            </w:r>
            <w:proofErr w:type="spellStart"/>
            <w:r w:rsidRPr="0091484C">
              <w:rPr>
                <w:rFonts w:ascii="Arial" w:hAnsi="Arial" w:cs="Arial"/>
                <w:sz w:val="20"/>
                <w:szCs w:val="20"/>
              </w:rPr>
              <w:t>tem</w:t>
            </w:r>
            <w:proofErr w:type="spellEnd"/>
            <w:r w:rsidRPr="0091484C">
              <w:rPr>
                <w:rFonts w:ascii="Arial" w:hAnsi="Arial" w:cs="Arial"/>
                <w:sz w:val="20"/>
                <w:szCs w:val="20"/>
              </w:rPr>
              <w:t xml:space="preserve"> </w:t>
            </w:r>
            <w:proofErr w:type="spellStart"/>
            <w:r w:rsidRPr="0091484C">
              <w:rPr>
                <w:rFonts w:ascii="Arial" w:hAnsi="Arial" w:cs="Arial"/>
                <w:sz w:val="20"/>
                <w:szCs w:val="20"/>
              </w:rPr>
              <w:t>sestavita</w:t>
            </w:r>
            <w:proofErr w:type="spellEnd"/>
            <w:r w:rsidRPr="0091484C">
              <w:rPr>
                <w:rFonts w:ascii="Arial" w:hAnsi="Arial" w:cs="Arial"/>
                <w:sz w:val="20"/>
                <w:szCs w:val="20"/>
              </w:rPr>
              <w:t xml:space="preserve"> </w:t>
            </w:r>
            <w:proofErr w:type="spellStart"/>
            <w:r w:rsidRPr="0091484C">
              <w:rPr>
                <w:rFonts w:ascii="Arial" w:hAnsi="Arial" w:cs="Arial"/>
                <w:sz w:val="20"/>
                <w:szCs w:val="20"/>
              </w:rPr>
              <w:t>pisni</w:t>
            </w:r>
            <w:proofErr w:type="spellEnd"/>
            <w:r w:rsidRPr="0091484C">
              <w:rPr>
                <w:rFonts w:ascii="Arial" w:hAnsi="Arial" w:cs="Arial"/>
                <w:sz w:val="20"/>
                <w:szCs w:val="20"/>
              </w:rPr>
              <w:t xml:space="preserve"> </w:t>
            </w:r>
            <w:proofErr w:type="spellStart"/>
            <w:r w:rsidRPr="0091484C">
              <w:rPr>
                <w:rFonts w:ascii="Arial" w:hAnsi="Arial" w:cs="Arial"/>
                <w:sz w:val="20"/>
                <w:szCs w:val="20"/>
              </w:rPr>
              <w:t>zapisnik</w:t>
            </w:r>
            <w:proofErr w:type="spellEnd"/>
            <w:r w:rsidRPr="0091484C">
              <w:rPr>
                <w:rFonts w:ascii="Arial" w:hAnsi="Arial" w:cs="Arial"/>
                <w:sz w:val="20"/>
                <w:szCs w:val="20"/>
              </w:rPr>
              <w:t>.</w:t>
            </w:r>
          </w:p>
          <w:p w14:paraId="679A253F" w14:textId="77777777" w:rsidR="00630E46" w:rsidRPr="0091484C" w:rsidRDefault="00630E46" w:rsidP="00630E46">
            <w:pPr>
              <w:spacing w:before="225" w:after="225"/>
              <w:jc w:val="both"/>
              <w:rPr>
                <w:rFonts w:ascii="Arial" w:hAnsi="Arial" w:cs="Arial"/>
                <w:sz w:val="20"/>
                <w:szCs w:val="20"/>
              </w:rPr>
            </w:pPr>
            <w:proofErr w:type="spellStart"/>
            <w:r>
              <w:rPr>
                <w:rFonts w:ascii="Arial" w:hAnsi="Arial" w:cs="Arial"/>
                <w:sz w:val="20"/>
                <w:szCs w:val="20"/>
              </w:rPr>
              <w:t>Dobavitelj</w:t>
            </w:r>
            <w:proofErr w:type="spellEnd"/>
            <w:r>
              <w:rPr>
                <w:rFonts w:ascii="Arial" w:hAnsi="Arial" w:cs="Arial"/>
                <w:sz w:val="20"/>
                <w:szCs w:val="20"/>
              </w:rPr>
              <w:t xml:space="preserve"> </w:t>
            </w:r>
            <w:proofErr w:type="spellStart"/>
            <w:r w:rsidRPr="0091484C">
              <w:rPr>
                <w:rFonts w:ascii="Arial" w:hAnsi="Arial" w:cs="Arial"/>
                <w:sz w:val="20"/>
                <w:szCs w:val="20"/>
              </w:rPr>
              <w:t>lahko</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podlagi</w:t>
            </w:r>
            <w:proofErr w:type="spellEnd"/>
            <w:r w:rsidRPr="0091484C">
              <w:rPr>
                <w:rFonts w:ascii="Arial" w:hAnsi="Arial" w:cs="Arial"/>
                <w:sz w:val="20"/>
                <w:szCs w:val="20"/>
              </w:rPr>
              <w:t xml:space="preserve"> </w:t>
            </w:r>
            <w:proofErr w:type="spellStart"/>
            <w:r w:rsidRPr="0091484C">
              <w:rPr>
                <w:rFonts w:ascii="Arial" w:hAnsi="Arial" w:cs="Arial"/>
                <w:sz w:val="20"/>
                <w:szCs w:val="20"/>
              </w:rPr>
              <w:t>podpisanega</w:t>
            </w:r>
            <w:proofErr w:type="spellEnd"/>
            <w:r w:rsidRPr="0091484C">
              <w:rPr>
                <w:rFonts w:ascii="Arial" w:hAnsi="Arial" w:cs="Arial"/>
                <w:sz w:val="20"/>
                <w:szCs w:val="20"/>
              </w:rPr>
              <w:t xml:space="preserve"> </w:t>
            </w:r>
            <w:proofErr w:type="spellStart"/>
            <w:r w:rsidRPr="0091484C">
              <w:rPr>
                <w:rFonts w:ascii="Arial" w:hAnsi="Arial" w:cs="Arial"/>
                <w:sz w:val="20"/>
                <w:szCs w:val="20"/>
              </w:rPr>
              <w:t>končnega</w:t>
            </w:r>
            <w:proofErr w:type="spellEnd"/>
            <w:r w:rsidRPr="0091484C">
              <w:rPr>
                <w:rFonts w:ascii="Arial" w:hAnsi="Arial" w:cs="Arial"/>
                <w:sz w:val="20"/>
                <w:szCs w:val="20"/>
              </w:rPr>
              <w:t xml:space="preserve"> </w:t>
            </w:r>
            <w:proofErr w:type="spellStart"/>
            <w:r w:rsidRPr="0091484C">
              <w:rPr>
                <w:rFonts w:ascii="Arial" w:hAnsi="Arial" w:cs="Arial"/>
                <w:sz w:val="20"/>
                <w:szCs w:val="20"/>
              </w:rPr>
              <w:t>primopredajnega</w:t>
            </w:r>
            <w:proofErr w:type="spellEnd"/>
            <w:r w:rsidRPr="0091484C">
              <w:rPr>
                <w:rFonts w:ascii="Arial" w:hAnsi="Arial" w:cs="Arial"/>
                <w:sz w:val="20"/>
                <w:szCs w:val="20"/>
              </w:rPr>
              <w:t xml:space="preserve"> </w:t>
            </w:r>
            <w:proofErr w:type="spellStart"/>
            <w:r w:rsidRPr="0091484C">
              <w:rPr>
                <w:rFonts w:ascii="Arial" w:hAnsi="Arial" w:cs="Arial"/>
                <w:sz w:val="20"/>
                <w:szCs w:val="20"/>
              </w:rPr>
              <w:t>zapisnika</w:t>
            </w:r>
            <w:proofErr w:type="spellEnd"/>
            <w:r w:rsidRPr="0091484C">
              <w:rPr>
                <w:rFonts w:ascii="Arial" w:hAnsi="Arial" w:cs="Arial"/>
                <w:sz w:val="20"/>
                <w:szCs w:val="20"/>
              </w:rPr>
              <w:t xml:space="preserve"> (</w:t>
            </w:r>
            <w:proofErr w:type="spellStart"/>
            <w:r w:rsidRPr="0091484C">
              <w:rPr>
                <w:rFonts w:ascii="Arial" w:hAnsi="Arial" w:cs="Arial"/>
                <w:sz w:val="20"/>
                <w:szCs w:val="20"/>
              </w:rPr>
              <w:t>pisno</w:t>
            </w:r>
            <w:proofErr w:type="spellEnd"/>
            <w:r w:rsidRPr="0091484C">
              <w:rPr>
                <w:rFonts w:ascii="Arial" w:hAnsi="Arial" w:cs="Arial"/>
                <w:sz w:val="20"/>
                <w:szCs w:val="20"/>
              </w:rPr>
              <w:t xml:space="preserve"> </w:t>
            </w:r>
            <w:proofErr w:type="spellStart"/>
            <w:r w:rsidRPr="0091484C">
              <w:rPr>
                <w:rFonts w:ascii="Arial" w:hAnsi="Arial" w:cs="Arial"/>
                <w:sz w:val="20"/>
                <w:szCs w:val="20"/>
              </w:rPr>
              <w:t>potrjenega</w:t>
            </w:r>
            <w:proofErr w:type="spellEnd"/>
            <w:r w:rsidRPr="0091484C">
              <w:rPr>
                <w:rFonts w:ascii="Arial" w:hAnsi="Arial" w:cs="Arial"/>
                <w:sz w:val="20"/>
                <w:szCs w:val="20"/>
              </w:rPr>
              <w:t xml:space="preserve"> s </w:t>
            </w:r>
            <w:proofErr w:type="spellStart"/>
            <w:r w:rsidRPr="0091484C">
              <w:rPr>
                <w:rFonts w:ascii="Arial" w:hAnsi="Arial" w:cs="Arial"/>
                <w:sz w:val="20"/>
                <w:szCs w:val="20"/>
              </w:rPr>
              <w:t>strani</w:t>
            </w:r>
            <w:proofErr w:type="spellEnd"/>
            <w:r w:rsidRPr="0091484C">
              <w:rPr>
                <w:rFonts w:ascii="Arial" w:hAnsi="Arial" w:cs="Arial"/>
                <w:sz w:val="20"/>
                <w:szCs w:val="20"/>
              </w:rPr>
              <w:t xml:space="preserve"> </w:t>
            </w:r>
            <w:proofErr w:type="spellStart"/>
            <w:r w:rsidRPr="0091484C">
              <w:rPr>
                <w:rFonts w:ascii="Arial" w:hAnsi="Arial" w:cs="Arial"/>
                <w:sz w:val="20"/>
                <w:szCs w:val="20"/>
              </w:rPr>
              <w:t>predstavnikov</w:t>
            </w:r>
            <w:proofErr w:type="spellEnd"/>
            <w:r w:rsidRPr="0091484C">
              <w:rPr>
                <w:rFonts w:ascii="Arial" w:hAnsi="Arial" w:cs="Arial"/>
                <w:sz w:val="20"/>
                <w:szCs w:val="20"/>
              </w:rPr>
              <w:t xml:space="preserve"> </w:t>
            </w:r>
            <w:proofErr w:type="spellStart"/>
            <w:r w:rsidRPr="0091484C">
              <w:rPr>
                <w:rFonts w:ascii="Arial" w:hAnsi="Arial" w:cs="Arial"/>
                <w:sz w:val="20"/>
                <w:szCs w:val="20"/>
              </w:rPr>
              <w:t>obeh</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pogodbenih</w:t>
            </w:r>
            <w:proofErr w:type="spellEnd"/>
            <w:r w:rsidRPr="0091484C">
              <w:rPr>
                <w:rFonts w:ascii="Arial" w:hAnsi="Arial" w:cs="Arial"/>
                <w:sz w:val="20"/>
                <w:szCs w:val="20"/>
              </w:rPr>
              <w:t xml:space="preserve"> </w:t>
            </w:r>
            <w:proofErr w:type="spellStart"/>
            <w:r w:rsidRPr="0091484C">
              <w:rPr>
                <w:rFonts w:ascii="Arial" w:hAnsi="Arial" w:cs="Arial"/>
                <w:sz w:val="20"/>
                <w:szCs w:val="20"/>
              </w:rPr>
              <w:t>strank</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naročniku</w:t>
            </w:r>
            <w:proofErr w:type="spellEnd"/>
            <w:r w:rsidRPr="0091484C">
              <w:rPr>
                <w:rFonts w:ascii="Arial" w:hAnsi="Arial" w:cs="Arial"/>
                <w:sz w:val="20"/>
                <w:szCs w:val="20"/>
              </w:rPr>
              <w:t xml:space="preserve"> </w:t>
            </w:r>
            <w:proofErr w:type="spellStart"/>
            <w:r w:rsidRPr="0091484C">
              <w:rPr>
                <w:rFonts w:ascii="Arial" w:hAnsi="Arial" w:cs="Arial"/>
                <w:sz w:val="20"/>
                <w:szCs w:val="20"/>
              </w:rPr>
              <w:t>izstavi</w:t>
            </w:r>
            <w:proofErr w:type="spellEnd"/>
            <w:r w:rsidRPr="0091484C">
              <w:rPr>
                <w:rFonts w:ascii="Arial" w:hAnsi="Arial" w:cs="Arial"/>
                <w:sz w:val="20"/>
                <w:szCs w:val="20"/>
              </w:rPr>
              <w:t xml:space="preserve"> </w:t>
            </w:r>
            <w:proofErr w:type="spellStart"/>
            <w:r w:rsidRPr="0091484C">
              <w:rPr>
                <w:rFonts w:ascii="Arial" w:hAnsi="Arial" w:cs="Arial"/>
                <w:sz w:val="20"/>
                <w:szCs w:val="20"/>
              </w:rPr>
              <w:t>račun</w:t>
            </w:r>
            <w:proofErr w:type="spellEnd"/>
            <w:r w:rsidRPr="0091484C">
              <w:rPr>
                <w:rFonts w:ascii="Arial" w:hAnsi="Arial" w:cs="Arial"/>
                <w:sz w:val="20"/>
                <w:szCs w:val="20"/>
              </w:rPr>
              <w:t xml:space="preserve"> za </w:t>
            </w:r>
            <w:proofErr w:type="spellStart"/>
            <w:r>
              <w:rPr>
                <w:rFonts w:ascii="Arial" w:hAnsi="Arial" w:cs="Arial"/>
                <w:sz w:val="20"/>
                <w:szCs w:val="20"/>
              </w:rPr>
              <w:t>izvedena</w:t>
            </w:r>
            <w:proofErr w:type="spellEnd"/>
            <w:r>
              <w:rPr>
                <w:rFonts w:ascii="Arial" w:hAnsi="Arial" w:cs="Arial"/>
                <w:sz w:val="20"/>
                <w:szCs w:val="20"/>
              </w:rPr>
              <w:t xml:space="preserve"> dela in </w:t>
            </w:r>
            <w:proofErr w:type="spellStart"/>
            <w:r w:rsidRPr="0091484C">
              <w:rPr>
                <w:rFonts w:ascii="Arial" w:hAnsi="Arial" w:cs="Arial"/>
                <w:sz w:val="20"/>
                <w:szCs w:val="20"/>
              </w:rPr>
              <w:t>dobavljeno</w:t>
            </w:r>
            <w:proofErr w:type="spellEnd"/>
            <w:r>
              <w:rPr>
                <w:rFonts w:ascii="Arial" w:hAnsi="Arial" w:cs="Arial"/>
                <w:sz w:val="20"/>
                <w:szCs w:val="20"/>
              </w:rPr>
              <w:t xml:space="preserve"> ter</w:t>
            </w:r>
            <w:r w:rsidRPr="0091484C">
              <w:rPr>
                <w:rFonts w:ascii="Arial" w:hAnsi="Arial" w:cs="Arial"/>
                <w:sz w:val="20"/>
                <w:szCs w:val="20"/>
              </w:rPr>
              <w:t xml:space="preserve"> </w:t>
            </w:r>
            <w:proofErr w:type="spellStart"/>
            <w:r w:rsidRPr="0091484C">
              <w:rPr>
                <w:rFonts w:ascii="Arial" w:hAnsi="Arial" w:cs="Arial"/>
                <w:sz w:val="20"/>
                <w:szCs w:val="20"/>
              </w:rPr>
              <w:t>nameščeno</w:t>
            </w:r>
            <w:proofErr w:type="spellEnd"/>
            <w:r w:rsidRPr="0091484C">
              <w:rPr>
                <w:rFonts w:ascii="Arial" w:hAnsi="Arial" w:cs="Arial"/>
                <w:sz w:val="20"/>
                <w:szCs w:val="20"/>
              </w:rPr>
              <w:t xml:space="preserve"> in </w:t>
            </w:r>
            <w:proofErr w:type="spellStart"/>
            <w:r w:rsidRPr="0091484C">
              <w:rPr>
                <w:rFonts w:ascii="Arial" w:hAnsi="Arial" w:cs="Arial"/>
                <w:sz w:val="20"/>
                <w:szCs w:val="20"/>
              </w:rPr>
              <w:t>delujočo</w:t>
            </w:r>
            <w:proofErr w:type="spellEnd"/>
            <w:r w:rsidRPr="0091484C">
              <w:rPr>
                <w:rFonts w:ascii="Arial" w:hAnsi="Arial" w:cs="Arial"/>
                <w:sz w:val="20"/>
                <w:szCs w:val="20"/>
              </w:rPr>
              <w:t xml:space="preserve"> </w:t>
            </w:r>
            <w:proofErr w:type="spellStart"/>
            <w:r w:rsidRPr="0091484C">
              <w:rPr>
                <w:rFonts w:ascii="Arial" w:hAnsi="Arial" w:cs="Arial"/>
                <w:sz w:val="20"/>
                <w:szCs w:val="20"/>
              </w:rPr>
              <w:t>opremo</w:t>
            </w:r>
            <w:proofErr w:type="spellEnd"/>
            <w:r w:rsidRPr="0091484C">
              <w:rPr>
                <w:rFonts w:ascii="Arial" w:hAnsi="Arial" w:cs="Arial"/>
                <w:sz w:val="20"/>
                <w:szCs w:val="20"/>
              </w:rPr>
              <w:t>.</w:t>
            </w:r>
          </w:p>
        </w:tc>
      </w:tr>
    </w:tbl>
    <w:p w14:paraId="04E59A18"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b/>
          <w:bCs/>
          <w:sz w:val="20"/>
          <w:szCs w:val="20"/>
        </w:rPr>
        <w:t>X. ODPRAVA NAPAK IN GARANCIJSKA DOBA</w:t>
      </w:r>
    </w:p>
    <w:p w14:paraId="775549A8"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17.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53B06A21" w14:textId="77777777" w:rsidTr="00630E46">
        <w:tc>
          <w:tcPr>
            <w:tcW w:w="0" w:type="auto"/>
            <w:tcMar>
              <w:top w:w="0" w:type="auto"/>
              <w:bottom w:w="0" w:type="auto"/>
            </w:tcMar>
          </w:tcPr>
          <w:p w14:paraId="1DF7A20D" w14:textId="17124DE4" w:rsidR="00630E46" w:rsidRPr="007D7602" w:rsidRDefault="00630E46" w:rsidP="00630E46">
            <w:pPr>
              <w:spacing w:before="225" w:after="225"/>
              <w:jc w:val="both"/>
              <w:rPr>
                <w:rFonts w:ascii="Arial" w:hAnsi="Arial" w:cs="Arial"/>
                <w:sz w:val="20"/>
                <w:szCs w:val="20"/>
                <w:lang w:val="de-DE"/>
              </w:rPr>
            </w:pPr>
            <w:proofErr w:type="spellStart"/>
            <w:r w:rsidRPr="007D7602">
              <w:rPr>
                <w:rFonts w:ascii="Arial" w:hAnsi="Arial" w:cs="Arial"/>
                <w:sz w:val="20"/>
                <w:szCs w:val="20"/>
                <w:lang w:val="de-DE"/>
              </w:rPr>
              <w:t>Garancijska</w:t>
            </w:r>
            <w:proofErr w:type="spellEnd"/>
            <w:r w:rsidRPr="007D7602">
              <w:rPr>
                <w:rFonts w:ascii="Arial" w:hAnsi="Arial" w:cs="Arial"/>
                <w:sz w:val="20"/>
                <w:szCs w:val="20"/>
                <w:lang w:val="de-DE"/>
              </w:rPr>
              <w:t xml:space="preserve"> </w:t>
            </w:r>
            <w:proofErr w:type="spellStart"/>
            <w:r w:rsidRPr="00232A1B">
              <w:rPr>
                <w:rFonts w:ascii="Arial" w:hAnsi="Arial" w:cs="Arial"/>
                <w:sz w:val="20"/>
                <w:szCs w:val="20"/>
                <w:lang w:val="de-DE"/>
              </w:rPr>
              <w:t>doba</w:t>
            </w:r>
            <w:proofErr w:type="spellEnd"/>
            <w:r w:rsidRPr="00232A1B">
              <w:rPr>
                <w:rFonts w:ascii="Arial" w:hAnsi="Arial" w:cs="Arial"/>
                <w:sz w:val="20"/>
                <w:szCs w:val="20"/>
                <w:lang w:val="de-DE"/>
              </w:rPr>
              <w:t xml:space="preserve"> </w:t>
            </w:r>
            <w:proofErr w:type="spellStart"/>
            <w:r w:rsidRPr="00232A1B">
              <w:rPr>
                <w:rFonts w:ascii="Arial" w:hAnsi="Arial" w:cs="Arial"/>
                <w:sz w:val="20"/>
                <w:szCs w:val="20"/>
                <w:lang w:val="de-DE"/>
              </w:rPr>
              <w:t>po</w:t>
            </w:r>
            <w:proofErr w:type="spellEnd"/>
            <w:r w:rsidRPr="00232A1B">
              <w:rPr>
                <w:rFonts w:ascii="Arial" w:hAnsi="Arial" w:cs="Arial"/>
                <w:sz w:val="20"/>
                <w:szCs w:val="20"/>
                <w:lang w:val="de-DE"/>
              </w:rPr>
              <w:t xml:space="preserve"> </w:t>
            </w:r>
            <w:proofErr w:type="spellStart"/>
            <w:r w:rsidRPr="00232A1B">
              <w:rPr>
                <w:rFonts w:ascii="Arial" w:hAnsi="Arial" w:cs="Arial"/>
                <w:sz w:val="20"/>
                <w:szCs w:val="20"/>
                <w:lang w:val="de-DE"/>
              </w:rPr>
              <w:t>tej</w:t>
            </w:r>
            <w:proofErr w:type="spellEnd"/>
            <w:r w:rsidRPr="00232A1B">
              <w:rPr>
                <w:rFonts w:ascii="Arial" w:hAnsi="Arial" w:cs="Arial"/>
                <w:sz w:val="20"/>
                <w:szCs w:val="20"/>
                <w:lang w:val="de-DE"/>
              </w:rPr>
              <w:t xml:space="preserve"> </w:t>
            </w:r>
            <w:proofErr w:type="spellStart"/>
            <w:r w:rsidRPr="00232A1B">
              <w:rPr>
                <w:rFonts w:ascii="Arial" w:hAnsi="Arial" w:cs="Arial"/>
                <w:sz w:val="20"/>
                <w:szCs w:val="20"/>
                <w:lang w:val="de-DE"/>
              </w:rPr>
              <w:t>pogodbi</w:t>
            </w:r>
            <w:proofErr w:type="spellEnd"/>
            <w:r w:rsidRPr="00232A1B">
              <w:rPr>
                <w:rFonts w:ascii="Arial" w:hAnsi="Arial" w:cs="Arial"/>
                <w:sz w:val="20"/>
                <w:szCs w:val="20"/>
                <w:lang w:val="de-DE"/>
              </w:rPr>
              <w:t xml:space="preserve"> je</w:t>
            </w:r>
            <w:r>
              <w:rPr>
                <w:rFonts w:ascii="Arial" w:hAnsi="Arial" w:cs="Arial"/>
                <w:sz w:val="20"/>
                <w:szCs w:val="20"/>
                <w:lang w:val="de-DE"/>
              </w:rPr>
              <w:t xml:space="preserve"> </w:t>
            </w:r>
            <w:r w:rsidR="009669C1">
              <w:rPr>
                <w:rFonts w:ascii="Arial" w:hAnsi="Arial" w:cs="Arial"/>
                <w:sz w:val="20"/>
                <w:szCs w:val="20"/>
                <w:lang w:val="de-DE"/>
              </w:rPr>
              <w:t xml:space="preserve">36 </w:t>
            </w:r>
            <w:proofErr w:type="spellStart"/>
            <w:r w:rsidR="006E0606">
              <w:rPr>
                <w:rFonts w:ascii="Arial" w:hAnsi="Arial" w:cs="Arial"/>
                <w:sz w:val="20"/>
                <w:szCs w:val="20"/>
                <w:lang w:val="de-DE"/>
              </w:rPr>
              <w:t>mesecev</w:t>
            </w:r>
            <w:proofErr w:type="spellEnd"/>
            <w:r w:rsidR="006E0606">
              <w:rPr>
                <w:rFonts w:ascii="Arial" w:hAnsi="Arial" w:cs="Arial"/>
                <w:sz w:val="20"/>
                <w:szCs w:val="20"/>
                <w:lang w:val="de-DE"/>
              </w:rPr>
              <w:t>.</w:t>
            </w:r>
          </w:p>
          <w:p w14:paraId="4010957A" w14:textId="77777777" w:rsidR="00630E46" w:rsidRPr="0091484C" w:rsidRDefault="00630E46" w:rsidP="00630E46">
            <w:pPr>
              <w:spacing w:before="225" w:after="225"/>
              <w:jc w:val="both"/>
              <w:rPr>
                <w:rFonts w:ascii="Arial" w:hAnsi="Arial" w:cs="Arial"/>
                <w:sz w:val="20"/>
                <w:szCs w:val="20"/>
                <w:lang w:val="de-DE"/>
              </w:rPr>
            </w:pPr>
            <w:r w:rsidRPr="007D7602">
              <w:rPr>
                <w:rFonts w:ascii="Arial" w:hAnsi="Arial" w:cs="Arial"/>
                <w:sz w:val="20"/>
                <w:szCs w:val="20"/>
                <w:lang w:val="de-DE"/>
              </w:rPr>
              <w:t xml:space="preserve">Garancijski </w:t>
            </w:r>
            <w:proofErr w:type="spellStart"/>
            <w:r w:rsidRPr="007D7602">
              <w:rPr>
                <w:rFonts w:ascii="Arial" w:hAnsi="Arial" w:cs="Arial"/>
                <w:sz w:val="20"/>
                <w:szCs w:val="20"/>
                <w:lang w:val="de-DE"/>
              </w:rPr>
              <w:t>roki</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začnejo</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teči</w:t>
            </w:r>
            <w:proofErr w:type="spellEnd"/>
            <w:r w:rsidRPr="007D7602">
              <w:rPr>
                <w:rFonts w:ascii="Arial" w:hAnsi="Arial" w:cs="Arial"/>
                <w:sz w:val="20"/>
                <w:szCs w:val="20"/>
                <w:lang w:val="de-DE"/>
              </w:rPr>
              <w:t xml:space="preserve"> z </w:t>
            </w:r>
            <w:proofErr w:type="spellStart"/>
            <w:r w:rsidRPr="007D7602">
              <w:rPr>
                <w:rFonts w:ascii="Arial" w:hAnsi="Arial" w:cs="Arial"/>
                <w:sz w:val="20"/>
                <w:szCs w:val="20"/>
                <w:lang w:val="de-DE"/>
              </w:rPr>
              <w:t>dnem</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uspešne</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pisne</w:t>
            </w:r>
            <w:proofErr w:type="spellEnd"/>
            <w:r w:rsidRPr="007D7602">
              <w:rPr>
                <w:rFonts w:ascii="Arial" w:hAnsi="Arial" w:cs="Arial"/>
                <w:sz w:val="20"/>
                <w:szCs w:val="20"/>
                <w:lang w:val="de-DE"/>
              </w:rPr>
              <w:t xml:space="preserve"> </w:t>
            </w:r>
            <w:proofErr w:type="spellStart"/>
            <w:r w:rsidRPr="007D7602">
              <w:rPr>
                <w:rFonts w:ascii="Arial" w:hAnsi="Arial" w:cs="Arial"/>
                <w:sz w:val="20"/>
                <w:szCs w:val="20"/>
                <w:lang w:val="de-DE"/>
              </w:rPr>
              <w:t>primopredaje</w:t>
            </w:r>
            <w:proofErr w:type="spellEnd"/>
            <w:r>
              <w:rPr>
                <w:rFonts w:ascii="Arial" w:hAnsi="Arial" w:cs="Arial"/>
                <w:sz w:val="20"/>
                <w:szCs w:val="20"/>
                <w:lang w:val="de-DE"/>
              </w:rPr>
              <w:t xml:space="preserve"> </w:t>
            </w:r>
            <w:proofErr w:type="spellStart"/>
            <w:r>
              <w:rPr>
                <w:rFonts w:ascii="Arial" w:hAnsi="Arial" w:cs="Arial"/>
                <w:sz w:val="20"/>
                <w:szCs w:val="20"/>
                <w:lang w:val="de-DE"/>
              </w:rPr>
              <w:t>vozila</w:t>
            </w:r>
            <w:proofErr w:type="spellEnd"/>
            <w:r>
              <w:rPr>
                <w:rFonts w:ascii="Arial" w:hAnsi="Arial" w:cs="Arial"/>
                <w:sz w:val="20"/>
                <w:szCs w:val="20"/>
                <w:lang w:val="de-DE"/>
              </w:rPr>
              <w:t>.</w:t>
            </w:r>
          </w:p>
          <w:p w14:paraId="57435178" w14:textId="77777777" w:rsidR="00630E46" w:rsidRPr="0091484C" w:rsidRDefault="00630E46" w:rsidP="00630E46">
            <w:pPr>
              <w:spacing w:before="225" w:after="225"/>
              <w:jc w:val="both"/>
              <w:rPr>
                <w:rFonts w:ascii="Arial" w:hAnsi="Arial" w:cs="Arial"/>
                <w:sz w:val="20"/>
                <w:szCs w:val="20"/>
                <w:lang w:val="de-DE"/>
              </w:rPr>
            </w:pPr>
            <w:proofErr w:type="spellStart"/>
            <w:r w:rsidRPr="0091484C">
              <w:rPr>
                <w:rFonts w:ascii="Arial" w:hAnsi="Arial" w:cs="Arial"/>
                <w:sz w:val="20"/>
                <w:szCs w:val="20"/>
                <w:lang w:val="de-DE"/>
              </w:rPr>
              <w:t>Garancija</w:t>
            </w:r>
            <w:proofErr w:type="spellEnd"/>
            <w:r w:rsidRPr="0091484C">
              <w:rPr>
                <w:rFonts w:ascii="Arial" w:hAnsi="Arial" w:cs="Arial"/>
                <w:sz w:val="20"/>
                <w:szCs w:val="20"/>
                <w:lang w:val="de-DE"/>
              </w:rPr>
              <w:t xml:space="preserve"> je </w:t>
            </w:r>
            <w:proofErr w:type="spellStart"/>
            <w:r w:rsidRPr="0091484C">
              <w:rPr>
                <w:rFonts w:ascii="Arial" w:hAnsi="Arial" w:cs="Arial"/>
                <w:sz w:val="20"/>
                <w:szCs w:val="20"/>
                <w:lang w:val="de-DE"/>
              </w:rPr>
              <w:t>vezana</w:t>
            </w:r>
            <w:proofErr w:type="spellEnd"/>
            <w:r w:rsidRPr="0091484C">
              <w:rPr>
                <w:rFonts w:ascii="Arial" w:hAnsi="Arial" w:cs="Arial"/>
                <w:sz w:val="20"/>
                <w:szCs w:val="20"/>
                <w:lang w:val="de-DE"/>
              </w:rPr>
              <w:t xml:space="preserve"> na </w:t>
            </w:r>
            <w:proofErr w:type="spellStart"/>
            <w:r w:rsidRPr="0091484C">
              <w:rPr>
                <w:rFonts w:ascii="Arial" w:hAnsi="Arial" w:cs="Arial"/>
                <w:sz w:val="20"/>
                <w:szCs w:val="20"/>
                <w:lang w:val="de-DE"/>
              </w:rPr>
              <w:t>normalne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pogoje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uporabe</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primerno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ter</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strokovno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vzdrževanje</w:t>
            </w:r>
            <w:proofErr w:type="spellEnd"/>
            <w:r w:rsidRPr="0091484C">
              <w:rPr>
                <w:rFonts w:ascii="Arial" w:hAnsi="Arial" w:cs="Arial"/>
                <w:sz w:val="20"/>
                <w:szCs w:val="20"/>
                <w:lang w:val="de-DE"/>
              </w:rPr>
              <w:t>.</w:t>
            </w:r>
          </w:p>
          <w:p w14:paraId="4C9954DD" w14:textId="77777777" w:rsidR="00630E46" w:rsidRPr="0091484C" w:rsidRDefault="00630E46" w:rsidP="00630E46">
            <w:pPr>
              <w:spacing w:before="225" w:after="225"/>
              <w:jc w:val="both"/>
              <w:rPr>
                <w:rFonts w:ascii="Arial" w:hAnsi="Arial" w:cs="Arial"/>
                <w:sz w:val="20"/>
                <w:szCs w:val="20"/>
                <w:lang w:val="de-DE"/>
              </w:rPr>
            </w:pPr>
            <w:proofErr w:type="spellStart"/>
            <w:r>
              <w:rPr>
                <w:rFonts w:ascii="Arial" w:hAnsi="Arial" w:cs="Arial"/>
                <w:sz w:val="20"/>
                <w:szCs w:val="20"/>
                <w:lang w:val="de-DE"/>
              </w:rPr>
              <w:t>Dobavitelj</w:t>
            </w:r>
            <w:proofErr w:type="spellEnd"/>
            <w:r>
              <w:rPr>
                <w:rFonts w:ascii="Arial" w:hAnsi="Arial" w:cs="Arial"/>
                <w:sz w:val="20"/>
                <w:szCs w:val="20"/>
                <w:lang w:val="de-DE"/>
              </w:rPr>
              <w:t xml:space="preserve"> </w:t>
            </w:r>
            <w:r w:rsidRPr="0091484C">
              <w:rPr>
                <w:rFonts w:ascii="Arial" w:hAnsi="Arial" w:cs="Arial"/>
                <w:sz w:val="20"/>
                <w:szCs w:val="20"/>
                <w:lang w:val="de-DE"/>
              </w:rPr>
              <w:t xml:space="preserve">je </w:t>
            </w:r>
            <w:proofErr w:type="spellStart"/>
            <w:r w:rsidRPr="0091484C">
              <w:rPr>
                <w:rFonts w:ascii="Arial" w:hAnsi="Arial" w:cs="Arial"/>
                <w:sz w:val="20"/>
                <w:szCs w:val="20"/>
                <w:lang w:val="de-DE"/>
              </w:rPr>
              <w:t>naročniku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dolžan</w:t>
            </w:r>
            <w:proofErr w:type="spellEnd"/>
            <w:r w:rsidRPr="0091484C">
              <w:rPr>
                <w:rFonts w:ascii="Arial" w:hAnsi="Arial" w:cs="Arial"/>
                <w:sz w:val="20"/>
                <w:szCs w:val="20"/>
                <w:lang w:val="de-DE"/>
              </w:rPr>
              <w:t xml:space="preserve"> ne </w:t>
            </w:r>
            <w:proofErr w:type="spellStart"/>
            <w:r w:rsidRPr="0091484C">
              <w:rPr>
                <w:rFonts w:ascii="Arial" w:hAnsi="Arial" w:cs="Arial"/>
                <w:sz w:val="20"/>
                <w:szCs w:val="20"/>
                <w:lang w:val="de-DE"/>
              </w:rPr>
              <w:t>glede</w:t>
            </w:r>
            <w:proofErr w:type="spellEnd"/>
            <w:r w:rsidRPr="0091484C">
              <w:rPr>
                <w:rFonts w:ascii="Arial" w:hAnsi="Arial" w:cs="Arial"/>
                <w:sz w:val="20"/>
                <w:szCs w:val="20"/>
                <w:lang w:val="de-DE"/>
              </w:rPr>
              <w:t xml:space="preserve"> na </w:t>
            </w:r>
            <w:proofErr w:type="spellStart"/>
            <w:r w:rsidRPr="0091484C">
              <w:rPr>
                <w:rFonts w:ascii="Arial" w:hAnsi="Arial" w:cs="Arial"/>
                <w:sz w:val="20"/>
                <w:szCs w:val="20"/>
                <w:lang w:val="de-DE"/>
              </w:rPr>
              <w:t>proces</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ugotovitve</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odprave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napake</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zagotoviti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funkcionalnost</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opreme</w:t>
            </w:r>
            <w:proofErr w:type="spellEnd"/>
            <w:r w:rsidRPr="0091484C">
              <w:rPr>
                <w:rFonts w:ascii="Arial" w:hAnsi="Arial" w:cs="Arial"/>
                <w:sz w:val="20"/>
                <w:szCs w:val="20"/>
                <w:lang w:val="de-DE"/>
              </w:rPr>
              <w:t>.</w:t>
            </w:r>
          </w:p>
          <w:p w14:paraId="31598E2F" w14:textId="77777777" w:rsidR="00630E46" w:rsidRPr="0091484C" w:rsidRDefault="00630E46" w:rsidP="00630E46">
            <w:pPr>
              <w:spacing w:before="225" w:after="225"/>
              <w:jc w:val="both"/>
              <w:rPr>
                <w:rFonts w:ascii="Arial" w:hAnsi="Arial" w:cs="Arial"/>
                <w:sz w:val="20"/>
                <w:szCs w:val="20"/>
                <w:lang w:val="de-DE"/>
              </w:rPr>
            </w:pPr>
            <w:proofErr w:type="spellStart"/>
            <w:r w:rsidRPr="0091484C">
              <w:rPr>
                <w:rFonts w:ascii="Arial" w:hAnsi="Arial" w:cs="Arial"/>
                <w:sz w:val="20"/>
                <w:szCs w:val="20"/>
                <w:lang w:val="de-DE"/>
              </w:rPr>
              <w:t>Če</w:t>
            </w:r>
            <w:proofErr w:type="spellEnd"/>
            <w:r w:rsidRPr="0091484C">
              <w:rPr>
                <w:rFonts w:ascii="Arial" w:hAnsi="Arial" w:cs="Arial"/>
                <w:sz w:val="20"/>
                <w:szCs w:val="20"/>
                <w:lang w:val="de-DE"/>
              </w:rPr>
              <w:t xml:space="preserve"> je </w:t>
            </w:r>
            <w:proofErr w:type="spellStart"/>
            <w:r w:rsidRPr="0091484C">
              <w:rPr>
                <w:rFonts w:ascii="Arial" w:hAnsi="Arial" w:cs="Arial"/>
                <w:sz w:val="20"/>
                <w:szCs w:val="20"/>
                <w:lang w:val="de-DE"/>
              </w:rPr>
              <w:t>napaka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bistvena</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vpliva</w:t>
            </w:r>
            <w:proofErr w:type="spellEnd"/>
            <w:r w:rsidRPr="0091484C">
              <w:rPr>
                <w:rFonts w:ascii="Arial" w:hAnsi="Arial" w:cs="Arial"/>
                <w:sz w:val="20"/>
                <w:szCs w:val="20"/>
                <w:lang w:val="de-DE"/>
              </w:rPr>
              <w:t xml:space="preserve"> na </w:t>
            </w:r>
            <w:proofErr w:type="spellStart"/>
            <w:r w:rsidRPr="0091484C">
              <w:rPr>
                <w:rFonts w:ascii="Arial" w:hAnsi="Arial" w:cs="Arial"/>
                <w:sz w:val="20"/>
                <w:szCs w:val="20"/>
                <w:lang w:val="de-DE"/>
              </w:rPr>
              <w:t>rabo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ter</w:t>
            </w:r>
            <w:proofErr w:type="spellEnd"/>
            <w:r w:rsidRPr="0091484C">
              <w:rPr>
                <w:rFonts w:ascii="Arial" w:hAnsi="Arial" w:cs="Arial"/>
                <w:sz w:val="20"/>
                <w:szCs w:val="20"/>
                <w:lang w:val="de-DE"/>
              </w:rPr>
              <w:t xml:space="preserve"> je </w:t>
            </w:r>
            <w:proofErr w:type="spellStart"/>
            <w:r w:rsidRPr="0091484C">
              <w:rPr>
                <w:rFonts w:ascii="Arial" w:hAnsi="Arial" w:cs="Arial"/>
                <w:sz w:val="20"/>
                <w:szCs w:val="20"/>
                <w:lang w:val="de-DE"/>
              </w:rPr>
              <w:t>povzročena</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krivdi</w:t>
            </w:r>
            <w:proofErr w:type="spellEnd"/>
            <w:r w:rsidRPr="0091484C">
              <w:rPr>
                <w:rFonts w:ascii="Arial" w:hAnsi="Arial" w:cs="Arial"/>
                <w:sz w:val="20"/>
                <w:szCs w:val="20"/>
                <w:lang w:val="de-DE"/>
              </w:rPr>
              <w:t xml:space="preserve"> </w:t>
            </w:r>
            <w:proofErr w:type="spellStart"/>
            <w:proofErr w:type="gramStart"/>
            <w:r>
              <w:rPr>
                <w:rFonts w:ascii="Arial" w:hAnsi="Arial" w:cs="Arial"/>
                <w:sz w:val="20"/>
                <w:szCs w:val="20"/>
                <w:lang w:val="de-DE"/>
              </w:rPr>
              <w:t>dobavitelja</w:t>
            </w:r>
            <w:proofErr w:type="spellEnd"/>
            <w:r>
              <w:rPr>
                <w:rFonts w:ascii="Arial" w:hAnsi="Arial" w:cs="Arial"/>
                <w:sz w:val="20"/>
                <w:szCs w:val="20"/>
                <w:lang w:val="de-DE"/>
              </w:rPr>
              <w:t xml:space="preserve"> </w:t>
            </w:r>
            <w:r w:rsidRPr="0091484C">
              <w:rPr>
                <w:rFonts w:ascii="Arial" w:hAnsi="Arial" w:cs="Arial"/>
                <w:sz w:val="20"/>
                <w:szCs w:val="20"/>
                <w:lang w:val="de-DE"/>
              </w:rPr>
              <w:t xml:space="preserve"> </w:t>
            </w:r>
            <w:proofErr w:type="spellStart"/>
            <w:r w:rsidRPr="0091484C">
              <w:rPr>
                <w:rFonts w:ascii="Arial" w:hAnsi="Arial" w:cs="Arial"/>
                <w:sz w:val="20"/>
                <w:szCs w:val="20"/>
                <w:lang w:val="de-DE"/>
              </w:rPr>
              <w:t>ali</w:t>
            </w:r>
            <w:proofErr w:type="spellEnd"/>
            <w:proofErr w:type="gramEnd"/>
            <w:r w:rsidRPr="0091484C">
              <w:rPr>
                <w:rFonts w:ascii="Arial" w:hAnsi="Arial" w:cs="Arial"/>
                <w:sz w:val="20"/>
                <w:szCs w:val="20"/>
                <w:lang w:val="de-DE"/>
              </w:rPr>
              <w:t xml:space="preserve"> </w:t>
            </w:r>
            <w:proofErr w:type="spellStart"/>
            <w:r w:rsidRPr="0091484C">
              <w:rPr>
                <w:rFonts w:ascii="Arial" w:hAnsi="Arial" w:cs="Arial"/>
                <w:sz w:val="20"/>
                <w:szCs w:val="20"/>
                <w:lang w:val="de-DE"/>
              </w:rPr>
              <w:t>njegovih</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podizvajalcev</w:t>
            </w:r>
            <w:proofErr w:type="spellEnd"/>
            <w:r w:rsidRPr="0091484C">
              <w:rPr>
                <w:rFonts w:ascii="Arial" w:hAnsi="Arial" w:cs="Arial"/>
                <w:sz w:val="20"/>
                <w:szCs w:val="20"/>
                <w:lang w:val="de-DE"/>
              </w:rPr>
              <w:t xml:space="preserve"> in </w:t>
            </w:r>
            <w:proofErr w:type="spellStart"/>
            <w:r w:rsidRPr="0091484C">
              <w:rPr>
                <w:rFonts w:ascii="Arial" w:hAnsi="Arial" w:cs="Arial"/>
                <w:sz w:val="20"/>
                <w:szCs w:val="20"/>
                <w:lang w:val="de-DE"/>
              </w:rPr>
              <w:t>kooperantov</w:t>
            </w:r>
            <w:proofErr w:type="spellEnd"/>
            <w:r w:rsidRPr="0091484C">
              <w:rPr>
                <w:rFonts w:ascii="Arial" w:hAnsi="Arial" w:cs="Arial"/>
                <w:sz w:val="20"/>
                <w:szCs w:val="20"/>
                <w:lang w:val="de-DE"/>
              </w:rPr>
              <w:t xml:space="preserve">, je </w:t>
            </w:r>
            <w:proofErr w:type="spellStart"/>
            <w:r>
              <w:rPr>
                <w:rFonts w:ascii="Arial" w:hAnsi="Arial" w:cs="Arial"/>
                <w:sz w:val="20"/>
                <w:szCs w:val="20"/>
                <w:lang w:val="de-DE"/>
              </w:rPr>
              <w:t>dobavitelj</w:t>
            </w:r>
            <w:proofErr w:type="spellEnd"/>
            <w:r>
              <w:rPr>
                <w:rFonts w:ascii="Arial" w:hAnsi="Arial" w:cs="Arial"/>
                <w:sz w:val="20"/>
                <w:szCs w:val="20"/>
                <w:lang w:val="de-DE"/>
              </w:rPr>
              <w:t xml:space="preserve"> </w:t>
            </w:r>
            <w:proofErr w:type="spellStart"/>
            <w:r w:rsidRPr="0091484C">
              <w:rPr>
                <w:rFonts w:ascii="Arial" w:hAnsi="Arial" w:cs="Arial"/>
                <w:sz w:val="20"/>
                <w:szCs w:val="20"/>
                <w:lang w:val="de-DE"/>
              </w:rPr>
              <w:t>dolžan</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naročniku</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nadomestiti</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vso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nastalo</w:t>
            </w:r>
            <w:proofErr w:type="spellEnd"/>
            <w:r w:rsidRPr="0091484C">
              <w:rPr>
                <w:rFonts w:ascii="Arial" w:hAnsi="Arial" w:cs="Arial"/>
                <w:sz w:val="20"/>
                <w:szCs w:val="20"/>
                <w:lang w:val="de-DE"/>
              </w:rPr>
              <w:t xml:space="preserve"> </w:t>
            </w:r>
            <w:proofErr w:type="spellStart"/>
            <w:r w:rsidRPr="0091484C">
              <w:rPr>
                <w:rFonts w:ascii="Arial" w:hAnsi="Arial" w:cs="Arial"/>
                <w:sz w:val="20"/>
                <w:szCs w:val="20"/>
                <w:lang w:val="de-DE"/>
              </w:rPr>
              <w:t>škodo</w:t>
            </w:r>
            <w:proofErr w:type="spellEnd"/>
            <w:r w:rsidRPr="0091484C">
              <w:rPr>
                <w:rFonts w:ascii="Arial" w:hAnsi="Arial" w:cs="Arial"/>
                <w:sz w:val="20"/>
                <w:szCs w:val="20"/>
                <w:lang w:val="de-DE"/>
              </w:rPr>
              <w:t>.</w:t>
            </w:r>
          </w:p>
        </w:tc>
      </w:tr>
    </w:tbl>
    <w:p w14:paraId="31E451A6"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18.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0D930C99" w14:textId="77777777" w:rsidTr="00630E46">
        <w:tc>
          <w:tcPr>
            <w:tcW w:w="0" w:type="auto"/>
            <w:tcMar>
              <w:top w:w="0" w:type="auto"/>
              <w:bottom w:w="0" w:type="auto"/>
            </w:tcMar>
          </w:tcPr>
          <w:p w14:paraId="1F1D2918"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Za </w:t>
            </w:r>
            <w:proofErr w:type="spellStart"/>
            <w:r w:rsidRPr="0091484C">
              <w:rPr>
                <w:rFonts w:ascii="Arial" w:hAnsi="Arial" w:cs="Arial"/>
                <w:sz w:val="20"/>
                <w:szCs w:val="20"/>
              </w:rPr>
              <w:t>dobavljeno</w:t>
            </w:r>
            <w:proofErr w:type="spellEnd"/>
            <w:r w:rsidRPr="0091484C">
              <w:rPr>
                <w:rFonts w:ascii="Arial" w:hAnsi="Arial" w:cs="Arial"/>
                <w:sz w:val="20"/>
                <w:szCs w:val="20"/>
              </w:rPr>
              <w:t xml:space="preserve"> </w:t>
            </w:r>
            <w:proofErr w:type="spellStart"/>
            <w:r>
              <w:rPr>
                <w:rFonts w:ascii="Arial" w:hAnsi="Arial" w:cs="Arial"/>
                <w:sz w:val="20"/>
                <w:szCs w:val="20"/>
              </w:rPr>
              <w:t>opremo</w:t>
            </w:r>
            <w:proofErr w:type="spellEnd"/>
            <w:r w:rsidRPr="0091484C">
              <w:rPr>
                <w:rFonts w:ascii="Arial" w:hAnsi="Arial" w:cs="Arial"/>
                <w:sz w:val="20"/>
                <w:szCs w:val="20"/>
              </w:rPr>
              <w:t xml:space="preserve"> </w:t>
            </w:r>
            <w:proofErr w:type="spellStart"/>
            <w:r w:rsidRPr="0091484C">
              <w:rPr>
                <w:rFonts w:ascii="Arial" w:hAnsi="Arial" w:cs="Arial"/>
                <w:sz w:val="20"/>
                <w:szCs w:val="20"/>
              </w:rPr>
              <w:t>bo</w:t>
            </w:r>
            <w:proofErr w:type="spellEnd"/>
            <w:r w:rsidRPr="0091484C">
              <w:rPr>
                <w:rFonts w:ascii="Arial" w:hAnsi="Arial" w:cs="Arial"/>
                <w:sz w:val="20"/>
                <w:szCs w:val="20"/>
              </w:rPr>
              <w:t xml:space="preserve"> </w:t>
            </w:r>
            <w:proofErr w:type="spellStart"/>
            <w:r>
              <w:rPr>
                <w:rFonts w:ascii="Arial" w:hAnsi="Arial" w:cs="Arial"/>
                <w:sz w:val="20"/>
                <w:szCs w:val="20"/>
              </w:rPr>
              <w:t>dobavitelj</w:t>
            </w:r>
            <w:proofErr w:type="spellEnd"/>
            <w:r>
              <w:rPr>
                <w:rFonts w:ascii="Arial" w:hAnsi="Arial" w:cs="Arial"/>
                <w:sz w:val="20"/>
                <w:szCs w:val="20"/>
              </w:rPr>
              <w:t xml:space="preserve"> </w:t>
            </w:r>
            <w:r w:rsidRPr="0091484C">
              <w:rPr>
                <w:rFonts w:ascii="Arial" w:hAnsi="Arial" w:cs="Arial"/>
                <w:sz w:val="20"/>
                <w:szCs w:val="20"/>
              </w:rPr>
              <w:t xml:space="preserve">v </w:t>
            </w:r>
            <w:proofErr w:type="spellStart"/>
            <w:r w:rsidRPr="0091484C">
              <w:rPr>
                <w:rFonts w:ascii="Arial" w:hAnsi="Arial" w:cs="Arial"/>
                <w:sz w:val="20"/>
                <w:szCs w:val="20"/>
              </w:rPr>
              <w:t>okviru</w:t>
            </w:r>
            <w:proofErr w:type="spellEnd"/>
            <w:r w:rsidRPr="0091484C">
              <w:rPr>
                <w:rFonts w:ascii="Arial" w:hAnsi="Arial" w:cs="Arial"/>
                <w:sz w:val="20"/>
                <w:szCs w:val="20"/>
              </w:rPr>
              <w:t xml:space="preserve"> </w:t>
            </w:r>
            <w:proofErr w:type="spellStart"/>
            <w:r w:rsidRPr="0091484C">
              <w:rPr>
                <w:rFonts w:ascii="Arial" w:hAnsi="Arial" w:cs="Arial"/>
                <w:sz w:val="20"/>
                <w:szCs w:val="20"/>
              </w:rPr>
              <w:t>garancijske</w:t>
            </w:r>
            <w:proofErr w:type="spellEnd"/>
            <w:r w:rsidRPr="0091484C">
              <w:rPr>
                <w:rFonts w:ascii="Arial" w:hAnsi="Arial" w:cs="Arial"/>
                <w:sz w:val="20"/>
                <w:szCs w:val="20"/>
              </w:rPr>
              <w:t xml:space="preserve"> </w:t>
            </w:r>
            <w:proofErr w:type="spellStart"/>
            <w:r w:rsidRPr="0091484C">
              <w:rPr>
                <w:rFonts w:ascii="Arial" w:hAnsi="Arial" w:cs="Arial"/>
                <w:sz w:val="20"/>
                <w:szCs w:val="20"/>
              </w:rPr>
              <w:t>dobe</w:t>
            </w:r>
            <w:proofErr w:type="spellEnd"/>
            <w:r w:rsidRPr="0091484C">
              <w:rPr>
                <w:rFonts w:ascii="Arial" w:hAnsi="Arial" w:cs="Arial"/>
                <w:sz w:val="20"/>
                <w:szCs w:val="20"/>
              </w:rPr>
              <w:t xml:space="preserve"> in v </w:t>
            </w:r>
            <w:proofErr w:type="spellStart"/>
            <w:r w:rsidRPr="0091484C">
              <w:rPr>
                <w:rFonts w:ascii="Arial" w:hAnsi="Arial" w:cs="Arial"/>
                <w:sz w:val="20"/>
                <w:szCs w:val="20"/>
              </w:rPr>
              <w:t>okviru</w:t>
            </w:r>
            <w:proofErr w:type="spellEnd"/>
            <w:r w:rsidRPr="0091484C">
              <w:rPr>
                <w:rFonts w:ascii="Arial" w:hAnsi="Arial" w:cs="Arial"/>
                <w:sz w:val="20"/>
                <w:szCs w:val="20"/>
              </w:rPr>
              <w:t xml:space="preserve"> </w:t>
            </w:r>
            <w:proofErr w:type="spellStart"/>
            <w:r w:rsidRPr="0091484C">
              <w:rPr>
                <w:rFonts w:ascii="Arial" w:hAnsi="Arial" w:cs="Arial"/>
                <w:sz w:val="20"/>
                <w:szCs w:val="20"/>
              </w:rPr>
              <w:t>svoje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pogodbene</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sidRPr="0091484C">
              <w:rPr>
                <w:rFonts w:ascii="Arial" w:hAnsi="Arial" w:cs="Arial"/>
                <w:sz w:val="20"/>
                <w:szCs w:val="20"/>
              </w:rPr>
              <w:t xml:space="preserve"> </w:t>
            </w:r>
            <w:proofErr w:type="spellStart"/>
            <w:r w:rsidRPr="0091484C">
              <w:rPr>
                <w:rFonts w:ascii="Arial" w:hAnsi="Arial" w:cs="Arial"/>
                <w:sz w:val="20"/>
                <w:szCs w:val="20"/>
              </w:rPr>
              <w:t>iz</w:t>
            </w:r>
            <w:proofErr w:type="spellEnd"/>
            <w:r w:rsidRPr="0091484C">
              <w:rPr>
                <w:rFonts w:ascii="Arial" w:hAnsi="Arial" w:cs="Arial"/>
                <w:sz w:val="20"/>
                <w:szCs w:val="20"/>
              </w:rPr>
              <w:t xml:space="preserve"> </w:t>
            </w:r>
            <w:proofErr w:type="spellStart"/>
            <w:r w:rsidRPr="0091484C">
              <w:rPr>
                <w:rFonts w:ascii="Arial" w:hAnsi="Arial" w:cs="Arial"/>
                <w:sz w:val="20"/>
                <w:szCs w:val="20"/>
              </w:rPr>
              <w:t>te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w:t>
            </w:r>
            <w:proofErr w:type="spellStart"/>
            <w:r w:rsidRPr="0091484C">
              <w:rPr>
                <w:rFonts w:ascii="Arial" w:hAnsi="Arial" w:cs="Arial"/>
                <w:sz w:val="20"/>
                <w:szCs w:val="20"/>
              </w:rPr>
              <w:t>izvedel</w:t>
            </w:r>
            <w:proofErr w:type="spellEnd"/>
            <w:r w:rsidRPr="0091484C">
              <w:rPr>
                <w:rFonts w:ascii="Arial" w:hAnsi="Arial" w:cs="Arial"/>
                <w:sz w:val="20"/>
                <w:szCs w:val="20"/>
              </w:rPr>
              <w:t xml:space="preserve"> </w:t>
            </w:r>
            <w:proofErr w:type="spellStart"/>
            <w:r w:rsidRPr="0091484C">
              <w:rPr>
                <w:rFonts w:ascii="Arial" w:hAnsi="Arial" w:cs="Arial"/>
                <w:sz w:val="20"/>
                <w:szCs w:val="20"/>
              </w:rPr>
              <w:t>odpravo</w:t>
            </w:r>
            <w:proofErr w:type="spellEnd"/>
            <w:r w:rsidRPr="0091484C">
              <w:rPr>
                <w:rFonts w:ascii="Arial" w:hAnsi="Arial" w:cs="Arial"/>
                <w:sz w:val="20"/>
                <w:szCs w:val="20"/>
              </w:rPr>
              <w:t xml:space="preserve"> </w:t>
            </w:r>
            <w:proofErr w:type="spellStart"/>
            <w:r w:rsidRPr="0091484C">
              <w:rPr>
                <w:rFonts w:ascii="Arial" w:hAnsi="Arial" w:cs="Arial"/>
                <w:sz w:val="20"/>
                <w:szCs w:val="20"/>
              </w:rPr>
              <w:t>napak</w:t>
            </w:r>
            <w:proofErr w:type="spellEnd"/>
            <w:r w:rsidRPr="0091484C">
              <w:rPr>
                <w:rFonts w:ascii="Arial" w:hAnsi="Arial" w:cs="Arial"/>
                <w:sz w:val="20"/>
                <w:szCs w:val="20"/>
              </w:rPr>
              <w:t>.</w:t>
            </w:r>
          </w:p>
          <w:p w14:paraId="3CBE44C0"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Če</w:t>
            </w:r>
            <w:proofErr w:type="spellEnd"/>
            <w:r w:rsidRPr="0091484C">
              <w:rPr>
                <w:rFonts w:ascii="Arial" w:hAnsi="Arial" w:cs="Arial"/>
                <w:sz w:val="20"/>
                <w:szCs w:val="20"/>
              </w:rPr>
              <w:t xml:space="preserve"> </w:t>
            </w:r>
            <w:proofErr w:type="spellStart"/>
            <w:r>
              <w:rPr>
                <w:rFonts w:ascii="Arial" w:hAnsi="Arial" w:cs="Arial"/>
                <w:sz w:val="20"/>
                <w:szCs w:val="20"/>
              </w:rPr>
              <w:t>dobavitelj</w:t>
            </w:r>
            <w:proofErr w:type="spellEnd"/>
            <w:r>
              <w:rPr>
                <w:rFonts w:ascii="Arial" w:hAnsi="Arial" w:cs="Arial"/>
                <w:sz w:val="20"/>
                <w:szCs w:val="20"/>
              </w:rPr>
              <w:t xml:space="preserve"> </w:t>
            </w:r>
            <w:r w:rsidRPr="0091484C">
              <w:rPr>
                <w:rFonts w:ascii="Arial" w:hAnsi="Arial" w:cs="Arial"/>
                <w:sz w:val="20"/>
                <w:szCs w:val="20"/>
              </w:rPr>
              <w:t xml:space="preserve">v </w:t>
            </w:r>
            <w:proofErr w:type="spellStart"/>
            <w:r w:rsidRPr="0091484C">
              <w:rPr>
                <w:rFonts w:ascii="Arial" w:hAnsi="Arial" w:cs="Arial"/>
                <w:sz w:val="20"/>
                <w:szCs w:val="20"/>
              </w:rPr>
              <w:t>dogovorjenem</w:t>
            </w:r>
            <w:proofErr w:type="spellEnd"/>
            <w:r w:rsidRPr="0091484C">
              <w:rPr>
                <w:rFonts w:ascii="Arial" w:hAnsi="Arial" w:cs="Arial"/>
                <w:sz w:val="20"/>
                <w:szCs w:val="20"/>
              </w:rPr>
              <w:t xml:space="preserve"> </w:t>
            </w:r>
            <w:proofErr w:type="spellStart"/>
            <w:r w:rsidRPr="0091484C">
              <w:rPr>
                <w:rFonts w:ascii="Arial" w:hAnsi="Arial" w:cs="Arial"/>
                <w:sz w:val="20"/>
                <w:szCs w:val="20"/>
              </w:rPr>
              <w:t>roku</w:t>
            </w:r>
            <w:proofErr w:type="spellEnd"/>
            <w:r w:rsidRPr="0091484C">
              <w:rPr>
                <w:rFonts w:ascii="Arial" w:hAnsi="Arial" w:cs="Arial"/>
                <w:sz w:val="20"/>
                <w:szCs w:val="20"/>
              </w:rPr>
              <w:t xml:space="preserve"> ne </w:t>
            </w:r>
            <w:proofErr w:type="spellStart"/>
            <w:r w:rsidRPr="0091484C">
              <w:rPr>
                <w:rFonts w:ascii="Arial" w:hAnsi="Arial" w:cs="Arial"/>
                <w:sz w:val="20"/>
                <w:szCs w:val="20"/>
              </w:rPr>
              <w:t>odpravi</w:t>
            </w:r>
            <w:proofErr w:type="spellEnd"/>
            <w:r w:rsidRPr="0091484C">
              <w:rPr>
                <w:rFonts w:ascii="Arial" w:hAnsi="Arial" w:cs="Arial"/>
                <w:sz w:val="20"/>
                <w:szCs w:val="20"/>
              </w:rPr>
              <w:t xml:space="preserve"> </w:t>
            </w:r>
            <w:proofErr w:type="spellStart"/>
            <w:r w:rsidRPr="0091484C">
              <w:rPr>
                <w:rFonts w:ascii="Arial" w:hAnsi="Arial" w:cs="Arial"/>
                <w:sz w:val="20"/>
                <w:szCs w:val="20"/>
              </w:rPr>
              <w:t>napake</w:t>
            </w:r>
            <w:proofErr w:type="spellEnd"/>
            <w:r w:rsidRPr="0091484C">
              <w:rPr>
                <w:rFonts w:ascii="Arial" w:hAnsi="Arial" w:cs="Arial"/>
                <w:sz w:val="20"/>
                <w:szCs w:val="20"/>
              </w:rPr>
              <w:t xml:space="preserve"> in se z </w:t>
            </w:r>
            <w:proofErr w:type="spellStart"/>
            <w:r w:rsidRPr="0091484C">
              <w:rPr>
                <w:rFonts w:ascii="Arial" w:hAnsi="Arial" w:cs="Arial"/>
                <w:sz w:val="20"/>
                <w:szCs w:val="20"/>
              </w:rPr>
              <w:t>naročnikom</w:t>
            </w:r>
            <w:proofErr w:type="spellEnd"/>
            <w:r w:rsidRPr="0091484C">
              <w:rPr>
                <w:rFonts w:ascii="Arial" w:hAnsi="Arial" w:cs="Arial"/>
                <w:sz w:val="20"/>
                <w:szCs w:val="20"/>
              </w:rPr>
              <w:t xml:space="preserve"> ne </w:t>
            </w:r>
            <w:proofErr w:type="spellStart"/>
            <w:r w:rsidRPr="0091484C">
              <w:rPr>
                <w:rFonts w:ascii="Arial" w:hAnsi="Arial" w:cs="Arial"/>
                <w:sz w:val="20"/>
                <w:szCs w:val="20"/>
              </w:rPr>
              <w:t>dogovori</w:t>
            </w:r>
            <w:proofErr w:type="spellEnd"/>
            <w:r w:rsidRPr="0091484C">
              <w:rPr>
                <w:rFonts w:ascii="Arial" w:hAnsi="Arial" w:cs="Arial"/>
                <w:sz w:val="20"/>
                <w:szCs w:val="20"/>
              </w:rPr>
              <w:t xml:space="preserve"> za </w:t>
            </w:r>
            <w:proofErr w:type="spellStart"/>
            <w:r w:rsidRPr="0091484C">
              <w:rPr>
                <w:rFonts w:ascii="Arial" w:hAnsi="Arial" w:cs="Arial"/>
                <w:sz w:val="20"/>
                <w:szCs w:val="20"/>
              </w:rPr>
              <w:t>nov</w:t>
            </w:r>
            <w:proofErr w:type="spellEnd"/>
            <w:r w:rsidRPr="0091484C">
              <w:rPr>
                <w:rFonts w:ascii="Arial" w:hAnsi="Arial" w:cs="Arial"/>
                <w:sz w:val="20"/>
                <w:szCs w:val="20"/>
              </w:rPr>
              <w:t xml:space="preserve"> </w:t>
            </w:r>
            <w:proofErr w:type="spellStart"/>
            <w:r w:rsidRPr="0091484C">
              <w:rPr>
                <w:rFonts w:ascii="Arial" w:hAnsi="Arial" w:cs="Arial"/>
                <w:sz w:val="20"/>
                <w:szCs w:val="20"/>
              </w:rPr>
              <w:t>rok</w:t>
            </w:r>
            <w:proofErr w:type="spellEnd"/>
            <w:r w:rsidRPr="0091484C">
              <w:rPr>
                <w:rFonts w:ascii="Arial" w:hAnsi="Arial" w:cs="Arial"/>
                <w:sz w:val="20"/>
                <w:szCs w:val="20"/>
              </w:rPr>
              <w:t xml:space="preserve"> </w:t>
            </w:r>
            <w:proofErr w:type="spellStart"/>
            <w:r w:rsidRPr="0091484C">
              <w:rPr>
                <w:rFonts w:ascii="Arial" w:hAnsi="Arial" w:cs="Arial"/>
                <w:sz w:val="20"/>
                <w:szCs w:val="20"/>
              </w:rPr>
              <w:t>odprave</w:t>
            </w:r>
            <w:proofErr w:type="spellEnd"/>
            <w:r w:rsidRPr="0091484C">
              <w:rPr>
                <w:rFonts w:ascii="Arial" w:hAnsi="Arial" w:cs="Arial"/>
                <w:sz w:val="20"/>
                <w:szCs w:val="20"/>
              </w:rPr>
              <w:t xml:space="preserve">, </w:t>
            </w:r>
            <w:proofErr w:type="spellStart"/>
            <w:r w:rsidRPr="0091484C">
              <w:rPr>
                <w:rFonts w:ascii="Arial" w:hAnsi="Arial" w:cs="Arial"/>
                <w:sz w:val="20"/>
                <w:szCs w:val="20"/>
              </w:rPr>
              <w:t>bo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odpravo</w:t>
            </w:r>
            <w:proofErr w:type="spellEnd"/>
            <w:r w:rsidRPr="0091484C">
              <w:rPr>
                <w:rFonts w:ascii="Arial" w:hAnsi="Arial" w:cs="Arial"/>
                <w:sz w:val="20"/>
                <w:szCs w:val="20"/>
              </w:rPr>
              <w:t xml:space="preserve"> </w:t>
            </w:r>
            <w:proofErr w:type="spellStart"/>
            <w:r w:rsidRPr="0091484C">
              <w:rPr>
                <w:rFonts w:ascii="Arial" w:hAnsi="Arial" w:cs="Arial"/>
                <w:sz w:val="20"/>
                <w:szCs w:val="20"/>
              </w:rPr>
              <w:t>napake</w:t>
            </w:r>
            <w:proofErr w:type="spellEnd"/>
            <w:r w:rsidRPr="0091484C">
              <w:rPr>
                <w:rFonts w:ascii="Arial" w:hAnsi="Arial" w:cs="Arial"/>
                <w:sz w:val="20"/>
                <w:szCs w:val="20"/>
              </w:rPr>
              <w:t xml:space="preserve"> </w:t>
            </w:r>
            <w:proofErr w:type="spellStart"/>
            <w:r w:rsidRPr="0091484C">
              <w:rPr>
                <w:rFonts w:ascii="Arial" w:hAnsi="Arial" w:cs="Arial"/>
                <w:sz w:val="20"/>
                <w:szCs w:val="20"/>
              </w:rPr>
              <w:t>poveril</w:t>
            </w:r>
            <w:proofErr w:type="spellEnd"/>
            <w:r w:rsidRPr="0091484C">
              <w:rPr>
                <w:rFonts w:ascii="Arial" w:hAnsi="Arial" w:cs="Arial"/>
                <w:sz w:val="20"/>
                <w:szCs w:val="20"/>
              </w:rPr>
              <w:t xml:space="preserve"> </w:t>
            </w:r>
            <w:proofErr w:type="spellStart"/>
            <w:r w:rsidRPr="0091484C">
              <w:rPr>
                <w:rFonts w:ascii="Arial" w:hAnsi="Arial" w:cs="Arial"/>
                <w:sz w:val="20"/>
                <w:szCs w:val="20"/>
              </w:rPr>
              <w:t>drugemu</w:t>
            </w:r>
            <w:proofErr w:type="spellEnd"/>
            <w:r w:rsidRPr="0091484C">
              <w:rPr>
                <w:rFonts w:ascii="Arial" w:hAnsi="Arial" w:cs="Arial"/>
                <w:sz w:val="20"/>
                <w:szCs w:val="20"/>
              </w:rPr>
              <w:t xml:space="preserve"> </w:t>
            </w:r>
            <w:proofErr w:type="spellStart"/>
            <w:r>
              <w:rPr>
                <w:rFonts w:ascii="Arial" w:hAnsi="Arial" w:cs="Arial"/>
                <w:sz w:val="20"/>
                <w:szCs w:val="20"/>
              </w:rPr>
              <w:t>dobavitelju</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stroške</w:t>
            </w:r>
            <w:proofErr w:type="spellEnd"/>
            <w:r w:rsidRPr="0091484C">
              <w:rPr>
                <w:rFonts w:ascii="Arial" w:hAnsi="Arial" w:cs="Arial"/>
                <w:sz w:val="20"/>
                <w:szCs w:val="20"/>
              </w:rPr>
              <w:t xml:space="preserve"> </w:t>
            </w:r>
            <w:proofErr w:type="spellStart"/>
            <w:r>
              <w:rPr>
                <w:rFonts w:ascii="Arial" w:hAnsi="Arial" w:cs="Arial"/>
                <w:sz w:val="20"/>
                <w:szCs w:val="20"/>
              </w:rPr>
              <w:t>dobavitelja</w:t>
            </w:r>
            <w:proofErr w:type="spellEnd"/>
            <w:r>
              <w:rPr>
                <w:rFonts w:ascii="Arial" w:hAnsi="Arial" w:cs="Arial"/>
                <w:sz w:val="20"/>
                <w:szCs w:val="20"/>
              </w:rPr>
              <w:t xml:space="preserve"> </w:t>
            </w:r>
            <w:proofErr w:type="spellStart"/>
            <w:r w:rsidRPr="0091484C">
              <w:rPr>
                <w:rFonts w:ascii="Arial" w:hAnsi="Arial" w:cs="Arial"/>
                <w:sz w:val="20"/>
                <w:szCs w:val="20"/>
              </w:rPr>
              <w:t>iz</w:t>
            </w:r>
            <w:proofErr w:type="spellEnd"/>
            <w:r w:rsidRPr="0091484C">
              <w:rPr>
                <w:rFonts w:ascii="Arial" w:hAnsi="Arial" w:cs="Arial"/>
                <w:sz w:val="20"/>
                <w:szCs w:val="20"/>
              </w:rPr>
              <w:t xml:space="preserve"> </w:t>
            </w:r>
            <w:proofErr w:type="spellStart"/>
            <w:r w:rsidRPr="0091484C">
              <w:rPr>
                <w:rFonts w:ascii="Arial" w:hAnsi="Arial" w:cs="Arial"/>
                <w:sz w:val="20"/>
                <w:szCs w:val="20"/>
              </w:rPr>
              <w:t>te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w:t>
            </w:r>
            <w:proofErr w:type="spellStart"/>
            <w:r w:rsidRPr="0091484C">
              <w:rPr>
                <w:rFonts w:ascii="Arial" w:hAnsi="Arial" w:cs="Arial"/>
                <w:sz w:val="20"/>
                <w:szCs w:val="20"/>
              </w:rPr>
              <w:t>kot</w:t>
            </w:r>
            <w:proofErr w:type="spellEnd"/>
            <w:r w:rsidRPr="0091484C">
              <w:rPr>
                <w:rFonts w:ascii="Arial" w:hAnsi="Arial" w:cs="Arial"/>
                <w:sz w:val="20"/>
                <w:szCs w:val="20"/>
              </w:rPr>
              <w:t xml:space="preserve"> </w:t>
            </w:r>
            <w:proofErr w:type="spellStart"/>
            <w:r w:rsidRPr="0091484C">
              <w:rPr>
                <w:rFonts w:ascii="Arial" w:hAnsi="Arial" w:cs="Arial"/>
                <w:sz w:val="20"/>
                <w:szCs w:val="20"/>
              </w:rPr>
              <w:t>dober</w:t>
            </w:r>
            <w:proofErr w:type="spellEnd"/>
            <w:r w:rsidRPr="0091484C">
              <w:rPr>
                <w:rFonts w:ascii="Arial" w:hAnsi="Arial" w:cs="Arial"/>
                <w:sz w:val="20"/>
                <w:szCs w:val="20"/>
              </w:rPr>
              <w:t xml:space="preserve"> </w:t>
            </w:r>
            <w:proofErr w:type="spellStart"/>
            <w:r w:rsidRPr="0091484C">
              <w:rPr>
                <w:rFonts w:ascii="Arial" w:hAnsi="Arial" w:cs="Arial"/>
                <w:sz w:val="20"/>
                <w:szCs w:val="20"/>
              </w:rPr>
              <w:t>strokovnjak</w:t>
            </w:r>
            <w:proofErr w:type="spellEnd"/>
            <w:r w:rsidRPr="0091484C">
              <w:rPr>
                <w:rFonts w:ascii="Arial" w:hAnsi="Arial" w:cs="Arial"/>
                <w:sz w:val="20"/>
                <w:szCs w:val="20"/>
              </w:rPr>
              <w:t xml:space="preserve">) </w:t>
            </w:r>
            <w:proofErr w:type="spellStart"/>
            <w:r w:rsidRPr="0091484C">
              <w:rPr>
                <w:rFonts w:ascii="Arial" w:hAnsi="Arial" w:cs="Arial"/>
                <w:sz w:val="20"/>
                <w:szCs w:val="20"/>
              </w:rPr>
              <w:t>ali</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naročil</w:t>
            </w:r>
            <w:proofErr w:type="spellEnd"/>
            <w:r w:rsidRPr="0091484C">
              <w:rPr>
                <w:rFonts w:ascii="Arial" w:hAnsi="Arial" w:cs="Arial"/>
                <w:sz w:val="20"/>
                <w:szCs w:val="20"/>
              </w:rPr>
              <w:t xml:space="preserve"> </w:t>
            </w:r>
            <w:proofErr w:type="spellStart"/>
            <w:r w:rsidRPr="0091484C">
              <w:rPr>
                <w:rFonts w:ascii="Arial" w:hAnsi="Arial" w:cs="Arial"/>
                <w:sz w:val="20"/>
                <w:szCs w:val="20"/>
              </w:rPr>
              <w:t>nadomestno</w:t>
            </w:r>
            <w:proofErr w:type="spellEnd"/>
            <w:r w:rsidRPr="0091484C">
              <w:rPr>
                <w:rFonts w:ascii="Arial" w:hAnsi="Arial" w:cs="Arial"/>
                <w:sz w:val="20"/>
                <w:szCs w:val="20"/>
              </w:rPr>
              <w:t xml:space="preserve">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oziroma</w:t>
            </w:r>
            <w:proofErr w:type="spellEnd"/>
            <w:r>
              <w:rPr>
                <w:rFonts w:ascii="Arial" w:hAnsi="Arial" w:cs="Arial"/>
                <w:sz w:val="20"/>
                <w:szCs w:val="20"/>
              </w:rPr>
              <w:t xml:space="preserve"> </w:t>
            </w:r>
            <w:proofErr w:type="spellStart"/>
            <w:r>
              <w:rPr>
                <w:rFonts w:ascii="Arial" w:hAnsi="Arial" w:cs="Arial"/>
                <w:sz w:val="20"/>
                <w:szCs w:val="20"/>
              </w:rPr>
              <w:t>dobavo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si</w:t>
            </w:r>
            <w:proofErr w:type="spellEnd"/>
            <w:r w:rsidRPr="0091484C">
              <w:rPr>
                <w:rFonts w:ascii="Arial" w:hAnsi="Arial" w:cs="Arial"/>
                <w:sz w:val="20"/>
                <w:szCs w:val="20"/>
              </w:rPr>
              <w:t xml:space="preserve"> v </w:t>
            </w:r>
            <w:proofErr w:type="spellStart"/>
            <w:r w:rsidRPr="0091484C">
              <w:rPr>
                <w:rFonts w:ascii="Arial" w:hAnsi="Arial" w:cs="Arial"/>
                <w:sz w:val="20"/>
                <w:szCs w:val="20"/>
              </w:rPr>
              <w:t>tem</w:t>
            </w:r>
            <w:proofErr w:type="spellEnd"/>
            <w:r w:rsidRPr="0091484C">
              <w:rPr>
                <w:rFonts w:ascii="Arial" w:hAnsi="Arial" w:cs="Arial"/>
                <w:sz w:val="20"/>
                <w:szCs w:val="20"/>
              </w:rPr>
              <w:t xml:space="preserve"> </w:t>
            </w:r>
            <w:proofErr w:type="spellStart"/>
            <w:r w:rsidRPr="0091484C">
              <w:rPr>
                <w:rFonts w:ascii="Arial" w:hAnsi="Arial" w:cs="Arial"/>
                <w:sz w:val="20"/>
                <w:szCs w:val="20"/>
              </w:rPr>
              <w:t>primeru</w:t>
            </w:r>
            <w:proofErr w:type="spellEnd"/>
            <w:r w:rsidRPr="0091484C">
              <w:rPr>
                <w:rFonts w:ascii="Arial" w:hAnsi="Arial" w:cs="Arial"/>
                <w:sz w:val="20"/>
                <w:szCs w:val="20"/>
              </w:rPr>
              <w:t xml:space="preserve"> </w:t>
            </w:r>
            <w:proofErr w:type="spellStart"/>
            <w:r w:rsidRPr="0091484C">
              <w:rPr>
                <w:rFonts w:ascii="Arial" w:hAnsi="Arial" w:cs="Arial"/>
                <w:sz w:val="20"/>
                <w:szCs w:val="20"/>
              </w:rPr>
              <w:t>zaračuna</w:t>
            </w:r>
            <w:proofErr w:type="spellEnd"/>
            <w:r w:rsidRPr="0091484C">
              <w:rPr>
                <w:rFonts w:ascii="Arial" w:hAnsi="Arial" w:cs="Arial"/>
                <w:sz w:val="20"/>
                <w:szCs w:val="20"/>
              </w:rPr>
              <w:t xml:space="preserve"> v breme </w:t>
            </w:r>
            <w:proofErr w:type="spellStart"/>
            <w:r>
              <w:rPr>
                <w:rFonts w:ascii="Arial" w:hAnsi="Arial" w:cs="Arial"/>
                <w:sz w:val="20"/>
                <w:szCs w:val="20"/>
              </w:rPr>
              <w:t>dobavitelja</w:t>
            </w:r>
            <w:proofErr w:type="spellEnd"/>
            <w:r>
              <w:rPr>
                <w:rFonts w:ascii="Arial" w:hAnsi="Arial" w:cs="Arial"/>
                <w:sz w:val="20"/>
                <w:szCs w:val="20"/>
              </w:rPr>
              <w:t xml:space="preserve"> </w:t>
            </w:r>
            <w:r w:rsidRPr="0091484C">
              <w:rPr>
                <w:rFonts w:ascii="Arial" w:hAnsi="Arial" w:cs="Arial"/>
                <w:sz w:val="20"/>
                <w:szCs w:val="20"/>
              </w:rPr>
              <w:t xml:space="preserve">3 % </w:t>
            </w:r>
            <w:proofErr w:type="spellStart"/>
            <w:r w:rsidRPr="0091484C">
              <w:rPr>
                <w:rFonts w:ascii="Arial" w:hAnsi="Arial" w:cs="Arial"/>
                <w:sz w:val="20"/>
                <w:szCs w:val="20"/>
              </w:rPr>
              <w:t>pribitek</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celotno</w:t>
            </w:r>
            <w:proofErr w:type="spellEnd"/>
            <w:r w:rsidRPr="0091484C">
              <w:rPr>
                <w:rFonts w:ascii="Arial" w:hAnsi="Arial" w:cs="Arial"/>
                <w:sz w:val="20"/>
                <w:szCs w:val="20"/>
              </w:rPr>
              <w:t xml:space="preserve"> </w:t>
            </w:r>
            <w:proofErr w:type="spellStart"/>
            <w:r w:rsidRPr="0091484C">
              <w:rPr>
                <w:rFonts w:ascii="Arial" w:hAnsi="Arial" w:cs="Arial"/>
                <w:sz w:val="20"/>
                <w:szCs w:val="20"/>
              </w:rPr>
              <w:t>vrednost</w:t>
            </w:r>
            <w:r>
              <w:rPr>
                <w:rFonts w:ascii="Arial" w:hAnsi="Arial" w:cs="Arial"/>
                <w:sz w:val="20"/>
                <w:szCs w:val="20"/>
              </w:rPr>
              <w:t>i</w:t>
            </w:r>
            <w:proofErr w:type="spellEnd"/>
            <w:r>
              <w:rPr>
                <w:rFonts w:ascii="Arial" w:hAnsi="Arial" w:cs="Arial"/>
                <w:sz w:val="20"/>
                <w:szCs w:val="20"/>
              </w:rPr>
              <w:t xml:space="preserve"> </w:t>
            </w:r>
            <w:proofErr w:type="spellStart"/>
            <w:r>
              <w:rPr>
                <w:rFonts w:ascii="Arial" w:hAnsi="Arial" w:cs="Arial"/>
                <w:sz w:val="20"/>
                <w:szCs w:val="20"/>
              </w:rPr>
              <w:t>izvedbe</w:t>
            </w:r>
            <w:proofErr w:type="spellEnd"/>
            <w:r>
              <w:rPr>
                <w:rFonts w:ascii="Arial" w:hAnsi="Arial" w:cs="Arial"/>
                <w:sz w:val="20"/>
                <w:szCs w:val="20"/>
              </w:rPr>
              <w:t xml:space="preserve"> </w:t>
            </w:r>
            <w:proofErr w:type="spellStart"/>
            <w:r>
              <w:rPr>
                <w:rFonts w:ascii="Arial" w:hAnsi="Arial" w:cs="Arial"/>
                <w:sz w:val="20"/>
                <w:szCs w:val="20"/>
              </w:rPr>
              <w:t>oziroma</w:t>
            </w:r>
            <w:proofErr w:type="spellEnd"/>
            <w:r w:rsidRPr="0091484C">
              <w:rPr>
                <w:rFonts w:ascii="Arial" w:hAnsi="Arial" w:cs="Arial"/>
                <w:sz w:val="20"/>
                <w:szCs w:val="20"/>
              </w:rPr>
              <w:t xml:space="preserve"> </w:t>
            </w:r>
            <w:proofErr w:type="spellStart"/>
            <w:r w:rsidRPr="0091484C">
              <w:rPr>
                <w:rFonts w:ascii="Arial" w:hAnsi="Arial" w:cs="Arial"/>
                <w:sz w:val="20"/>
                <w:szCs w:val="20"/>
              </w:rPr>
              <w:t>dobave</w:t>
            </w:r>
            <w:proofErr w:type="spellEnd"/>
            <w:r w:rsidRPr="0091484C">
              <w:rPr>
                <w:rFonts w:ascii="Arial" w:hAnsi="Arial" w:cs="Arial"/>
                <w:sz w:val="20"/>
                <w:szCs w:val="20"/>
              </w:rPr>
              <w:t xml:space="preserve"> za </w:t>
            </w:r>
            <w:proofErr w:type="spellStart"/>
            <w:r w:rsidRPr="0091484C">
              <w:rPr>
                <w:rFonts w:ascii="Arial" w:hAnsi="Arial" w:cs="Arial"/>
                <w:sz w:val="20"/>
                <w:szCs w:val="20"/>
              </w:rPr>
              <w:t>kritje</w:t>
            </w:r>
            <w:proofErr w:type="spellEnd"/>
            <w:r w:rsidRPr="0091484C">
              <w:rPr>
                <w:rFonts w:ascii="Arial" w:hAnsi="Arial" w:cs="Arial"/>
                <w:sz w:val="20"/>
                <w:szCs w:val="20"/>
              </w:rPr>
              <w:t xml:space="preserve"> </w:t>
            </w:r>
            <w:proofErr w:type="spellStart"/>
            <w:r w:rsidRPr="0091484C">
              <w:rPr>
                <w:rFonts w:ascii="Arial" w:hAnsi="Arial" w:cs="Arial"/>
                <w:sz w:val="20"/>
                <w:szCs w:val="20"/>
              </w:rPr>
              <w:t>svojih</w:t>
            </w:r>
            <w:proofErr w:type="spellEnd"/>
            <w:r w:rsidRPr="0091484C">
              <w:rPr>
                <w:rFonts w:ascii="Arial" w:hAnsi="Arial" w:cs="Arial"/>
                <w:sz w:val="20"/>
                <w:szCs w:val="20"/>
              </w:rPr>
              <w:t xml:space="preserve"> </w:t>
            </w:r>
            <w:proofErr w:type="spellStart"/>
            <w:r w:rsidRPr="0091484C">
              <w:rPr>
                <w:rFonts w:ascii="Arial" w:hAnsi="Arial" w:cs="Arial"/>
                <w:sz w:val="20"/>
                <w:szCs w:val="20"/>
              </w:rPr>
              <w:t>man</w:t>
            </w:r>
            <w:r>
              <w:rPr>
                <w:rFonts w:ascii="Arial" w:hAnsi="Arial" w:cs="Arial"/>
                <w:sz w:val="20"/>
                <w:szCs w:val="20"/>
              </w:rPr>
              <w:t>ipulativnih</w:t>
            </w:r>
            <w:proofErr w:type="spellEnd"/>
            <w:r>
              <w:rPr>
                <w:rFonts w:ascii="Arial" w:hAnsi="Arial" w:cs="Arial"/>
                <w:sz w:val="20"/>
                <w:szCs w:val="20"/>
              </w:rPr>
              <w:t xml:space="preserve"> </w:t>
            </w:r>
            <w:proofErr w:type="spellStart"/>
            <w:r>
              <w:rPr>
                <w:rFonts w:ascii="Arial" w:hAnsi="Arial" w:cs="Arial"/>
                <w:sz w:val="20"/>
                <w:szCs w:val="20"/>
              </w:rPr>
              <w:t>stroškov</w:t>
            </w:r>
            <w:proofErr w:type="spellEnd"/>
            <w:r>
              <w:rPr>
                <w:rFonts w:ascii="Arial" w:hAnsi="Arial" w:cs="Arial"/>
                <w:sz w:val="20"/>
                <w:szCs w:val="20"/>
              </w:rPr>
              <w:t xml:space="preserve">. V </w:t>
            </w:r>
            <w:proofErr w:type="spellStart"/>
            <w:r>
              <w:rPr>
                <w:rFonts w:ascii="Arial" w:hAnsi="Arial" w:cs="Arial"/>
                <w:sz w:val="20"/>
                <w:szCs w:val="20"/>
              </w:rPr>
              <w:t>kolikordobavitelj</w:t>
            </w:r>
            <w:proofErr w:type="spellEnd"/>
            <w:r>
              <w:rPr>
                <w:rFonts w:ascii="Arial" w:hAnsi="Arial" w:cs="Arial"/>
                <w:sz w:val="20"/>
                <w:szCs w:val="20"/>
              </w:rPr>
              <w:t xml:space="preserve"> </w:t>
            </w:r>
            <w:proofErr w:type="spellStart"/>
            <w:r w:rsidRPr="0091484C">
              <w:rPr>
                <w:rFonts w:ascii="Arial" w:hAnsi="Arial" w:cs="Arial"/>
                <w:sz w:val="20"/>
                <w:szCs w:val="20"/>
              </w:rPr>
              <w:t>stroškov</w:t>
            </w:r>
            <w:proofErr w:type="spellEnd"/>
            <w:r w:rsidRPr="0091484C">
              <w:rPr>
                <w:rFonts w:ascii="Arial" w:hAnsi="Arial" w:cs="Arial"/>
                <w:sz w:val="20"/>
                <w:szCs w:val="20"/>
              </w:rPr>
              <w:t xml:space="preserve"> </w:t>
            </w:r>
            <w:proofErr w:type="spellStart"/>
            <w:r w:rsidRPr="0091484C">
              <w:rPr>
                <w:rFonts w:ascii="Arial" w:hAnsi="Arial" w:cs="Arial"/>
                <w:sz w:val="20"/>
                <w:szCs w:val="20"/>
              </w:rPr>
              <w:t>odprave</w:t>
            </w:r>
            <w:proofErr w:type="spellEnd"/>
            <w:r w:rsidRPr="0091484C">
              <w:rPr>
                <w:rFonts w:ascii="Arial" w:hAnsi="Arial" w:cs="Arial"/>
                <w:sz w:val="20"/>
                <w:szCs w:val="20"/>
              </w:rPr>
              <w:t xml:space="preserve"> </w:t>
            </w:r>
            <w:proofErr w:type="spellStart"/>
            <w:r w:rsidRPr="0091484C">
              <w:rPr>
                <w:rFonts w:ascii="Arial" w:hAnsi="Arial" w:cs="Arial"/>
                <w:sz w:val="20"/>
                <w:szCs w:val="20"/>
              </w:rPr>
              <w:t>napake</w:t>
            </w:r>
            <w:proofErr w:type="spellEnd"/>
            <w:r w:rsidRPr="0091484C">
              <w:rPr>
                <w:rFonts w:ascii="Arial" w:hAnsi="Arial" w:cs="Arial"/>
                <w:sz w:val="20"/>
                <w:szCs w:val="20"/>
              </w:rPr>
              <w:t xml:space="preserve"> ne </w:t>
            </w:r>
            <w:proofErr w:type="spellStart"/>
            <w:r w:rsidRPr="0091484C">
              <w:rPr>
                <w:rFonts w:ascii="Arial" w:hAnsi="Arial" w:cs="Arial"/>
                <w:sz w:val="20"/>
                <w:szCs w:val="20"/>
              </w:rPr>
              <w:t>bo</w:t>
            </w:r>
            <w:proofErr w:type="spellEnd"/>
            <w:r w:rsidRPr="0091484C">
              <w:rPr>
                <w:rFonts w:ascii="Arial" w:hAnsi="Arial" w:cs="Arial"/>
                <w:sz w:val="20"/>
                <w:szCs w:val="20"/>
              </w:rPr>
              <w:t xml:space="preserve"> </w:t>
            </w:r>
            <w:proofErr w:type="spellStart"/>
            <w:r w:rsidRPr="0091484C">
              <w:rPr>
                <w:rFonts w:ascii="Arial" w:hAnsi="Arial" w:cs="Arial"/>
                <w:sz w:val="20"/>
                <w:szCs w:val="20"/>
              </w:rPr>
              <w:t>pokril</w:t>
            </w:r>
            <w:proofErr w:type="spellEnd"/>
            <w:r w:rsidRPr="0091484C">
              <w:rPr>
                <w:rFonts w:ascii="Arial" w:hAnsi="Arial" w:cs="Arial"/>
                <w:sz w:val="20"/>
                <w:szCs w:val="20"/>
              </w:rPr>
              <w:t xml:space="preserve">, </w:t>
            </w:r>
            <w:proofErr w:type="spellStart"/>
            <w:r w:rsidRPr="0091484C">
              <w:rPr>
                <w:rFonts w:ascii="Arial" w:hAnsi="Arial" w:cs="Arial"/>
                <w:sz w:val="20"/>
                <w:szCs w:val="20"/>
              </w:rPr>
              <w:t>lahko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za </w:t>
            </w:r>
            <w:proofErr w:type="spellStart"/>
            <w:r w:rsidRPr="0091484C">
              <w:rPr>
                <w:rFonts w:ascii="Arial" w:hAnsi="Arial" w:cs="Arial"/>
                <w:sz w:val="20"/>
                <w:szCs w:val="20"/>
              </w:rPr>
              <w:t>plačilo</w:t>
            </w:r>
            <w:proofErr w:type="spellEnd"/>
            <w:r w:rsidRPr="0091484C">
              <w:rPr>
                <w:rFonts w:ascii="Arial" w:hAnsi="Arial" w:cs="Arial"/>
                <w:sz w:val="20"/>
                <w:szCs w:val="20"/>
              </w:rPr>
              <w:t xml:space="preserve"> </w:t>
            </w:r>
            <w:proofErr w:type="spellStart"/>
            <w:r w:rsidRPr="0091484C">
              <w:rPr>
                <w:rFonts w:ascii="Arial" w:hAnsi="Arial" w:cs="Arial"/>
                <w:sz w:val="20"/>
                <w:szCs w:val="20"/>
              </w:rPr>
              <w:t>stroškov</w:t>
            </w:r>
            <w:proofErr w:type="spellEnd"/>
            <w:r w:rsidRPr="0091484C">
              <w:rPr>
                <w:rFonts w:ascii="Arial" w:hAnsi="Arial" w:cs="Arial"/>
                <w:sz w:val="20"/>
                <w:szCs w:val="20"/>
              </w:rPr>
              <w:t xml:space="preserve"> </w:t>
            </w:r>
            <w:proofErr w:type="spellStart"/>
            <w:r w:rsidRPr="0091484C">
              <w:rPr>
                <w:rFonts w:ascii="Arial" w:hAnsi="Arial" w:cs="Arial"/>
                <w:sz w:val="20"/>
                <w:szCs w:val="20"/>
              </w:rPr>
              <w:t>unovči</w:t>
            </w:r>
            <w:proofErr w:type="spellEnd"/>
            <w:r w:rsidRPr="0091484C">
              <w:rPr>
                <w:rFonts w:ascii="Arial" w:hAnsi="Arial" w:cs="Arial"/>
                <w:sz w:val="20"/>
                <w:szCs w:val="20"/>
              </w:rPr>
              <w:t xml:space="preserve"> </w:t>
            </w:r>
            <w:proofErr w:type="spellStart"/>
            <w:r>
              <w:rPr>
                <w:rFonts w:ascii="Arial" w:hAnsi="Arial" w:cs="Arial"/>
                <w:sz w:val="20"/>
                <w:szCs w:val="20"/>
              </w:rPr>
              <w:t>zavarovanje</w:t>
            </w:r>
            <w:proofErr w:type="spellEnd"/>
            <w:r w:rsidRPr="0091484C">
              <w:rPr>
                <w:rFonts w:ascii="Arial" w:hAnsi="Arial" w:cs="Arial"/>
                <w:sz w:val="20"/>
                <w:szCs w:val="20"/>
              </w:rPr>
              <w:t xml:space="preserve"> za </w:t>
            </w:r>
            <w:proofErr w:type="spellStart"/>
            <w:r w:rsidRPr="0091484C">
              <w:rPr>
                <w:rFonts w:ascii="Arial" w:hAnsi="Arial" w:cs="Arial"/>
                <w:sz w:val="20"/>
                <w:szCs w:val="20"/>
              </w:rPr>
              <w:t>odpravo</w:t>
            </w:r>
            <w:proofErr w:type="spellEnd"/>
            <w:r w:rsidRPr="0091484C">
              <w:rPr>
                <w:rFonts w:ascii="Arial" w:hAnsi="Arial" w:cs="Arial"/>
                <w:sz w:val="20"/>
                <w:szCs w:val="20"/>
              </w:rPr>
              <w:t xml:space="preserve"> </w:t>
            </w:r>
            <w:proofErr w:type="spellStart"/>
            <w:r w:rsidRPr="0091484C">
              <w:rPr>
                <w:rFonts w:ascii="Arial" w:hAnsi="Arial" w:cs="Arial"/>
                <w:sz w:val="20"/>
                <w:szCs w:val="20"/>
              </w:rPr>
              <w:t>napak</w:t>
            </w:r>
            <w:proofErr w:type="spellEnd"/>
            <w:r w:rsidRPr="0091484C">
              <w:rPr>
                <w:rFonts w:ascii="Arial" w:hAnsi="Arial" w:cs="Arial"/>
                <w:sz w:val="20"/>
                <w:szCs w:val="20"/>
              </w:rPr>
              <w:t xml:space="preserve"> v </w:t>
            </w:r>
            <w:proofErr w:type="spellStart"/>
            <w:r w:rsidRPr="0091484C">
              <w:rPr>
                <w:rFonts w:ascii="Arial" w:hAnsi="Arial" w:cs="Arial"/>
                <w:sz w:val="20"/>
                <w:szCs w:val="20"/>
              </w:rPr>
              <w:t>garancijskem</w:t>
            </w:r>
            <w:proofErr w:type="spellEnd"/>
            <w:r w:rsidRPr="0091484C">
              <w:rPr>
                <w:rFonts w:ascii="Arial" w:hAnsi="Arial" w:cs="Arial"/>
                <w:sz w:val="20"/>
                <w:szCs w:val="20"/>
              </w:rPr>
              <w:t xml:space="preserve"> </w:t>
            </w:r>
            <w:proofErr w:type="spellStart"/>
            <w:r w:rsidRPr="0091484C">
              <w:rPr>
                <w:rFonts w:ascii="Arial" w:hAnsi="Arial" w:cs="Arial"/>
                <w:sz w:val="20"/>
                <w:szCs w:val="20"/>
              </w:rPr>
              <w:t>roku</w:t>
            </w:r>
            <w:proofErr w:type="spellEnd"/>
            <w:r w:rsidRPr="0091484C">
              <w:rPr>
                <w:rFonts w:ascii="Arial" w:hAnsi="Arial" w:cs="Arial"/>
                <w:sz w:val="20"/>
                <w:szCs w:val="20"/>
              </w:rPr>
              <w:t>.</w:t>
            </w:r>
          </w:p>
          <w:p w14:paraId="6A605B14"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Za </w:t>
            </w:r>
            <w:proofErr w:type="spellStart"/>
            <w:r w:rsidRPr="0091484C">
              <w:rPr>
                <w:rFonts w:ascii="Arial" w:hAnsi="Arial" w:cs="Arial"/>
                <w:sz w:val="20"/>
                <w:szCs w:val="20"/>
              </w:rPr>
              <w:t>zamenjane</w:t>
            </w:r>
            <w:proofErr w:type="spellEnd"/>
            <w:r w:rsidRPr="0091484C">
              <w:rPr>
                <w:rFonts w:ascii="Arial" w:hAnsi="Arial" w:cs="Arial"/>
                <w:sz w:val="20"/>
                <w:szCs w:val="20"/>
              </w:rPr>
              <w:t xml:space="preserve"> dele v </w:t>
            </w:r>
            <w:proofErr w:type="spellStart"/>
            <w:r w:rsidRPr="0091484C">
              <w:rPr>
                <w:rFonts w:ascii="Arial" w:hAnsi="Arial" w:cs="Arial"/>
                <w:sz w:val="20"/>
                <w:szCs w:val="20"/>
              </w:rPr>
              <w:t>garancijski</w:t>
            </w:r>
            <w:proofErr w:type="spellEnd"/>
            <w:r w:rsidRPr="0091484C">
              <w:rPr>
                <w:rFonts w:ascii="Arial" w:hAnsi="Arial" w:cs="Arial"/>
                <w:sz w:val="20"/>
                <w:szCs w:val="20"/>
              </w:rPr>
              <w:t xml:space="preserve"> </w:t>
            </w:r>
            <w:proofErr w:type="spellStart"/>
            <w:r w:rsidRPr="0091484C">
              <w:rPr>
                <w:rFonts w:ascii="Arial" w:hAnsi="Arial" w:cs="Arial"/>
                <w:sz w:val="20"/>
                <w:szCs w:val="20"/>
              </w:rPr>
              <w:t>dobi</w:t>
            </w:r>
            <w:proofErr w:type="spellEnd"/>
            <w:r w:rsidRPr="0091484C">
              <w:rPr>
                <w:rFonts w:ascii="Arial" w:hAnsi="Arial" w:cs="Arial"/>
                <w:sz w:val="20"/>
                <w:szCs w:val="20"/>
              </w:rPr>
              <w:t xml:space="preserve"> </w:t>
            </w:r>
            <w:proofErr w:type="spellStart"/>
            <w:r w:rsidRPr="0091484C">
              <w:rPr>
                <w:rFonts w:ascii="Arial" w:hAnsi="Arial" w:cs="Arial"/>
                <w:sz w:val="20"/>
                <w:szCs w:val="20"/>
              </w:rPr>
              <w:t>prične</w:t>
            </w:r>
            <w:proofErr w:type="spellEnd"/>
            <w:r w:rsidRPr="0091484C">
              <w:rPr>
                <w:rFonts w:ascii="Arial" w:hAnsi="Arial" w:cs="Arial"/>
                <w:sz w:val="20"/>
                <w:szCs w:val="20"/>
              </w:rPr>
              <w:t xml:space="preserve"> </w:t>
            </w:r>
            <w:proofErr w:type="spellStart"/>
            <w:r w:rsidRPr="0091484C">
              <w:rPr>
                <w:rFonts w:ascii="Arial" w:hAnsi="Arial" w:cs="Arial"/>
                <w:sz w:val="20"/>
                <w:szCs w:val="20"/>
              </w:rPr>
              <w:t>teči</w:t>
            </w:r>
            <w:proofErr w:type="spellEnd"/>
            <w:r w:rsidRPr="0091484C">
              <w:rPr>
                <w:rFonts w:ascii="Arial" w:hAnsi="Arial" w:cs="Arial"/>
                <w:sz w:val="20"/>
                <w:szCs w:val="20"/>
              </w:rPr>
              <w:t xml:space="preserve"> </w:t>
            </w:r>
            <w:proofErr w:type="spellStart"/>
            <w:r w:rsidRPr="0091484C">
              <w:rPr>
                <w:rFonts w:ascii="Arial" w:hAnsi="Arial" w:cs="Arial"/>
                <w:sz w:val="20"/>
                <w:szCs w:val="20"/>
              </w:rPr>
              <w:t>nov</w:t>
            </w:r>
            <w:proofErr w:type="spellEnd"/>
            <w:r w:rsidRPr="0091484C">
              <w:rPr>
                <w:rFonts w:ascii="Arial" w:hAnsi="Arial" w:cs="Arial"/>
                <w:sz w:val="20"/>
                <w:szCs w:val="20"/>
              </w:rPr>
              <w:t xml:space="preserve"> </w:t>
            </w:r>
            <w:proofErr w:type="spellStart"/>
            <w:r w:rsidRPr="0091484C">
              <w:rPr>
                <w:rFonts w:ascii="Arial" w:hAnsi="Arial" w:cs="Arial"/>
                <w:sz w:val="20"/>
                <w:szCs w:val="20"/>
              </w:rPr>
              <w:t>garancijski</w:t>
            </w:r>
            <w:proofErr w:type="spellEnd"/>
            <w:r w:rsidRPr="0091484C">
              <w:rPr>
                <w:rFonts w:ascii="Arial" w:hAnsi="Arial" w:cs="Arial"/>
                <w:sz w:val="20"/>
                <w:szCs w:val="20"/>
              </w:rPr>
              <w:t xml:space="preserve"> </w:t>
            </w:r>
            <w:proofErr w:type="spellStart"/>
            <w:r w:rsidRPr="0091484C">
              <w:rPr>
                <w:rFonts w:ascii="Arial" w:hAnsi="Arial" w:cs="Arial"/>
                <w:sz w:val="20"/>
                <w:szCs w:val="20"/>
              </w:rPr>
              <w:t>rok</w:t>
            </w:r>
            <w:proofErr w:type="spellEnd"/>
            <w:r w:rsidRPr="0091484C">
              <w:rPr>
                <w:rFonts w:ascii="Arial" w:hAnsi="Arial" w:cs="Arial"/>
                <w:sz w:val="20"/>
                <w:szCs w:val="20"/>
              </w:rPr>
              <w:t xml:space="preserve"> z </w:t>
            </w:r>
            <w:proofErr w:type="spellStart"/>
            <w:r w:rsidRPr="0091484C">
              <w:rPr>
                <w:rFonts w:ascii="Arial" w:hAnsi="Arial" w:cs="Arial"/>
                <w:sz w:val="20"/>
                <w:szCs w:val="20"/>
              </w:rPr>
              <w:t>dnem</w:t>
            </w:r>
            <w:proofErr w:type="spellEnd"/>
            <w:r w:rsidRPr="0091484C">
              <w:rPr>
                <w:rFonts w:ascii="Arial" w:hAnsi="Arial" w:cs="Arial"/>
                <w:sz w:val="20"/>
                <w:szCs w:val="20"/>
              </w:rPr>
              <w:t xml:space="preserve"> </w:t>
            </w:r>
            <w:proofErr w:type="spellStart"/>
            <w:r w:rsidRPr="0091484C">
              <w:rPr>
                <w:rFonts w:ascii="Arial" w:hAnsi="Arial" w:cs="Arial"/>
                <w:sz w:val="20"/>
                <w:szCs w:val="20"/>
              </w:rPr>
              <w:t>zamenjave</w:t>
            </w:r>
            <w:proofErr w:type="spellEnd"/>
            <w:r w:rsidRPr="0091484C">
              <w:rPr>
                <w:rFonts w:ascii="Arial" w:hAnsi="Arial" w:cs="Arial"/>
                <w:sz w:val="20"/>
                <w:szCs w:val="20"/>
              </w:rPr>
              <w:t>.</w:t>
            </w:r>
          </w:p>
        </w:tc>
      </w:tr>
    </w:tbl>
    <w:p w14:paraId="5D57067F"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19.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7243"/>
      </w:tblGrid>
      <w:tr w:rsidR="00630E46" w:rsidRPr="00A5641C" w14:paraId="37CE6EE0" w14:textId="77777777" w:rsidTr="00630E46">
        <w:tc>
          <w:tcPr>
            <w:tcW w:w="0" w:type="auto"/>
            <w:tcMar>
              <w:top w:w="0" w:type="auto"/>
              <w:bottom w:w="0" w:type="auto"/>
            </w:tcMar>
          </w:tcPr>
          <w:p w14:paraId="6EA129D3" w14:textId="77777777" w:rsidR="00630E46" w:rsidRPr="00A5641C" w:rsidRDefault="00630E46" w:rsidP="00630E46">
            <w:pPr>
              <w:spacing w:before="225" w:after="225"/>
              <w:jc w:val="both"/>
              <w:rPr>
                <w:rFonts w:ascii="Arial" w:hAnsi="Arial" w:cs="Arial"/>
                <w:sz w:val="20"/>
                <w:szCs w:val="20"/>
              </w:rPr>
            </w:pPr>
            <w:proofErr w:type="spellStart"/>
            <w:r>
              <w:rPr>
                <w:rFonts w:ascii="Arial" w:hAnsi="Arial" w:cs="Arial"/>
                <w:sz w:val="20"/>
                <w:szCs w:val="20"/>
              </w:rPr>
              <w:t>Dobavitelj</w:t>
            </w:r>
            <w:proofErr w:type="spellEnd"/>
            <w:r>
              <w:rPr>
                <w:rFonts w:ascii="Arial" w:hAnsi="Arial" w:cs="Arial"/>
                <w:sz w:val="20"/>
                <w:szCs w:val="20"/>
              </w:rPr>
              <w:t xml:space="preserve"> </w:t>
            </w:r>
            <w:r w:rsidRPr="00A5641C">
              <w:rPr>
                <w:rFonts w:ascii="Arial" w:hAnsi="Arial" w:cs="Arial"/>
                <w:sz w:val="20"/>
                <w:szCs w:val="20"/>
              </w:rPr>
              <w:t xml:space="preserve">mora </w:t>
            </w:r>
            <w:proofErr w:type="spellStart"/>
            <w:r w:rsidRPr="00A5641C">
              <w:rPr>
                <w:rFonts w:ascii="Arial" w:hAnsi="Arial" w:cs="Arial"/>
                <w:sz w:val="20"/>
                <w:szCs w:val="20"/>
              </w:rPr>
              <w:t>zagotavljati</w:t>
            </w:r>
            <w:proofErr w:type="spellEnd"/>
            <w:r w:rsidRPr="00A5641C">
              <w:rPr>
                <w:rFonts w:ascii="Arial" w:hAnsi="Arial" w:cs="Arial"/>
                <w:sz w:val="20"/>
                <w:szCs w:val="20"/>
              </w:rPr>
              <w:t xml:space="preserve"> </w:t>
            </w:r>
            <w:proofErr w:type="spellStart"/>
            <w:r w:rsidRPr="00A5641C">
              <w:rPr>
                <w:rFonts w:ascii="Arial" w:hAnsi="Arial" w:cs="Arial"/>
                <w:sz w:val="20"/>
                <w:szCs w:val="20"/>
              </w:rPr>
              <w:t>rezervne</w:t>
            </w:r>
            <w:proofErr w:type="spellEnd"/>
            <w:r w:rsidRPr="00A5641C">
              <w:rPr>
                <w:rFonts w:ascii="Arial" w:hAnsi="Arial" w:cs="Arial"/>
                <w:sz w:val="20"/>
                <w:szCs w:val="20"/>
              </w:rPr>
              <w:t xml:space="preserve"> dele </w:t>
            </w:r>
            <w:proofErr w:type="spellStart"/>
            <w:r w:rsidRPr="00A5641C">
              <w:rPr>
                <w:rFonts w:ascii="Arial" w:hAnsi="Arial" w:cs="Arial"/>
                <w:sz w:val="20"/>
                <w:szCs w:val="20"/>
              </w:rPr>
              <w:t>še</w:t>
            </w:r>
            <w:proofErr w:type="spellEnd"/>
            <w:r w:rsidRPr="00A5641C">
              <w:rPr>
                <w:rFonts w:ascii="Arial" w:hAnsi="Arial" w:cs="Arial"/>
                <w:sz w:val="20"/>
                <w:szCs w:val="20"/>
              </w:rPr>
              <w:t xml:space="preserve"> </w:t>
            </w:r>
            <w:proofErr w:type="spellStart"/>
            <w:r w:rsidRPr="00A5641C">
              <w:rPr>
                <w:rFonts w:ascii="Arial" w:hAnsi="Arial" w:cs="Arial"/>
                <w:sz w:val="20"/>
                <w:szCs w:val="20"/>
              </w:rPr>
              <w:t>najmanj</w:t>
            </w:r>
            <w:proofErr w:type="spellEnd"/>
            <w:r w:rsidRPr="00A5641C">
              <w:rPr>
                <w:rFonts w:ascii="Arial" w:hAnsi="Arial" w:cs="Arial"/>
                <w:sz w:val="20"/>
                <w:szCs w:val="20"/>
              </w:rPr>
              <w:t xml:space="preserve"> 5 let od </w:t>
            </w:r>
            <w:proofErr w:type="spellStart"/>
            <w:r w:rsidRPr="00A5641C">
              <w:rPr>
                <w:rFonts w:ascii="Arial" w:hAnsi="Arial" w:cs="Arial"/>
                <w:sz w:val="20"/>
                <w:szCs w:val="20"/>
              </w:rPr>
              <w:t>poteka</w:t>
            </w:r>
            <w:proofErr w:type="spellEnd"/>
            <w:r w:rsidRPr="00A5641C">
              <w:rPr>
                <w:rFonts w:ascii="Arial" w:hAnsi="Arial" w:cs="Arial"/>
                <w:sz w:val="20"/>
                <w:szCs w:val="20"/>
              </w:rPr>
              <w:t xml:space="preserve"> </w:t>
            </w:r>
            <w:proofErr w:type="spellStart"/>
            <w:r w:rsidRPr="00A5641C">
              <w:rPr>
                <w:rFonts w:ascii="Arial" w:hAnsi="Arial" w:cs="Arial"/>
                <w:sz w:val="20"/>
                <w:szCs w:val="20"/>
              </w:rPr>
              <w:t>garancije</w:t>
            </w:r>
            <w:proofErr w:type="spellEnd"/>
            <w:r w:rsidRPr="00A5641C">
              <w:rPr>
                <w:rFonts w:ascii="Arial" w:hAnsi="Arial" w:cs="Arial"/>
                <w:sz w:val="20"/>
                <w:szCs w:val="20"/>
              </w:rPr>
              <w:t>.</w:t>
            </w:r>
          </w:p>
        </w:tc>
      </w:tr>
    </w:tbl>
    <w:p w14:paraId="05805E85"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20.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8810"/>
      </w:tblGrid>
      <w:tr w:rsidR="00630E46" w:rsidRPr="0091484C" w14:paraId="088897FF" w14:textId="77777777" w:rsidTr="00630E46">
        <w:tc>
          <w:tcPr>
            <w:tcW w:w="0" w:type="auto"/>
            <w:tcMar>
              <w:top w:w="0" w:type="auto"/>
              <w:bottom w:w="0" w:type="auto"/>
            </w:tcMar>
          </w:tcPr>
          <w:p w14:paraId="28B6D14F"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Morebitne</w:t>
            </w:r>
            <w:proofErr w:type="spellEnd"/>
            <w:r w:rsidRPr="0091484C">
              <w:rPr>
                <w:rFonts w:ascii="Arial" w:hAnsi="Arial" w:cs="Arial"/>
                <w:sz w:val="20"/>
                <w:szCs w:val="20"/>
              </w:rPr>
              <w:t xml:space="preserve"> </w:t>
            </w:r>
            <w:proofErr w:type="spellStart"/>
            <w:r w:rsidRPr="0091484C">
              <w:rPr>
                <w:rFonts w:ascii="Arial" w:hAnsi="Arial" w:cs="Arial"/>
                <w:sz w:val="20"/>
                <w:szCs w:val="20"/>
              </w:rPr>
              <w:t>skrite</w:t>
            </w:r>
            <w:proofErr w:type="spellEnd"/>
            <w:r w:rsidRPr="0091484C">
              <w:rPr>
                <w:rFonts w:ascii="Arial" w:hAnsi="Arial" w:cs="Arial"/>
                <w:sz w:val="20"/>
                <w:szCs w:val="20"/>
              </w:rPr>
              <w:t xml:space="preserve"> </w:t>
            </w:r>
            <w:proofErr w:type="spellStart"/>
            <w:r w:rsidRPr="0091484C">
              <w:rPr>
                <w:rFonts w:ascii="Arial" w:hAnsi="Arial" w:cs="Arial"/>
                <w:sz w:val="20"/>
                <w:szCs w:val="20"/>
              </w:rPr>
              <w:t>napake</w:t>
            </w:r>
            <w:proofErr w:type="spellEnd"/>
            <w:r w:rsidRPr="0091484C">
              <w:rPr>
                <w:rFonts w:ascii="Arial" w:hAnsi="Arial" w:cs="Arial"/>
                <w:sz w:val="20"/>
                <w:szCs w:val="20"/>
              </w:rPr>
              <w:t xml:space="preserve"> se </w:t>
            </w:r>
            <w:proofErr w:type="spellStart"/>
            <w:r w:rsidRPr="0091484C">
              <w:rPr>
                <w:rFonts w:ascii="Arial" w:hAnsi="Arial" w:cs="Arial"/>
                <w:sz w:val="20"/>
                <w:szCs w:val="20"/>
              </w:rPr>
              <w:t>obravnavajo</w:t>
            </w:r>
            <w:proofErr w:type="spellEnd"/>
            <w:r w:rsidRPr="0091484C">
              <w:rPr>
                <w:rFonts w:ascii="Arial" w:hAnsi="Arial" w:cs="Arial"/>
                <w:sz w:val="20"/>
                <w:szCs w:val="20"/>
              </w:rPr>
              <w:t xml:space="preserve"> v </w:t>
            </w:r>
            <w:proofErr w:type="spellStart"/>
            <w:r w:rsidRPr="0091484C">
              <w:rPr>
                <w:rFonts w:ascii="Arial" w:hAnsi="Arial" w:cs="Arial"/>
                <w:sz w:val="20"/>
                <w:szCs w:val="20"/>
              </w:rPr>
              <w:t>skladu</w:t>
            </w:r>
            <w:proofErr w:type="spellEnd"/>
            <w:r w:rsidRPr="0091484C">
              <w:rPr>
                <w:rFonts w:ascii="Arial" w:hAnsi="Arial" w:cs="Arial"/>
                <w:sz w:val="20"/>
                <w:szCs w:val="20"/>
              </w:rPr>
              <w:t xml:space="preserve"> z </w:t>
            </w:r>
            <w:proofErr w:type="spellStart"/>
            <w:r w:rsidRPr="0091484C">
              <w:rPr>
                <w:rFonts w:ascii="Arial" w:hAnsi="Arial" w:cs="Arial"/>
                <w:sz w:val="20"/>
                <w:szCs w:val="20"/>
              </w:rPr>
              <w:t>določili</w:t>
            </w:r>
            <w:proofErr w:type="spellEnd"/>
            <w:r w:rsidRPr="0091484C">
              <w:rPr>
                <w:rFonts w:ascii="Arial" w:hAnsi="Arial" w:cs="Arial"/>
                <w:sz w:val="20"/>
                <w:szCs w:val="20"/>
              </w:rPr>
              <w:t xml:space="preserve"> </w:t>
            </w:r>
            <w:proofErr w:type="spellStart"/>
            <w:r w:rsidRPr="0091484C">
              <w:rPr>
                <w:rFonts w:ascii="Arial" w:hAnsi="Arial" w:cs="Arial"/>
                <w:sz w:val="20"/>
                <w:szCs w:val="20"/>
              </w:rPr>
              <w:t>zakona</w:t>
            </w:r>
            <w:proofErr w:type="spellEnd"/>
            <w:r w:rsidRPr="0091484C">
              <w:rPr>
                <w:rFonts w:ascii="Arial" w:hAnsi="Arial" w:cs="Arial"/>
                <w:sz w:val="20"/>
                <w:szCs w:val="20"/>
              </w:rPr>
              <w:t xml:space="preserve">, ki </w:t>
            </w:r>
            <w:proofErr w:type="spellStart"/>
            <w:r w:rsidRPr="0091484C">
              <w:rPr>
                <w:rFonts w:ascii="Arial" w:hAnsi="Arial" w:cs="Arial"/>
                <w:sz w:val="20"/>
                <w:szCs w:val="20"/>
              </w:rPr>
              <w:t>ureja</w:t>
            </w:r>
            <w:proofErr w:type="spellEnd"/>
            <w:r w:rsidRPr="0091484C">
              <w:rPr>
                <w:rFonts w:ascii="Arial" w:hAnsi="Arial" w:cs="Arial"/>
                <w:sz w:val="20"/>
                <w:szCs w:val="20"/>
              </w:rPr>
              <w:t xml:space="preserve"> </w:t>
            </w:r>
            <w:proofErr w:type="spellStart"/>
            <w:r w:rsidRPr="0091484C">
              <w:rPr>
                <w:rFonts w:ascii="Arial" w:hAnsi="Arial" w:cs="Arial"/>
                <w:sz w:val="20"/>
                <w:szCs w:val="20"/>
              </w:rPr>
              <w:t>obligacijska</w:t>
            </w:r>
            <w:proofErr w:type="spellEnd"/>
            <w:r w:rsidRPr="0091484C">
              <w:rPr>
                <w:rFonts w:ascii="Arial" w:hAnsi="Arial" w:cs="Arial"/>
                <w:sz w:val="20"/>
                <w:szCs w:val="20"/>
              </w:rPr>
              <w:t xml:space="preserve"> </w:t>
            </w:r>
            <w:proofErr w:type="spellStart"/>
            <w:r w:rsidRPr="0091484C">
              <w:rPr>
                <w:rFonts w:ascii="Arial" w:hAnsi="Arial" w:cs="Arial"/>
                <w:sz w:val="20"/>
                <w:szCs w:val="20"/>
              </w:rPr>
              <w:t>razmerja</w:t>
            </w:r>
            <w:proofErr w:type="spellEnd"/>
            <w:r w:rsidRPr="0091484C">
              <w:rPr>
                <w:rFonts w:ascii="Arial" w:hAnsi="Arial" w:cs="Arial"/>
                <w:sz w:val="20"/>
                <w:szCs w:val="20"/>
              </w:rPr>
              <w:t>.</w:t>
            </w:r>
          </w:p>
        </w:tc>
      </w:tr>
    </w:tbl>
    <w:p w14:paraId="7B3BD25F"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21.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49681E15" w14:textId="77777777" w:rsidTr="00630E46">
        <w:tc>
          <w:tcPr>
            <w:tcW w:w="0" w:type="auto"/>
            <w:tcMar>
              <w:top w:w="0" w:type="auto"/>
              <w:bottom w:w="0" w:type="auto"/>
            </w:tcMar>
          </w:tcPr>
          <w:p w14:paraId="41028451"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ZAVAROVANJE ZA DOBRO IZVEDBO</w:t>
            </w:r>
          </w:p>
          <w:p w14:paraId="189AF05E"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Instrument </w:t>
            </w:r>
            <w:proofErr w:type="spellStart"/>
            <w:r w:rsidRPr="0091484C">
              <w:rPr>
                <w:rFonts w:ascii="Arial" w:hAnsi="Arial" w:cs="Arial"/>
                <w:sz w:val="20"/>
                <w:szCs w:val="20"/>
              </w:rPr>
              <w:t>zavarovanja</w:t>
            </w:r>
            <w:proofErr w:type="spellEnd"/>
            <w:r w:rsidRPr="0091484C">
              <w:rPr>
                <w:rFonts w:ascii="Arial" w:hAnsi="Arial" w:cs="Arial"/>
                <w:sz w:val="20"/>
                <w:szCs w:val="20"/>
              </w:rPr>
              <w:t>: _____________</w:t>
            </w:r>
          </w:p>
          <w:p w14:paraId="0B0410EE"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Višina</w:t>
            </w:r>
            <w:proofErr w:type="spellEnd"/>
            <w:r w:rsidRPr="0091484C">
              <w:rPr>
                <w:rFonts w:ascii="Arial" w:hAnsi="Arial" w:cs="Arial"/>
                <w:sz w:val="20"/>
                <w:szCs w:val="20"/>
              </w:rPr>
              <w:t xml:space="preserve"> </w:t>
            </w:r>
            <w:proofErr w:type="spellStart"/>
            <w:r w:rsidRPr="0091484C">
              <w:rPr>
                <w:rFonts w:ascii="Arial" w:hAnsi="Arial" w:cs="Arial"/>
                <w:sz w:val="20"/>
                <w:szCs w:val="20"/>
              </w:rPr>
              <w:t>zavarovanja</w:t>
            </w:r>
            <w:proofErr w:type="spellEnd"/>
            <w:r w:rsidRPr="0091484C">
              <w:rPr>
                <w:rFonts w:ascii="Arial" w:hAnsi="Arial" w:cs="Arial"/>
                <w:sz w:val="20"/>
                <w:szCs w:val="20"/>
              </w:rPr>
              <w:t>: _____________</w:t>
            </w:r>
          </w:p>
          <w:p w14:paraId="360A3894"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lastRenderedPageBreak/>
              <w:t xml:space="preserve">Čas </w:t>
            </w:r>
            <w:proofErr w:type="spellStart"/>
            <w:r w:rsidRPr="0091484C">
              <w:rPr>
                <w:rFonts w:ascii="Arial" w:hAnsi="Arial" w:cs="Arial"/>
                <w:sz w:val="20"/>
                <w:szCs w:val="20"/>
              </w:rPr>
              <w:t>veljavnosti</w:t>
            </w:r>
            <w:proofErr w:type="spellEnd"/>
            <w:r w:rsidRPr="0091484C">
              <w:rPr>
                <w:rFonts w:ascii="Arial" w:hAnsi="Arial" w:cs="Arial"/>
                <w:sz w:val="20"/>
                <w:szCs w:val="20"/>
              </w:rPr>
              <w:t>: _____________</w:t>
            </w:r>
          </w:p>
          <w:p w14:paraId="41294F7F" w14:textId="77777777" w:rsidR="00630E46" w:rsidRPr="0091484C" w:rsidRDefault="00630E46" w:rsidP="00630E46">
            <w:pPr>
              <w:spacing w:before="225" w:after="225"/>
              <w:jc w:val="both"/>
              <w:rPr>
                <w:rFonts w:ascii="Arial" w:hAnsi="Arial" w:cs="Arial"/>
                <w:sz w:val="20"/>
                <w:szCs w:val="20"/>
              </w:rPr>
            </w:pPr>
            <w:proofErr w:type="spellStart"/>
            <w:r>
              <w:rPr>
                <w:rFonts w:ascii="Arial" w:hAnsi="Arial" w:cs="Arial"/>
                <w:sz w:val="20"/>
                <w:szCs w:val="20"/>
              </w:rPr>
              <w:t>Dobavitelj</w:t>
            </w:r>
            <w:proofErr w:type="spellEnd"/>
            <w:r>
              <w:rPr>
                <w:rFonts w:ascii="Arial" w:hAnsi="Arial" w:cs="Arial"/>
                <w:sz w:val="20"/>
                <w:szCs w:val="20"/>
              </w:rPr>
              <w:t xml:space="preserve"> </w:t>
            </w:r>
            <w:r w:rsidRPr="0091484C">
              <w:rPr>
                <w:rFonts w:ascii="Arial" w:hAnsi="Arial" w:cs="Arial"/>
                <w:sz w:val="20"/>
                <w:szCs w:val="20"/>
              </w:rPr>
              <w:t xml:space="preserve">mora </w:t>
            </w:r>
            <w:proofErr w:type="spellStart"/>
            <w:r w:rsidRPr="0091484C">
              <w:rPr>
                <w:rFonts w:ascii="Arial" w:hAnsi="Arial" w:cs="Arial"/>
                <w:sz w:val="20"/>
                <w:szCs w:val="20"/>
              </w:rPr>
              <w:t>najpozneje</w:t>
            </w:r>
            <w:proofErr w:type="spellEnd"/>
            <w:r w:rsidRPr="0091484C">
              <w:rPr>
                <w:rFonts w:ascii="Arial" w:hAnsi="Arial" w:cs="Arial"/>
                <w:sz w:val="20"/>
                <w:szCs w:val="20"/>
              </w:rPr>
              <w:t xml:space="preserve"> v </w:t>
            </w:r>
            <w:proofErr w:type="spellStart"/>
            <w:r w:rsidRPr="0091484C">
              <w:rPr>
                <w:rFonts w:ascii="Arial" w:hAnsi="Arial" w:cs="Arial"/>
                <w:sz w:val="20"/>
                <w:szCs w:val="20"/>
              </w:rPr>
              <w:t>desetih</w:t>
            </w:r>
            <w:proofErr w:type="spellEnd"/>
            <w:r w:rsidRPr="0091484C">
              <w:rPr>
                <w:rFonts w:ascii="Arial" w:hAnsi="Arial" w:cs="Arial"/>
                <w:sz w:val="20"/>
                <w:szCs w:val="20"/>
              </w:rPr>
              <w:t xml:space="preserve"> </w:t>
            </w:r>
            <w:proofErr w:type="spellStart"/>
            <w:r w:rsidRPr="0091484C">
              <w:rPr>
                <w:rFonts w:ascii="Arial" w:hAnsi="Arial" w:cs="Arial"/>
                <w:sz w:val="20"/>
                <w:szCs w:val="20"/>
              </w:rPr>
              <w:t>dneh</w:t>
            </w:r>
            <w:proofErr w:type="spellEnd"/>
            <w:r w:rsidRPr="0091484C">
              <w:rPr>
                <w:rFonts w:ascii="Arial" w:hAnsi="Arial" w:cs="Arial"/>
                <w:sz w:val="20"/>
                <w:szCs w:val="20"/>
              </w:rPr>
              <w:t xml:space="preserve"> </w:t>
            </w:r>
            <w:proofErr w:type="spellStart"/>
            <w:r w:rsidRPr="0091484C">
              <w:rPr>
                <w:rFonts w:ascii="Arial" w:hAnsi="Arial" w:cs="Arial"/>
                <w:sz w:val="20"/>
                <w:szCs w:val="20"/>
              </w:rPr>
              <w:t>od</w:t>
            </w:r>
            <w:proofErr w:type="spellEnd"/>
            <w:r w:rsidRPr="0091484C">
              <w:rPr>
                <w:rFonts w:ascii="Arial" w:hAnsi="Arial" w:cs="Arial"/>
                <w:sz w:val="20"/>
                <w:szCs w:val="20"/>
              </w:rPr>
              <w:t xml:space="preserve"> </w:t>
            </w:r>
            <w:proofErr w:type="spellStart"/>
            <w:r w:rsidRPr="0091484C">
              <w:rPr>
                <w:rFonts w:ascii="Arial" w:hAnsi="Arial" w:cs="Arial"/>
                <w:sz w:val="20"/>
                <w:szCs w:val="20"/>
              </w:rPr>
              <w:t>sklenitve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w:t>
            </w:r>
            <w:proofErr w:type="spellStart"/>
            <w:r w:rsidRPr="0091484C">
              <w:rPr>
                <w:rFonts w:ascii="Arial" w:hAnsi="Arial" w:cs="Arial"/>
                <w:sz w:val="20"/>
                <w:szCs w:val="20"/>
              </w:rPr>
              <w:t>kot</w:t>
            </w:r>
            <w:proofErr w:type="spellEnd"/>
            <w:r w:rsidRPr="0091484C">
              <w:rPr>
                <w:rFonts w:ascii="Arial" w:hAnsi="Arial" w:cs="Arial"/>
                <w:sz w:val="20"/>
                <w:szCs w:val="20"/>
              </w:rPr>
              <w:t xml:space="preserve"> </w:t>
            </w:r>
            <w:proofErr w:type="spellStart"/>
            <w:r w:rsidRPr="0091484C">
              <w:rPr>
                <w:rFonts w:ascii="Arial" w:hAnsi="Arial" w:cs="Arial"/>
                <w:sz w:val="20"/>
                <w:szCs w:val="20"/>
              </w:rPr>
              <w:t>pogoj</w:t>
            </w:r>
            <w:proofErr w:type="spellEnd"/>
            <w:r w:rsidRPr="0091484C">
              <w:rPr>
                <w:rFonts w:ascii="Arial" w:hAnsi="Arial" w:cs="Arial"/>
                <w:sz w:val="20"/>
                <w:szCs w:val="20"/>
              </w:rPr>
              <w:t xml:space="preserve"> za </w:t>
            </w:r>
            <w:proofErr w:type="spellStart"/>
            <w:r w:rsidRPr="0091484C">
              <w:rPr>
                <w:rFonts w:ascii="Arial" w:hAnsi="Arial" w:cs="Arial"/>
                <w:sz w:val="20"/>
                <w:szCs w:val="20"/>
              </w:rPr>
              <w:t>veljavnost</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w:t>
            </w:r>
            <w:proofErr w:type="spellStart"/>
            <w:r w:rsidRPr="0091484C">
              <w:rPr>
                <w:rFonts w:ascii="Arial" w:hAnsi="Arial" w:cs="Arial"/>
                <w:sz w:val="20"/>
                <w:szCs w:val="20"/>
              </w:rPr>
              <w:t>izročiti</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naročniku</w:t>
            </w:r>
            <w:proofErr w:type="spellEnd"/>
            <w:r w:rsidRPr="0091484C">
              <w:rPr>
                <w:rFonts w:ascii="Arial" w:hAnsi="Arial" w:cs="Arial"/>
                <w:sz w:val="20"/>
                <w:szCs w:val="20"/>
              </w:rPr>
              <w:t xml:space="preserve"> </w:t>
            </w:r>
            <w:proofErr w:type="spellStart"/>
            <w:r w:rsidRPr="0091484C">
              <w:rPr>
                <w:rFonts w:ascii="Arial" w:hAnsi="Arial" w:cs="Arial"/>
                <w:sz w:val="20"/>
                <w:szCs w:val="20"/>
              </w:rPr>
              <w:t>zavarovanje</w:t>
            </w:r>
            <w:proofErr w:type="spellEnd"/>
            <w:r w:rsidRPr="0091484C">
              <w:rPr>
                <w:rFonts w:ascii="Arial" w:hAnsi="Arial" w:cs="Arial"/>
                <w:sz w:val="20"/>
                <w:szCs w:val="20"/>
              </w:rPr>
              <w:t xml:space="preserve"> za dobro </w:t>
            </w:r>
            <w:proofErr w:type="spellStart"/>
            <w:r w:rsidRPr="0091484C">
              <w:rPr>
                <w:rFonts w:ascii="Arial" w:hAnsi="Arial" w:cs="Arial"/>
                <w:sz w:val="20"/>
                <w:szCs w:val="20"/>
              </w:rPr>
              <w:t>izvedbo</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pogodbenih</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sidRPr="0091484C">
              <w:rPr>
                <w:rFonts w:ascii="Arial" w:hAnsi="Arial" w:cs="Arial"/>
                <w:sz w:val="20"/>
                <w:szCs w:val="20"/>
              </w:rPr>
              <w:t xml:space="preserve">, v </w:t>
            </w:r>
            <w:proofErr w:type="spellStart"/>
            <w:r w:rsidRPr="0091484C">
              <w:rPr>
                <w:rFonts w:ascii="Arial" w:hAnsi="Arial" w:cs="Arial"/>
                <w:sz w:val="20"/>
                <w:szCs w:val="20"/>
              </w:rPr>
              <w:t>nasprotnem</w:t>
            </w:r>
            <w:proofErr w:type="spellEnd"/>
            <w:r w:rsidRPr="0091484C">
              <w:rPr>
                <w:rFonts w:ascii="Arial" w:hAnsi="Arial" w:cs="Arial"/>
                <w:sz w:val="20"/>
                <w:szCs w:val="20"/>
              </w:rPr>
              <w:t xml:space="preserve"> </w:t>
            </w:r>
            <w:proofErr w:type="spellStart"/>
            <w:r w:rsidRPr="0091484C">
              <w:rPr>
                <w:rFonts w:ascii="Arial" w:hAnsi="Arial" w:cs="Arial"/>
                <w:sz w:val="20"/>
                <w:szCs w:val="20"/>
              </w:rPr>
              <w:t>primeru</w:t>
            </w:r>
            <w:proofErr w:type="spellEnd"/>
            <w:r w:rsidRPr="0091484C">
              <w:rPr>
                <w:rFonts w:ascii="Arial" w:hAnsi="Arial" w:cs="Arial"/>
                <w:sz w:val="20"/>
                <w:szCs w:val="20"/>
              </w:rPr>
              <w:t xml:space="preserve"> </w:t>
            </w:r>
            <w:proofErr w:type="spellStart"/>
            <w:r w:rsidRPr="0091484C">
              <w:rPr>
                <w:rFonts w:ascii="Arial" w:hAnsi="Arial" w:cs="Arial"/>
                <w:sz w:val="20"/>
                <w:szCs w:val="20"/>
              </w:rPr>
              <w:t>lahko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odstopi</w:t>
            </w:r>
            <w:proofErr w:type="spellEnd"/>
            <w:r w:rsidRPr="0091484C">
              <w:rPr>
                <w:rFonts w:ascii="Arial" w:hAnsi="Arial" w:cs="Arial"/>
                <w:sz w:val="20"/>
                <w:szCs w:val="20"/>
              </w:rPr>
              <w:t xml:space="preserve"> </w:t>
            </w:r>
            <w:proofErr w:type="spellStart"/>
            <w:r w:rsidRPr="0091484C">
              <w:rPr>
                <w:rFonts w:ascii="Arial" w:hAnsi="Arial" w:cs="Arial"/>
                <w:sz w:val="20"/>
                <w:szCs w:val="20"/>
              </w:rPr>
              <w:t>od</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w:t>
            </w:r>
          </w:p>
          <w:p w14:paraId="68DB8AC9"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Zavarovanje</w:t>
            </w:r>
            <w:proofErr w:type="spellEnd"/>
            <w:r w:rsidRPr="0091484C">
              <w:rPr>
                <w:rFonts w:ascii="Arial" w:hAnsi="Arial" w:cs="Arial"/>
                <w:sz w:val="20"/>
                <w:szCs w:val="20"/>
              </w:rPr>
              <w:t xml:space="preserve"> za dobro </w:t>
            </w:r>
            <w:proofErr w:type="spellStart"/>
            <w:r w:rsidRPr="0091484C">
              <w:rPr>
                <w:rFonts w:ascii="Arial" w:hAnsi="Arial" w:cs="Arial"/>
                <w:sz w:val="20"/>
                <w:szCs w:val="20"/>
              </w:rPr>
              <w:t>izvedbo</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pogodbenih</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unovči</w:t>
            </w:r>
            <w:proofErr w:type="spellEnd"/>
            <w:r w:rsidRPr="0091484C">
              <w:rPr>
                <w:rFonts w:ascii="Arial" w:hAnsi="Arial" w:cs="Arial"/>
                <w:sz w:val="20"/>
                <w:szCs w:val="20"/>
              </w:rPr>
              <w:t xml:space="preserve"> za </w:t>
            </w:r>
            <w:proofErr w:type="spellStart"/>
            <w:r w:rsidRPr="0091484C">
              <w:rPr>
                <w:rFonts w:ascii="Arial" w:hAnsi="Arial" w:cs="Arial"/>
                <w:sz w:val="20"/>
                <w:szCs w:val="20"/>
              </w:rPr>
              <w:t>vse</w:t>
            </w:r>
            <w:proofErr w:type="spellEnd"/>
            <w:r w:rsidRPr="0091484C">
              <w:rPr>
                <w:rFonts w:ascii="Arial" w:hAnsi="Arial" w:cs="Arial"/>
                <w:sz w:val="20"/>
                <w:szCs w:val="20"/>
              </w:rPr>
              <w:t xml:space="preserve"> </w:t>
            </w:r>
            <w:proofErr w:type="spellStart"/>
            <w:r w:rsidRPr="0091484C">
              <w:rPr>
                <w:rFonts w:ascii="Arial" w:hAnsi="Arial" w:cs="Arial"/>
                <w:sz w:val="20"/>
                <w:szCs w:val="20"/>
              </w:rPr>
              <w:t>primere</w:t>
            </w:r>
            <w:proofErr w:type="spellEnd"/>
            <w:r w:rsidRPr="0091484C">
              <w:rPr>
                <w:rFonts w:ascii="Arial" w:hAnsi="Arial" w:cs="Arial"/>
                <w:sz w:val="20"/>
                <w:szCs w:val="20"/>
              </w:rPr>
              <w:t xml:space="preserve"> </w:t>
            </w:r>
            <w:proofErr w:type="spellStart"/>
            <w:r w:rsidRPr="0091484C">
              <w:rPr>
                <w:rFonts w:ascii="Arial" w:hAnsi="Arial" w:cs="Arial"/>
                <w:sz w:val="20"/>
                <w:szCs w:val="20"/>
              </w:rPr>
              <w:t>kršitev</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sidRPr="0091484C">
              <w:rPr>
                <w:rFonts w:ascii="Arial" w:hAnsi="Arial" w:cs="Arial"/>
                <w:sz w:val="20"/>
                <w:szCs w:val="20"/>
              </w:rPr>
              <w:t xml:space="preserve"> </w:t>
            </w:r>
            <w:proofErr w:type="spellStart"/>
            <w:r>
              <w:rPr>
                <w:rFonts w:ascii="Arial" w:hAnsi="Arial" w:cs="Arial"/>
                <w:sz w:val="20"/>
                <w:szCs w:val="20"/>
              </w:rPr>
              <w:t>dobavitelja</w:t>
            </w:r>
            <w:proofErr w:type="spellEnd"/>
            <w:r>
              <w:rPr>
                <w:rFonts w:ascii="Arial" w:hAnsi="Arial" w:cs="Arial"/>
                <w:sz w:val="20"/>
                <w:szCs w:val="20"/>
              </w:rPr>
              <w:t xml:space="preserve"> </w:t>
            </w:r>
            <w:proofErr w:type="spellStart"/>
            <w:r w:rsidRPr="0091484C">
              <w:rPr>
                <w:rFonts w:ascii="Arial" w:hAnsi="Arial" w:cs="Arial"/>
                <w:sz w:val="20"/>
                <w:szCs w:val="20"/>
              </w:rPr>
              <w:t>iz</w:t>
            </w:r>
            <w:proofErr w:type="spellEnd"/>
            <w:r w:rsidRPr="0091484C">
              <w:rPr>
                <w:rFonts w:ascii="Arial" w:hAnsi="Arial" w:cs="Arial"/>
                <w:sz w:val="20"/>
                <w:szCs w:val="20"/>
              </w:rPr>
              <w:t xml:space="preserve"> </w:t>
            </w:r>
            <w:proofErr w:type="spellStart"/>
            <w:r w:rsidRPr="0091484C">
              <w:rPr>
                <w:rFonts w:ascii="Arial" w:hAnsi="Arial" w:cs="Arial"/>
                <w:sz w:val="20"/>
                <w:szCs w:val="20"/>
              </w:rPr>
              <w:t>te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w:t>
            </w:r>
            <w:proofErr w:type="spellStart"/>
            <w:r w:rsidRPr="0091484C">
              <w:rPr>
                <w:rFonts w:ascii="Arial" w:hAnsi="Arial" w:cs="Arial"/>
                <w:sz w:val="20"/>
                <w:szCs w:val="20"/>
              </w:rPr>
              <w:t>vezanih</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izvajanje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w:t>
            </w:r>
            <w:proofErr w:type="spellStart"/>
            <w:r w:rsidRPr="0091484C">
              <w:rPr>
                <w:rFonts w:ascii="Arial" w:hAnsi="Arial" w:cs="Arial"/>
                <w:sz w:val="20"/>
                <w:szCs w:val="20"/>
              </w:rPr>
              <w:t>pri</w:t>
            </w:r>
            <w:proofErr w:type="spellEnd"/>
            <w:r w:rsidRPr="0091484C">
              <w:rPr>
                <w:rFonts w:ascii="Arial" w:hAnsi="Arial" w:cs="Arial"/>
                <w:sz w:val="20"/>
                <w:szCs w:val="20"/>
              </w:rPr>
              <w:t xml:space="preserve"> </w:t>
            </w:r>
            <w:proofErr w:type="spellStart"/>
            <w:r w:rsidRPr="0091484C">
              <w:rPr>
                <w:rFonts w:ascii="Arial" w:hAnsi="Arial" w:cs="Arial"/>
                <w:sz w:val="20"/>
                <w:szCs w:val="20"/>
              </w:rPr>
              <w:t>čemer</w:t>
            </w:r>
            <w:proofErr w:type="spellEnd"/>
            <w:r w:rsidRPr="0091484C">
              <w:rPr>
                <w:rFonts w:ascii="Arial" w:hAnsi="Arial" w:cs="Arial"/>
                <w:sz w:val="20"/>
                <w:szCs w:val="20"/>
              </w:rPr>
              <w:t xml:space="preserve"> v </w:t>
            </w:r>
            <w:proofErr w:type="spellStart"/>
            <w:r w:rsidRPr="0091484C">
              <w:rPr>
                <w:rFonts w:ascii="Arial" w:hAnsi="Arial" w:cs="Arial"/>
                <w:sz w:val="20"/>
                <w:szCs w:val="20"/>
              </w:rPr>
              <w:t>zvezi</w:t>
            </w:r>
            <w:proofErr w:type="spellEnd"/>
            <w:r w:rsidRPr="0091484C">
              <w:rPr>
                <w:rFonts w:ascii="Arial" w:hAnsi="Arial" w:cs="Arial"/>
                <w:sz w:val="20"/>
                <w:szCs w:val="20"/>
              </w:rPr>
              <w:t xml:space="preserve"> z </w:t>
            </w:r>
            <w:proofErr w:type="spellStart"/>
            <w:r w:rsidRPr="0091484C">
              <w:rPr>
                <w:rFonts w:ascii="Arial" w:hAnsi="Arial" w:cs="Arial"/>
                <w:sz w:val="20"/>
                <w:szCs w:val="20"/>
              </w:rPr>
              <w:t>višino</w:t>
            </w:r>
            <w:proofErr w:type="spellEnd"/>
            <w:r w:rsidRPr="0091484C">
              <w:rPr>
                <w:rFonts w:ascii="Arial" w:hAnsi="Arial" w:cs="Arial"/>
                <w:sz w:val="20"/>
                <w:szCs w:val="20"/>
              </w:rPr>
              <w:t xml:space="preserve"> </w:t>
            </w:r>
            <w:proofErr w:type="spellStart"/>
            <w:r w:rsidRPr="0091484C">
              <w:rPr>
                <w:rFonts w:ascii="Arial" w:hAnsi="Arial" w:cs="Arial"/>
                <w:sz w:val="20"/>
                <w:szCs w:val="20"/>
              </w:rPr>
              <w:t>unovčitve</w:t>
            </w:r>
            <w:proofErr w:type="spellEnd"/>
            <w:r w:rsidRPr="0091484C">
              <w:rPr>
                <w:rFonts w:ascii="Arial" w:hAnsi="Arial" w:cs="Arial"/>
                <w:sz w:val="20"/>
                <w:szCs w:val="20"/>
              </w:rPr>
              <w:t xml:space="preserve"> </w:t>
            </w:r>
            <w:proofErr w:type="spellStart"/>
            <w:r w:rsidRPr="0091484C">
              <w:rPr>
                <w:rFonts w:ascii="Arial" w:hAnsi="Arial" w:cs="Arial"/>
                <w:sz w:val="20"/>
                <w:szCs w:val="20"/>
              </w:rPr>
              <w:t>upošteva</w:t>
            </w:r>
            <w:proofErr w:type="spellEnd"/>
            <w:r w:rsidRPr="0091484C">
              <w:rPr>
                <w:rFonts w:ascii="Arial" w:hAnsi="Arial" w:cs="Arial"/>
                <w:sz w:val="20"/>
                <w:szCs w:val="20"/>
              </w:rPr>
              <w:t xml:space="preserve"> </w:t>
            </w:r>
            <w:proofErr w:type="spellStart"/>
            <w:r w:rsidRPr="0091484C">
              <w:rPr>
                <w:rFonts w:ascii="Arial" w:hAnsi="Arial" w:cs="Arial"/>
                <w:sz w:val="20"/>
                <w:szCs w:val="20"/>
              </w:rPr>
              <w:t>naravo</w:t>
            </w:r>
            <w:proofErr w:type="spellEnd"/>
            <w:r w:rsidRPr="0091484C">
              <w:rPr>
                <w:rFonts w:ascii="Arial" w:hAnsi="Arial" w:cs="Arial"/>
                <w:sz w:val="20"/>
                <w:szCs w:val="20"/>
              </w:rPr>
              <w:t xml:space="preserve"> in </w:t>
            </w:r>
            <w:proofErr w:type="spellStart"/>
            <w:r w:rsidRPr="0091484C">
              <w:rPr>
                <w:rFonts w:ascii="Arial" w:hAnsi="Arial" w:cs="Arial"/>
                <w:sz w:val="20"/>
                <w:szCs w:val="20"/>
              </w:rPr>
              <w:t>obseg</w:t>
            </w:r>
            <w:proofErr w:type="spellEnd"/>
            <w:r w:rsidRPr="0091484C">
              <w:rPr>
                <w:rFonts w:ascii="Arial" w:hAnsi="Arial" w:cs="Arial"/>
                <w:sz w:val="20"/>
                <w:szCs w:val="20"/>
              </w:rPr>
              <w:t xml:space="preserve"> </w:t>
            </w:r>
            <w:proofErr w:type="spellStart"/>
            <w:r w:rsidRPr="0091484C">
              <w:rPr>
                <w:rFonts w:ascii="Arial" w:hAnsi="Arial" w:cs="Arial"/>
                <w:sz w:val="20"/>
                <w:szCs w:val="20"/>
              </w:rPr>
              <w:t>kršitve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pogodbenih</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sidRPr="0091484C">
              <w:rPr>
                <w:rFonts w:ascii="Arial" w:hAnsi="Arial" w:cs="Arial"/>
                <w:sz w:val="20"/>
                <w:szCs w:val="20"/>
              </w:rPr>
              <w:t>.</w:t>
            </w:r>
          </w:p>
        </w:tc>
      </w:tr>
    </w:tbl>
    <w:p w14:paraId="3A56D609"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22.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6F8A4BFA" w14:textId="77777777" w:rsidTr="00630E46">
        <w:tc>
          <w:tcPr>
            <w:tcW w:w="0" w:type="auto"/>
            <w:tcMar>
              <w:top w:w="0" w:type="auto"/>
              <w:bottom w:w="0" w:type="auto"/>
            </w:tcMar>
          </w:tcPr>
          <w:p w14:paraId="305DD8E8"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ZAVAROVANJE ZA ODPRAVO NAPAK</w:t>
            </w:r>
          </w:p>
          <w:p w14:paraId="1B571A9E"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Instrument </w:t>
            </w:r>
            <w:proofErr w:type="spellStart"/>
            <w:r w:rsidRPr="0091484C">
              <w:rPr>
                <w:rFonts w:ascii="Arial" w:hAnsi="Arial" w:cs="Arial"/>
                <w:sz w:val="20"/>
                <w:szCs w:val="20"/>
              </w:rPr>
              <w:t>zavarovanja</w:t>
            </w:r>
            <w:proofErr w:type="spellEnd"/>
            <w:r w:rsidRPr="0091484C">
              <w:rPr>
                <w:rFonts w:ascii="Arial" w:hAnsi="Arial" w:cs="Arial"/>
                <w:sz w:val="20"/>
                <w:szCs w:val="20"/>
              </w:rPr>
              <w:t>: _____________</w:t>
            </w:r>
          </w:p>
          <w:p w14:paraId="77A4ED2C"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Višina</w:t>
            </w:r>
            <w:proofErr w:type="spellEnd"/>
            <w:r w:rsidRPr="0091484C">
              <w:rPr>
                <w:rFonts w:ascii="Arial" w:hAnsi="Arial" w:cs="Arial"/>
                <w:sz w:val="20"/>
                <w:szCs w:val="20"/>
              </w:rPr>
              <w:t xml:space="preserve"> </w:t>
            </w:r>
            <w:proofErr w:type="spellStart"/>
            <w:r w:rsidRPr="0091484C">
              <w:rPr>
                <w:rFonts w:ascii="Arial" w:hAnsi="Arial" w:cs="Arial"/>
                <w:sz w:val="20"/>
                <w:szCs w:val="20"/>
              </w:rPr>
              <w:t>zavarovanja</w:t>
            </w:r>
            <w:proofErr w:type="spellEnd"/>
            <w:r w:rsidRPr="0091484C">
              <w:rPr>
                <w:rFonts w:ascii="Arial" w:hAnsi="Arial" w:cs="Arial"/>
                <w:sz w:val="20"/>
                <w:szCs w:val="20"/>
              </w:rPr>
              <w:t>: _____________</w:t>
            </w:r>
          </w:p>
          <w:p w14:paraId="0D2B9FA8"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Čas </w:t>
            </w:r>
            <w:proofErr w:type="spellStart"/>
            <w:r w:rsidRPr="0091484C">
              <w:rPr>
                <w:rFonts w:ascii="Arial" w:hAnsi="Arial" w:cs="Arial"/>
                <w:sz w:val="20"/>
                <w:szCs w:val="20"/>
              </w:rPr>
              <w:t>veljavnosti</w:t>
            </w:r>
            <w:proofErr w:type="spellEnd"/>
            <w:r w:rsidRPr="0091484C">
              <w:rPr>
                <w:rFonts w:ascii="Arial" w:hAnsi="Arial" w:cs="Arial"/>
                <w:sz w:val="20"/>
                <w:szCs w:val="20"/>
              </w:rPr>
              <w:t>: _____________</w:t>
            </w:r>
          </w:p>
          <w:p w14:paraId="5D98AE72" w14:textId="77777777" w:rsidR="00630E46" w:rsidRPr="0091484C" w:rsidRDefault="00630E46" w:rsidP="00630E46">
            <w:pPr>
              <w:spacing w:before="225" w:after="225"/>
              <w:jc w:val="both"/>
              <w:rPr>
                <w:rFonts w:ascii="Arial" w:hAnsi="Arial" w:cs="Arial"/>
                <w:sz w:val="20"/>
                <w:szCs w:val="20"/>
              </w:rPr>
            </w:pPr>
            <w:proofErr w:type="spellStart"/>
            <w:r>
              <w:rPr>
                <w:rFonts w:ascii="Arial" w:hAnsi="Arial" w:cs="Arial"/>
                <w:sz w:val="20"/>
                <w:szCs w:val="20"/>
              </w:rPr>
              <w:t>Dobavitelj</w:t>
            </w:r>
            <w:proofErr w:type="spellEnd"/>
            <w:r>
              <w:rPr>
                <w:rFonts w:ascii="Arial" w:hAnsi="Arial" w:cs="Arial"/>
                <w:sz w:val="20"/>
                <w:szCs w:val="20"/>
              </w:rPr>
              <w:t xml:space="preserve"> </w:t>
            </w:r>
            <w:r w:rsidRPr="0091484C">
              <w:rPr>
                <w:rFonts w:ascii="Arial" w:hAnsi="Arial" w:cs="Arial"/>
                <w:sz w:val="20"/>
                <w:szCs w:val="20"/>
              </w:rPr>
              <w:t xml:space="preserve">je </w:t>
            </w:r>
            <w:proofErr w:type="spellStart"/>
            <w:r w:rsidRPr="0091484C">
              <w:rPr>
                <w:rFonts w:ascii="Arial" w:hAnsi="Arial" w:cs="Arial"/>
                <w:sz w:val="20"/>
                <w:szCs w:val="20"/>
              </w:rPr>
              <w:t>dolžan</w:t>
            </w:r>
            <w:proofErr w:type="spellEnd"/>
            <w:r w:rsidRPr="0091484C">
              <w:rPr>
                <w:rFonts w:ascii="Arial" w:hAnsi="Arial" w:cs="Arial"/>
                <w:sz w:val="20"/>
                <w:szCs w:val="20"/>
              </w:rPr>
              <w:t xml:space="preserve"> </w:t>
            </w:r>
            <w:proofErr w:type="spellStart"/>
            <w:r w:rsidRPr="0091484C">
              <w:rPr>
                <w:rFonts w:ascii="Arial" w:hAnsi="Arial" w:cs="Arial"/>
                <w:sz w:val="20"/>
                <w:szCs w:val="20"/>
              </w:rPr>
              <w:t>ob</w:t>
            </w:r>
            <w:proofErr w:type="spellEnd"/>
            <w:r w:rsidRPr="0091484C">
              <w:rPr>
                <w:rFonts w:ascii="Arial" w:hAnsi="Arial" w:cs="Arial"/>
                <w:sz w:val="20"/>
                <w:szCs w:val="20"/>
              </w:rPr>
              <w:t xml:space="preserve"> </w:t>
            </w:r>
            <w:proofErr w:type="spellStart"/>
            <w:r w:rsidRPr="0091484C">
              <w:rPr>
                <w:rFonts w:ascii="Arial" w:hAnsi="Arial" w:cs="Arial"/>
                <w:sz w:val="20"/>
                <w:szCs w:val="20"/>
              </w:rPr>
              <w:t>primopredaji</w:t>
            </w:r>
            <w:proofErr w:type="spellEnd"/>
            <w:r w:rsidRPr="0091484C">
              <w:rPr>
                <w:rFonts w:ascii="Arial" w:hAnsi="Arial" w:cs="Arial"/>
                <w:sz w:val="20"/>
                <w:szCs w:val="20"/>
              </w:rPr>
              <w:t xml:space="preserve"> </w:t>
            </w:r>
            <w:proofErr w:type="spellStart"/>
            <w:r w:rsidRPr="0091484C">
              <w:rPr>
                <w:rFonts w:ascii="Arial" w:hAnsi="Arial" w:cs="Arial"/>
                <w:sz w:val="20"/>
                <w:szCs w:val="20"/>
              </w:rPr>
              <w:t>izvedenih</w:t>
            </w:r>
            <w:proofErr w:type="spellEnd"/>
            <w:r w:rsidRPr="0091484C">
              <w:rPr>
                <w:rFonts w:ascii="Arial" w:hAnsi="Arial" w:cs="Arial"/>
                <w:sz w:val="20"/>
                <w:szCs w:val="20"/>
              </w:rPr>
              <w:t xml:space="preserve"> del </w:t>
            </w:r>
            <w:proofErr w:type="spellStart"/>
            <w:r w:rsidRPr="0091484C">
              <w:rPr>
                <w:rFonts w:ascii="Arial" w:hAnsi="Arial" w:cs="Arial"/>
                <w:sz w:val="20"/>
                <w:szCs w:val="20"/>
              </w:rPr>
              <w:t>predložiti</w:t>
            </w:r>
            <w:proofErr w:type="spellEnd"/>
            <w:r w:rsidRPr="0091484C">
              <w:rPr>
                <w:rFonts w:ascii="Arial" w:hAnsi="Arial" w:cs="Arial"/>
                <w:sz w:val="20"/>
                <w:szCs w:val="20"/>
              </w:rPr>
              <w:t xml:space="preserve"> </w:t>
            </w:r>
            <w:proofErr w:type="spellStart"/>
            <w:r w:rsidRPr="0091484C">
              <w:rPr>
                <w:rFonts w:ascii="Arial" w:hAnsi="Arial" w:cs="Arial"/>
                <w:sz w:val="20"/>
                <w:szCs w:val="20"/>
              </w:rPr>
              <w:t>zavarovanje</w:t>
            </w:r>
            <w:proofErr w:type="spellEnd"/>
            <w:r w:rsidRPr="0091484C">
              <w:rPr>
                <w:rFonts w:ascii="Arial" w:hAnsi="Arial" w:cs="Arial"/>
                <w:sz w:val="20"/>
                <w:szCs w:val="20"/>
              </w:rPr>
              <w:t xml:space="preserve"> za </w:t>
            </w:r>
            <w:proofErr w:type="spellStart"/>
            <w:r w:rsidRPr="0091484C">
              <w:rPr>
                <w:rFonts w:ascii="Arial" w:hAnsi="Arial" w:cs="Arial"/>
                <w:sz w:val="20"/>
                <w:szCs w:val="20"/>
              </w:rPr>
              <w:t>odpravo</w:t>
            </w:r>
            <w:proofErr w:type="spellEnd"/>
            <w:r w:rsidRPr="0091484C">
              <w:rPr>
                <w:rFonts w:ascii="Arial" w:hAnsi="Arial" w:cs="Arial"/>
                <w:sz w:val="20"/>
                <w:szCs w:val="20"/>
              </w:rPr>
              <w:t xml:space="preserve"> </w:t>
            </w:r>
            <w:proofErr w:type="spellStart"/>
            <w:r w:rsidRPr="0091484C">
              <w:rPr>
                <w:rFonts w:ascii="Arial" w:hAnsi="Arial" w:cs="Arial"/>
                <w:sz w:val="20"/>
                <w:szCs w:val="20"/>
              </w:rPr>
              <w:t>napak</w:t>
            </w:r>
            <w:proofErr w:type="spellEnd"/>
            <w:r w:rsidRPr="0091484C">
              <w:rPr>
                <w:rFonts w:ascii="Arial" w:hAnsi="Arial" w:cs="Arial"/>
                <w:sz w:val="20"/>
                <w:szCs w:val="20"/>
              </w:rPr>
              <w:t xml:space="preserve"> v </w:t>
            </w:r>
            <w:proofErr w:type="spellStart"/>
            <w:r w:rsidRPr="0091484C">
              <w:rPr>
                <w:rFonts w:ascii="Arial" w:hAnsi="Arial" w:cs="Arial"/>
                <w:sz w:val="20"/>
                <w:szCs w:val="20"/>
              </w:rPr>
              <w:t>garancijskem</w:t>
            </w:r>
            <w:proofErr w:type="spellEnd"/>
            <w:r w:rsidRPr="0091484C">
              <w:rPr>
                <w:rFonts w:ascii="Arial" w:hAnsi="Arial" w:cs="Arial"/>
                <w:sz w:val="20"/>
                <w:szCs w:val="20"/>
              </w:rPr>
              <w:t xml:space="preserve"> </w:t>
            </w:r>
            <w:proofErr w:type="spellStart"/>
            <w:r w:rsidRPr="0091484C">
              <w:rPr>
                <w:rFonts w:ascii="Arial" w:hAnsi="Arial" w:cs="Arial"/>
                <w:sz w:val="20"/>
                <w:szCs w:val="20"/>
              </w:rPr>
              <w:t>roku</w:t>
            </w:r>
            <w:proofErr w:type="spellEnd"/>
            <w:r w:rsidRPr="0091484C">
              <w:rPr>
                <w:rFonts w:ascii="Arial" w:hAnsi="Arial" w:cs="Arial"/>
                <w:sz w:val="20"/>
                <w:szCs w:val="20"/>
              </w:rPr>
              <w:t xml:space="preserve">, </w:t>
            </w:r>
            <w:proofErr w:type="spellStart"/>
            <w:r w:rsidRPr="0091484C">
              <w:rPr>
                <w:rFonts w:ascii="Arial" w:hAnsi="Arial" w:cs="Arial"/>
                <w:sz w:val="20"/>
                <w:szCs w:val="20"/>
              </w:rPr>
              <w:t>sicer</w:t>
            </w:r>
            <w:proofErr w:type="spellEnd"/>
            <w:r w:rsidRPr="0091484C">
              <w:rPr>
                <w:rFonts w:ascii="Arial" w:hAnsi="Arial" w:cs="Arial"/>
                <w:sz w:val="20"/>
                <w:szCs w:val="20"/>
              </w:rPr>
              <w:t xml:space="preserve"> se </w:t>
            </w:r>
            <w:proofErr w:type="spellStart"/>
            <w:r w:rsidRPr="0091484C">
              <w:rPr>
                <w:rFonts w:ascii="Arial" w:hAnsi="Arial" w:cs="Arial"/>
                <w:sz w:val="20"/>
                <w:szCs w:val="20"/>
              </w:rPr>
              <w:t>bo</w:t>
            </w:r>
            <w:proofErr w:type="spellEnd"/>
            <w:r w:rsidRPr="0091484C">
              <w:rPr>
                <w:rFonts w:ascii="Arial" w:hAnsi="Arial" w:cs="Arial"/>
                <w:sz w:val="20"/>
                <w:szCs w:val="20"/>
              </w:rPr>
              <w:t xml:space="preserve"> </w:t>
            </w:r>
            <w:proofErr w:type="spellStart"/>
            <w:r w:rsidRPr="0091484C">
              <w:rPr>
                <w:rFonts w:ascii="Arial" w:hAnsi="Arial" w:cs="Arial"/>
                <w:sz w:val="20"/>
                <w:szCs w:val="20"/>
              </w:rPr>
              <w:t>štelo</w:t>
            </w:r>
            <w:proofErr w:type="spellEnd"/>
            <w:r w:rsidRPr="0091484C">
              <w:rPr>
                <w:rFonts w:ascii="Arial" w:hAnsi="Arial" w:cs="Arial"/>
                <w:sz w:val="20"/>
                <w:szCs w:val="20"/>
              </w:rPr>
              <w:t xml:space="preserve">, da </w:t>
            </w:r>
            <w:proofErr w:type="spellStart"/>
            <w:r w:rsidRPr="0091484C">
              <w:rPr>
                <w:rFonts w:ascii="Arial" w:hAnsi="Arial" w:cs="Arial"/>
                <w:sz w:val="20"/>
                <w:szCs w:val="20"/>
              </w:rPr>
              <w:t>javno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naročilo</w:t>
            </w:r>
            <w:proofErr w:type="spellEnd"/>
            <w:r w:rsidRPr="0091484C">
              <w:rPr>
                <w:rFonts w:ascii="Arial" w:hAnsi="Arial" w:cs="Arial"/>
                <w:sz w:val="20"/>
                <w:szCs w:val="20"/>
              </w:rPr>
              <w:t xml:space="preserve"> </w:t>
            </w:r>
            <w:proofErr w:type="spellStart"/>
            <w:r w:rsidRPr="0091484C">
              <w:rPr>
                <w:rFonts w:ascii="Arial" w:hAnsi="Arial" w:cs="Arial"/>
                <w:sz w:val="20"/>
                <w:szCs w:val="20"/>
              </w:rPr>
              <w:t>ni</w:t>
            </w:r>
            <w:proofErr w:type="spellEnd"/>
            <w:r w:rsidRPr="0091484C">
              <w:rPr>
                <w:rFonts w:ascii="Arial" w:hAnsi="Arial" w:cs="Arial"/>
                <w:sz w:val="20"/>
                <w:szCs w:val="20"/>
              </w:rPr>
              <w:t xml:space="preserve"> </w:t>
            </w:r>
            <w:proofErr w:type="spellStart"/>
            <w:r w:rsidRPr="0091484C">
              <w:rPr>
                <w:rFonts w:ascii="Arial" w:hAnsi="Arial" w:cs="Arial"/>
                <w:sz w:val="20"/>
                <w:szCs w:val="20"/>
              </w:rPr>
              <w:t>uspešno</w:t>
            </w:r>
            <w:proofErr w:type="spellEnd"/>
            <w:r w:rsidRPr="0091484C">
              <w:rPr>
                <w:rFonts w:ascii="Arial" w:hAnsi="Arial" w:cs="Arial"/>
                <w:sz w:val="20"/>
                <w:szCs w:val="20"/>
              </w:rPr>
              <w:t xml:space="preserve"> </w:t>
            </w:r>
            <w:proofErr w:type="spellStart"/>
            <w:r w:rsidRPr="0091484C">
              <w:rPr>
                <w:rFonts w:ascii="Arial" w:hAnsi="Arial" w:cs="Arial"/>
                <w:sz w:val="20"/>
                <w:szCs w:val="20"/>
              </w:rPr>
              <w:t>izvedeno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pa </w:t>
            </w:r>
            <w:proofErr w:type="spellStart"/>
            <w:r w:rsidRPr="0091484C">
              <w:rPr>
                <w:rFonts w:ascii="Arial" w:hAnsi="Arial" w:cs="Arial"/>
                <w:sz w:val="20"/>
                <w:szCs w:val="20"/>
              </w:rPr>
              <w:t>lahko</w:t>
            </w:r>
            <w:proofErr w:type="spellEnd"/>
            <w:r w:rsidRPr="0091484C">
              <w:rPr>
                <w:rFonts w:ascii="Arial" w:hAnsi="Arial" w:cs="Arial"/>
                <w:sz w:val="20"/>
                <w:szCs w:val="20"/>
              </w:rPr>
              <w:t xml:space="preserve"> </w:t>
            </w:r>
            <w:proofErr w:type="spellStart"/>
            <w:r w:rsidRPr="0091484C">
              <w:rPr>
                <w:rFonts w:ascii="Arial" w:hAnsi="Arial" w:cs="Arial"/>
                <w:sz w:val="20"/>
                <w:szCs w:val="20"/>
              </w:rPr>
              <w:t>unovči</w:t>
            </w:r>
            <w:proofErr w:type="spellEnd"/>
            <w:r w:rsidRPr="0091484C">
              <w:rPr>
                <w:rFonts w:ascii="Arial" w:hAnsi="Arial" w:cs="Arial"/>
                <w:sz w:val="20"/>
                <w:szCs w:val="20"/>
              </w:rPr>
              <w:t xml:space="preserve"> </w:t>
            </w:r>
            <w:proofErr w:type="spellStart"/>
            <w:r w:rsidRPr="0091484C">
              <w:rPr>
                <w:rFonts w:ascii="Arial" w:hAnsi="Arial" w:cs="Arial"/>
                <w:sz w:val="20"/>
                <w:szCs w:val="20"/>
              </w:rPr>
              <w:t>garancijo</w:t>
            </w:r>
            <w:proofErr w:type="spellEnd"/>
            <w:r w:rsidRPr="0091484C">
              <w:rPr>
                <w:rFonts w:ascii="Arial" w:hAnsi="Arial" w:cs="Arial"/>
                <w:sz w:val="20"/>
                <w:szCs w:val="20"/>
              </w:rPr>
              <w:t xml:space="preserve"> za dobro </w:t>
            </w:r>
            <w:proofErr w:type="spellStart"/>
            <w:r w:rsidRPr="0091484C">
              <w:rPr>
                <w:rFonts w:ascii="Arial" w:hAnsi="Arial" w:cs="Arial"/>
                <w:sz w:val="20"/>
                <w:szCs w:val="20"/>
              </w:rPr>
              <w:t>izvedbo</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pogodbenih</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sidRPr="0091484C">
              <w:rPr>
                <w:rFonts w:ascii="Arial" w:hAnsi="Arial" w:cs="Arial"/>
                <w:sz w:val="20"/>
                <w:szCs w:val="20"/>
              </w:rPr>
              <w:t>.</w:t>
            </w:r>
          </w:p>
          <w:p w14:paraId="45693104"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Zavarovanje</w:t>
            </w:r>
            <w:proofErr w:type="spellEnd"/>
            <w:r w:rsidRPr="0091484C">
              <w:rPr>
                <w:rFonts w:ascii="Arial" w:hAnsi="Arial" w:cs="Arial"/>
                <w:sz w:val="20"/>
                <w:szCs w:val="20"/>
              </w:rPr>
              <w:t xml:space="preserve"> za </w:t>
            </w:r>
            <w:proofErr w:type="spellStart"/>
            <w:r w:rsidRPr="0091484C">
              <w:rPr>
                <w:rFonts w:ascii="Arial" w:hAnsi="Arial" w:cs="Arial"/>
                <w:sz w:val="20"/>
                <w:szCs w:val="20"/>
              </w:rPr>
              <w:t>odpravo</w:t>
            </w:r>
            <w:proofErr w:type="spellEnd"/>
            <w:r w:rsidRPr="0091484C">
              <w:rPr>
                <w:rFonts w:ascii="Arial" w:hAnsi="Arial" w:cs="Arial"/>
                <w:sz w:val="20"/>
                <w:szCs w:val="20"/>
              </w:rPr>
              <w:t xml:space="preserve"> </w:t>
            </w:r>
            <w:proofErr w:type="spellStart"/>
            <w:r w:rsidRPr="0091484C">
              <w:rPr>
                <w:rFonts w:ascii="Arial" w:hAnsi="Arial" w:cs="Arial"/>
                <w:sz w:val="20"/>
                <w:szCs w:val="20"/>
              </w:rPr>
              <w:t>napak</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unovči</w:t>
            </w:r>
            <w:proofErr w:type="spellEnd"/>
            <w:r w:rsidRPr="0091484C">
              <w:rPr>
                <w:rFonts w:ascii="Arial" w:hAnsi="Arial" w:cs="Arial"/>
                <w:sz w:val="20"/>
                <w:szCs w:val="20"/>
              </w:rPr>
              <w:t xml:space="preserve"> za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primere</w:t>
            </w:r>
            <w:proofErr w:type="spellEnd"/>
            <w:r>
              <w:rPr>
                <w:rFonts w:ascii="Arial" w:hAnsi="Arial" w:cs="Arial"/>
                <w:sz w:val="20"/>
                <w:szCs w:val="20"/>
              </w:rPr>
              <w:t xml:space="preserve"> </w:t>
            </w:r>
            <w:proofErr w:type="spellStart"/>
            <w:r>
              <w:rPr>
                <w:rFonts w:ascii="Arial" w:hAnsi="Arial" w:cs="Arial"/>
                <w:sz w:val="20"/>
                <w:szCs w:val="20"/>
              </w:rPr>
              <w:t>kršitev</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dobavitelja</w:t>
            </w:r>
            <w:proofErr w:type="spellEnd"/>
            <w:r w:rsidRPr="0091484C">
              <w:rPr>
                <w:rFonts w:ascii="Arial" w:hAnsi="Arial" w:cs="Arial"/>
                <w:sz w:val="20"/>
                <w:szCs w:val="20"/>
              </w:rPr>
              <w:t xml:space="preserve"> </w:t>
            </w:r>
            <w:proofErr w:type="spellStart"/>
            <w:r w:rsidRPr="0091484C">
              <w:rPr>
                <w:rFonts w:ascii="Arial" w:hAnsi="Arial" w:cs="Arial"/>
                <w:sz w:val="20"/>
                <w:szCs w:val="20"/>
              </w:rPr>
              <w:t>iz</w:t>
            </w:r>
            <w:proofErr w:type="spellEnd"/>
            <w:r w:rsidRPr="0091484C">
              <w:rPr>
                <w:rFonts w:ascii="Arial" w:hAnsi="Arial" w:cs="Arial"/>
                <w:sz w:val="20"/>
                <w:szCs w:val="20"/>
              </w:rPr>
              <w:t xml:space="preserve"> </w:t>
            </w:r>
            <w:proofErr w:type="spellStart"/>
            <w:r w:rsidRPr="0091484C">
              <w:rPr>
                <w:rFonts w:ascii="Arial" w:hAnsi="Arial" w:cs="Arial"/>
                <w:sz w:val="20"/>
                <w:szCs w:val="20"/>
              </w:rPr>
              <w:t>te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w:t>
            </w:r>
            <w:proofErr w:type="spellStart"/>
            <w:r w:rsidRPr="0091484C">
              <w:rPr>
                <w:rFonts w:ascii="Arial" w:hAnsi="Arial" w:cs="Arial"/>
                <w:sz w:val="20"/>
                <w:szCs w:val="20"/>
              </w:rPr>
              <w:t>vezanih</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odpravo</w:t>
            </w:r>
            <w:proofErr w:type="spellEnd"/>
            <w:r w:rsidRPr="0091484C">
              <w:rPr>
                <w:rFonts w:ascii="Arial" w:hAnsi="Arial" w:cs="Arial"/>
                <w:sz w:val="20"/>
                <w:szCs w:val="20"/>
              </w:rPr>
              <w:t xml:space="preserve"> </w:t>
            </w:r>
            <w:proofErr w:type="spellStart"/>
            <w:r w:rsidRPr="0091484C">
              <w:rPr>
                <w:rFonts w:ascii="Arial" w:hAnsi="Arial" w:cs="Arial"/>
                <w:sz w:val="20"/>
                <w:szCs w:val="20"/>
              </w:rPr>
              <w:t>napak</w:t>
            </w:r>
            <w:proofErr w:type="spellEnd"/>
            <w:r w:rsidRPr="0091484C">
              <w:rPr>
                <w:rFonts w:ascii="Arial" w:hAnsi="Arial" w:cs="Arial"/>
                <w:sz w:val="20"/>
                <w:szCs w:val="20"/>
              </w:rPr>
              <w:t xml:space="preserve"> v </w:t>
            </w:r>
            <w:proofErr w:type="spellStart"/>
            <w:r w:rsidRPr="0091484C">
              <w:rPr>
                <w:rFonts w:ascii="Arial" w:hAnsi="Arial" w:cs="Arial"/>
                <w:sz w:val="20"/>
                <w:szCs w:val="20"/>
              </w:rPr>
              <w:t>garancijski</w:t>
            </w:r>
            <w:proofErr w:type="spellEnd"/>
            <w:r w:rsidRPr="0091484C">
              <w:rPr>
                <w:rFonts w:ascii="Arial" w:hAnsi="Arial" w:cs="Arial"/>
                <w:sz w:val="20"/>
                <w:szCs w:val="20"/>
              </w:rPr>
              <w:t xml:space="preserve"> </w:t>
            </w:r>
            <w:proofErr w:type="spellStart"/>
            <w:r w:rsidRPr="0091484C">
              <w:rPr>
                <w:rFonts w:ascii="Arial" w:hAnsi="Arial" w:cs="Arial"/>
                <w:sz w:val="20"/>
                <w:szCs w:val="20"/>
              </w:rPr>
              <w:t>dobi</w:t>
            </w:r>
            <w:proofErr w:type="spellEnd"/>
            <w:r w:rsidRPr="0091484C">
              <w:rPr>
                <w:rFonts w:ascii="Arial" w:hAnsi="Arial" w:cs="Arial"/>
                <w:sz w:val="20"/>
                <w:szCs w:val="20"/>
              </w:rPr>
              <w:t xml:space="preserve">, </w:t>
            </w:r>
            <w:proofErr w:type="spellStart"/>
            <w:r w:rsidRPr="0091484C">
              <w:rPr>
                <w:rFonts w:ascii="Arial" w:hAnsi="Arial" w:cs="Arial"/>
                <w:sz w:val="20"/>
                <w:szCs w:val="20"/>
              </w:rPr>
              <w:t>pri</w:t>
            </w:r>
            <w:proofErr w:type="spellEnd"/>
            <w:r w:rsidRPr="0091484C">
              <w:rPr>
                <w:rFonts w:ascii="Arial" w:hAnsi="Arial" w:cs="Arial"/>
                <w:sz w:val="20"/>
                <w:szCs w:val="20"/>
              </w:rPr>
              <w:t xml:space="preserve"> </w:t>
            </w:r>
            <w:proofErr w:type="spellStart"/>
            <w:r w:rsidRPr="0091484C">
              <w:rPr>
                <w:rFonts w:ascii="Arial" w:hAnsi="Arial" w:cs="Arial"/>
                <w:sz w:val="20"/>
                <w:szCs w:val="20"/>
              </w:rPr>
              <w:t>čemer</w:t>
            </w:r>
            <w:proofErr w:type="spellEnd"/>
            <w:r w:rsidRPr="0091484C">
              <w:rPr>
                <w:rFonts w:ascii="Arial" w:hAnsi="Arial" w:cs="Arial"/>
                <w:sz w:val="20"/>
                <w:szCs w:val="20"/>
              </w:rPr>
              <w:t xml:space="preserve"> v </w:t>
            </w:r>
            <w:proofErr w:type="spellStart"/>
            <w:r w:rsidRPr="0091484C">
              <w:rPr>
                <w:rFonts w:ascii="Arial" w:hAnsi="Arial" w:cs="Arial"/>
                <w:sz w:val="20"/>
                <w:szCs w:val="20"/>
              </w:rPr>
              <w:t>zvezi</w:t>
            </w:r>
            <w:proofErr w:type="spellEnd"/>
            <w:r w:rsidRPr="0091484C">
              <w:rPr>
                <w:rFonts w:ascii="Arial" w:hAnsi="Arial" w:cs="Arial"/>
                <w:sz w:val="20"/>
                <w:szCs w:val="20"/>
              </w:rPr>
              <w:t xml:space="preserve"> z </w:t>
            </w:r>
            <w:proofErr w:type="spellStart"/>
            <w:r w:rsidRPr="0091484C">
              <w:rPr>
                <w:rFonts w:ascii="Arial" w:hAnsi="Arial" w:cs="Arial"/>
                <w:sz w:val="20"/>
                <w:szCs w:val="20"/>
              </w:rPr>
              <w:t>višino</w:t>
            </w:r>
            <w:proofErr w:type="spellEnd"/>
            <w:r w:rsidRPr="0091484C">
              <w:rPr>
                <w:rFonts w:ascii="Arial" w:hAnsi="Arial" w:cs="Arial"/>
                <w:sz w:val="20"/>
                <w:szCs w:val="20"/>
              </w:rPr>
              <w:t xml:space="preserve"> </w:t>
            </w:r>
            <w:proofErr w:type="spellStart"/>
            <w:r w:rsidRPr="0091484C">
              <w:rPr>
                <w:rFonts w:ascii="Arial" w:hAnsi="Arial" w:cs="Arial"/>
                <w:sz w:val="20"/>
                <w:szCs w:val="20"/>
              </w:rPr>
              <w:t>unovčitve</w:t>
            </w:r>
            <w:proofErr w:type="spellEnd"/>
            <w:r w:rsidRPr="0091484C">
              <w:rPr>
                <w:rFonts w:ascii="Arial" w:hAnsi="Arial" w:cs="Arial"/>
                <w:sz w:val="20"/>
                <w:szCs w:val="20"/>
              </w:rPr>
              <w:t xml:space="preserve"> </w:t>
            </w:r>
            <w:proofErr w:type="spellStart"/>
            <w:r w:rsidRPr="0091484C">
              <w:rPr>
                <w:rFonts w:ascii="Arial" w:hAnsi="Arial" w:cs="Arial"/>
                <w:sz w:val="20"/>
                <w:szCs w:val="20"/>
              </w:rPr>
              <w:t>upošteva</w:t>
            </w:r>
            <w:proofErr w:type="spellEnd"/>
            <w:r w:rsidRPr="0091484C">
              <w:rPr>
                <w:rFonts w:ascii="Arial" w:hAnsi="Arial" w:cs="Arial"/>
                <w:sz w:val="20"/>
                <w:szCs w:val="20"/>
              </w:rPr>
              <w:t xml:space="preserve"> </w:t>
            </w:r>
            <w:proofErr w:type="spellStart"/>
            <w:r w:rsidRPr="0091484C">
              <w:rPr>
                <w:rFonts w:ascii="Arial" w:hAnsi="Arial" w:cs="Arial"/>
                <w:sz w:val="20"/>
                <w:szCs w:val="20"/>
              </w:rPr>
              <w:t>naravo</w:t>
            </w:r>
            <w:proofErr w:type="spellEnd"/>
            <w:r w:rsidRPr="0091484C">
              <w:rPr>
                <w:rFonts w:ascii="Arial" w:hAnsi="Arial" w:cs="Arial"/>
                <w:sz w:val="20"/>
                <w:szCs w:val="20"/>
              </w:rPr>
              <w:t xml:space="preserve"> in </w:t>
            </w:r>
            <w:proofErr w:type="spellStart"/>
            <w:r w:rsidRPr="0091484C">
              <w:rPr>
                <w:rFonts w:ascii="Arial" w:hAnsi="Arial" w:cs="Arial"/>
                <w:sz w:val="20"/>
                <w:szCs w:val="20"/>
              </w:rPr>
              <w:t>obseg</w:t>
            </w:r>
            <w:proofErr w:type="spellEnd"/>
            <w:r w:rsidRPr="0091484C">
              <w:rPr>
                <w:rFonts w:ascii="Arial" w:hAnsi="Arial" w:cs="Arial"/>
                <w:sz w:val="20"/>
                <w:szCs w:val="20"/>
              </w:rPr>
              <w:t xml:space="preserve"> </w:t>
            </w:r>
            <w:proofErr w:type="spellStart"/>
            <w:r w:rsidRPr="0091484C">
              <w:rPr>
                <w:rFonts w:ascii="Arial" w:hAnsi="Arial" w:cs="Arial"/>
                <w:sz w:val="20"/>
                <w:szCs w:val="20"/>
              </w:rPr>
              <w:t>kršitve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pogodbenih</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sidRPr="0091484C">
              <w:rPr>
                <w:rFonts w:ascii="Arial" w:hAnsi="Arial" w:cs="Arial"/>
                <w:sz w:val="20"/>
                <w:szCs w:val="20"/>
              </w:rPr>
              <w:t>.</w:t>
            </w:r>
          </w:p>
        </w:tc>
      </w:tr>
    </w:tbl>
    <w:p w14:paraId="2791BABF"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b/>
          <w:bCs/>
          <w:sz w:val="20"/>
          <w:szCs w:val="20"/>
        </w:rPr>
        <w:t>XI. ODSTOP OD POGODBE</w:t>
      </w:r>
    </w:p>
    <w:p w14:paraId="1CB5EDDB"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23.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48F07F84" w14:textId="77777777" w:rsidTr="00630E46">
        <w:tc>
          <w:tcPr>
            <w:tcW w:w="0" w:type="auto"/>
            <w:tcMar>
              <w:top w:w="0" w:type="auto"/>
              <w:bottom w:w="0" w:type="auto"/>
            </w:tcMar>
          </w:tcPr>
          <w:p w14:paraId="0A72B471"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Če</w:t>
            </w:r>
            <w:proofErr w:type="spellEnd"/>
            <w:r w:rsidRPr="0091484C">
              <w:rPr>
                <w:rFonts w:ascii="Arial" w:hAnsi="Arial" w:cs="Arial"/>
                <w:sz w:val="20"/>
                <w:szCs w:val="20"/>
              </w:rPr>
              <w:t xml:space="preserve"> pride </w:t>
            </w:r>
            <w:proofErr w:type="gramStart"/>
            <w:r w:rsidRPr="0091484C">
              <w:rPr>
                <w:rFonts w:ascii="Arial" w:hAnsi="Arial" w:cs="Arial"/>
                <w:sz w:val="20"/>
                <w:szCs w:val="20"/>
              </w:rPr>
              <w:t>do</w:t>
            </w:r>
            <w:proofErr w:type="gramEnd"/>
            <w:r w:rsidRPr="0091484C">
              <w:rPr>
                <w:rFonts w:ascii="Arial" w:hAnsi="Arial" w:cs="Arial"/>
                <w:sz w:val="20"/>
                <w:szCs w:val="20"/>
              </w:rPr>
              <w:t xml:space="preserve"> </w:t>
            </w:r>
            <w:proofErr w:type="spellStart"/>
            <w:r w:rsidRPr="0091484C">
              <w:rPr>
                <w:rFonts w:ascii="Arial" w:hAnsi="Arial" w:cs="Arial"/>
                <w:sz w:val="20"/>
                <w:szCs w:val="20"/>
              </w:rPr>
              <w:t>prekinitve</w:t>
            </w:r>
            <w:proofErr w:type="spellEnd"/>
            <w:r w:rsidRPr="0091484C">
              <w:rPr>
                <w:rFonts w:ascii="Arial" w:hAnsi="Arial" w:cs="Arial"/>
                <w:sz w:val="20"/>
                <w:szCs w:val="20"/>
              </w:rPr>
              <w:t xml:space="preserve"> del </w:t>
            </w:r>
            <w:proofErr w:type="spellStart"/>
            <w:r w:rsidRPr="0091484C">
              <w:rPr>
                <w:rFonts w:ascii="Arial" w:hAnsi="Arial" w:cs="Arial"/>
                <w:sz w:val="20"/>
                <w:szCs w:val="20"/>
              </w:rPr>
              <w:t>oziroma</w:t>
            </w:r>
            <w:proofErr w:type="spellEnd"/>
            <w:r w:rsidRPr="0091484C">
              <w:rPr>
                <w:rFonts w:ascii="Arial" w:hAnsi="Arial" w:cs="Arial"/>
                <w:sz w:val="20"/>
                <w:szCs w:val="20"/>
              </w:rPr>
              <w:t xml:space="preserve"> do </w:t>
            </w:r>
            <w:proofErr w:type="spellStart"/>
            <w:r w:rsidRPr="0091484C">
              <w:rPr>
                <w:rFonts w:ascii="Arial" w:hAnsi="Arial" w:cs="Arial"/>
                <w:sz w:val="20"/>
                <w:szCs w:val="20"/>
              </w:rPr>
              <w:t>razdrtja</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po </w:t>
            </w:r>
            <w:proofErr w:type="spellStart"/>
            <w:r w:rsidRPr="0091484C">
              <w:rPr>
                <w:rFonts w:ascii="Arial" w:hAnsi="Arial" w:cs="Arial"/>
                <w:sz w:val="20"/>
                <w:szCs w:val="20"/>
              </w:rPr>
              <w:t>krivdi</w:t>
            </w:r>
            <w:proofErr w:type="spellEnd"/>
            <w:r w:rsidRPr="0091484C">
              <w:rPr>
                <w:rFonts w:ascii="Arial" w:hAnsi="Arial" w:cs="Arial"/>
                <w:sz w:val="20"/>
                <w:szCs w:val="20"/>
              </w:rPr>
              <w:t xml:space="preserve"> </w:t>
            </w:r>
            <w:proofErr w:type="spellStart"/>
            <w:r w:rsidRPr="0091484C">
              <w:rPr>
                <w:rFonts w:ascii="Arial" w:hAnsi="Arial" w:cs="Arial"/>
                <w:sz w:val="20"/>
                <w:szCs w:val="20"/>
              </w:rPr>
              <w:t>ene</w:t>
            </w:r>
            <w:proofErr w:type="spellEnd"/>
            <w:r w:rsidRPr="0091484C">
              <w:rPr>
                <w:rFonts w:ascii="Arial" w:hAnsi="Arial" w:cs="Arial"/>
                <w:sz w:val="20"/>
                <w:szCs w:val="20"/>
              </w:rPr>
              <w:t xml:space="preserve"> od </w:t>
            </w:r>
            <w:proofErr w:type="spellStart"/>
            <w:r w:rsidRPr="0091484C">
              <w:rPr>
                <w:rFonts w:ascii="Arial" w:hAnsi="Arial" w:cs="Arial"/>
                <w:sz w:val="20"/>
                <w:szCs w:val="20"/>
              </w:rPr>
              <w:t>pogodbenih</w:t>
            </w:r>
            <w:proofErr w:type="spellEnd"/>
            <w:r w:rsidRPr="0091484C">
              <w:rPr>
                <w:rFonts w:ascii="Arial" w:hAnsi="Arial" w:cs="Arial"/>
                <w:sz w:val="20"/>
                <w:szCs w:val="20"/>
              </w:rPr>
              <w:t xml:space="preserve"> </w:t>
            </w:r>
            <w:proofErr w:type="spellStart"/>
            <w:r w:rsidRPr="0091484C">
              <w:rPr>
                <w:rFonts w:ascii="Arial" w:hAnsi="Arial" w:cs="Arial"/>
                <w:sz w:val="20"/>
                <w:szCs w:val="20"/>
              </w:rPr>
              <w:t>strank</w:t>
            </w:r>
            <w:proofErr w:type="spellEnd"/>
            <w:r w:rsidRPr="0091484C">
              <w:rPr>
                <w:rFonts w:ascii="Arial" w:hAnsi="Arial" w:cs="Arial"/>
                <w:sz w:val="20"/>
                <w:szCs w:val="20"/>
              </w:rPr>
              <w:t xml:space="preserve">, </w:t>
            </w:r>
            <w:proofErr w:type="spellStart"/>
            <w:r w:rsidRPr="0091484C">
              <w:rPr>
                <w:rFonts w:ascii="Arial" w:hAnsi="Arial" w:cs="Arial"/>
                <w:sz w:val="20"/>
                <w:szCs w:val="20"/>
              </w:rPr>
              <w:t>nosi</w:t>
            </w:r>
            <w:proofErr w:type="spellEnd"/>
            <w:r w:rsidRPr="0091484C">
              <w:rPr>
                <w:rFonts w:ascii="Arial" w:hAnsi="Arial" w:cs="Arial"/>
                <w:sz w:val="20"/>
                <w:szCs w:val="20"/>
              </w:rPr>
              <w:t xml:space="preserve"> </w:t>
            </w:r>
            <w:proofErr w:type="spellStart"/>
            <w:r w:rsidRPr="0091484C">
              <w:rPr>
                <w:rFonts w:ascii="Arial" w:hAnsi="Arial" w:cs="Arial"/>
                <w:sz w:val="20"/>
                <w:szCs w:val="20"/>
              </w:rPr>
              <w:t>nastale</w:t>
            </w:r>
            <w:proofErr w:type="spellEnd"/>
            <w:r w:rsidRPr="0091484C">
              <w:rPr>
                <w:rFonts w:ascii="Arial" w:hAnsi="Arial" w:cs="Arial"/>
                <w:sz w:val="20"/>
                <w:szCs w:val="20"/>
              </w:rPr>
              <w:t xml:space="preserve"> </w:t>
            </w:r>
            <w:proofErr w:type="spellStart"/>
            <w:r w:rsidRPr="0091484C">
              <w:rPr>
                <w:rFonts w:ascii="Arial" w:hAnsi="Arial" w:cs="Arial"/>
                <w:sz w:val="20"/>
                <w:szCs w:val="20"/>
              </w:rPr>
              <w:t>stroške</w:t>
            </w:r>
            <w:proofErr w:type="spellEnd"/>
            <w:r w:rsidRPr="0091484C">
              <w:rPr>
                <w:rFonts w:ascii="Arial" w:hAnsi="Arial" w:cs="Arial"/>
                <w:sz w:val="20"/>
                <w:szCs w:val="20"/>
              </w:rPr>
              <w:t xml:space="preserve"> </w:t>
            </w:r>
            <w:proofErr w:type="spellStart"/>
            <w:r w:rsidRPr="0091484C">
              <w:rPr>
                <w:rFonts w:ascii="Arial" w:hAnsi="Arial" w:cs="Arial"/>
                <w:sz w:val="20"/>
                <w:szCs w:val="20"/>
              </w:rPr>
              <w:t>tista</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pogodbena</w:t>
            </w:r>
            <w:proofErr w:type="spellEnd"/>
            <w:r w:rsidRPr="0091484C">
              <w:rPr>
                <w:rFonts w:ascii="Arial" w:hAnsi="Arial" w:cs="Arial"/>
                <w:sz w:val="20"/>
                <w:szCs w:val="20"/>
              </w:rPr>
              <w:t xml:space="preserve"> </w:t>
            </w:r>
            <w:proofErr w:type="spellStart"/>
            <w:r w:rsidRPr="0091484C">
              <w:rPr>
                <w:rFonts w:ascii="Arial" w:hAnsi="Arial" w:cs="Arial"/>
                <w:sz w:val="20"/>
                <w:szCs w:val="20"/>
              </w:rPr>
              <w:t>stranka</w:t>
            </w:r>
            <w:proofErr w:type="spellEnd"/>
            <w:r w:rsidRPr="0091484C">
              <w:rPr>
                <w:rFonts w:ascii="Arial" w:hAnsi="Arial" w:cs="Arial"/>
                <w:sz w:val="20"/>
                <w:szCs w:val="20"/>
              </w:rPr>
              <w:t xml:space="preserve">, ki je </w:t>
            </w:r>
            <w:proofErr w:type="spellStart"/>
            <w:r w:rsidRPr="0091484C">
              <w:rPr>
                <w:rFonts w:ascii="Arial" w:hAnsi="Arial" w:cs="Arial"/>
                <w:sz w:val="20"/>
                <w:szCs w:val="20"/>
              </w:rPr>
              <w:t>povzročila</w:t>
            </w:r>
            <w:proofErr w:type="spellEnd"/>
            <w:r w:rsidRPr="0091484C">
              <w:rPr>
                <w:rFonts w:ascii="Arial" w:hAnsi="Arial" w:cs="Arial"/>
                <w:sz w:val="20"/>
                <w:szCs w:val="20"/>
              </w:rPr>
              <w:t xml:space="preserve"> </w:t>
            </w:r>
            <w:proofErr w:type="spellStart"/>
            <w:r w:rsidRPr="0091484C">
              <w:rPr>
                <w:rFonts w:ascii="Arial" w:hAnsi="Arial" w:cs="Arial"/>
                <w:sz w:val="20"/>
                <w:szCs w:val="20"/>
              </w:rPr>
              <w:t>prekinitev</w:t>
            </w:r>
            <w:proofErr w:type="spellEnd"/>
            <w:r w:rsidRPr="0091484C">
              <w:rPr>
                <w:rFonts w:ascii="Arial" w:hAnsi="Arial" w:cs="Arial"/>
                <w:sz w:val="20"/>
                <w:szCs w:val="20"/>
              </w:rPr>
              <w:t xml:space="preserve"> dela </w:t>
            </w:r>
            <w:proofErr w:type="spellStart"/>
            <w:r w:rsidRPr="0091484C">
              <w:rPr>
                <w:rFonts w:ascii="Arial" w:hAnsi="Arial" w:cs="Arial"/>
                <w:sz w:val="20"/>
                <w:szCs w:val="20"/>
              </w:rPr>
              <w:t>ali</w:t>
            </w:r>
            <w:proofErr w:type="spellEnd"/>
            <w:r w:rsidRPr="0091484C">
              <w:rPr>
                <w:rFonts w:ascii="Arial" w:hAnsi="Arial" w:cs="Arial"/>
                <w:sz w:val="20"/>
                <w:szCs w:val="20"/>
              </w:rPr>
              <w:t xml:space="preserve"> </w:t>
            </w:r>
            <w:proofErr w:type="spellStart"/>
            <w:r w:rsidRPr="0091484C">
              <w:rPr>
                <w:rFonts w:ascii="Arial" w:hAnsi="Arial" w:cs="Arial"/>
                <w:sz w:val="20"/>
                <w:szCs w:val="20"/>
              </w:rPr>
              <w:t>razdrtje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w:t>
            </w:r>
          </w:p>
          <w:p w14:paraId="6D810A45"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ima</w:t>
            </w:r>
            <w:proofErr w:type="spellEnd"/>
            <w:r w:rsidRPr="0091484C">
              <w:rPr>
                <w:rFonts w:ascii="Arial" w:hAnsi="Arial" w:cs="Arial"/>
                <w:sz w:val="20"/>
                <w:szCs w:val="20"/>
              </w:rPr>
              <w:t xml:space="preserve"> </w:t>
            </w:r>
            <w:proofErr w:type="spellStart"/>
            <w:r w:rsidRPr="0091484C">
              <w:rPr>
                <w:rFonts w:ascii="Arial" w:hAnsi="Arial" w:cs="Arial"/>
                <w:sz w:val="20"/>
                <w:szCs w:val="20"/>
              </w:rPr>
              <w:t>pravico</w:t>
            </w:r>
            <w:proofErr w:type="spellEnd"/>
            <w:r w:rsidRPr="0091484C">
              <w:rPr>
                <w:rFonts w:ascii="Arial" w:hAnsi="Arial" w:cs="Arial"/>
                <w:sz w:val="20"/>
                <w:szCs w:val="20"/>
              </w:rPr>
              <w:t xml:space="preserve"> </w:t>
            </w:r>
            <w:proofErr w:type="spellStart"/>
            <w:r w:rsidRPr="0091484C">
              <w:rPr>
                <w:rFonts w:ascii="Arial" w:hAnsi="Arial" w:cs="Arial"/>
                <w:sz w:val="20"/>
                <w:szCs w:val="20"/>
              </w:rPr>
              <w:t>odstopiti</w:t>
            </w:r>
            <w:proofErr w:type="spellEnd"/>
            <w:r w:rsidRPr="0091484C">
              <w:rPr>
                <w:rFonts w:ascii="Arial" w:hAnsi="Arial" w:cs="Arial"/>
                <w:sz w:val="20"/>
                <w:szCs w:val="20"/>
              </w:rPr>
              <w:t xml:space="preserve"> </w:t>
            </w:r>
            <w:proofErr w:type="spellStart"/>
            <w:r w:rsidRPr="0091484C">
              <w:rPr>
                <w:rFonts w:ascii="Arial" w:hAnsi="Arial" w:cs="Arial"/>
                <w:sz w:val="20"/>
                <w:szCs w:val="20"/>
              </w:rPr>
              <w:t>od</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w:t>
            </w:r>
            <w:proofErr w:type="spellStart"/>
            <w:r w:rsidRPr="0091484C">
              <w:rPr>
                <w:rFonts w:ascii="Arial" w:hAnsi="Arial" w:cs="Arial"/>
                <w:sz w:val="20"/>
                <w:szCs w:val="20"/>
              </w:rPr>
              <w:t>kadarkoli</w:t>
            </w:r>
            <w:proofErr w:type="spellEnd"/>
            <w:r w:rsidRPr="0091484C">
              <w:rPr>
                <w:rFonts w:ascii="Arial" w:hAnsi="Arial" w:cs="Arial"/>
                <w:sz w:val="20"/>
                <w:szCs w:val="20"/>
              </w:rPr>
              <w:t xml:space="preserve">, </w:t>
            </w:r>
            <w:proofErr w:type="spellStart"/>
            <w:r w:rsidRPr="0091484C">
              <w:rPr>
                <w:rFonts w:ascii="Arial" w:hAnsi="Arial" w:cs="Arial"/>
                <w:sz w:val="20"/>
                <w:szCs w:val="20"/>
              </w:rPr>
              <w:t>brez</w:t>
            </w:r>
            <w:proofErr w:type="spellEnd"/>
            <w:r w:rsidRPr="0091484C">
              <w:rPr>
                <w:rFonts w:ascii="Arial" w:hAnsi="Arial" w:cs="Arial"/>
                <w:sz w:val="20"/>
                <w:szCs w:val="20"/>
              </w:rPr>
              <w:t xml:space="preserve"> </w:t>
            </w:r>
            <w:proofErr w:type="spellStart"/>
            <w:r w:rsidRPr="0091484C">
              <w:rPr>
                <w:rFonts w:ascii="Arial" w:hAnsi="Arial" w:cs="Arial"/>
                <w:sz w:val="20"/>
                <w:szCs w:val="20"/>
              </w:rPr>
              <w:t>posledic</w:t>
            </w:r>
            <w:proofErr w:type="spellEnd"/>
            <w:r w:rsidRPr="0091484C">
              <w:rPr>
                <w:rFonts w:ascii="Arial" w:hAnsi="Arial" w:cs="Arial"/>
                <w:sz w:val="20"/>
                <w:szCs w:val="20"/>
              </w:rPr>
              <w:t xml:space="preserve"> za </w:t>
            </w:r>
            <w:proofErr w:type="spellStart"/>
            <w:r w:rsidRPr="0091484C">
              <w:rPr>
                <w:rFonts w:ascii="Arial" w:hAnsi="Arial" w:cs="Arial"/>
                <w:sz w:val="20"/>
                <w:szCs w:val="20"/>
              </w:rPr>
              <w:t>naročnika</w:t>
            </w:r>
            <w:proofErr w:type="spellEnd"/>
            <w:r w:rsidRPr="0091484C">
              <w:rPr>
                <w:rFonts w:ascii="Arial" w:hAnsi="Arial" w:cs="Arial"/>
                <w:sz w:val="20"/>
                <w:szCs w:val="20"/>
              </w:rPr>
              <w:t xml:space="preserve">, </w:t>
            </w:r>
            <w:proofErr w:type="spellStart"/>
            <w:r w:rsidRPr="0091484C">
              <w:rPr>
                <w:rFonts w:ascii="Arial" w:hAnsi="Arial" w:cs="Arial"/>
                <w:sz w:val="20"/>
                <w:szCs w:val="20"/>
              </w:rPr>
              <w:t>če</w:t>
            </w:r>
            <w:proofErr w:type="spellEnd"/>
            <w:r w:rsidRPr="0091484C">
              <w:rPr>
                <w:rFonts w:ascii="Arial" w:hAnsi="Arial" w:cs="Arial"/>
                <w:sz w:val="20"/>
                <w:szCs w:val="20"/>
              </w:rPr>
              <w:t>:</w:t>
            </w:r>
          </w:p>
          <w:tbl>
            <w:tblPr>
              <w:tblStyle w:val="NormalTablePHPDOCX"/>
              <w:tblW w:w="0" w:type="auto"/>
              <w:tblLook w:val="04A0" w:firstRow="1" w:lastRow="0" w:firstColumn="1" w:lastColumn="0" w:noHBand="0" w:noVBand="1"/>
            </w:tblPr>
            <w:tblGrid>
              <w:gridCol w:w="8962"/>
            </w:tblGrid>
            <w:tr w:rsidR="00630E46" w:rsidRPr="0091484C" w14:paraId="1D6E0668" w14:textId="77777777" w:rsidTr="00630E46">
              <w:tc>
                <w:tcPr>
                  <w:tcW w:w="0" w:type="auto"/>
                  <w:tcMar>
                    <w:top w:w="0" w:type="auto"/>
                    <w:bottom w:w="0" w:type="auto"/>
                  </w:tcMar>
                </w:tcPr>
                <w:p w14:paraId="0A73F441" w14:textId="77777777" w:rsidR="00630E46" w:rsidRPr="00232A1B" w:rsidRDefault="00630E46" w:rsidP="00630E46">
                  <w:pPr>
                    <w:numPr>
                      <w:ilvl w:val="0"/>
                      <w:numId w:val="18"/>
                    </w:numPr>
                    <w:jc w:val="both"/>
                    <w:rPr>
                      <w:rFonts w:ascii="Arial" w:hAnsi="Arial" w:cs="Arial"/>
                      <w:sz w:val="20"/>
                      <w:szCs w:val="20"/>
                    </w:rPr>
                  </w:pPr>
                  <w:r w:rsidRPr="0091484C">
                    <w:rPr>
                      <w:rFonts w:ascii="Arial" w:hAnsi="Arial" w:cs="Arial"/>
                      <w:sz w:val="20"/>
                      <w:szCs w:val="20"/>
                    </w:rPr>
                    <w:t xml:space="preserve">pride </w:t>
                  </w:r>
                  <w:proofErr w:type="spellStart"/>
                  <w:r>
                    <w:rPr>
                      <w:rFonts w:ascii="Arial" w:hAnsi="Arial" w:cs="Arial"/>
                      <w:sz w:val="20"/>
                      <w:szCs w:val="20"/>
                    </w:rPr>
                    <w:t>dobavitelj</w:t>
                  </w:r>
                  <w:proofErr w:type="spellEnd"/>
                  <w:r>
                    <w:rPr>
                      <w:rFonts w:ascii="Arial" w:hAnsi="Arial" w:cs="Arial"/>
                      <w:sz w:val="20"/>
                      <w:szCs w:val="20"/>
                    </w:rPr>
                    <w:t xml:space="preserve"> </w:t>
                  </w:r>
                  <w:r w:rsidRPr="0091484C">
                    <w:rPr>
                      <w:rFonts w:ascii="Arial" w:hAnsi="Arial" w:cs="Arial"/>
                      <w:sz w:val="20"/>
                      <w:szCs w:val="20"/>
                    </w:rPr>
                    <w:t xml:space="preserve">v </w:t>
                  </w:r>
                  <w:proofErr w:type="spellStart"/>
                  <w:r w:rsidRPr="0091484C">
                    <w:rPr>
                      <w:rFonts w:ascii="Arial" w:hAnsi="Arial" w:cs="Arial"/>
                      <w:sz w:val="20"/>
                      <w:szCs w:val="20"/>
                    </w:rPr>
                    <w:t>takšno</w:t>
                  </w:r>
                  <w:proofErr w:type="spellEnd"/>
                  <w:r w:rsidRPr="0091484C">
                    <w:rPr>
                      <w:rFonts w:ascii="Arial" w:hAnsi="Arial" w:cs="Arial"/>
                      <w:sz w:val="20"/>
                      <w:szCs w:val="20"/>
                    </w:rPr>
                    <w:t xml:space="preserve"> </w:t>
                  </w:r>
                  <w:proofErr w:type="spellStart"/>
                  <w:r w:rsidRPr="0091484C">
                    <w:rPr>
                      <w:rFonts w:ascii="Arial" w:hAnsi="Arial" w:cs="Arial"/>
                      <w:sz w:val="20"/>
                      <w:szCs w:val="20"/>
                    </w:rPr>
                    <w:t>finančno</w:t>
                  </w:r>
                  <w:proofErr w:type="spellEnd"/>
                  <w:r w:rsidRPr="0091484C">
                    <w:rPr>
                      <w:rFonts w:ascii="Arial" w:hAnsi="Arial" w:cs="Arial"/>
                      <w:sz w:val="20"/>
                      <w:szCs w:val="20"/>
                    </w:rPr>
                    <w:t xml:space="preserve"> </w:t>
                  </w:r>
                  <w:proofErr w:type="spellStart"/>
                  <w:r w:rsidRPr="0091484C">
                    <w:rPr>
                      <w:rFonts w:ascii="Arial" w:hAnsi="Arial" w:cs="Arial"/>
                      <w:sz w:val="20"/>
                      <w:szCs w:val="20"/>
                    </w:rPr>
                    <w:t>situacijo</w:t>
                  </w:r>
                  <w:proofErr w:type="spellEnd"/>
                  <w:r w:rsidRPr="0091484C">
                    <w:rPr>
                      <w:rFonts w:ascii="Arial" w:hAnsi="Arial" w:cs="Arial"/>
                      <w:sz w:val="20"/>
                      <w:szCs w:val="20"/>
                    </w:rPr>
                    <w:t xml:space="preserve">, ki bi mu </w:t>
                  </w:r>
                  <w:proofErr w:type="spellStart"/>
                  <w:r w:rsidRPr="0091484C">
                    <w:rPr>
                      <w:rFonts w:ascii="Arial" w:hAnsi="Arial" w:cs="Arial"/>
                      <w:sz w:val="20"/>
                      <w:szCs w:val="20"/>
                    </w:rPr>
                    <w:t>onemogočila</w:t>
                  </w:r>
                  <w:proofErr w:type="spellEnd"/>
                  <w:r w:rsidRPr="0091484C">
                    <w:rPr>
                      <w:rFonts w:ascii="Arial" w:hAnsi="Arial" w:cs="Arial"/>
                      <w:sz w:val="20"/>
                      <w:szCs w:val="20"/>
                    </w:rPr>
                    <w:t xml:space="preserve"> </w:t>
                  </w:r>
                  <w:proofErr w:type="spellStart"/>
                  <w:r w:rsidRPr="0091484C">
                    <w:rPr>
                      <w:rFonts w:ascii="Arial" w:hAnsi="Arial" w:cs="Arial"/>
                      <w:sz w:val="20"/>
                      <w:szCs w:val="20"/>
                    </w:rPr>
                    <w:t>izvedbo</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pogodbenih</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Pr>
                      <w:rFonts w:ascii="Arial" w:hAnsi="Arial" w:cs="Arial"/>
                      <w:sz w:val="20"/>
                      <w:szCs w:val="20"/>
                    </w:rPr>
                    <w:t>.</w:t>
                  </w:r>
                </w:p>
              </w:tc>
            </w:tr>
          </w:tbl>
          <w:p w14:paraId="20F87E61"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sz w:val="20"/>
                <w:szCs w:val="20"/>
              </w:rPr>
              <w:t xml:space="preserve">Med </w:t>
            </w:r>
            <w:proofErr w:type="spellStart"/>
            <w:r w:rsidRPr="0091484C">
              <w:rPr>
                <w:rFonts w:ascii="Arial" w:hAnsi="Arial" w:cs="Arial"/>
                <w:sz w:val="20"/>
                <w:szCs w:val="20"/>
              </w:rPr>
              <w:t>veljavnostjo</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o </w:t>
            </w:r>
            <w:proofErr w:type="spellStart"/>
            <w:r w:rsidRPr="0091484C">
              <w:rPr>
                <w:rFonts w:ascii="Arial" w:hAnsi="Arial" w:cs="Arial"/>
                <w:sz w:val="20"/>
                <w:szCs w:val="20"/>
              </w:rPr>
              <w:t>izvedbi</w:t>
            </w:r>
            <w:proofErr w:type="spellEnd"/>
            <w:r w:rsidRPr="0091484C">
              <w:rPr>
                <w:rFonts w:ascii="Arial" w:hAnsi="Arial" w:cs="Arial"/>
                <w:sz w:val="20"/>
                <w:szCs w:val="20"/>
              </w:rPr>
              <w:t xml:space="preserve"> </w:t>
            </w:r>
            <w:proofErr w:type="spellStart"/>
            <w:r w:rsidRPr="0091484C">
              <w:rPr>
                <w:rFonts w:ascii="Arial" w:hAnsi="Arial" w:cs="Arial"/>
                <w:sz w:val="20"/>
                <w:szCs w:val="20"/>
              </w:rPr>
              <w:t>javnega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naročila</w:t>
            </w:r>
            <w:proofErr w:type="spellEnd"/>
            <w:r w:rsidRPr="0091484C">
              <w:rPr>
                <w:rFonts w:ascii="Arial" w:hAnsi="Arial" w:cs="Arial"/>
                <w:sz w:val="20"/>
                <w:szCs w:val="20"/>
              </w:rPr>
              <w:t xml:space="preserve"> </w:t>
            </w:r>
            <w:proofErr w:type="spellStart"/>
            <w:r w:rsidRPr="0091484C">
              <w:rPr>
                <w:rFonts w:ascii="Arial" w:hAnsi="Arial" w:cs="Arial"/>
                <w:sz w:val="20"/>
                <w:szCs w:val="20"/>
              </w:rPr>
              <w:t>lahko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ne glede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določbe</w:t>
            </w:r>
            <w:proofErr w:type="spellEnd"/>
            <w:r w:rsidRPr="0091484C">
              <w:rPr>
                <w:rFonts w:ascii="Arial" w:hAnsi="Arial" w:cs="Arial"/>
                <w:sz w:val="20"/>
                <w:szCs w:val="20"/>
              </w:rPr>
              <w:t xml:space="preserve"> </w:t>
            </w:r>
            <w:proofErr w:type="spellStart"/>
            <w:r w:rsidRPr="0091484C">
              <w:rPr>
                <w:rFonts w:ascii="Arial" w:hAnsi="Arial" w:cs="Arial"/>
                <w:sz w:val="20"/>
                <w:szCs w:val="20"/>
              </w:rPr>
              <w:t>zakona</w:t>
            </w:r>
            <w:proofErr w:type="spellEnd"/>
            <w:r w:rsidRPr="0091484C">
              <w:rPr>
                <w:rFonts w:ascii="Arial" w:hAnsi="Arial" w:cs="Arial"/>
                <w:sz w:val="20"/>
                <w:szCs w:val="20"/>
              </w:rPr>
              <w:t xml:space="preserve">, ki </w:t>
            </w:r>
            <w:proofErr w:type="spellStart"/>
            <w:r w:rsidRPr="0091484C">
              <w:rPr>
                <w:rFonts w:ascii="Arial" w:hAnsi="Arial" w:cs="Arial"/>
                <w:sz w:val="20"/>
                <w:szCs w:val="20"/>
              </w:rPr>
              <w:t>ureja</w:t>
            </w:r>
            <w:proofErr w:type="spellEnd"/>
            <w:r w:rsidRPr="0091484C">
              <w:rPr>
                <w:rFonts w:ascii="Arial" w:hAnsi="Arial" w:cs="Arial"/>
                <w:sz w:val="20"/>
                <w:szCs w:val="20"/>
              </w:rPr>
              <w:t xml:space="preserve"> </w:t>
            </w:r>
            <w:proofErr w:type="spellStart"/>
            <w:r w:rsidRPr="0091484C">
              <w:rPr>
                <w:rFonts w:ascii="Arial" w:hAnsi="Arial" w:cs="Arial"/>
                <w:sz w:val="20"/>
                <w:szCs w:val="20"/>
              </w:rPr>
              <w:t>obligacijska</w:t>
            </w:r>
            <w:proofErr w:type="spellEnd"/>
            <w:r w:rsidRPr="0091484C">
              <w:rPr>
                <w:rFonts w:ascii="Arial" w:hAnsi="Arial" w:cs="Arial"/>
                <w:sz w:val="20"/>
                <w:szCs w:val="20"/>
              </w:rPr>
              <w:t xml:space="preserve"> </w:t>
            </w:r>
            <w:proofErr w:type="spellStart"/>
            <w:r w:rsidRPr="0091484C">
              <w:rPr>
                <w:rFonts w:ascii="Arial" w:hAnsi="Arial" w:cs="Arial"/>
                <w:sz w:val="20"/>
                <w:szCs w:val="20"/>
              </w:rPr>
              <w:t>razmerja</w:t>
            </w:r>
            <w:proofErr w:type="spellEnd"/>
            <w:r w:rsidRPr="0091484C">
              <w:rPr>
                <w:rFonts w:ascii="Arial" w:hAnsi="Arial" w:cs="Arial"/>
                <w:sz w:val="20"/>
                <w:szCs w:val="20"/>
              </w:rPr>
              <w:t xml:space="preserve">, </w:t>
            </w:r>
            <w:proofErr w:type="spellStart"/>
            <w:r w:rsidRPr="0091484C">
              <w:rPr>
                <w:rFonts w:ascii="Arial" w:hAnsi="Arial" w:cs="Arial"/>
                <w:sz w:val="20"/>
                <w:szCs w:val="20"/>
              </w:rPr>
              <w:t>odstopi</w:t>
            </w:r>
            <w:proofErr w:type="spellEnd"/>
            <w:r w:rsidRPr="0091484C">
              <w:rPr>
                <w:rFonts w:ascii="Arial" w:hAnsi="Arial" w:cs="Arial"/>
                <w:sz w:val="20"/>
                <w:szCs w:val="20"/>
              </w:rPr>
              <w:t xml:space="preserve"> od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v </w:t>
            </w:r>
            <w:proofErr w:type="spellStart"/>
            <w:r w:rsidRPr="0091484C">
              <w:rPr>
                <w:rFonts w:ascii="Arial" w:hAnsi="Arial" w:cs="Arial"/>
                <w:sz w:val="20"/>
                <w:szCs w:val="20"/>
              </w:rPr>
              <w:t>naslednjih</w:t>
            </w:r>
            <w:proofErr w:type="spellEnd"/>
            <w:r w:rsidRPr="0091484C">
              <w:rPr>
                <w:rFonts w:ascii="Arial" w:hAnsi="Arial" w:cs="Arial"/>
                <w:sz w:val="20"/>
                <w:szCs w:val="20"/>
              </w:rPr>
              <w:t xml:space="preserve"> </w:t>
            </w:r>
            <w:proofErr w:type="spellStart"/>
            <w:r w:rsidRPr="0091484C">
              <w:rPr>
                <w:rFonts w:ascii="Arial" w:hAnsi="Arial" w:cs="Arial"/>
                <w:sz w:val="20"/>
                <w:szCs w:val="20"/>
              </w:rPr>
              <w:t>okoliščinah</w:t>
            </w:r>
            <w:proofErr w:type="spellEnd"/>
            <w:r w:rsidRPr="0091484C">
              <w:rPr>
                <w:rFonts w:ascii="Arial" w:hAnsi="Arial" w:cs="Arial"/>
                <w:sz w:val="20"/>
                <w:szCs w:val="20"/>
              </w:rPr>
              <w:t>:</w:t>
            </w:r>
          </w:p>
          <w:tbl>
            <w:tblPr>
              <w:tblStyle w:val="NormalTablePHPDOCX"/>
              <w:tblW w:w="0" w:type="auto"/>
              <w:tblLook w:val="04A0" w:firstRow="1" w:lastRow="0" w:firstColumn="1" w:lastColumn="0" w:noHBand="0" w:noVBand="1"/>
            </w:tblPr>
            <w:tblGrid>
              <w:gridCol w:w="8962"/>
            </w:tblGrid>
            <w:tr w:rsidR="00630E46" w:rsidRPr="0091484C" w14:paraId="321925A3" w14:textId="77777777" w:rsidTr="00630E46">
              <w:tc>
                <w:tcPr>
                  <w:tcW w:w="0" w:type="auto"/>
                  <w:tcMar>
                    <w:top w:w="0" w:type="auto"/>
                    <w:bottom w:w="0" w:type="auto"/>
                  </w:tcMar>
                </w:tcPr>
                <w:p w14:paraId="7815045C" w14:textId="77777777" w:rsidR="00630E46" w:rsidRPr="0091484C" w:rsidRDefault="00630E46" w:rsidP="00630E46">
                  <w:pPr>
                    <w:numPr>
                      <w:ilvl w:val="0"/>
                      <w:numId w:val="19"/>
                    </w:numPr>
                    <w:jc w:val="both"/>
                    <w:rPr>
                      <w:rFonts w:ascii="Arial" w:hAnsi="Arial" w:cs="Arial"/>
                      <w:sz w:val="20"/>
                      <w:szCs w:val="20"/>
                    </w:rPr>
                  </w:pPr>
                  <w:proofErr w:type="spellStart"/>
                  <w:r w:rsidRPr="0091484C">
                    <w:rPr>
                      <w:rFonts w:ascii="Arial" w:hAnsi="Arial" w:cs="Arial"/>
                      <w:sz w:val="20"/>
                      <w:szCs w:val="20"/>
                    </w:rPr>
                    <w:t>javno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naročilo</w:t>
                  </w:r>
                  <w:proofErr w:type="spellEnd"/>
                  <w:r w:rsidRPr="0091484C">
                    <w:rPr>
                      <w:rFonts w:ascii="Arial" w:hAnsi="Arial" w:cs="Arial"/>
                      <w:sz w:val="20"/>
                      <w:szCs w:val="20"/>
                    </w:rPr>
                    <w:t xml:space="preserve"> je </w:t>
                  </w:r>
                  <w:proofErr w:type="spellStart"/>
                  <w:r w:rsidRPr="0091484C">
                    <w:rPr>
                      <w:rFonts w:ascii="Arial" w:hAnsi="Arial" w:cs="Arial"/>
                      <w:sz w:val="20"/>
                      <w:szCs w:val="20"/>
                    </w:rPr>
                    <w:t>bilo</w:t>
                  </w:r>
                  <w:proofErr w:type="spellEnd"/>
                  <w:r w:rsidRPr="0091484C">
                    <w:rPr>
                      <w:rFonts w:ascii="Arial" w:hAnsi="Arial" w:cs="Arial"/>
                      <w:sz w:val="20"/>
                      <w:szCs w:val="20"/>
                    </w:rPr>
                    <w:t xml:space="preserve"> </w:t>
                  </w:r>
                  <w:proofErr w:type="spellStart"/>
                  <w:r w:rsidRPr="0091484C">
                    <w:rPr>
                      <w:rFonts w:ascii="Arial" w:hAnsi="Arial" w:cs="Arial"/>
                      <w:sz w:val="20"/>
                      <w:szCs w:val="20"/>
                    </w:rPr>
                    <w:t>bistveno</w:t>
                  </w:r>
                  <w:proofErr w:type="spellEnd"/>
                  <w:r w:rsidRPr="0091484C">
                    <w:rPr>
                      <w:rFonts w:ascii="Arial" w:hAnsi="Arial" w:cs="Arial"/>
                      <w:sz w:val="20"/>
                      <w:szCs w:val="20"/>
                    </w:rPr>
                    <w:t xml:space="preserve"> </w:t>
                  </w:r>
                  <w:proofErr w:type="spellStart"/>
                  <w:r w:rsidRPr="0091484C">
                    <w:rPr>
                      <w:rFonts w:ascii="Arial" w:hAnsi="Arial" w:cs="Arial"/>
                      <w:sz w:val="20"/>
                      <w:szCs w:val="20"/>
                    </w:rPr>
                    <w:t>spremenjeno</w:t>
                  </w:r>
                  <w:proofErr w:type="spellEnd"/>
                  <w:r w:rsidRPr="0091484C">
                    <w:rPr>
                      <w:rFonts w:ascii="Arial" w:hAnsi="Arial" w:cs="Arial"/>
                      <w:sz w:val="20"/>
                      <w:szCs w:val="20"/>
                    </w:rPr>
                    <w:t xml:space="preserve">, </w:t>
                  </w:r>
                  <w:proofErr w:type="spellStart"/>
                  <w:r w:rsidRPr="0091484C">
                    <w:rPr>
                      <w:rFonts w:ascii="Arial" w:hAnsi="Arial" w:cs="Arial"/>
                      <w:sz w:val="20"/>
                      <w:szCs w:val="20"/>
                    </w:rPr>
                    <w:t>kar</w:t>
                  </w:r>
                  <w:proofErr w:type="spellEnd"/>
                  <w:r w:rsidRPr="0091484C">
                    <w:rPr>
                      <w:rFonts w:ascii="Arial" w:hAnsi="Arial" w:cs="Arial"/>
                      <w:sz w:val="20"/>
                      <w:szCs w:val="20"/>
                    </w:rPr>
                    <w:t xml:space="preserve"> </w:t>
                  </w:r>
                  <w:proofErr w:type="spellStart"/>
                  <w:r w:rsidRPr="0091484C">
                    <w:rPr>
                      <w:rFonts w:ascii="Arial" w:hAnsi="Arial" w:cs="Arial"/>
                      <w:sz w:val="20"/>
                      <w:szCs w:val="20"/>
                    </w:rPr>
                    <w:t>terja</w:t>
                  </w:r>
                  <w:proofErr w:type="spellEnd"/>
                  <w:r w:rsidRPr="0091484C">
                    <w:rPr>
                      <w:rFonts w:ascii="Arial" w:hAnsi="Arial" w:cs="Arial"/>
                      <w:sz w:val="20"/>
                      <w:szCs w:val="20"/>
                    </w:rPr>
                    <w:t xml:space="preserve"> </w:t>
                  </w:r>
                  <w:proofErr w:type="spellStart"/>
                  <w:r w:rsidRPr="0091484C">
                    <w:rPr>
                      <w:rFonts w:ascii="Arial" w:hAnsi="Arial" w:cs="Arial"/>
                      <w:sz w:val="20"/>
                      <w:szCs w:val="20"/>
                    </w:rPr>
                    <w:t>nov</w:t>
                  </w:r>
                  <w:proofErr w:type="spellEnd"/>
                  <w:r w:rsidRPr="0091484C">
                    <w:rPr>
                      <w:rFonts w:ascii="Arial" w:hAnsi="Arial" w:cs="Arial"/>
                      <w:sz w:val="20"/>
                      <w:szCs w:val="20"/>
                    </w:rPr>
                    <w:t xml:space="preserve"> </w:t>
                  </w:r>
                  <w:proofErr w:type="spellStart"/>
                  <w:r w:rsidRPr="0091484C">
                    <w:rPr>
                      <w:rFonts w:ascii="Arial" w:hAnsi="Arial" w:cs="Arial"/>
                      <w:sz w:val="20"/>
                      <w:szCs w:val="20"/>
                    </w:rPr>
                    <w:t>postopek</w:t>
                  </w:r>
                  <w:proofErr w:type="spellEnd"/>
                  <w:r w:rsidRPr="0091484C">
                    <w:rPr>
                      <w:rFonts w:ascii="Arial" w:hAnsi="Arial" w:cs="Arial"/>
                      <w:sz w:val="20"/>
                      <w:szCs w:val="20"/>
                    </w:rPr>
                    <w:t xml:space="preserve"> </w:t>
                  </w:r>
                  <w:proofErr w:type="spellStart"/>
                  <w:r w:rsidRPr="0091484C">
                    <w:rPr>
                      <w:rFonts w:ascii="Arial" w:hAnsi="Arial" w:cs="Arial"/>
                      <w:sz w:val="20"/>
                      <w:szCs w:val="20"/>
                    </w:rPr>
                    <w:t>javnega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naročanja</w:t>
                  </w:r>
                  <w:proofErr w:type="spellEnd"/>
                  <w:r w:rsidRPr="0091484C">
                    <w:rPr>
                      <w:rFonts w:ascii="Arial" w:hAnsi="Arial" w:cs="Arial"/>
                      <w:sz w:val="20"/>
                      <w:szCs w:val="20"/>
                    </w:rPr>
                    <w:t>;</w:t>
                  </w:r>
                </w:p>
                <w:p w14:paraId="5955354E" w14:textId="77777777" w:rsidR="00630E46" w:rsidRPr="0091484C" w:rsidRDefault="00630E46" w:rsidP="00630E46">
                  <w:pPr>
                    <w:numPr>
                      <w:ilvl w:val="0"/>
                      <w:numId w:val="19"/>
                    </w:numPr>
                    <w:jc w:val="both"/>
                    <w:rPr>
                      <w:rFonts w:ascii="Arial" w:hAnsi="Arial" w:cs="Arial"/>
                      <w:sz w:val="20"/>
                      <w:szCs w:val="20"/>
                    </w:rPr>
                  </w:pPr>
                  <w:r w:rsidRPr="0091484C">
                    <w:rPr>
                      <w:rFonts w:ascii="Arial" w:hAnsi="Arial" w:cs="Arial"/>
                      <w:sz w:val="20"/>
                      <w:szCs w:val="20"/>
                    </w:rPr>
                    <w:t xml:space="preserve">v </w:t>
                  </w:r>
                  <w:proofErr w:type="spellStart"/>
                  <w:r w:rsidRPr="0091484C">
                    <w:rPr>
                      <w:rFonts w:ascii="Arial" w:hAnsi="Arial" w:cs="Arial"/>
                      <w:sz w:val="20"/>
                      <w:szCs w:val="20"/>
                    </w:rPr>
                    <w:t>času</w:t>
                  </w:r>
                  <w:proofErr w:type="spellEnd"/>
                  <w:r w:rsidRPr="0091484C">
                    <w:rPr>
                      <w:rFonts w:ascii="Arial" w:hAnsi="Arial" w:cs="Arial"/>
                      <w:sz w:val="20"/>
                      <w:szCs w:val="20"/>
                    </w:rPr>
                    <w:t xml:space="preserve"> </w:t>
                  </w:r>
                  <w:proofErr w:type="spellStart"/>
                  <w:r w:rsidRPr="0091484C">
                    <w:rPr>
                      <w:rFonts w:ascii="Arial" w:hAnsi="Arial" w:cs="Arial"/>
                      <w:sz w:val="20"/>
                      <w:szCs w:val="20"/>
                    </w:rPr>
                    <w:t>oddaje</w:t>
                  </w:r>
                  <w:proofErr w:type="spellEnd"/>
                  <w:r w:rsidRPr="0091484C">
                    <w:rPr>
                      <w:rFonts w:ascii="Arial" w:hAnsi="Arial" w:cs="Arial"/>
                      <w:sz w:val="20"/>
                      <w:szCs w:val="20"/>
                    </w:rPr>
                    <w:t xml:space="preserve"> </w:t>
                  </w:r>
                  <w:proofErr w:type="spellStart"/>
                  <w:r w:rsidRPr="0091484C">
                    <w:rPr>
                      <w:rFonts w:ascii="Arial" w:hAnsi="Arial" w:cs="Arial"/>
                      <w:sz w:val="20"/>
                      <w:szCs w:val="20"/>
                    </w:rPr>
                    <w:t>javnega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naročila</w:t>
                  </w:r>
                  <w:proofErr w:type="spellEnd"/>
                  <w:r w:rsidRPr="0091484C">
                    <w:rPr>
                      <w:rFonts w:ascii="Arial" w:hAnsi="Arial" w:cs="Arial"/>
                      <w:sz w:val="20"/>
                      <w:szCs w:val="20"/>
                    </w:rPr>
                    <w:t xml:space="preserve"> je </w:t>
                  </w:r>
                  <w:proofErr w:type="spellStart"/>
                  <w:r w:rsidRPr="0091484C">
                    <w:rPr>
                      <w:rFonts w:ascii="Arial" w:hAnsi="Arial" w:cs="Arial"/>
                      <w:sz w:val="20"/>
                      <w:szCs w:val="20"/>
                    </w:rPr>
                    <w:t>bil</w:t>
                  </w:r>
                  <w:proofErr w:type="spellEnd"/>
                  <w:r w:rsidRPr="0091484C">
                    <w:rPr>
                      <w:rFonts w:ascii="Arial" w:hAnsi="Arial" w:cs="Arial"/>
                      <w:sz w:val="20"/>
                      <w:szCs w:val="20"/>
                    </w:rPr>
                    <w:t xml:space="preserve"> </w:t>
                  </w:r>
                  <w:proofErr w:type="spellStart"/>
                  <w:r>
                    <w:rPr>
                      <w:rFonts w:ascii="Arial" w:hAnsi="Arial" w:cs="Arial"/>
                      <w:sz w:val="20"/>
                      <w:szCs w:val="20"/>
                    </w:rPr>
                    <w:t>dobavitelj</w:t>
                  </w:r>
                  <w:proofErr w:type="spellEnd"/>
                  <w:r>
                    <w:rPr>
                      <w:rFonts w:ascii="Arial" w:hAnsi="Arial" w:cs="Arial"/>
                      <w:sz w:val="20"/>
                      <w:szCs w:val="20"/>
                    </w:rPr>
                    <w:t xml:space="preserve"> </w:t>
                  </w:r>
                  <w:r w:rsidRPr="0091484C">
                    <w:rPr>
                      <w:rFonts w:ascii="Arial" w:hAnsi="Arial" w:cs="Arial"/>
                      <w:sz w:val="20"/>
                      <w:szCs w:val="20"/>
                    </w:rPr>
                    <w:t xml:space="preserve">v </w:t>
                  </w:r>
                  <w:proofErr w:type="spellStart"/>
                  <w:r w:rsidRPr="0091484C">
                    <w:rPr>
                      <w:rFonts w:ascii="Arial" w:hAnsi="Arial" w:cs="Arial"/>
                      <w:sz w:val="20"/>
                      <w:szCs w:val="20"/>
                    </w:rPr>
                    <w:t>enem</w:t>
                  </w:r>
                  <w:proofErr w:type="spellEnd"/>
                  <w:r w:rsidRPr="0091484C">
                    <w:rPr>
                      <w:rFonts w:ascii="Arial" w:hAnsi="Arial" w:cs="Arial"/>
                      <w:sz w:val="20"/>
                      <w:szCs w:val="20"/>
                    </w:rPr>
                    <w:t xml:space="preserve"> </w:t>
                  </w:r>
                  <w:proofErr w:type="spellStart"/>
                  <w:r w:rsidRPr="0091484C">
                    <w:rPr>
                      <w:rFonts w:ascii="Arial" w:hAnsi="Arial" w:cs="Arial"/>
                      <w:sz w:val="20"/>
                      <w:szCs w:val="20"/>
                    </w:rPr>
                    <w:t>od</w:t>
                  </w:r>
                  <w:proofErr w:type="spellEnd"/>
                  <w:r w:rsidRPr="0091484C">
                    <w:rPr>
                      <w:rFonts w:ascii="Arial" w:hAnsi="Arial" w:cs="Arial"/>
                      <w:sz w:val="20"/>
                      <w:szCs w:val="20"/>
                    </w:rPr>
                    <w:t xml:space="preserve"> </w:t>
                  </w:r>
                  <w:proofErr w:type="spellStart"/>
                  <w:r w:rsidRPr="0091484C">
                    <w:rPr>
                      <w:rFonts w:ascii="Arial" w:hAnsi="Arial" w:cs="Arial"/>
                      <w:sz w:val="20"/>
                      <w:szCs w:val="20"/>
                    </w:rPr>
                    <w:t>položajev</w:t>
                  </w:r>
                  <w:proofErr w:type="spellEnd"/>
                  <w:r w:rsidRPr="0091484C">
                    <w:rPr>
                      <w:rFonts w:ascii="Arial" w:hAnsi="Arial" w:cs="Arial"/>
                      <w:sz w:val="20"/>
                      <w:szCs w:val="20"/>
                    </w:rPr>
                    <w:t xml:space="preserve">, </w:t>
                  </w:r>
                  <w:proofErr w:type="spellStart"/>
                  <w:r w:rsidRPr="0091484C">
                    <w:rPr>
                      <w:rFonts w:ascii="Arial" w:hAnsi="Arial" w:cs="Arial"/>
                      <w:sz w:val="20"/>
                      <w:szCs w:val="20"/>
                    </w:rPr>
                    <w:t>zaradi</w:t>
                  </w:r>
                  <w:proofErr w:type="spellEnd"/>
                  <w:r w:rsidRPr="0091484C">
                    <w:rPr>
                      <w:rFonts w:ascii="Arial" w:hAnsi="Arial" w:cs="Arial"/>
                      <w:sz w:val="20"/>
                      <w:szCs w:val="20"/>
                    </w:rPr>
                    <w:t xml:space="preserve"> </w:t>
                  </w:r>
                  <w:proofErr w:type="spellStart"/>
                  <w:r w:rsidRPr="0091484C">
                    <w:rPr>
                      <w:rFonts w:ascii="Arial" w:hAnsi="Arial" w:cs="Arial"/>
                      <w:sz w:val="20"/>
                      <w:szCs w:val="20"/>
                    </w:rPr>
                    <w:t>katerega</w:t>
                  </w:r>
                  <w:proofErr w:type="spellEnd"/>
                  <w:r w:rsidRPr="0091484C">
                    <w:rPr>
                      <w:rFonts w:ascii="Arial" w:hAnsi="Arial" w:cs="Arial"/>
                      <w:sz w:val="20"/>
                      <w:szCs w:val="20"/>
                    </w:rPr>
                    <w:t xml:space="preserve"> bi ga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moral </w:t>
                  </w:r>
                  <w:proofErr w:type="spellStart"/>
                  <w:r w:rsidRPr="0091484C">
                    <w:rPr>
                      <w:rFonts w:ascii="Arial" w:hAnsi="Arial" w:cs="Arial"/>
                      <w:sz w:val="20"/>
                      <w:szCs w:val="20"/>
                    </w:rPr>
                    <w:t>izključiti</w:t>
                  </w:r>
                  <w:proofErr w:type="spellEnd"/>
                  <w:r w:rsidRPr="0091484C">
                    <w:rPr>
                      <w:rFonts w:ascii="Arial" w:hAnsi="Arial" w:cs="Arial"/>
                      <w:sz w:val="20"/>
                      <w:szCs w:val="20"/>
                    </w:rPr>
                    <w:t xml:space="preserve"> </w:t>
                  </w:r>
                  <w:proofErr w:type="spellStart"/>
                  <w:r w:rsidRPr="0091484C">
                    <w:rPr>
                      <w:rFonts w:ascii="Arial" w:hAnsi="Arial" w:cs="Arial"/>
                      <w:sz w:val="20"/>
                      <w:szCs w:val="20"/>
                    </w:rPr>
                    <w:t>iz</w:t>
                  </w:r>
                  <w:proofErr w:type="spellEnd"/>
                  <w:r w:rsidRPr="0091484C">
                    <w:rPr>
                      <w:rFonts w:ascii="Arial" w:hAnsi="Arial" w:cs="Arial"/>
                      <w:sz w:val="20"/>
                      <w:szCs w:val="20"/>
                    </w:rPr>
                    <w:t xml:space="preserve"> </w:t>
                  </w:r>
                  <w:proofErr w:type="spellStart"/>
                  <w:r w:rsidRPr="0091484C">
                    <w:rPr>
                      <w:rFonts w:ascii="Arial" w:hAnsi="Arial" w:cs="Arial"/>
                      <w:sz w:val="20"/>
                      <w:szCs w:val="20"/>
                    </w:rPr>
                    <w:t>postopka</w:t>
                  </w:r>
                  <w:proofErr w:type="spellEnd"/>
                  <w:r w:rsidRPr="0091484C">
                    <w:rPr>
                      <w:rFonts w:ascii="Arial" w:hAnsi="Arial" w:cs="Arial"/>
                      <w:sz w:val="20"/>
                      <w:szCs w:val="20"/>
                    </w:rPr>
                    <w:t xml:space="preserve"> </w:t>
                  </w:r>
                  <w:proofErr w:type="spellStart"/>
                  <w:r w:rsidRPr="0091484C">
                    <w:rPr>
                      <w:rFonts w:ascii="Arial" w:hAnsi="Arial" w:cs="Arial"/>
                      <w:sz w:val="20"/>
                      <w:szCs w:val="20"/>
                    </w:rPr>
                    <w:t>javnega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naročanja</w:t>
                  </w:r>
                  <w:proofErr w:type="spellEnd"/>
                  <w:r w:rsidRPr="0091484C">
                    <w:rPr>
                      <w:rFonts w:ascii="Arial" w:hAnsi="Arial" w:cs="Arial"/>
                      <w:sz w:val="20"/>
                      <w:szCs w:val="20"/>
                    </w:rPr>
                    <w:t xml:space="preserve">, pa s </w:t>
                  </w:r>
                  <w:proofErr w:type="spellStart"/>
                  <w:r w:rsidRPr="0091484C">
                    <w:rPr>
                      <w:rFonts w:ascii="Arial" w:hAnsi="Arial" w:cs="Arial"/>
                      <w:sz w:val="20"/>
                      <w:szCs w:val="20"/>
                    </w:rPr>
                    <w:t>tem</w:t>
                  </w:r>
                  <w:proofErr w:type="spellEnd"/>
                  <w:r w:rsidRPr="0091484C">
                    <w:rPr>
                      <w:rFonts w:ascii="Arial" w:hAnsi="Arial" w:cs="Arial"/>
                      <w:sz w:val="20"/>
                      <w:szCs w:val="20"/>
                    </w:rPr>
                    <w:t xml:space="preserve"> </w:t>
                  </w:r>
                  <w:proofErr w:type="spellStart"/>
                  <w:r w:rsidRPr="0091484C">
                    <w:rPr>
                      <w:rFonts w:ascii="Arial" w:hAnsi="Arial" w:cs="Arial"/>
                      <w:sz w:val="20"/>
                      <w:szCs w:val="20"/>
                    </w:rPr>
                    <w:t>dejstvom</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ni</w:t>
                  </w:r>
                  <w:proofErr w:type="spellEnd"/>
                  <w:r w:rsidRPr="0091484C">
                    <w:rPr>
                      <w:rFonts w:ascii="Arial" w:hAnsi="Arial" w:cs="Arial"/>
                      <w:sz w:val="20"/>
                      <w:szCs w:val="20"/>
                    </w:rPr>
                    <w:t xml:space="preserve"> </w:t>
                  </w:r>
                  <w:proofErr w:type="spellStart"/>
                  <w:r w:rsidRPr="0091484C">
                    <w:rPr>
                      <w:rFonts w:ascii="Arial" w:hAnsi="Arial" w:cs="Arial"/>
                      <w:sz w:val="20"/>
                      <w:szCs w:val="20"/>
                    </w:rPr>
                    <w:t>bil</w:t>
                  </w:r>
                  <w:proofErr w:type="spellEnd"/>
                  <w:r w:rsidRPr="0091484C">
                    <w:rPr>
                      <w:rFonts w:ascii="Arial" w:hAnsi="Arial" w:cs="Arial"/>
                      <w:sz w:val="20"/>
                      <w:szCs w:val="20"/>
                    </w:rPr>
                    <w:t xml:space="preserve"> </w:t>
                  </w:r>
                  <w:proofErr w:type="spellStart"/>
                  <w:r w:rsidRPr="0091484C">
                    <w:rPr>
                      <w:rFonts w:ascii="Arial" w:hAnsi="Arial" w:cs="Arial"/>
                      <w:sz w:val="20"/>
                      <w:szCs w:val="20"/>
                    </w:rPr>
                    <w:t>seznanjen</w:t>
                  </w:r>
                  <w:proofErr w:type="spellEnd"/>
                  <w:r w:rsidRPr="0091484C">
                    <w:rPr>
                      <w:rFonts w:ascii="Arial" w:hAnsi="Arial" w:cs="Arial"/>
                      <w:sz w:val="20"/>
                      <w:szCs w:val="20"/>
                    </w:rPr>
                    <w:t xml:space="preserve"> v </w:t>
                  </w:r>
                  <w:proofErr w:type="spellStart"/>
                  <w:r w:rsidRPr="0091484C">
                    <w:rPr>
                      <w:rFonts w:ascii="Arial" w:hAnsi="Arial" w:cs="Arial"/>
                      <w:sz w:val="20"/>
                      <w:szCs w:val="20"/>
                    </w:rPr>
                    <w:t>postopku</w:t>
                  </w:r>
                  <w:proofErr w:type="spellEnd"/>
                  <w:r w:rsidRPr="0091484C">
                    <w:rPr>
                      <w:rFonts w:ascii="Arial" w:hAnsi="Arial" w:cs="Arial"/>
                      <w:sz w:val="20"/>
                      <w:szCs w:val="20"/>
                    </w:rPr>
                    <w:t xml:space="preserve"> </w:t>
                  </w:r>
                  <w:proofErr w:type="spellStart"/>
                  <w:r w:rsidRPr="0091484C">
                    <w:rPr>
                      <w:rFonts w:ascii="Arial" w:hAnsi="Arial" w:cs="Arial"/>
                      <w:sz w:val="20"/>
                      <w:szCs w:val="20"/>
                    </w:rPr>
                    <w:t>javnega</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naročanja</w:t>
                  </w:r>
                  <w:proofErr w:type="spellEnd"/>
                  <w:r w:rsidRPr="0091484C">
                    <w:rPr>
                      <w:rFonts w:ascii="Arial" w:hAnsi="Arial" w:cs="Arial"/>
                      <w:sz w:val="20"/>
                      <w:szCs w:val="20"/>
                    </w:rPr>
                    <w:t>;</w:t>
                  </w:r>
                </w:p>
                <w:p w14:paraId="34EAE327" w14:textId="77777777" w:rsidR="00630E46" w:rsidRPr="0091484C" w:rsidRDefault="00630E46" w:rsidP="00630E46">
                  <w:pPr>
                    <w:numPr>
                      <w:ilvl w:val="0"/>
                      <w:numId w:val="19"/>
                    </w:numPr>
                    <w:jc w:val="both"/>
                    <w:rPr>
                      <w:rFonts w:ascii="Arial" w:hAnsi="Arial" w:cs="Arial"/>
                      <w:sz w:val="20"/>
                      <w:szCs w:val="20"/>
                    </w:rPr>
                  </w:pPr>
                  <w:proofErr w:type="spellStart"/>
                  <w:r w:rsidRPr="0091484C">
                    <w:rPr>
                      <w:rFonts w:ascii="Arial" w:hAnsi="Arial" w:cs="Arial"/>
                      <w:sz w:val="20"/>
                      <w:szCs w:val="20"/>
                    </w:rPr>
                    <w:t>zaradi</w:t>
                  </w:r>
                  <w:proofErr w:type="spellEnd"/>
                  <w:r w:rsidRPr="0091484C">
                    <w:rPr>
                      <w:rFonts w:ascii="Arial" w:hAnsi="Arial" w:cs="Arial"/>
                      <w:sz w:val="20"/>
                      <w:szCs w:val="20"/>
                    </w:rPr>
                    <w:t xml:space="preserve"> </w:t>
                  </w:r>
                  <w:proofErr w:type="spellStart"/>
                  <w:r w:rsidRPr="0091484C">
                    <w:rPr>
                      <w:rFonts w:ascii="Arial" w:hAnsi="Arial" w:cs="Arial"/>
                      <w:sz w:val="20"/>
                      <w:szCs w:val="20"/>
                    </w:rPr>
                    <w:t>hudih</w:t>
                  </w:r>
                  <w:proofErr w:type="spellEnd"/>
                  <w:r w:rsidRPr="0091484C">
                    <w:rPr>
                      <w:rFonts w:ascii="Arial" w:hAnsi="Arial" w:cs="Arial"/>
                      <w:sz w:val="20"/>
                      <w:szCs w:val="20"/>
                    </w:rPr>
                    <w:t xml:space="preserve"> </w:t>
                  </w:r>
                  <w:proofErr w:type="spellStart"/>
                  <w:r w:rsidRPr="0091484C">
                    <w:rPr>
                      <w:rFonts w:ascii="Arial" w:hAnsi="Arial" w:cs="Arial"/>
                      <w:sz w:val="20"/>
                      <w:szCs w:val="20"/>
                    </w:rPr>
                    <w:t>kršitev</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sidRPr="0091484C">
                    <w:rPr>
                      <w:rFonts w:ascii="Arial" w:hAnsi="Arial" w:cs="Arial"/>
                      <w:sz w:val="20"/>
                      <w:szCs w:val="20"/>
                    </w:rPr>
                    <w:t xml:space="preserve"> </w:t>
                  </w:r>
                  <w:proofErr w:type="spellStart"/>
                  <w:r w:rsidRPr="0091484C">
                    <w:rPr>
                      <w:rFonts w:ascii="Arial" w:hAnsi="Arial" w:cs="Arial"/>
                      <w:sz w:val="20"/>
                      <w:szCs w:val="20"/>
                    </w:rPr>
                    <w:t>iz</w:t>
                  </w:r>
                  <w:proofErr w:type="spellEnd"/>
                  <w:r w:rsidRPr="0091484C">
                    <w:rPr>
                      <w:rFonts w:ascii="Arial" w:hAnsi="Arial" w:cs="Arial"/>
                      <w:sz w:val="20"/>
                      <w:szCs w:val="20"/>
                    </w:rPr>
                    <w:t xml:space="preserve"> PEU, PDEU in </w:t>
                  </w:r>
                  <w:proofErr w:type="spellStart"/>
                  <w:r w:rsidRPr="0091484C">
                    <w:rPr>
                      <w:rFonts w:ascii="Arial" w:hAnsi="Arial" w:cs="Arial"/>
                      <w:sz w:val="20"/>
                      <w:szCs w:val="20"/>
                    </w:rPr>
                    <w:t>tega</w:t>
                  </w:r>
                  <w:proofErr w:type="spellEnd"/>
                  <w:r w:rsidRPr="0091484C">
                    <w:rPr>
                      <w:rFonts w:ascii="Arial" w:hAnsi="Arial" w:cs="Arial"/>
                      <w:sz w:val="20"/>
                      <w:szCs w:val="20"/>
                    </w:rPr>
                    <w:t xml:space="preserve"> </w:t>
                  </w:r>
                  <w:proofErr w:type="spellStart"/>
                  <w:r w:rsidRPr="0091484C">
                    <w:rPr>
                      <w:rFonts w:ascii="Arial" w:hAnsi="Arial" w:cs="Arial"/>
                      <w:sz w:val="20"/>
                      <w:szCs w:val="20"/>
                    </w:rPr>
                    <w:t>zakona</w:t>
                  </w:r>
                  <w:proofErr w:type="spellEnd"/>
                  <w:r w:rsidRPr="0091484C">
                    <w:rPr>
                      <w:rFonts w:ascii="Arial" w:hAnsi="Arial" w:cs="Arial"/>
                      <w:sz w:val="20"/>
                      <w:szCs w:val="20"/>
                    </w:rPr>
                    <w:t xml:space="preserve">, ki </w:t>
                  </w:r>
                  <w:proofErr w:type="spellStart"/>
                  <w:r w:rsidRPr="0091484C">
                    <w:rPr>
                      <w:rFonts w:ascii="Arial" w:hAnsi="Arial" w:cs="Arial"/>
                      <w:sz w:val="20"/>
                      <w:szCs w:val="20"/>
                    </w:rPr>
                    <w:t>jih</w:t>
                  </w:r>
                  <w:proofErr w:type="spellEnd"/>
                  <w:r w:rsidRPr="0091484C">
                    <w:rPr>
                      <w:rFonts w:ascii="Arial" w:hAnsi="Arial" w:cs="Arial"/>
                      <w:sz w:val="20"/>
                      <w:szCs w:val="20"/>
                    </w:rPr>
                    <w:t xml:space="preserve"> je po </w:t>
                  </w:r>
                  <w:proofErr w:type="spellStart"/>
                  <w:r w:rsidRPr="0091484C">
                    <w:rPr>
                      <w:rFonts w:ascii="Arial" w:hAnsi="Arial" w:cs="Arial"/>
                      <w:sz w:val="20"/>
                      <w:szCs w:val="20"/>
                    </w:rPr>
                    <w:t>postopku</w:t>
                  </w:r>
                  <w:proofErr w:type="spellEnd"/>
                  <w:r w:rsidRPr="0091484C">
                    <w:rPr>
                      <w:rFonts w:ascii="Arial" w:hAnsi="Arial" w:cs="Arial"/>
                      <w:sz w:val="20"/>
                      <w:szCs w:val="20"/>
                    </w:rPr>
                    <w:t xml:space="preserve"> v </w:t>
                  </w:r>
                  <w:proofErr w:type="spellStart"/>
                  <w:r w:rsidRPr="0091484C">
                    <w:rPr>
                      <w:rFonts w:ascii="Arial" w:hAnsi="Arial" w:cs="Arial"/>
                      <w:sz w:val="20"/>
                      <w:szCs w:val="20"/>
                    </w:rPr>
                    <w:t>skladu</w:t>
                  </w:r>
                  <w:proofErr w:type="spellEnd"/>
                  <w:r w:rsidRPr="0091484C">
                    <w:rPr>
                      <w:rFonts w:ascii="Arial" w:hAnsi="Arial" w:cs="Arial"/>
                      <w:sz w:val="20"/>
                      <w:szCs w:val="20"/>
                    </w:rPr>
                    <w:t xml:space="preserve"> z 258. </w:t>
                  </w:r>
                  <w:proofErr w:type="spellStart"/>
                  <w:r w:rsidRPr="0091484C">
                    <w:rPr>
                      <w:rFonts w:ascii="Arial" w:hAnsi="Arial" w:cs="Arial"/>
                      <w:sz w:val="20"/>
                      <w:szCs w:val="20"/>
                    </w:rPr>
                    <w:t>členom</w:t>
                  </w:r>
                  <w:proofErr w:type="spellEnd"/>
                  <w:r w:rsidRPr="0091484C">
                    <w:rPr>
                      <w:rFonts w:ascii="Arial" w:hAnsi="Arial" w:cs="Arial"/>
                      <w:sz w:val="20"/>
                      <w:szCs w:val="20"/>
                    </w:rPr>
                    <w:t xml:space="preserve"> PDEU </w:t>
                  </w:r>
                  <w:proofErr w:type="spellStart"/>
                  <w:r w:rsidRPr="0091484C">
                    <w:rPr>
                      <w:rFonts w:ascii="Arial" w:hAnsi="Arial" w:cs="Arial"/>
                      <w:sz w:val="20"/>
                      <w:szCs w:val="20"/>
                    </w:rPr>
                    <w:t>ugotovilo</w:t>
                  </w:r>
                  <w:proofErr w:type="spellEnd"/>
                  <w:r w:rsidRPr="0091484C">
                    <w:rPr>
                      <w:rFonts w:ascii="Arial" w:hAnsi="Arial" w:cs="Arial"/>
                      <w:sz w:val="20"/>
                      <w:szCs w:val="20"/>
                    </w:rPr>
                    <w:t xml:space="preserve"> </w:t>
                  </w:r>
                  <w:proofErr w:type="spellStart"/>
                  <w:r w:rsidRPr="0091484C">
                    <w:rPr>
                      <w:rFonts w:ascii="Arial" w:hAnsi="Arial" w:cs="Arial"/>
                      <w:sz w:val="20"/>
                      <w:szCs w:val="20"/>
                    </w:rPr>
                    <w:t>Sodišče</w:t>
                  </w:r>
                  <w:proofErr w:type="spellEnd"/>
                  <w:r w:rsidRPr="0091484C">
                    <w:rPr>
                      <w:rFonts w:ascii="Arial" w:hAnsi="Arial" w:cs="Arial"/>
                      <w:sz w:val="20"/>
                      <w:szCs w:val="20"/>
                    </w:rPr>
                    <w:t xml:space="preserve"> </w:t>
                  </w:r>
                  <w:proofErr w:type="spellStart"/>
                  <w:r w:rsidRPr="0091484C">
                    <w:rPr>
                      <w:rFonts w:ascii="Arial" w:hAnsi="Arial" w:cs="Arial"/>
                      <w:sz w:val="20"/>
                      <w:szCs w:val="20"/>
                    </w:rPr>
                    <w:t>Evropske</w:t>
                  </w:r>
                  <w:proofErr w:type="spellEnd"/>
                  <w:r w:rsidRPr="0091484C">
                    <w:rPr>
                      <w:rFonts w:ascii="Arial" w:hAnsi="Arial" w:cs="Arial"/>
                      <w:sz w:val="20"/>
                      <w:szCs w:val="20"/>
                    </w:rPr>
                    <w:t xml:space="preserve"> </w:t>
                  </w:r>
                  <w:proofErr w:type="spellStart"/>
                  <w:r w:rsidRPr="0091484C">
                    <w:rPr>
                      <w:rFonts w:ascii="Arial" w:hAnsi="Arial" w:cs="Arial"/>
                      <w:sz w:val="20"/>
                      <w:szCs w:val="20"/>
                    </w:rPr>
                    <w:t>unije</w:t>
                  </w:r>
                  <w:proofErr w:type="spellEnd"/>
                  <w:r w:rsidRPr="0091484C">
                    <w:rPr>
                      <w:rFonts w:ascii="Arial" w:hAnsi="Arial" w:cs="Arial"/>
                      <w:sz w:val="20"/>
                      <w:szCs w:val="20"/>
                    </w:rPr>
                    <w:t xml:space="preserve">, </w:t>
                  </w:r>
                  <w:proofErr w:type="spellStart"/>
                  <w:r w:rsidRPr="0091484C">
                    <w:rPr>
                      <w:rFonts w:ascii="Arial" w:hAnsi="Arial" w:cs="Arial"/>
                      <w:sz w:val="20"/>
                      <w:szCs w:val="20"/>
                    </w:rPr>
                    <w:t>javno</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r>
                    <w:rPr>
                      <w:rFonts w:ascii="Arial" w:hAnsi="Arial" w:cs="Arial"/>
                      <w:sz w:val="20"/>
                      <w:szCs w:val="20"/>
                    </w:rPr>
                    <w:t>ročilo</w:t>
                  </w:r>
                  <w:proofErr w:type="spellEnd"/>
                  <w:r>
                    <w:rPr>
                      <w:rFonts w:ascii="Arial" w:hAnsi="Arial" w:cs="Arial"/>
                      <w:sz w:val="20"/>
                      <w:szCs w:val="20"/>
                    </w:rPr>
                    <w:t xml:space="preserve"> ne bi </w:t>
                  </w:r>
                  <w:proofErr w:type="spellStart"/>
                  <w:r>
                    <w:rPr>
                      <w:rFonts w:ascii="Arial" w:hAnsi="Arial" w:cs="Arial"/>
                      <w:sz w:val="20"/>
                      <w:szCs w:val="20"/>
                    </w:rPr>
                    <w:t>smelo</w:t>
                  </w:r>
                  <w:proofErr w:type="spellEnd"/>
                  <w:r>
                    <w:rPr>
                      <w:rFonts w:ascii="Arial" w:hAnsi="Arial" w:cs="Arial"/>
                      <w:sz w:val="20"/>
                      <w:szCs w:val="20"/>
                    </w:rPr>
                    <w:t xml:space="preserve">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oddano</w:t>
                  </w:r>
                  <w:proofErr w:type="spellEnd"/>
                  <w:r>
                    <w:rPr>
                      <w:rFonts w:ascii="Arial" w:hAnsi="Arial" w:cs="Arial"/>
                      <w:sz w:val="20"/>
                      <w:szCs w:val="20"/>
                    </w:rPr>
                    <w:t xml:space="preserve"> </w:t>
                  </w:r>
                  <w:proofErr w:type="spellStart"/>
                  <w:r>
                    <w:rPr>
                      <w:rFonts w:ascii="Arial" w:hAnsi="Arial" w:cs="Arial"/>
                      <w:sz w:val="20"/>
                      <w:szCs w:val="20"/>
                    </w:rPr>
                    <w:t>dobavitelju</w:t>
                  </w:r>
                  <w:proofErr w:type="spellEnd"/>
                  <w:r w:rsidRPr="0091484C">
                    <w:rPr>
                      <w:rFonts w:ascii="Arial" w:hAnsi="Arial" w:cs="Arial"/>
                      <w:sz w:val="20"/>
                      <w:szCs w:val="20"/>
                    </w:rPr>
                    <w:t>.</w:t>
                  </w:r>
                </w:p>
              </w:tc>
            </w:tr>
          </w:tbl>
          <w:p w14:paraId="09C5A939"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Odstop</w:t>
            </w:r>
            <w:proofErr w:type="spellEnd"/>
            <w:r w:rsidRPr="0091484C">
              <w:rPr>
                <w:rFonts w:ascii="Arial" w:hAnsi="Arial" w:cs="Arial"/>
                <w:sz w:val="20"/>
                <w:szCs w:val="20"/>
              </w:rPr>
              <w:t xml:space="preserve"> </w:t>
            </w:r>
            <w:r>
              <w:rPr>
                <w:rFonts w:ascii="Arial" w:hAnsi="Arial" w:cs="Arial"/>
                <w:sz w:val="20"/>
                <w:szCs w:val="20"/>
              </w:rPr>
              <w:t xml:space="preserve">od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učinkuje</w:t>
            </w:r>
            <w:proofErr w:type="spellEnd"/>
            <w:r>
              <w:rPr>
                <w:rFonts w:ascii="Arial" w:hAnsi="Arial" w:cs="Arial"/>
                <w:sz w:val="20"/>
                <w:szCs w:val="20"/>
              </w:rPr>
              <w:t xml:space="preserve"> z </w:t>
            </w:r>
            <w:proofErr w:type="spellStart"/>
            <w:r>
              <w:rPr>
                <w:rFonts w:ascii="Arial" w:hAnsi="Arial" w:cs="Arial"/>
                <w:sz w:val="20"/>
                <w:szCs w:val="20"/>
              </w:rPr>
              <w:t>dnem</w:t>
            </w:r>
            <w:proofErr w:type="spellEnd"/>
            <w:r>
              <w:rPr>
                <w:rFonts w:ascii="Arial" w:hAnsi="Arial" w:cs="Arial"/>
                <w:sz w:val="20"/>
                <w:szCs w:val="20"/>
              </w:rPr>
              <w:t xml:space="preserve">, ko </w:t>
            </w:r>
            <w:proofErr w:type="spellStart"/>
            <w:r>
              <w:rPr>
                <w:rFonts w:ascii="Arial" w:hAnsi="Arial" w:cs="Arial"/>
                <w:sz w:val="20"/>
                <w:szCs w:val="20"/>
              </w:rPr>
              <w:t>dobavitelj</w:t>
            </w:r>
            <w:proofErr w:type="spellEnd"/>
            <w:r w:rsidRPr="0091484C">
              <w:rPr>
                <w:rFonts w:ascii="Arial" w:hAnsi="Arial" w:cs="Arial"/>
                <w:sz w:val="20"/>
                <w:szCs w:val="20"/>
              </w:rPr>
              <w:t xml:space="preserve"> </w:t>
            </w:r>
            <w:proofErr w:type="spellStart"/>
            <w:r w:rsidRPr="0091484C">
              <w:rPr>
                <w:rFonts w:ascii="Arial" w:hAnsi="Arial" w:cs="Arial"/>
                <w:sz w:val="20"/>
                <w:szCs w:val="20"/>
              </w:rPr>
              <w:t>prejme</w:t>
            </w:r>
            <w:proofErr w:type="spellEnd"/>
            <w:r w:rsidRPr="0091484C">
              <w:rPr>
                <w:rFonts w:ascii="Arial" w:hAnsi="Arial" w:cs="Arial"/>
                <w:sz w:val="20"/>
                <w:szCs w:val="20"/>
              </w:rPr>
              <w:t xml:space="preserve"> </w:t>
            </w:r>
            <w:proofErr w:type="spellStart"/>
            <w:r w:rsidRPr="0091484C">
              <w:rPr>
                <w:rFonts w:ascii="Arial" w:hAnsi="Arial" w:cs="Arial"/>
                <w:sz w:val="20"/>
                <w:szCs w:val="20"/>
              </w:rPr>
              <w:t>pisno</w:t>
            </w:r>
            <w:proofErr w:type="spellEnd"/>
            <w:r w:rsidRPr="0091484C">
              <w:rPr>
                <w:rFonts w:ascii="Arial" w:hAnsi="Arial" w:cs="Arial"/>
                <w:sz w:val="20"/>
                <w:szCs w:val="20"/>
              </w:rPr>
              <w:t xml:space="preserve"> </w:t>
            </w:r>
            <w:proofErr w:type="spellStart"/>
            <w:r w:rsidRPr="0091484C">
              <w:rPr>
                <w:rFonts w:ascii="Arial" w:hAnsi="Arial" w:cs="Arial"/>
                <w:sz w:val="20"/>
                <w:szCs w:val="20"/>
              </w:rPr>
              <w:t>izjavo</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naročnika</w:t>
            </w:r>
            <w:proofErr w:type="spellEnd"/>
            <w:r w:rsidRPr="0091484C">
              <w:rPr>
                <w:rFonts w:ascii="Arial" w:hAnsi="Arial" w:cs="Arial"/>
                <w:sz w:val="20"/>
                <w:szCs w:val="20"/>
              </w:rPr>
              <w:t xml:space="preserve"> o </w:t>
            </w:r>
            <w:proofErr w:type="spellStart"/>
            <w:r w:rsidRPr="0091484C">
              <w:rPr>
                <w:rFonts w:ascii="Arial" w:hAnsi="Arial" w:cs="Arial"/>
                <w:sz w:val="20"/>
                <w:szCs w:val="20"/>
              </w:rPr>
              <w:t>odstopu</w:t>
            </w:r>
            <w:proofErr w:type="spellEnd"/>
            <w:r w:rsidRPr="0091484C">
              <w:rPr>
                <w:rFonts w:ascii="Arial" w:hAnsi="Arial" w:cs="Arial"/>
                <w:sz w:val="20"/>
                <w:szCs w:val="20"/>
              </w:rPr>
              <w:t>.</w:t>
            </w:r>
          </w:p>
          <w:p w14:paraId="7EF99C5C"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bo</w:t>
            </w:r>
            <w:proofErr w:type="spellEnd"/>
            <w:r w:rsidRPr="0091484C">
              <w:rPr>
                <w:rFonts w:ascii="Arial" w:hAnsi="Arial" w:cs="Arial"/>
                <w:sz w:val="20"/>
                <w:szCs w:val="20"/>
              </w:rPr>
              <w:t xml:space="preserve"> </w:t>
            </w:r>
            <w:proofErr w:type="spellStart"/>
            <w:r w:rsidRPr="0091484C">
              <w:rPr>
                <w:rFonts w:ascii="Arial" w:hAnsi="Arial" w:cs="Arial"/>
                <w:sz w:val="20"/>
                <w:szCs w:val="20"/>
              </w:rPr>
              <w:t>istočasno</w:t>
            </w:r>
            <w:proofErr w:type="spellEnd"/>
            <w:r w:rsidRPr="0091484C">
              <w:rPr>
                <w:rFonts w:ascii="Arial" w:hAnsi="Arial" w:cs="Arial"/>
                <w:sz w:val="20"/>
                <w:szCs w:val="20"/>
              </w:rPr>
              <w:t xml:space="preserve"> z </w:t>
            </w:r>
            <w:proofErr w:type="spellStart"/>
            <w:r w:rsidRPr="0091484C">
              <w:rPr>
                <w:rFonts w:ascii="Arial" w:hAnsi="Arial" w:cs="Arial"/>
                <w:sz w:val="20"/>
                <w:szCs w:val="20"/>
              </w:rPr>
              <w:t>odstopom</w:t>
            </w:r>
            <w:proofErr w:type="spellEnd"/>
            <w:r w:rsidRPr="0091484C">
              <w:rPr>
                <w:rFonts w:ascii="Arial" w:hAnsi="Arial" w:cs="Arial"/>
                <w:sz w:val="20"/>
                <w:szCs w:val="20"/>
              </w:rPr>
              <w:t xml:space="preserve"> od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w:t>
            </w:r>
            <w:proofErr w:type="spellStart"/>
            <w:r w:rsidRPr="0091484C">
              <w:rPr>
                <w:rFonts w:ascii="Arial" w:hAnsi="Arial" w:cs="Arial"/>
                <w:sz w:val="20"/>
                <w:szCs w:val="20"/>
              </w:rPr>
              <w:t>pričel</w:t>
            </w:r>
            <w:proofErr w:type="spellEnd"/>
            <w:r w:rsidRPr="0091484C">
              <w:rPr>
                <w:rFonts w:ascii="Arial" w:hAnsi="Arial" w:cs="Arial"/>
                <w:sz w:val="20"/>
                <w:szCs w:val="20"/>
              </w:rPr>
              <w:t xml:space="preserve"> s </w:t>
            </w:r>
            <w:proofErr w:type="spellStart"/>
            <w:r w:rsidRPr="0091484C">
              <w:rPr>
                <w:rFonts w:ascii="Arial" w:hAnsi="Arial" w:cs="Arial"/>
                <w:sz w:val="20"/>
                <w:szCs w:val="20"/>
              </w:rPr>
              <w:t>postopki</w:t>
            </w:r>
            <w:proofErr w:type="spellEnd"/>
            <w:r w:rsidRPr="0091484C">
              <w:rPr>
                <w:rFonts w:ascii="Arial" w:hAnsi="Arial" w:cs="Arial"/>
                <w:sz w:val="20"/>
                <w:szCs w:val="20"/>
              </w:rPr>
              <w:t xml:space="preserve"> za </w:t>
            </w:r>
            <w:proofErr w:type="spellStart"/>
            <w:r w:rsidRPr="0091484C">
              <w:rPr>
                <w:rFonts w:ascii="Arial" w:hAnsi="Arial" w:cs="Arial"/>
                <w:sz w:val="20"/>
                <w:szCs w:val="20"/>
              </w:rPr>
              <w:t>unovčenje</w:t>
            </w:r>
            <w:proofErr w:type="spellEnd"/>
            <w:r w:rsidRPr="0091484C">
              <w:rPr>
                <w:rFonts w:ascii="Arial" w:hAnsi="Arial" w:cs="Arial"/>
                <w:sz w:val="20"/>
                <w:szCs w:val="20"/>
              </w:rPr>
              <w:t xml:space="preserve"> </w:t>
            </w:r>
            <w:proofErr w:type="spellStart"/>
            <w:r w:rsidRPr="0091484C">
              <w:rPr>
                <w:rFonts w:ascii="Arial" w:hAnsi="Arial" w:cs="Arial"/>
                <w:sz w:val="20"/>
                <w:szCs w:val="20"/>
              </w:rPr>
              <w:t>zavarovanja</w:t>
            </w:r>
            <w:proofErr w:type="spellEnd"/>
            <w:r w:rsidRPr="0091484C">
              <w:rPr>
                <w:rFonts w:ascii="Arial" w:hAnsi="Arial" w:cs="Arial"/>
                <w:sz w:val="20"/>
                <w:szCs w:val="20"/>
              </w:rPr>
              <w:t xml:space="preserve"> za dobro </w:t>
            </w:r>
            <w:proofErr w:type="spellStart"/>
            <w:r w:rsidRPr="0091484C">
              <w:rPr>
                <w:rFonts w:ascii="Arial" w:hAnsi="Arial" w:cs="Arial"/>
                <w:sz w:val="20"/>
                <w:szCs w:val="20"/>
              </w:rPr>
              <w:t>izvedbo</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pogodbenih</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sidRPr="0091484C">
              <w:rPr>
                <w:rFonts w:ascii="Arial" w:hAnsi="Arial" w:cs="Arial"/>
                <w:sz w:val="20"/>
                <w:szCs w:val="20"/>
              </w:rPr>
              <w:t>.</w:t>
            </w:r>
          </w:p>
        </w:tc>
      </w:tr>
    </w:tbl>
    <w:p w14:paraId="62EDD0E8" w14:textId="77777777" w:rsidR="009669C1" w:rsidRDefault="009669C1" w:rsidP="00630E46">
      <w:pPr>
        <w:spacing w:before="225" w:after="225"/>
        <w:jc w:val="both"/>
        <w:rPr>
          <w:rFonts w:ascii="Arial" w:hAnsi="Arial" w:cs="Arial"/>
          <w:b/>
          <w:bCs/>
          <w:sz w:val="20"/>
          <w:szCs w:val="20"/>
          <w:lang w:val="de-DE"/>
        </w:rPr>
      </w:pPr>
    </w:p>
    <w:p w14:paraId="4D58BBCD" w14:textId="50EE598A" w:rsidR="00630E46" w:rsidRPr="0091484C" w:rsidRDefault="00630E46" w:rsidP="00630E46">
      <w:pPr>
        <w:spacing w:before="225" w:after="225"/>
        <w:jc w:val="both"/>
        <w:rPr>
          <w:rFonts w:ascii="Arial" w:hAnsi="Arial" w:cs="Arial"/>
          <w:sz w:val="20"/>
          <w:szCs w:val="20"/>
          <w:lang w:val="de-DE"/>
        </w:rPr>
      </w:pPr>
      <w:r w:rsidRPr="0091484C">
        <w:rPr>
          <w:rFonts w:ascii="Arial" w:hAnsi="Arial" w:cs="Arial"/>
          <w:b/>
          <w:bCs/>
          <w:sz w:val="20"/>
          <w:szCs w:val="20"/>
          <w:lang w:val="de-DE"/>
        </w:rPr>
        <w:lastRenderedPageBreak/>
        <w:t>XII. PROTIKORUPCIJSKA KLAVZULA IN RAZVEZNI POGOJ</w:t>
      </w:r>
    </w:p>
    <w:p w14:paraId="602980EF"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24.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66E7879E" w14:textId="77777777" w:rsidTr="00630E46">
        <w:tc>
          <w:tcPr>
            <w:tcW w:w="0" w:type="auto"/>
            <w:tcMar>
              <w:top w:w="0" w:type="auto"/>
              <w:bottom w:w="0" w:type="auto"/>
            </w:tcMar>
          </w:tcPr>
          <w:p w14:paraId="33444C62" w14:textId="77777777" w:rsidR="00630E46" w:rsidRPr="0091484C" w:rsidRDefault="00630E46" w:rsidP="00630E46">
            <w:pPr>
              <w:jc w:val="center"/>
              <w:rPr>
                <w:rFonts w:ascii="Arial" w:eastAsia="Calibri" w:hAnsi="Arial" w:cs="Arial"/>
                <w:b/>
                <w:bCs/>
                <w:sz w:val="20"/>
                <w:szCs w:val="20"/>
              </w:rPr>
            </w:pPr>
            <w:proofErr w:type="spellStart"/>
            <w:r w:rsidRPr="0091484C">
              <w:rPr>
                <w:rFonts w:ascii="Arial" w:eastAsia="Times New Roman" w:hAnsi="Arial" w:cs="Arial"/>
                <w:b/>
                <w:sz w:val="20"/>
                <w:szCs w:val="20"/>
              </w:rPr>
              <w:t>Protikorupcijska</w:t>
            </w:r>
            <w:proofErr w:type="spellEnd"/>
            <w:r w:rsidRPr="0091484C">
              <w:rPr>
                <w:rFonts w:ascii="Arial" w:eastAsia="Times New Roman" w:hAnsi="Arial" w:cs="Arial"/>
                <w:b/>
                <w:sz w:val="20"/>
                <w:szCs w:val="20"/>
              </w:rPr>
              <w:t xml:space="preserve"> </w:t>
            </w:r>
            <w:proofErr w:type="spellStart"/>
            <w:r w:rsidRPr="0091484C">
              <w:rPr>
                <w:rFonts w:ascii="Arial" w:eastAsia="Calibri" w:hAnsi="Arial" w:cs="Arial"/>
                <w:b/>
                <w:bCs/>
                <w:sz w:val="20"/>
                <w:szCs w:val="20"/>
              </w:rPr>
              <w:t>klavzula</w:t>
            </w:r>
            <w:proofErr w:type="spellEnd"/>
          </w:p>
          <w:p w14:paraId="5E33133B" w14:textId="77777777" w:rsidR="00630E46" w:rsidRPr="0091484C" w:rsidRDefault="00630E46" w:rsidP="00630E46">
            <w:pPr>
              <w:pStyle w:val="NoSpacing"/>
              <w:jc w:val="center"/>
              <w:rPr>
                <w:rFonts w:ascii="Arial" w:eastAsia="Calibri" w:hAnsi="Arial" w:cs="Arial"/>
                <w:b/>
                <w:bCs/>
                <w:sz w:val="20"/>
                <w:szCs w:val="20"/>
              </w:rPr>
            </w:pPr>
          </w:p>
          <w:p w14:paraId="6875B126" w14:textId="77777777" w:rsidR="00630E46" w:rsidRPr="0091484C" w:rsidRDefault="00630E46" w:rsidP="00630E46">
            <w:pPr>
              <w:pStyle w:val="NoSpacing"/>
              <w:jc w:val="both"/>
              <w:rPr>
                <w:rFonts w:ascii="Arial" w:eastAsia="Calibri" w:hAnsi="Arial" w:cs="Arial"/>
                <w:sz w:val="20"/>
                <w:szCs w:val="20"/>
                <w:lang w:val="en-GB"/>
              </w:rPr>
            </w:pPr>
            <w:r w:rsidRPr="0091484C">
              <w:rPr>
                <w:rFonts w:ascii="Arial" w:eastAsia="Calibri" w:hAnsi="Arial" w:cs="Arial"/>
                <w:sz w:val="20"/>
                <w:szCs w:val="20"/>
                <w:lang w:val="en-GB"/>
              </w:rPr>
              <w:t xml:space="preserve">Pogodba, </w:t>
            </w:r>
            <w:proofErr w:type="spellStart"/>
            <w:r w:rsidRPr="0091484C">
              <w:rPr>
                <w:rFonts w:ascii="Arial" w:eastAsia="Calibri" w:hAnsi="Arial" w:cs="Arial"/>
                <w:sz w:val="20"/>
                <w:szCs w:val="20"/>
                <w:lang w:val="en-GB"/>
              </w:rPr>
              <w:t>pri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kateri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kdo</w:t>
            </w:r>
            <w:proofErr w:type="spellEnd"/>
            <w:r w:rsidRPr="0091484C">
              <w:rPr>
                <w:rFonts w:ascii="Arial" w:eastAsia="Calibri" w:hAnsi="Arial" w:cs="Arial"/>
                <w:sz w:val="20"/>
                <w:szCs w:val="20"/>
                <w:lang w:val="en-GB"/>
              </w:rPr>
              <w:t xml:space="preserve"> v </w:t>
            </w:r>
            <w:proofErr w:type="spellStart"/>
            <w:r w:rsidRPr="0091484C">
              <w:rPr>
                <w:rFonts w:ascii="Arial" w:eastAsia="Calibri" w:hAnsi="Arial" w:cs="Arial"/>
                <w:sz w:val="20"/>
                <w:szCs w:val="20"/>
                <w:lang w:val="en-GB"/>
              </w:rPr>
              <w:t>imenu</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ali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na</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račun</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druge</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pogodbene</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stranke</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predstavniku</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ali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posredniku</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naročnika</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obljubi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ponudi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ali</w:t>
            </w:r>
            <w:proofErr w:type="spellEnd"/>
            <w:r w:rsidRPr="0091484C">
              <w:rPr>
                <w:rFonts w:ascii="Arial" w:eastAsia="Calibri" w:hAnsi="Arial" w:cs="Arial"/>
                <w:sz w:val="20"/>
                <w:szCs w:val="20"/>
                <w:lang w:val="en-GB"/>
              </w:rPr>
              <w:t xml:space="preserve"> da </w:t>
            </w:r>
            <w:proofErr w:type="spellStart"/>
            <w:r w:rsidRPr="0091484C">
              <w:rPr>
                <w:rFonts w:ascii="Arial" w:eastAsia="Calibri" w:hAnsi="Arial" w:cs="Arial"/>
                <w:sz w:val="20"/>
                <w:szCs w:val="20"/>
                <w:lang w:val="en-GB"/>
              </w:rPr>
              <w:t>kakšno</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nedovoljeno</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korist</w:t>
            </w:r>
            <w:proofErr w:type="spellEnd"/>
            <w:r w:rsidRPr="0091484C">
              <w:rPr>
                <w:rFonts w:ascii="Arial" w:eastAsia="Calibri" w:hAnsi="Arial" w:cs="Arial"/>
                <w:sz w:val="20"/>
                <w:szCs w:val="20"/>
                <w:lang w:val="en-GB"/>
              </w:rPr>
              <w:t xml:space="preserve"> za: </w:t>
            </w:r>
            <w:proofErr w:type="spellStart"/>
            <w:r w:rsidRPr="0091484C">
              <w:rPr>
                <w:rFonts w:ascii="Arial" w:eastAsia="Calibri" w:hAnsi="Arial" w:cs="Arial"/>
                <w:sz w:val="20"/>
                <w:szCs w:val="20"/>
                <w:lang w:val="en-GB"/>
              </w:rPr>
              <w:t>pridobitev</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posla</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ali</w:t>
            </w:r>
            <w:proofErr w:type="spellEnd"/>
            <w:r w:rsidRPr="0091484C">
              <w:rPr>
                <w:rFonts w:ascii="Arial" w:eastAsia="Calibri" w:hAnsi="Arial" w:cs="Arial"/>
                <w:sz w:val="20"/>
                <w:szCs w:val="20"/>
                <w:lang w:val="en-GB"/>
              </w:rPr>
              <w:t xml:space="preserve"> za </w:t>
            </w:r>
            <w:proofErr w:type="spellStart"/>
            <w:r w:rsidRPr="0091484C">
              <w:rPr>
                <w:rFonts w:ascii="Arial" w:eastAsia="Calibri" w:hAnsi="Arial" w:cs="Arial"/>
                <w:sz w:val="20"/>
                <w:szCs w:val="20"/>
                <w:lang w:val="en-GB"/>
              </w:rPr>
              <w:t>sklenitev</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posla</w:t>
            </w:r>
            <w:proofErr w:type="spellEnd"/>
            <w:r w:rsidRPr="0091484C">
              <w:rPr>
                <w:rFonts w:ascii="Arial" w:eastAsia="Calibri" w:hAnsi="Arial" w:cs="Arial"/>
                <w:sz w:val="20"/>
                <w:szCs w:val="20"/>
                <w:lang w:val="en-GB"/>
              </w:rPr>
              <w:t xml:space="preserve"> pod </w:t>
            </w:r>
            <w:proofErr w:type="spellStart"/>
            <w:r w:rsidRPr="0091484C">
              <w:rPr>
                <w:rFonts w:ascii="Arial" w:eastAsia="Calibri" w:hAnsi="Arial" w:cs="Arial"/>
                <w:sz w:val="20"/>
                <w:szCs w:val="20"/>
                <w:lang w:val="en-GB"/>
              </w:rPr>
              <w:t>ugodnejšimi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pogoji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ali</w:t>
            </w:r>
            <w:proofErr w:type="spellEnd"/>
            <w:r w:rsidRPr="0091484C">
              <w:rPr>
                <w:rFonts w:ascii="Arial" w:eastAsia="Calibri" w:hAnsi="Arial" w:cs="Arial"/>
                <w:sz w:val="20"/>
                <w:szCs w:val="20"/>
                <w:lang w:val="en-GB"/>
              </w:rPr>
              <w:t xml:space="preserve"> za </w:t>
            </w:r>
            <w:proofErr w:type="spellStart"/>
            <w:r w:rsidRPr="0091484C">
              <w:rPr>
                <w:rFonts w:ascii="Arial" w:eastAsia="Calibri" w:hAnsi="Arial" w:cs="Arial"/>
                <w:sz w:val="20"/>
                <w:szCs w:val="20"/>
                <w:lang w:val="en-GB"/>
              </w:rPr>
              <w:t>opustitev</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dolžnega</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nadzora</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nad</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izvajanjem</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pogodbenih</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obveznosti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ali</w:t>
            </w:r>
            <w:proofErr w:type="spellEnd"/>
            <w:r w:rsidRPr="0091484C">
              <w:rPr>
                <w:rFonts w:ascii="Arial" w:eastAsia="Calibri" w:hAnsi="Arial" w:cs="Arial"/>
                <w:sz w:val="20"/>
                <w:szCs w:val="20"/>
                <w:lang w:val="en-GB"/>
              </w:rPr>
              <w:t xml:space="preserve"> za </w:t>
            </w:r>
            <w:proofErr w:type="spellStart"/>
            <w:r w:rsidRPr="0091484C">
              <w:rPr>
                <w:rFonts w:ascii="Arial" w:eastAsia="Calibri" w:hAnsi="Arial" w:cs="Arial"/>
                <w:sz w:val="20"/>
                <w:szCs w:val="20"/>
                <w:lang w:val="en-GB"/>
              </w:rPr>
              <w:t>drugo</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ravnanje</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ali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opustitev</w:t>
            </w:r>
            <w:proofErr w:type="spellEnd"/>
            <w:r w:rsidRPr="0091484C">
              <w:rPr>
                <w:rFonts w:ascii="Arial" w:eastAsia="Calibri" w:hAnsi="Arial" w:cs="Arial"/>
                <w:sz w:val="20"/>
                <w:szCs w:val="20"/>
                <w:lang w:val="en-GB"/>
              </w:rPr>
              <w:t xml:space="preserve">, s </w:t>
            </w:r>
            <w:proofErr w:type="spellStart"/>
            <w:r w:rsidRPr="0091484C">
              <w:rPr>
                <w:rFonts w:ascii="Arial" w:eastAsia="Calibri" w:hAnsi="Arial" w:cs="Arial"/>
                <w:sz w:val="20"/>
                <w:szCs w:val="20"/>
                <w:lang w:val="en-GB"/>
              </w:rPr>
              <w:t>katerim</w:t>
            </w:r>
            <w:proofErr w:type="spellEnd"/>
            <w:r w:rsidRPr="0091484C">
              <w:rPr>
                <w:rFonts w:ascii="Arial" w:eastAsia="Calibri" w:hAnsi="Arial" w:cs="Arial"/>
                <w:sz w:val="20"/>
                <w:szCs w:val="20"/>
                <w:lang w:val="en-GB"/>
              </w:rPr>
              <w:t xml:space="preserve"> je </w:t>
            </w:r>
            <w:proofErr w:type="spellStart"/>
            <w:r w:rsidRPr="0091484C">
              <w:rPr>
                <w:rFonts w:ascii="Arial" w:eastAsia="Calibri" w:hAnsi="Arial" w:cs="Arial"/>
                <w:sz w:val="20"/>
                <w:szCs w:val="20"/>
                <w:lang w:val="en-GB"/>
              </w:rPr>
              <w:t>naročniku</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povzročena</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škoda</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ali</w:t>
            </w:r>
            <w:proofErr w:type="spellEnd"/>
            <w:r w:rsidRPr="0091484C">
              <w:rPr>
                <w:rFonts w:ascii="Arial" w:eastAsia="Calibri" w:hAnsi="Arial" w:cs="Arial"/>
                <w:sz w:val="20"/>
                <w:szCs w:val="20"/>
                <w:lang w:val="en-GB"/>
              </w:rPr>
              <w:t xml:space="preserve"> je </w:t>
            </w:r>
            <w:proofErr w:type="spellStart"/>
            <w:r w:rsidRPr="0091484C">
              <w:rPr>
                <w:rFonts w:ascii="Arial" w:eastAsia="Calibri" w:hAnsi="Arial" w:cs="Arial"/>
                <w:sz w:val="20"/>
                <w:szCs w:val="20"/>
                <w:lang w:val="en-GB"/>
              </w:rPr>
              <w:t>omogočena</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pridobitev</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nedovoljene</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koristi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predstavniku</w:t>
            </w:r>
            <w:proofErr w:type="spellEnd"/>
            <w:r w:rsidRPr="0091484C">
              <w:rPr>
                <w:rFonts w:ascii="Arial" w:eastAsia="Calibri" w:hAnsi="Arial" w:cs="Arial"/>
                <w:sz w:val="20"/>
                <w:szCs w:val="20"/>
                <w:lang w:val="en-GB"/>
              </w:rPr>
              <w:t xml:space="preserve"> organa </w:t>
            </w:r>
            <w:proofErr w:type="spellStart"/>
            <w:r w:rsidRPr="0091484C">
              <w:rPr>
                <w:rFonts w:ascii="Arial" w:eastAsia="Calibri" w:hAnsi="Arial" w:cs="Arial"/>
                <w:sz w:val="20"/>
                <w:szCs w:val="20"/>
                <w:lang w:val="en-GB"/>
              </w:rPr>
              <w:t>ali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posredniku</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naročnika</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drugi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pogodbeni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stranki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ali</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njenemu</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predstavniku</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zastopniku</w:t>
            </w:r>
            <w:proofErr w:type="spellEnd"/>
            <w:r w:rsidRPr="0091484C">
              <w:rPr>
                <w:rFonts w:ascii="Arial" w:eastAsia="Calibri" w:hAnsi="Arial" w:cs="Arial"/>
                <w:sz w:val="20"/>
                <w:szCs w:val="20"/>
                <w:lang w:val="en-GB"/>
              </w:rPr>
              <w:t xml:space="preserve">, </w:t>
            </w:r>
            <w:proofErr w:type="spellStart"/>
            <w:r w:rsidRPr="0091484C">
              <w:rPr>
                <w:rFonts w:ascii="Arial" w:eastAsia="Calibri" w:hAnsi="Arial" w:cs="Arial"/>
                <w:sz w:val="20"/>
                <w:szCs w:val="20"/>
                <w:lang w:val="en-GB"/>
              </w:rPr>
              <w:t>posredniku</w:t>
            </w:r>
            <w:proofErr w:type="spellEnd"/>
            <w:r>
              <w:rPr>
                <w:rFonts w:ascii="Arial" w:eastAsia="Calibri" w:hAnsi="Arial" w:cs="Arial"/>
                <w:sz w:val="20"/>
                <w:szCs w:val="20"/>
                <w:lang w:val="en-GB"/>
              </w:rPr>
              <w:t>,</w:t>
            </w:r>
            <w:r w:rsidRPr="0091484C">
              <w:rPr>
                <w:rFonts w:ascii="Arial" w:eastAsia="Calibri" w:hAnsi="Arial" w:cs="Arial"/>
                <w:sz w:val="20"/>
                <w:szCs w:val="20"/>
                <w:lang w:val="en-GB"/>
              </w:rPr>
              <w:t xml:space="preserve"> je </w:t>
            </w:r>
            <w:proofErr w:type="spellStart"/>
            <w:r w:rsidRPr="0091484C">
              <w:rPr>
                <w:rFonts w:ascii="Arial" w:eastAsia="Calibri" w:hAnsi="Arial" w:cs="Arial"/>
                <w:sz w:val="20"/>
                <w:szCs w:val="20"/>
                <w:lang w:val="en-GB"/>
              </w:rPr>
              <w:t>nična</w:t>
            </w:r>
            <w:proofErr w:type="spellEnd"/>
            <w:r w:rsidRPr="0091484C">
              <w:rPr>
                <w:rFonts w:ascii="Arial" w:eastAsia="Calibri" w:hAnsi="Arial" w:cs="Arial"/>
                <w:sz w:val="20"/>
                <w:szCs w:val="20"/>
                <w:lang w:val="en-GB"/>
              </w:rPr>
              <w:t>.</w:t>
            </w:r>
          </w:p>
          <w:p w14:paraId="0619DC2B" w14:textId="77777777" w:rsidR="00630E46" w:rsidRPr="0091484C" w:rsidRDefault="00630E46" w:rsidP="00630E46">
            <w:pPr>
              <w:pStyle w:val="NoSpacing"/>
              <w:jc w:val="both"/>
              <w:rPr>
                <w:rFonts w:ascii="Arial" w:eastAsia="Calibri" w:hAnsi="Arial" w:cs="Arial"/>
                <w:sz w:val="20"/>
                <w:szCs w:val="20"/>
                <w:lang w:val="en-GB"/>
              </w:rPr>
            </w:pPr>
          </w:p>
          <w:p w14:paraId="29201D89" w14:textId="77777777" w:rsidR="00630E46" w:rsidRPr="0091484C" w:rsidRDefault="00630E46" w:rsidP="00630E46">
            <w:pPr>
              <w:pStyle w:val="NoSpacing"/>
              <w:jc w:val="center"/>
              <w:rPr>
                <w:rFonts w:ascii="Arial" w:eastAsia="Calibri" w:hAnsi="Arial" w:cs="Arial"/>
                <w:b/>
                <w:bCs/>
                <w:sz w:val="20"/>
                <w:szCs w:val="20"/>
              </w:rPr>
            </w:pPr>
            <w:r w:rsidRPr="0091484C">
              <w:rPr>
                <w:rFonts w:ascii="Arial" w:eastAsia="Calibri" w:hAnsi="Arial" w:cs="Arial"/>
                <w:b/>
                <w:bCs/>
                <w:sz w:val="20"/>
                <w:szCs w:val="20"/>
                <w:lang w:eastAsia="sl-SI"/>
              </w:rPr>
              <w:t>25. člen</w:t>
            </w:r>
          </w:p>
          <w:p w14:paraId="5019E849" w14:textId="77777777" w:rsidR="00630E46" w:rsidRPr="0091484C" w:rsidRDefault="00630E46" w:rsidP="00630E46">
            <w:pPr>
              <w:pStyle w:val="NoSpacing"/>
              <w:jc w:val="center"/>
              <w:rPr>
                <w:rFonts w:ascii="Arial" w:eastAsia="Calibri" w:hAnsi="Arial" w:cs="Arial"/>
                <w:b/>
                <w:sz w:val="20"/>
                <w:szCs w:val="20"/>
              </w:rPr>
            </w:pPr>
            <w:r w:rsidRPr="0091484C">
              <w:rPr>
                <w:rFonts w:ascii="Arial" w:eastAsia="Calibri" w:hAnsi="Arial" w:cs="Arial"/>
                <w:b/>
                <w:sz w:val="20"/>
                <w:szCs w:val="20"/>
              </w:rPr>
              <w:t>Razvezni pogoj</w:t>
            </w:r>
          </w:p>
          <w:p w14:paraId="0CF1185B" w14:textId="77777777" w:rsidR="00630E46" w:rsidRPr="007D7A8D" w:rsidRDefault="00630E46" w:rsidP="00630E46">
            <w:pPr>
              <w:spacing w:before="225" w:after="225"/>
              <w:jc w:val="both"/>
              <w:rPr>
                <w:sz w:val="20"/>
                <w:szCs w:val="20"/>
              </w:rPr>
            </w:pPr>
            <w:proofErr w:type="spellStart"/>
            <w:r w:rsidRPr="007D7A8D">
              <w:rPr>
                <w:rFonts w:ascii="Arial" w:hAnsi="Arial" w:cs="Arial"/>
                <w:color w:val="000000"/>
                <w:sz w:val="20"/>
                <w:szCs w:val="20"/>
              </w:rPr>
              <w:t>Pogodba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preneha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veljati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če</w:t>
            </w:r>
            <w:proofErr w:type="spellEnd"/>
            <w:r w:rsidRPr="007D7A8D">
              <w:rPr>
                <w:rFonts w:ascii="Arial" w:hAnsi="Arial" w:cs="Arial"/>
                <w:color w:val="000000"/>
                <w:sz w:val="20"/>
                <w:szCs w:val="20"/>
              </w:rPr>
              <w:t xml:space="preserve"> je </w:t>
            </w:r>
            <w:proofErr w:type="spellStart"/>
            <w:r w:rsidRPr="007D7A8D">
              <w:rPr>
                <w:rFonts w:ascii="Arial" w:hAnsi="Arial" w:cs="Arial"/>
                <w:color w:val="000000"/>
                <w:sz w:val="20"/>
                <w:szCs w:val="20"/>
              </w:rPr>
              <w:t>naročnik</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seznanjen</w:t>
            </w:r>
            <w:proofErr w:type="spellEnd"/>
            <w:r w:rsidRPr="007D7A8D">
              <w:rPr>
                <w:rFonts w:ascii="Arial" w:hAnsi="Arial" w:cs="Arial"/>
                <w:color w:val="000000"/>
                <w:sz w:val="20"/>
                <w:szCs w:val="20"/>
              </w:rPr>
              <w:t xml:space="preserve">, da je </w:t>
            </w:r>
            <w:proofErr w:type="spellStart"/>
            <w:r w:rsidRPr="007D7A8D">
              <w:rPr>
                <w:rFonts w:ascii="Arial" w:hAnsi="Arial" w:cs="Arial"/>
                <w:color w:val="000000"/>
                <w:sz w:val="20"/>
                <w:szCs w:val="20"/>
              </w:rPr>
              <w:t>sodišče</w:t>
            </w:r>
            <w:proofErr w:type="spellEnd"/>
            <w:r w:rsidRPr="007D7A8D">
              <w:rPr>
                <w:rFonts w:ascii="Arial" w:hAnsi="Arial" w:cs="Arial"/>
                <w:color w:val="000000"/>
                <w:sz w:val="20"/>
                <w:szCs w:val="20"/>
              </w:rPr>
              <w:t xml:space="preserve"> s </w:t>
            </w:r>
            <w:proofErr w:type="spellStart"/>
            <w:r w:rsidRPr="007D7A8D">
              <w:rPr>
                <w:rFonts w:ascii="Arial" w:hAnsi="Arial" w:cs="Arial"/>
                <w:color w:val="000000"/>
                <w:sz w:val="20"/>
                <w:szCs w:val="20"/>
              </w:rPr>
              <w:t>pravnomočno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odločitvijo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ugotovilo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kršitev</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obveznosti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iz</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drugega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odstavka</w:t>
            </w:r>
            <w:proofErr w:type="spellEnd"/>
            <w:r w:rsidRPr="007D7A8D">
              <w:rPr>
                <w:rFonts w:ascii="Arial" w:hAnsi="Arial" w:cs="Arial"/>
                <w:color w:val="000000"/>
                <w:sz w:val="20"/>
                <w:szCs w:val="20"/>
              </w:rPr>
              <w:t xml:space="preserve"> 3. </w:t>
            </w:r>
            <w:proofErr w:type="spellStart"/>
            <w:r w:rsidRPr="007D7A8D">
              <w:rPr>
                <w:rFonts w:ascii="Arial" w:hAnsi="Arial" w:cs="Arial"/>
                <w:color w:val="000000"/>
                <w:sz w:val="20"/>
                <w:szCs w:val="20"/>
              </w:rPr>
              <w:t>člena</w:t>
            </w:r>
            <w:proofErr w:type="spellEnd"/>
            <w:r w:rsidRPr="007D7A8D">
              <w:rPr>
                <w:rFonts w:ascii="Arial" w:hAnsi="Arial" w:cs="Arial"/>
                <w:color w:val="000000"/>
                <w:sz w:val="20"/>
                <w:szCs w:val="20"/>
              </w:rPr>
              <w:t xml:space="preserve"> ZJN-3 s </w:t>
            </w:r>
            <w:proofErr w:type="spellStart"/>
            <w:r w:rsidRPr="007D7A8D">
              <w:rPr>
                <w:rFonts w:ascii="Arial" w:hAnsi="Arial" w:cs="Arial"/>
                <w:color w:val="000000"/>
                <w:sz w:val="20"/>
                <w:szCs w:val="20"/>
              </w:rPr>
              <w:t>strani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izvajalca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pogodbe</w:t>
            </w:r>
            <w:r>
              <w:rPr>
                <w:rFonts w:ascii="Arial" w:hAnsi="Arial" w:cs="Arial"/>
                <w:color w:val="000000"/>
                <w:sz w:val="20"/>
                <w:szCs w:val="20"/>
              </w:rPr>
              <w:t xml:space="preserve"> – dobavitelja</w:t>
            </w:r>
            <w:proofErr w:type="spellEnd"/>
            <w:r w:rsidRPr="007D7A8D">
              <w:rPr>
                <w:rFonts w:ascii="Arial" w:hAnsi="Arial" w:cs="Arial"/>
                <w:color w:val="000000"/>
                <w:sz w:val="20"/>
                <w:szCs w:val="20"/>
              </w:rPr>
              <w:t xml:space="preserve"> o </w:t>
            </w:r>
            <w:proofErr w:type="spellStart"/>
            <w:r w:rsidRPr="007D7A8D">
              <w:rPr>
                <w:rFonts w:ascii="Arial" w:hAnsi="Arial" w:cs="Arial"/>
                <w:color w:val="000000"/>
                <w:sz w:val="20"/>
                <w:szCs w:val="20"/>
              </w:rPr>
              <w:t>izvedbi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javnega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naročila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njegovega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podizvajalca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če</w:t>
            </w:r>
            <w:proofErr w:type="spellEnd"/>
            <w:r w:rsidRPr="007D7A8D">
              <w:rPr>
                <w:rFonts w:ascii="Arial" w:hAnsi="Arial" w:cs="Arial"/>
                <w:color w:val="000000"/>
                <w:sz w:val="20"/>
                <w:szCs w:val="20"/>
              </w:rPr>
              <w:t xml:space="preserve"> je </w:t>
            </w:r>
            <w:proofErr w:type="spellStart"/>
            <w:r w:rsidRPr="007D7A8D">
              <w:rPr>
                <w:rFonts w:ascii="Arial" w:hAnsi="Arial" w:cs="Arial"/>
                <w:color w:val="000000"/>
                <w:sz w:val="20"/>
                <w:szCs w:val="20"/>
              </w:rPr>
              <w:t>naročnik</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seznanjen</w:t>
            </w:r>
            <w:proofErr w:type="spellEnd"/>
            <w:r w:rsidRPr="007D7A8D">
              <w:rPr>
                <w:rFonts w:ascii="Arial" w:hAnsi="Arial" w:cs="Arial"/>
                <w:color w:val="000000"/>
                <w:sz w:val="20"/>
                <w:szCs w:val="20"/>
              </w:rPr>
              <w:t xml:space="preserve">, da je </w:t>
            </w:r>
            <w:proofErr w:type="spellStart"/>
            <w:r w:rsidRPr="007D7A8D">
              <w:rPr>
                <w:rFonts w:ascii="Arial" w:hAnsi="Arial" w:cs="Arial"/>
                <w:color w:val="000000"/>
                <w:sz w:val="20"/>
                <w:szCs w:val="20"/>
              </w:rPr>
              <w:t>pristojni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državni</w:t>
            </w:r>
            <w:proofErr w:type="spellEnd"/>
            <w:r w:rsidRPr="007D7A8D">
              <w:rPr>
                <w:rFonts w:ascii="Arial" w:hAnsi="Arial" w:cs="Arial"/>
                <w:color w:val="000000"/>
                <w:sz w:val="20"/>
                <w:szCs w:val="20"/>
              </w:rPr>
              <w:t xml:space="preserve"> organ </w:t>
            </w:r>
            <w:proofErr w:type="spellStart"/>
            <w:r w:rsidRPr="007D7A8D">
              <w:rPr>
                <w:rFonts w:ascii="Arial" w:hAnsi="Arial" w:cs="Arial"/>
                <w:color w:val="000000"/>
                <w:sz w:val="20"/>
                <w:szCs w:val="20"/>
              </w:rPr>
              <w:t>pri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izvajalcu</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pogodbe</w:t>
            </w:r>
            <w:proofErr w:type="spellEnd"/>
            <w:r>
              <w:rPr>
                <w:rFonts w:ascii="Arial" w:hAnsi="Arial" w:cs="Arial"/>
                <w:color w:val="000000"/>
                <w:sz w:val="20"/>
                <w:szCs w:val="20"/>
              </w:rPr>
              <w:t xml:space="preserve"> - </w:t>
            </w:r>
            <w:proofErr w:type="spellStart"/>
            <w:r>
              <w:rPr>
                <w:rFonts w:ascii="Arial" w:hAnsi="Arial" w:cs="Arial"/>
                <w:color w:val="000000"/>
                <w:sz w:val="20"/>
                <w:szCs w:val="20"/>
              </w:rPr>
              <w:t>dobavitelju</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njegovem</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podizvajalcu</w:t>
            </w:r>
            <w:proofErr w:type="spellEnd"/>
            <w:r w:rsidRPr="007D7A8D">
              <w:rPr>
                <w:rFonts w:ascii="Arial" w:hAnsi="Arial" w:cs="Arial"/>
                <w:color w:val="000000"/>
                <w:sz w:val="20"/>
                <w:szCs w:val="20"/>
              </w:rPr>
              <w:t xml:space="preserve"> v </w:t>
            </w:r>
            <w:proofErr w:type="spellStart"/>
            <w:r w:rsidRPr="007D7A8D">
              <w:rPr>
                <w:rFonts w:ascii="Arial" w:hAnsi="Arial" w:cs="Arial"/>
                <w:color w:val="000000"/>
                <w:sz w:val="20"/>
                <w:szCs w:val="20"/>
              </w:rPr>
              <w:t>času</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izvajanja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pogodbe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ugotovil</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najmanj</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dve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kršitvi</w:t>
            </w:r>
            <w:proofErr w:type="spellEnd"/>
            <w:r w:rsidRPr="007D7A8D">
              <w:rPr>
                <w:rFonts w:ascii="Arial" w:hAnsi="Arial" w:cs="Arial"/>
                <w:color w:val="000000"/>
                <w:sz w:val="20"/>
                <w:szCs w:val="20"/>
              </w:rPr>
              <w:t xml:space="preserve"> v </w:t>
            </w:r>
            <w:proofErr w:type="spellStart"/>
            <w:r w:rsidRPr="007D7A8D">
              <w:rPr>
                <w:rFonts w:ascii="Arial" w:hAnsi="Arial" w:cs="Arial"/>
                <w:color w:val="000000"/>
                <w:sz w:val="20"/>
                <w:szCs w:val="20"/>
              </w:rPr>
              <w:t>zvezi</w:t>
            </w:r>
            <w:proofErr w:type="spellEnd"/>
            <w:r w:rsidRPr="007D7A8D">
              <w:rPr>
                <w:rFonts w:ascii="Arial" w:hAnsi="Arial" w:cs="Arial"/>
                <w:color w:val="000000"/>
                <w:sz w:val="20"/>
                <w:szCs w:val="20"/>
              </w:rPr>
              <w:t xml:space="preserve"> s </w:t>
            </w:r>
            <w:proofErr w:type="spellStart"/>
            <w:r w:rsidRPr="007D7A8D">
              <w:rPr>
                <w:rFonts w:ascii="Arial" w:hAnsi="Arial" w:cs="Arial"/>
                <w:color w:val="000000"/>
                <w:sz w:val="20"/>
                <w:szCs w:val="20"/>
              </w:rPr>
              <w:t>plačilom</w:t>
            </w:r>
            <w:proofErr w:type="spellEnd"/>
            <w:r w:rsidRPr="007D7A8D">
              <w:rPr>
                <w:rFonts w:ascii="Arial" w:hAnsi="Arial" w:cs="Arial"/>
                <w:color w:val="000000"/>
                <w:sz w:val="20"/>
                <w:szCs w:val="20"/>
              </w:rPr>
              <w:t xml:space="preserve"> za </w:t>
            </w:r>
            <w:proofErr w:type="spellStart"/>
            <w:r w:rsidRPr="007D7A8D">
              <w:rPr>
                <w:rFonts w:ascii="Arial" w:hAnsi="Arial" w:cs="Arial"/>
                <w:color w:val="000000"/>
                <w:sz w:val="20"/>
                <w:szCs w:val="20"/>
              </w:rPr>
              <w:t>delo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delovnim</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časom</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počitki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opravljanjem</w:t>
            </w:r>
            <w:proofErr w:type="spellEnd"/>
            <w:r w:rsidRPr="007D7A8D">
              <w:rPr>
                <w:rFonts w:ascii="Arial" w:hAnsi="Arial" w:cs="Arial"/>
                <w:color w:val="000000"/>
                <w:sz w:val="20"/>
                <w:szCs w:val="20"/>
              </w:rPr>
              <w:t xml:space="preserve"> dela </w:t>
            </w:r>
            <w:proofErr w:type="spellStart"/>
            <w:r w:rsidRPr="007D7A8D">
              <w:rPr>
                <w:rFonts w:ascii="Arial" w:hAnsi="Arial" w:cs="Arial"/>
                <w:color w:val="000000"/>
                <w:sz w:val="20"/>
                <w:szCs w:val="20"/>
              </w:rPr>
              <w:t>na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podlagi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pogodb</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civilnega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prava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kljub</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obstoju</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elementov</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delovnega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razmerja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v </w:t>
            </w:r>
            <w:proofErr w:type="spellStart"/>
            <w:r w:rsidRPr="007D7A8D">
              <w:rPr>
                <w:rFonts w:ascii="Arial" w:hAnsi="Arial" w:cs="Arial"/>
                <w:color w:val="000000"/>
                <w:sz w:val="20"/>
                <w:szCs w:val="20"/>
              </w:rPr>
              <w:t>zvezi</w:t>
            </w:r>
            <w:proofErr w:type="spellEnd"/>
            <w:r w:rsidRPr="007D7A8D">
              <w:rPr>
                <w:rFonts w:ascii="Arial" w:hAnsi="Arial" w:cs="Arial"/>
                <w:color w:val="000000"/>
                <w:sz w:val="20"/>
                <w:szCs w:val="20"/>
              </w:rPr>
              <w:t xml:space="preserve"> z </w:t>
            </w:r>
            <w:proofErr w:type="spellStart"/>
            <w:r w:rsidRPr="007D7A8D">
              <w:rPr>
                <w:rFonts w:ascii="Arial" w:hAnsi="Arial" w:cs="Arial"/>
                <w:color w:val="000000"/>
                <w:sz w:val="20"/>
                <w:szCs w:val="20"/>
              </w:rPr>
              <w:t>zaposlovanjem</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črno</w:t>
            </w:r>
            <w:proofErr w:type="spellEnd"/>
            <w:r w:rsidRPr="007D7A8D">
              <w:rPr>
                <w:rFonts w:ascii="Arial" w:hAnsi="Arial" w:cs="Arial"/>
                <w:color w:val="000000"/>
                <w:sz w:val="20"/>
                <w:szCs w:val="20"/>
              </w:rPr>
              <w:t xml:space="preserve"> in za </w:t>
            </w:r>
            <w:proofErr w:type="spellStart"/>
            <w:r w:rsidRPr="007D7A8D">
              <w:rPr>
                <w:rFonts w:ascii="Arial" w:hAnsi="Arial" w:cs="Arial"/>
                <w:color w:val="000000"/>
                <w:sz w:val="20"/>
                <w:szCs w:val="20"/>
              </w:rPr>
              <w:t>kateri</w:t>
            </w:r>
            <w:proofErr w:type="spellEnd"/>
            <w:r w:rsidRPr="007D7A8D">
              <w:rPr>
                <w:rFonts w:ascii="Arial" w:hAnsi="Arial" w:cs="Arial"/>
                <w:color w:val="000000"/>
                <w:sz w:val="20"/>
                <w:szCs w:val="20"/>
              </w:rPr>
              <w:t xml:space="preserve"> mu je </w:t>
            </w:r>
            <w:proofErr w:type="spellStart"/>
            <w:r w:rsidRPr="007D7A8D">
              <w:rPr>
                <w:rFonts w:ascii="Arial" w:hAnsi="Arial" w:cs="Arial"/>
                <w:color w:val="000000"/>
                <w:sz w:val="20"/>
                <w:szCs w:val="20"/>
              </w:rPr>
              <w:t>bila</w:t>
            </w:r>
            <w:proofErr w:type="spellEnd"/>
            <w:r w:rsidRPr="007D7A8D">
              <w:rPr>
                <w:rFonts w:ascii="Arial" w:hAnsi="Arial" w:cs="Arial"/>
                <w:color w:val="000000"/>
                <w:sz w:val="20"/>
                <w:szCs w:val="20"/>
              </w:rPr>
              <w:t xml:space="preserve"> s </w:t>
            </w:r>
            <w:proofErr w:type="spellStart"/>
            <w:r w:rsidRPr="007D7A8D">
              <w:rPr>
                <w:rFonts w:ascii="Arial" w:hAnsi="Arial" w:cs="Arial"/>
                <w:color w:val="000000"/>
                <w:sz w:val="20"/>
                <w:szCs w:val="20"/>
              </w:rPr>
              <w:t>pravnomočno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odločitvijo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več</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pravnomočnimi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odločitvami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izrečena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globa</w:t>
            </w:r>
            <w:proofErr w:type="spellEnd"/>
            <w:r w:rsidRPr="007D7A8D">
              <w:rPr>
                <w:rFonts w:ascii="Arial" w:hAnsi="Arial" w:cs="Arial"/>
                <w:color w:val="000000"/>
                <w:sz w:val="20"/>
                <w:szCs w:val="20"/>
              </w:rPr>
              <w:t xml:space="preserve"> za </w:t>
            </w:r>
            <w:proofErr w:type="spellStart"/>
            <w:r w:rsidRPr="007D7A8D">
              <w:rPr>
                <w:rFonts w:ascii="Arial" w:hAnsi="Arial" w:cs="Arial"/>
                <w:color w:val="000000"/>
                <w:sz w:val="20"/>
                <w:szCs w:val="20"/>
              </w:rPr>
              <w:t>prekršek</w:t>
            </w:r>
            <w:proofErr w:type="spellEnd"/>
            <w:r w:rsidRPr="007D7A8D">
              <w:rPr>
                <w:rFonts w:ascii="Arial" w:hAnsi="Arial" w:cs="Arial"/>
                <w:color w:val="000000"/>
                <w:sz w:val="20"/>
                <w:szCs w:val="20"/>
              </w:rPr>
              <w:t>.</w:t>
            </w:r>
          </w:p>
          <w:p w14:paraId="18401AC0" w14:textId="77777777" w:rsidR="00630E46" w:rsidRPr="007D7A8D" w:rsidRDefault="00630E46" w:rsidP="00630E46">
            <w:pPr>
              <w:spacing w:before="225" w:after="225"/>
              <w:jc w:val="both"/>
              <w:rPr>
                <w:sz w:val="20"/>
                <w:szCs w:val="20"/>
              </w:rPr>
            </w:pPr>
            <w:r w:rsidRPr="007D7A8D">
              <w:rPr>
                <w:rFonts w:ascii="Arial" w:hAnsi="Arial" w:cs="Arial"/>
                <w:color w:val="000000"/>
                <w:sz w:val="20"/>
                <w:szCs w:val="20"/>
              </w:rPr>
              <w:t xml:space="preserve">V </w:t>
            </w:r>
            <w:proofErr w:type="spellStart"/>
            <w:r w:rsidRPr="007D7A8D">
              <w:rPr>
                <w:rFonts w:ascii="Arial" w:hAnsi="Arial" w:cs="Arial"/>
                <w:color w:val="000000"/>
                <w:sz w:val="20"/>
                <w:szCs w:val="20"/>
              </w:rPr>
              <w:t>primeru</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seznanitve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naročnika</w:t>
            </w:r>
            <w:proofErr w:type="spellEnd"/>
            <w:r w:rsidRPr="007D7A8D">
              <w:rPr>
                <w:rFonts w:ascii="Arial" w:hAnsi="Arial" w:cs="Arial"/>
                <w:color w:val="000000"/>
                <w:sz w:val="20"/>
                <w:szCs w:val="20"/>
              </w:rPr>
              <w:t xml:space="preserve"> s </w:t>
            </w:r>
            <w:proofErr w:type="spellStart"/>
            <w:r w:rsidRPr="007D7A8D">
              <w:rPr>
                <w:rFonts w:ascii="Arial" w:hAnsi="Arial" w:cs="Arial"/>
                <w:color w:val="000000"/>
                <w:sz w:val="20"/>
                <w:szCs w:val="20"/>
              </w:rPr>
              <w:t>kršitvijo</w:t>
            </w:r>
            <w:proofErr w:type="spellEnd"/>
            <w:r w:rsidRPr="007D7A8D">
              <w:rPr>
                <w:rFonts w:ascii="Arial" w:hAnsi="Arial" w:cs="Arial"/>
                <w:color w:val="000000"/>
                <w:sz w:val="20"/>
                <w:szCs w:val="20"/>
              </w:rPr>
              <w:t xml:space="preserve"> mora ta o </w:t>
            </w:r>
            <w:proofErr w:type="spellStart"/>
            <w:r w:rsidRPr="007D7A8D">
              <w:rPr>
                <w:rFonts w:ascii="Arial" w:hAnsi="Arial" w:cs="Arial"/>
                <w:color w:val="000000"/>
                <w:sz w:val="20"/>
                <w:szCs w:val="20"/>
              </w:rPr>
              <w:t>tem</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obvestiti</w:t>
            </w:r>
            <w:proofErr w:type="spellEnd"/>
            <w:r w:rsidRPr="007D7A8D">
              <w:rPr>
                <w:rFonts w:ascii="Arial" w:hAnsi="Arial" w:cs="Arial"/>
                <w:color w:val="000000"/>
                <w:sz w:val="20"/>
                <w:szCs w:val="20"/>
              </w:rPr>
              <w:t xml:space="preserve"> </w:t>
            </w:r>
            <w:proofErr w:type="spellStart"/>
            <w:r>
              <w:rPr>
                <w:rFonts w:ascii="Arial" w:hAnsi="Arial" w:cs="Arial"/>
                <w:color w:val="000000"/>
                <w:sz w:val="20"/>
                <w:szCs w:val="20"/>
              </w:rPr>
              <w:t>dobavitelja</w:t>
            </w:r>
            <w:proofErr w:type="spellEnd"/>
            <w:r>
              <w:rPr>
                <w:rFonts w:ascii="Arial" w:hAnsi="Arial" w:cs="Arial"/>
                <w:color w:val="000000"/>
                <w:sz w:val="20"/>
                <w:szCs w:val="20"/>
              </w:rPr>
              <w:t xml:space="preserve"> </w:t>
            </w:r>
            <w:r w:rsidRPr="007D7A8D">
              <w:rPr>
                <w:rFonts w:ascii="Arial" w:hAnsi="Arial" w:cs="Arial"/>
                <w:color w:val="000000"/>
                <w:sz w:val="20"/>
                <w:szCs w:val="20"/>
              </w:rPr>
              <w:t xml:space="preserve">v </w:t>
            </w:r>
            <w:proofErr w:type="spellStart"/>
            <w:r w:rsidRPr="007D7A8D">
              <w:rPr>
                <w:rFonts w:ascii="Arial" w:hAnsi="Arial" w:cs="Arial"/>
                <w:color w:val="000000"/>
                <w:sz w:val="20"/>
                <w:szCs w:val="20"/>
              </w:rPr>
              <w:t>desetih</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dneh</w:t>
            </w:r>
            <w:proofErr w:type="spellEnd"/>
            <w:r w:rsidRPr="007D7A8D">
              <w:rPr>
                <w:rFonts w:ascii="Arial" w:hAnsi="Arial" w:cs="Arial"/>
                <w:color w:val="000000"/>
                <w:sz w:val="20"/>
                <w:szCs w:val="20"/>
              </w:rPr>
              <w:t xml:space="preserve">. </w:t>
            </w:r>
            <w:proofErr w:type="spellStart"/>
            <w:r>
              <w:rPr>
                <w:rFonts w:ascii="Arial" w:hAnsi="Arial" w:cs="Arial"/>
                <w:color w:val="000000"/>
                <w:sz w:val="20"/>
                <w:szCs w:val="20"/>
              </w:rPr>
              <w:t>Dobavitelj</w:t>
            </w:r>
            <w:proofErr w:type="spellEnd"/>
            <w:r>
              <w:rPr>
                <w:rFonts w:ascii="Arial" w:hAnsi="Arial" w:cs="Arial"/>
                <w:color w:val="000000"/>
                <w:sz w:val="20"/>
                <w:szCs w:val="20"/>
              </w:rPr>
              <w:t xml:space="preserve"> </w:t>
            </w:r>
            <w:proofErr w:type="spellStart"/>
            <w:r w:rsidRPr="007D7A8D">
              <w:rPr>
                <w:rFonts w:ascii="Arial" w:hAnsi="Arial" w:cs="Arial"/>
                <w:color w:val="000000"/>
                <w:sz w:val="20"/>
                <w:szCs w:val="20"/>
              </w:rPr>
              <w:t>lahko</w:t>
            </w:r>
            <w:proofErr w:type="spellEnd"/>
            <w:r w:rsidRPr="007D7A8D">
              <w:rPr>
                <w:rFonts w:ascii="Arial" w:hAnsi="Arial" w:cs="Arial"/>
                <w:color w:val="000000"/>
                <w:sz w:val="20"/>
                <w:szCs w:val="20"/>
              </w:rPr>
              <w:t xml:space="preserve"> v </w:t>
            </w:r>
            <w:proofErr w:type="spellStart"/>
            <w:r w:rsidRPr="007D7A8D">
              <w:rPr>
                <w:rFonts w:ascii="Arial" w:hAnsi="Arial" w:cs="Arial"/>
                <w:color w:val="000000"/>
                <w:sz w:val="20"/>
                <w:szCs w:val="20"/>
              </w:rPr>
              <w:t>roku</w:t>
            </w:r>
            <w:proofErr w:type="spellEnd"/>
            <w:r w:rsidRPr="007D7A8D">
              <w:rPr>
                <w:rFonts w:ascii="Arial" w:hAnsi="Arial" w:cs="Arial"/>
                <w:color w:val="000000"/>
                <w:sz w:val="20"/>
                <w:szCs w:val="20"/>
              </w:rPr>
              <w:t xml:space="preserve">, ki ga </w:t>
            </w:r>
            <w:proofErr w:type="spellStart"/>
            <w:r w:rsidRPr="007D7A8D">
              <w:rPr>
                <w:rFonts w:ascii="Arial" w:hAnsi="Arial" w:cs="Arial"/>
                <w:color w:val="000000"/>
                <w:sz w:val="20"/>
                <w:szCs w:val="20"/>
              </w:rPr>
              <w:t>določi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naročnik</w:t>
            </w:r>
            <w:proofErr w:type="spellEnd"/>
            <w:r w:rsidRPr="007D7A8D">
              <w:rPr>
                <w:rFonts w:ascii="Arial" w:hAnsi="Arial" w:cs="Arial"/>
                <w:color w:val="000000"/>
                <w:sz w:val="20"/>
                <w:szCs w:val="20"/>
              </w:rPr>
              <w:t xml:space="preserve">, ki pa ne </w:t>
            </w:r>
            <w:proofErr w:type="spellStart"/>
            <w:r w:rsidRPr="007D7A8D">
              <w:rPr>
                <w:rFonts w:ascii="Arial" w:hAnsi="Arial" w:cs="Arial"/>
                <w:color w:val="000000"/>
                <w:sz w:val="20"/>
                <w:szCs w:val="20"/>
              </w:rPr>
              <w:t>sme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biti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daljši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kot</w:t>
            </w:r>
            <w:proofErr w:type="spellEnd"/>
            <w:r w:rsidRPr="007D7A8D">
              <w:rPr>
                <w:rFonts w:ascii="Arial" w:hAnsi="Arial" w:cs="Arial"/>
                <w:color w:val="000000"/>
                <w:sz w:val="20"/>
                <w:szCs w:val="20"/>
              </w:rPr>
              <w:t xml:space="preserve"> 15 </w:t>
            </w:r>
            <w:proofErr w:type="spellStart"/>
            <w:r w:rsidRPr="007D7A8D">
              <w:rPr>
                <w:rFonts w:ascii="Arial" w:hAnsi="Arial" w:cs="Arial"/>
                <w:color w:val="000000"/>
                <w:sz w:val="20"/>
                <w:szCs w:val="20"/>
              </w:rPr>
              <w:t>dni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predloži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dokaze</w:t>
            </w:r>
            <w:proofErr w:type="spellEnd"/>
            <w:r w:rsidRPr="007D7A8D">
              <w:rPr>
                <w:rFonts w:ascii="Arial" w:hAnsi="Arial" w:cs="Arial"/>
                <w:color w:val="000000"/>
                <w:sz w:val="20"/>
                <w:szCs w:val="20"/>
              </w:rPr>
              <w:t xml:space="preserve">, da je </w:t>
            </w:r>
            <w:proofErr w:type="spellStart"/>
            <w:r w:rsidRPr="007D7A8D">
              <w:rPr>
                <w:rFonts w:ascii="Arial" w:hAnsi="Arial" w:cs="Arial"/>
                <w:color w:val="000000"/>
                <w:sz w:val="20"/>
                <w:szCs w:val="20"/>
              </w:rPr>
              <w:t>sprejel</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zadostne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ukrepe</w:t>
            </w:r>
            <w:proofErr w:type="spellEnd"/>
            <w:r w:rsidRPr="007D7A8D">
              <w:rPr>
                <w:rFonts w:ascii="Arial" w:hAnsi="Arial" w:cs="Arial"/>
                <w:color w:val="000000"/>
                <w:sz w:val="20"/>
                <w:szCs w:val="20"/>
              </w:rPr>
              <w:t xml:space="preserve">, s </w:t>
            </w:r>
            <w:proofErr w:type="spellStart"/>
            <w:r w:rsidRPr="007D7A8D">
              <w:rPr>
                <w:rFonts w:ascii="Arial" w:hAnsi="Arial" w:cs="Arial"/>
                <w:color w:val="000000"/>
                <w:sz w:val="20"/>
                <w:szCs w:val="20"/>
              </w:rPr>
              <w:t>katerimi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lahko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dokaže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svojo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zanesljivost</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kljub</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obstoju</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kršitev</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obstaja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kršitev</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podizvajalcu</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lahko</w:t>
            </w:r>
            <w:proofErr w:type="spellEnd"/>
            <w:r w:rsidRPr="007D7A8D">
              <w:rPr>
                <w:rFonts w:ascii="Arial" w:hAnsi="Arial" w:cs="Arial"/>
                <w:color w:val="000000"/>
                <w:sz w:val="20"/>
                <w:szCs w:val="20"/>
              </w:rPr>
              <w:t xml:space="preserve"> </w:t>
            </w:r>
            <w:proofErr w:type="spellStart"/>
            <w:r>
              <w:rPr>
                <w:rFonts w:ascii="Arial" w:hAnsi="Arial" w:cs="Arial"/>
                <w:color w:val="000000"/>
                <w:sz w:val="20"/>
                <w:szCs w:val="20"/>
              </w:rPr>
              <w:t>dobavitelj</w:t>
            </w:r>
            <w:proofErr w:type="spellEnd"/>
            <w:r>
              <w:rPr>
                <w:rFonts w:ascii="Arial" w:hAnsi="Arial" w:cs="Arial"/>
                <w:color w:val="000000"/>
                <w:sz w:val="20"/>
                <w:szCs w:val="20"/>
              </w:rPr>
              <w:t xml:space="preserve"> </w:t>
            </w:r>
            <w:r w:rsidRPr="007D7A8D">
              <w:rPr>
                <w:rFonts w:ascii="Arial" w:hAnsi="Arial" w:cs="Arial"/>
                <w:color w:val="000000"/>
                <w:sz w:val="20"/>
                <w:szCs w:val="20"/>
              </w:rPr>
              <w:t xml:space="preserve">v </w:t>
            </w:r>
            <w:proofErr w:type="spellStart"/>
            <w:r w:rsidRPr="007D7A8D">
              <w:rPr>
                <w:rFonts w:ascii="Arial" w:hAnsi="Arial" w:cs="Arial"/>
                <w:color w:val="000000"/>
                <w:sz w:val="20"/>
                <w:szCs w:val="20"/>
              </w:rPr>
              <w:t>istem</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roku</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predloži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dokaze</w:t>
            </w:r>
            <w:proofErr w:type="spellEnd"/>
            <w:r w:rsidRPr="007D7A8D">
              <w:rPr>
                <w:rFonts w:ascii="Arial" w:hAnsi="Arial" w:cs="Arial"/>
                <w:color w:val="000000"/>
                <w:sz w:val="20"/>
                <w:szCs w:val="20"/>
              </w:rPr>
              <w:t xml:space="preserve">, da je </w:t>
            </w:r>
            <w:proofErr w:type="spellStart"/>
            <w:r w:rsidRPr="007D7A8D">
              <w:rPr>
                <w:rFonts w:ascii="Arial" w:hAnsi="Arial" w:cs="Arial"/>
                <w:color w:val="000000"/>
                <w:sz w:val="20"/>
                <w:szCs w:val="20"/>
              </w:rPr>
              <w:t>podizvajalec</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sprejel</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zadostne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ukrepe</w:t>
            </w:r>
            <w:proofErr w:type="spellEnd"/>
            <w:r w:rsidRPr="007D7A8D">
              <w:rPr>
                <w:rFonts w:ascii="Arial" w:hAnsi="Arial" w:cs="Arial"/>
                <w:color w:val="000000"/>
                <w:sz w:val="20"/>
                <w:szCs w:val="20"/>
              </w:rPr>
              <w:t xml:space="preserve">, s </w:t>
            </w:r>
            <w:proofErr w:type="spellStart"/>
            <w:r w:rsidRPr="007D7A8D">
              <w:rPr>
                <w:rFonts w:ascii="Arial" w:hAnsi="Arial" w:cs="Arial"/>
                <w:color w:val="000000"/>
                <w:sz w:val="20"/>
                <w:szCs w:val="20"/>
              </w:rPr>
              <w:t>katerimi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lahko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dokaže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svojo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zanesljivost</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kljub</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obstoju</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kršitev</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Če</w:t>
            </w:r>
            <w:proofErr w:type="spellEnd"/>
            <w:r w:rsidRPr="007D7A8D">
              <w:rPr>
                <w:rFonts w:ascii="Arial" w:hAnsi="Arial" w:cs="Arial"/>
                <w:color w:val="000000"/>
                <w:sz w:val="20"/>
                <w:szCs w:val="20"/>
              </w:rPr>
              <w:t xml:space="preserve"> </w:t>
            </w:r>
            <w:proofErr w:type="spellStart"/>
            <w:r>
              <w:rPr>
                <w:rFonts w:ascii="Arial" w:hAnsi="Arial" w:cs="Arial"/>
                <w:color w:val="000000"/>
                <w:sz w:val="20"/>
                <w:szCs w:val="20"/>
              </w:rPr>
              <w:t>dobavitelj</w:t>
            </w:r>
            <w:proofErr w:type="spellEnd"/>
            <w:r>
              <w:rPr>
                <w:rFonts w:ascii="Arial" w:hAnsi="Arial" w:cs="Arial"/>
                <w:color w:val="000000"/>
                <w:sz w:val="20"/>
                <w:szCs w:val="20"/>
              </w:rPr>
              <w:t xml:space="preserve"> </w:t>
            </w:r>
            <w:proofErr w:type="spellStart"/>
            <w:r w:rsidRPr="007D7A8D">
              <w:rPr>
                <w:rFonts w:ascii="Arial" w:hAnsi="Arial" w:cs="Arial"/>
                <w:color w:val="000000"/>
                <w:sz w:val="20"/>
                <w:szCs w:val="20"/>
              </w:rPr>
              <w:t>ni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predložil</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dokazov</w:t>
            </w:r>
            <w:proofErr w:type="spellEnd"/>
            <w:r w:rsidRPr="007D7A8D">
              <w:rPr>
                <w:rFonts w:ascii="Arial" w:hAnsi="Arial" w:cs="Arial"/>
                <w:color w:val="000000"/>
                <w:sz w:val="20"/>
                <w:szCs w:val="20"/>
              </w:rPr>
              <w:t xml:space="preserve"> za </w:t>
            </w:r>
            <w:proofErr w:type="spellStart"/>
            <w:r w:rsidRPr="007D7A8D">
              <w:rPr>
                <w:rFonts w:ascii="Arial" w:hAnsi="Arial" w:cs="Arial"/>
                <w:color w:val="000000"/>
                <w:sz w:val="20"/>
                <w:szCs w:val="20"/>
              </w:rPr>
              <w:t>podizvajalca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jih</w:t>
            </w:r>
            <w:proofErr w:type="spellEnd"/>
            <w:r w:rsidRPr="007D7A8D">
              <w:rPr>
                <w:rFonts w:ascii="Arial" w:hAnsi="Arial" w:cs="Arial"/>
                <w:color w:val="000000"/>
                <w:sz w:val="20"/>
                <w:szCs w:val="20"/>
              </w:rPr>
              <w:t xml:space="preserve"> je, pa </w:t>
            </w:r>
            <w:proofErr w:type="spellStart"/>
            <w:r w:rsidRPr="007D7A8D">
              <w:rPr>
                <w:rFonts w:ascii="Arial" w:hAnsi="Arial" w:cs="Arial"/>
                <w:color w:val="000000"/>
                <w:sz w:val="20"/>
                <w:szCs w:val="20"/>
              </w:rPr>
              <w:t>naročnik</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oceni</w:t>
            </w:r>
            <w:proofErr w:type="spellEnd"/>
            <w:r w:rsidRPr="007D7A8D">
              <w:rPr>
                <w:rFonts w:ascii="Arial" w:hAnsi="Arial" w:cs="Arial"/>
                <w:color w:val="000000"/>
                <w:sz w:val="20"/>
                <w:szCs w:val="20"/>
              </w:rPr>
              <w:t xml:space="preserve">, da </w:t>
            </w:r>
            <w:proofErr w:type="spellStart"/>
            <w:r w:rsidRPr="007D7A8D">
              <w:rPr>
                <w:rFonts w:ascii="Arial" w:hAnsi="Arial" w:cs="Arial"/>
                <w:color w:val="000000"/>
                <w:sz w:val="20"/>
                <w:szCs w:val="20"/>
              </w:rPr>
              <w:t>ti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ukrepi</w:t>
            </w:r>
            <w:proofErr w:type="spellEnd"/>
            <w:r w:rsidRPr="007D7A8D">
              <w:rPr>
                <w:rFonts w:ascii="Arial" w:hAnsi="Arial" w:cs="Arial"/>
                <w:color w:val="000000"/>
                <w:sz w:val="20"/>
                <w:szCs w:val="20"/>
              </w:rPr>
              <w:t xml:space="preserve"> ne </w:t>
            </w:r>
            <w:proofErr w:type="spellStart"/>
            <w:r w:rsidRPr="007D7A8D">
              <w:rPr>
                <w:rFonts w:ascii="Arial" w:hAnsi="Arial" w:cs="Arial"/>
                <w:color w:val="000000"/>
                <w:sz w:val="20"/>
                <w:szCs w:val="20"/>
              </w:rPr>
              <w:t>zadoščajo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lahko</w:t>
            </w:r>
            <w:proofErr w:type="spellEnd"/>
            <w:r w:rsidRPr="007D7A8D">
              <w:rPr>
                <w:rFonts w:ascii="Arial" w:hAnsi="Arial" w:cs="Arial"/>
                <w:color w:val="000000"/>
                <w:sz w:val="20"/>
                <w:szCs w:val="20"/>
              </w:rPr>
              <w:t xml:space="preserve"> </w:t>
            </w:r>
            <w:proofErr w:type="spellStart"/>
            <w:r>
              <w:rPr>
                <w:rFonts w:ascii="Arial" w:hAnsi="Arial" w:cs="Arial"/>
                <w:color w:val="000000"/>
                <w:sz w:val="20"/>
                <w:szCs w:val="20"/>
              </w:rPr>
              <w:t>dobavitelj</w:t>
            </w:r>
            <w:proofErr w:type="spellEnd"/>
            <w:r>
              <w:rPr>
                <w:rFonts w:ascii="Arial" w:hAnsi="Arial" w:cs="Arial"/>
                <w:color w:val="000000"/>
                <w:sz w:val="20"/>
                <w:szCs w:val="20"/>
              </w:rPr>
              <w:t xml:space="preserve"> </w:t>
            </w:r>
            <w:proofErr w:type="spellStart"/>
            <w:r w:rsidRPr="007D7A8D">
              <w:rPr>
                <w:rFonts w:ascii="Arial" w:hAnsi="Arial" w:cs="Arial"/>
                <w:color w:val="000000"/>
                <w:sz w:val="20"/>
                <w:szCs w:val="20"/>
              </w:rPr>
              <w:t>zamenja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podizvajalca</w:t>
            </w:r>
            <w:proofErr w:type="spellEnd"/>
            <w:r w:rsidRPr="007D7A8D">
              <w:rPr>
                <w:rFonts w:ascii="Arial" w:hAnsi="Arial" w:cs="Arial"/>
                <w:color w:val="000000"/>
                <w:sz w:val="20"/>
                <w:szCs w:val="20"/>
              </w:rPr>
              <w:t xml:space="preserve"> v </w:t>
            </w:r>
            <w:proofErr w:type="spellStart"/>
            <w:r w:rsidRPr="007D7A8D">
              <w:rPr>
                <w:rFonts w:ascii="Arial" w:hAnsi="Arial" w:cs="Arial"/>
                <w:color w:val="000000"/>
                <w:sz w:val="20"/>
                <w:szCs w:val="20"/>
              </w:rPr>
              <w:t>roku</w:t>
            </w:r>
            <w:proofErr w:type="spellEnd"/>
            <w:r w:rsidRPr="007D7A8D">
              <w:rPr>
                <w:rFonts w:ascii="Arial" w:hAnsi="Arial" w:cs="Arial"/>
                <w:color w:val="000000"/>
                <w:sz w:val="20"/>
                <w:szCs w:val="20"/>
              </w:rPr>
              <w:t xml:space="preserve">, ki ga </w:t>
            </w:r>
            <w:proofErr w:type="spellStart"/>
            <w:r w:rsidRPr="007D7A8D">
              <w:rPr>
                <w:rFonts w:ascii="Arial" w:hAnsi="Arial" w:cs="Arial"/>
                <w:color w:val="000000"/>
                <w:sz w:val="20"/>
                <w:szCs w:val="20"/>
              </w:rPr>
              <w:t>določi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naročnik</w:t>
            </w:r>
            <w:proofErr w:type="spellEnd"/>
            <w:r w:rsidRPr="007D7A8D">
              <w:rPr>
                <w:rFonts w:ascii="Arial" w:hAnsi="Arial" w:cs="Arial"/>
                <w:color w:val="000000"/>
                <w:sz w:val="20"/>
                <w:szCs w:val="20"/>
              </w:rPr>
              <w:t xml:space="preserve"> in ne </w:t>
            </w:r>
            <w:proofErr w:type="spellStart"/>
            <w:r w:rsidRPr="007D7A8D">
              <w:rPr>
                <w:rFonts w:ascii="Arial" w:hAnsi="Arial" w:cs="Arial"/>
                <w:color w:val="000000"/>
                <w:sz w:val="20"/>
                <w:szCs w:val="20"/>
              </w:rPr>
              <w:t>sme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biti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daljši</w:t>
            </w:r>
            <w:proofErr w:type="spellEnd"/>
            <w:r w:rsidRPr="007D7A8D">
              <w:rPr>
                <w:rFonts w:ascii="Arial" w:hAnsi="Arial" w:cs="Arial"/>
                <w:color w:val="000000"/>
                <w:sz w:val="20"/>
                <w:szCs w:val="20"/>
              </w:rPr>
              <w:t xml:space="preserve"> od 15 </w:t>
            </w:r>
            <w:proofErr w:type="spellStart"/>
            <w:r w:rsidRPr="007D7A8D">
              <w:rPr>
                <w:rFonts w:ascii="Arial" w:hAnsi="Arial" w:cs="Arial"/>
                <w:color w:val="000000"/>
                <w:sz w:val="20"/>
                <w:szCs w:val="20"/>
              </w:rPr>
              <w:t>dni</w:t>
            </w:r>
            <w:proofErr w:type="spellEnd"/>
            <w:r w:rsidRPr="007D7A8D">
              <w:rPr>
                <w:rFonts w:ascii="Arial" w:hAnsi="Arial" w:cs="Arial"/>
                <w:color w:val="000000"/>
                <w:sz w:val="20"/>
                <w:szCs w:val="20"/>
              </w:rPr>
              <w:t xml:space="preserve"> v </w:t>
            </w:r>
            <w:proofErr w:type="spellStart"/>
            <w:r w:rsidRPr="007D7A8D">
              <w:rPr>
                <w:rFonts w:ascii="Arial" w:hAnsi="Arial" w:cs="Arial"/>
                <w:color w:val="000000"/>
                <w:sz w:val="20"/>
                <w:szCs w:val="20"/>
              </w:rPr>
              <w:t>skladu</w:t>
            </w:r>
            <w:proofErr w:type="spellEnd"/>
            <w:r w:rsidRPr="007D7A8D">
              <w:rPr>
                <w:rFonts w:ascii="Arial" w:hAnsi="Arial" w:cs="Arial"/>
                <w:color w:val="000000"/>
                <w:sz w:val="20"/>
                <w:szCs w:val="20"/>
              </w:rPr>
              <w:t xml:space="preserve"> s 94. </w:t>
            </w:r>
            <w:proofErr w:type="spellStart"/>
            <w:r w:rsidRPr="007D7A8D">
              <w:rPr>
                <w:rFonts w:ascii="Arial" w:hAnsi="Arial" w:cs="Arial"/>
                <w:color w:val="000000"/>
                <w:sz w:val="20"/>
                <w:szCs w:val="20"/>
              </w:rPr>
              <w:t>členom</w:t>
            </w:r>
            <w:proofErr w:type="spellEnd"/>
            <w:r w:rsidRPr="007D7A8D">
              <w:rPr>
                <w:rFonts w:ascii="Arial" w:hAnsi="Arial" w:cs="Arial"/>
                <w:color w:val="000000"/>
                <w:sz w:val="20"/>
                <w:szCs w:val="20"/>
              </w:rPr>
              <w:t xml:space="preserve"> ZJN-3,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sam</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prevzame</w:t>
            </w:r>
            <w:proofErr w:type="spellEnd"/>
            <w:r w:rsidRPr="007D7A8D">
              <w:rPr>
                <w:rFonts w:ascii="Arial" w:hAnsi="Arial" w:cs="Arial"/>
                <w:color w:val="000000"/>
                <w:sz w:val="20"/>
                <w:szCs w:val="20"/>
              </w:rPr>
              <w:t xml:space="preserve"> del, ki ga je </w:t>
            </w:r>
            <w:proofErr w:type="spellStart"/>
            <w:r w:rsidRPr="007D7A8D">
              <w:rPr>
                <w:rFonts w:ascii="Arial" w:hAnsi="Arial" w:cs="Arial"/>
                <w:color w:val="000000"/>
                <w:sz w:val="20"/>
                <w:szCs w:val="20"/>
              </w:rPr>
              <w:t>oddal</w:t>
            </w:r>
            <w:proofErr w:type="spellEnd"/>
            <w:r w:rsidRPr="007D7A8D">
              <w:rPr>
                <w:rFonts w:ascii="Arial" w:hAnsi="Arial" w:cs="Arial"/>
                <w:color w:val="000000"/>
                <w:sz w:val="20"/>
                <w:szCs w:val="20"/>
              </w:rPr>
              <w:t xml:space="preserve"> v </w:t>
            </w:r>
            <w:proofErr w:type="spellStart"/>
            <w:r w:rsidRPr="007D7A8D">
              <w:rPr>
                <w:rFonts w:ascii="Arial" w:hAnsi="Arial" w:cs="Arial"/>
                <w:color w:val="000000"/>
                <w:sz w:val="20"/>
                <w:szCs w:val="20"/>
              </w:rPr>
              <w:t>podizvajanje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temu</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podizvajalcu</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če</w:t>
            </w:r>
            <w:proofErr w:type="spellEnd"/>
            <w:r w:rsidRPr="007D7A8D">
              <w:rPr>
                <w:rFonts w:ascii="Arial" w:hAnsi="Arial" w:cs="Arial"/>
                <w:color w:val="000000"/>
                <w:sz w:val="20"/>
                <w:szCs w:val="20"/>
              </w:rPr>
              <w:t xml:space="preserve"> ta </w:t>
            </w:r>
            <w:proofErr w:type="spellStart"/>
            <w:r w:rsidRPr="007D7A8D">
              <w:rPr>
                <w:rFonts w:ascii="Arial" w:hAnsi="Arial" w:cs="Arial"/>
                <w:color w:val="000000"/>
                <w:sz w:val="20"/>
                <w:szCs w:val="20"/>
              </w:rPr>
              <w:t>zamenjava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prevzem</w:t>
            </w:r>
            <w:proofErr w:type="spellEnd"/>
            <w:r w:rsidRPr="007D7A8D">
              <w:rPr>
                <w:rFonts w:ascii="Arial" w:hAnsi="Arial" w:cs="Arial"/>
                <w:color w:val="000000"/>
                <w:sz w:val="20"/>
                <w:szCs w:val="20"/>
              </w:rPr>
              <w:t xml:space="preserve"> ne </w:t>
            </w:r>
            <w:proofErr w:type="spellStart"/>
            <w:r w:rsidRPr="007D7A8D">
              <w:rPr>
                <w:rFonts w:ascii="Arial" w:hAnsi="Arial" w:cs="Arial"/>
                <w:color w:val="000000"/>
                <w:sz w:val="20"/>
                <w:szCs w:val="20"/>
              </w:rPr>
              <w:t>pomeni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bistvene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spremembe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pogodbe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Če</w:t>
            </w:r>
            <w:proofErr w:type="spellEnd"/>
            <w:r w:rsidRPr="007D7A8D">
              <w:rPr>
                <w:rFonts w:ascii="Arial" w:hAnsi="Arial" w:cs="Arial"/>
                <w:color w:val="000000"/>
                <w:sz w:val="20"/>
                <w:szCs w:val="20"/>
              </w:rPr>
              <w:t xml:space="preserve"> </w:t>
            </w:r>
            <w:proofErr w:type="spellStart"/>
            <w:r>
              <w:rPr>
                <w:rFonts w:ascii="Arial" w:hAnsi="Arial" w:cs="Arial"/>
                <w:color w:val="000000"/>
                <w:sz w:val="20"/>
                <w:szCs w:val="20"/>
              </w:rPr>
              <w:t>dobaitelj</w:t>
            </w:r>
            <w:proofErr w:type="spellEnd"/>
            <w:r>
              <w:rPr>
                <w:rFonts w:ascii="Arial" w:hAnsi="Arial" w:cs="Arial"/>
                <w:color w:val="000000"/>
                <w:sz w:val="20"/>
                <w:szCs w:val="20"/>
              </w:rPr>
              <w:t xml:space="preserve"> </w:t>
            </w:r>
            <w:proofErr w:type="spellStart"/>
            <w:r w:rsidRPr="007D7A8D">
              <w:rPr>
                <w:rFonts w:ascii="Arial" w:hAnsi="Arial" w:cs="Arial"/>
                <w:color w:val="000000"/>
                <w:sz w:val="20"/>
                <w:szCs w:val="20"/>
              </w:rPr>
              <w:t>ni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predložil</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dokazov</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zase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za </w:t>
            </w:r>
            <w:proofErr w:type="spellStart"/>
            <w:r w:rsidRPr="007D7A8D">
              <w:rPr>
                <w:rFonts w:ascii="Arial" w:hAnsi="Arial" w:cs="Arial"/>
                <w:color w:val="000000"/>
                <w:sz w:val="20"/>
                <w:szCs w:val="20"/>
              </w:rPr>
              <w:t>podizvajalca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jih</w:t>
            </w:r>
            <w:proofErr w:type="spellEnd"/>
            <w:r w:rsidRPr="007D7A8D">
              <w:rPr>
                <w:rFonts w:ascii="Arial" w:hAnsi="Arial" w:cs="Arial"/>
                <w:color w:val="000000"/>
                <w:sz w:val="20"/>
                <w:szCs w:val="20"/>
              </w:rPr>
              <w:t xml:space="preserve"> je, pa </w:t>
            </w:r>
            <w:proofErr w:type="spellStart"/>
            <w:r w:rsidRPr="007D7A8D">
              <w:rPr>
                <w:rFonts w:ascii="Arial" w:hAnsi="Arial" w:cs="Arial"/>
                <w:color w:val="000000"/>
                <w:sz w:val="20"/>
                <w:szCs w:val="20"/>
              </w:rPr>
              <w:t>naročnik</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oceni</w:t>
            </w:r>
            <w:proofErr w:type="spellEnd"/>
            <w:r w:rsidRPr="007D7A8D">
              <w:rPr>
                <w:rFonts w:ascii="Arial" w:hAnsi="Arial" w:cs="Arial"/>
                <w:color w:val="000000"/>
                <w:sz w:val="20"/>
                <w:szCs w:val="20"/>
              </w:rPr>
              <w:t xml:space="preserve">, da </w:t>
            </w:r>
            <w:proofErr w:type="spellStart"/>
            <w:r w:rsidRPr="007D7A8D">
              <w:rPr>
                <w:rFonts w:ascii="Arial" w:hAnsi="Arial" w:cs="Arial"/>
                <w:color w:val="000000"/>
                <w:sz w:val="20"/>
                <w:szCs w:val="20"/>
              </w:rPr>
              <w:t>ti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ukrepi</w:t>
            </w:r>
            <w:proofErr w:type="spellEnd"/>
            <w:r w:rsidRPr="007D7A8D">
              <w:rPr>
                <w:rFonts w:ascii="Arial" w:hAnsi="Arial" w:cs="Arial"/>
                <w:color w:val="000000"/>
                <w:sz w:val="20"/>
                <w:szCs w:val="20"/>
              </w:rPr>
              <w:t xml:space="preserve"> ne </w:t>
            </w:r>
            <w:proofErr w:type="spellStart"/>
            <w:r w:rsidRPr="007D7A8D">
              <w:rPr>
                <w:rFonts w:ascii="Arial" w:hAnsi="Arial" w:cs="Arial"/>
                <w:color w:val="000000"/>
                <w:sz w:val="20"/>
                <w:szCs w:val="20"/>
              </w:rPr>
              <w:t>zadoščajo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če</w:t>
            </w:r>
            <w:proofErr w:type="spellEnd"/>
            <w:r w:rsidRPr="007D7A8D">
              <w:rPr>
                <w:rFonts w:ascii="Arial" w:hAnsi="Arial" w:cs="Arial"/>
                <w:color w:val="000000"/>
                <w:sz w:val="20"/>
                <w:szCs w:val="20"/>
              </w:rPr>
              <w:t xml:space="preserve"> </w:t>
            </w:r>
            <w:proofErr w:type="spellStart"/>
            <w:r>
              <w:rPr>
                <w:rFonts w:ascii="Arial" w:hAnsi="Arial" w:cs="Arial"/>
                <w:color w:val="000000"/>
                <w:sz w:val="20"/>
                <w:szCs w:val="20"/>
              </w:rPr>
              <w:t>dobavitelj</w:t>
            </w:r>
            <w:proofErr w:type="spellEnd"/>
            <w:r>
              <w:rPr>
                <w:rFonts w:ascii="Arial" w:hAnsi="Arial" w:cs="Arial"/>
                <w:color w:val="000000"/>
                <w:sz w:val="20"/>
                <w:szCs w:val="20"/>
              </w:rPr>
              <w:t xml:space="preserve"> </w:t>
            </w:r>
            <w:r w:rsidRPr="007D7A8D">
              <w:rPr>
                <w:rFonts w:ascii="Arial" w:hAnsi="Arial" w:cs="Arial"/>
                <w:color w:val="000000"/>
                <w:sz w:val="20"/>
                <w:szCs w:val="20"/>
              </w:rPr>
              <w:t xml:space="preserve">ne </w:t>
            </w:r>
            <w:proofErr w:type="spellStart"/>
            <w:r w:rsidRPr="007D7A8D">
              <w:rPr>
                <w:rFonts w:ascii="Arial" w:hAnsi="Arial" w:cs="Arial"/>
                <w:color w:val="000000"/>
                <w:sz w:val="20"/>
                <w:szCs w:val="20"/>
              </w:rPr>
              <w:t>prevzame</w:t>
            </w:r>
            <w:proofErr w:type="spellEnd"/>
            <w:r w:rsidRPr="007D7A8D">
              <w:rPr>
                <w:rFonts w:ascii="Arial" w:hAnsi="Arial" w:cs="Arial"/>
                <w:color w:val="000000"/>
                <w:sz w:val="20"/>
                <w:szCs w:val="20"/>
              </w:rPr>
              <w:t xml:space="preserve"> del</w:t>
            </w:r>
            <w:r>
              <w:rPr>
                <w:rFonts w:ascii="Arial" w:hAnsi="Arial" w:cs="Arial"/>
                <w:color w:val="000000"/>
                <w:sz w:val="20"/>
                <w:szCs w:val="20"/>
              </w:rPr>
              <w:t>/</w:t>
            </w:r>
            <w:proofErr w:type="spellStart"/>
            <w:r>
              <w:rPr>
                <w:rFonts w:ascii="Arial" w:hAnsi="Arial" w:cs="Arial"/>
                <w:color w:val="000000"/>
                <w:sz w:val="20"/>
                <w:szCs w:val="20"/>
              </w:rPr>
              <w:t>dobave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sam</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predlaga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novega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podizvajalca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naročnik</w:t>
            </w:r>
            <w:proofErr w:type="spellEnd"/>
            <w:r w:rsidRPr="007D7A8D">
              <w:rPr>
                <w:rFonts w:ascii="Arial" w:hAnsi="Arial" w:cs="Arial"/>
                <w:color w:val="000000"/>
                <w:sz w:val="20"/>
                <w:szCs w:val="20"/>
              </w:rPr>
              <w:t xml:space="preserve"> v </w:t>
            </w:r>
            <w:proofErr w:type="spellStart"/>
            <w:r w:rsidRPr="007D7A8D">
              <w:rPr>
                <w:rFonts w:ascii="Arial" w:hAnsi="Arial" w:cs="Arial"/>
                <w:color w:val="000000"/>
                <w:sz w:val="20"/>
                <w:szCs w:val="20"/>
              </w:rPr>
              <w:t>skladu</w:t>
            </w:r>
            <w:proofErr w:type="spellEnd"/>
            <w:r w:rsidRPr="007D7A8D">
              <w:rPr>
                <w:rFonts w:ascii="Arial" w:hAnsi="Arial" w:cs="Arial"/>
                <w:color w:val="000000"/>
                <w:sz w:val="20"/>
                <w:szCs w:val="20"/>
              </w:rPr>
              <w:t xml:space="preserve"> s 94. </w:t>
            </w:r>
            <w:proofErr w:type="spellStart"/>
            <w:r w:rsidRPr="007D7A8D">
              <w:rPr>
                <w:rFonts w:ascii="Arial" w:hAnsi="Arial" w:cs="Arial"/>
                <w:color w:val="000000"/>
                <w:sz w:val="20"/>
                <w:szCs w:val="20"/>
              </w:rPr>
              <w:t>členom</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tega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zakona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pravočasno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predlaganega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novega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podizvajalca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zavrne</w:t>
            </w:r>
            <w:proofErr w:type="spellEnd"/>
            <w:r w:rsidRPr="007D7A8D">
              <w:rPr>
                <w:rFonts w:ascii="Arial" w:hAnsi="Arial" w:cs="Arial"/>
                <w:color w:val="000000"/>
                <w:sz w:val="20"/>
                <w:szCs w:val="20"/>
              </w:rPr>
              <w:t xml:space="preserve">, se </w:t>
            </w:r>
            <w:proofErr w:type="spellStart"/>
            <w:r w:rsidRPr="007D7A8D">
              <w:rPr>
                <w:rFonts w:ascii="Arial" w:hAnsi="Arial" w:cs="Arial"/>
                <w:color w:val="000000"/>
                <w:sz w:val="20"/>
                <w:szCs w:val="20"/>
              </w:rPr>
              <w:t>razvezni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pogoj</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uresniči</w:t>
            </w:r>
            <w:proofErr w:type="spellEnd"/>
            <w:r w:rsidRPr="007D7A8D">
              <w:rPr>
                <w:rFonts w:ascii="Arial" w:hAnsi="Arial" w:cs="Arial"/>
                <w:color w:val="000000"/>
                <w:sz w:val="20"/>
                <w:szCs w:val="20"/>
              </w:rPr>
              <w:t xml:space="preserve"> pod </w:t>
            </w:r>
            <w:proofErr w:type="spellStart"/>
            <w:r w:rsidRPr="007D7A8D">
              <w:rPr>
                <w:rFonts w:ascii="Arial" w:hAnsi="Arial" w:cs="Arial"/>
                <w:color w:val="000000"/>
                <w:sz w:val="20"/>
                <w:szCs w:val="20"/>
              </w:rPr>
              <w:t>pogojem</w:t>
            </w:r>
            <w:proofErr w:type="spellEnd"/>
            <w:r w:rsidRPr="007D7A8D">
              <w:rPr>
                <w:rFonts w:ascii="Arial" w:hAnsi="Arial" w:cs="Arial"/>
                <w:color w:val="000000"/>
                <w:sz w:val="20"/>
                <w:szCs w:val="20"/>
              </w:rPr>
              <w:t xml:space="preserve">, da je od </w:t>
            </w:r>
            <w:proofErr w:type="spellStart"/>
            <w:r w:rsidRPr="007D7A8D">
              <w:rPr>
                <w:rFonts w:ascii="Arial" w:hAnsi="Arial" w:cs="Arial"/>
                <w:color w:val="000000"/>
                <w:sz w:val="20"/>
                <w:szCs w:val="20"/>
              </w:rPr>
              <w:t>seznanitve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naročnika</w:t>
            </w:r>
            <w:proofErr w:type="spellEnd"/>
            <w:r w:rsidRPr="007D7A8D">
              <w:rPr>
                <w:rFonts w:ascii="Arial" w:hAnsi="Arial" w:cs="Arial"/>
                <w:color w:val="000000"/>
                <w:sz w:val="20"/>
                <w:szCs w:val="20"/>
              </w:rPr>
              <w:t xml:space="preserve"> s </w:t>
            </w:r>
            <w:proofErr w:type="spellStart"/>
            <w:r w:rsidRPr="007D7A8D">
              <w:rPr>
                <w:rFonts w:ascii="Arial" w:hAnsi="Arial" w:cs="Arial"/>
                <w:color w:val="000000"/>
                <w:sz w:val="20"/>
                <w:szCs w:val="20"/>
              </w:rPr>
              <w:t>kršitvijo</w:t>
            </w:r>
            <w:proofErr w:type="spellEnd"/>
            <w:r w:rsidRPr="007D7A8D">
              <w:rPr>
                <w:rFonts w:ascii="Arial" w:hAnsi="Arial" w:cs="Arial"/>
                <w:color w:val="000000"/>
                <w:sz w:val="20"/>
                <w:szCs w:val="20"/>
              </w:rPr>
              <w:t xml:space="preserve"> in do </w:t>
            </w:r>
            <w:proofErr w:type="spellStart"/>
            <w:r w:rsidRPr="007D7A8D">
              <w:rPr>
                <w:rFonts w:ascii="Arial" w:hAnsi="Arial" w:cs="Arial"/>
                <w:color w:val="000000"/>
                <w:sz w:val="20"/>
                <w:szCs w:val="20"/>
              </w:rPr>
              <w:t>izteka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veljavnosti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pogodbe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še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najmanj</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šest</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mesecev</w:t>
            </w:r>
            <w:proofErr w:type="spellEnd"/>
            <w:r w:rsidRPr="007D7A8D">
              <w:rPr>
                <w:rFonts w:ascii="Arial" w:hAnsi="Arial" w:cs="Arial"/>
                <w:color w:val="000000"/>
                <w:sz w:val="20"/>
                <w:szCs w:val="20"/>
              </w:rPr>
              <w:t xml:space="preserve">. Ne glede </w:t>
            </w:r>
            <w:proofErr w:type="spellStart"/>
            <w:r w:rsidRPr="007D7A8D">
              <w:rPr>
                <w:rFonts w:ascii="Arial" w:hAnsi="Arial" w:cs="Arial"/>
                <w:color w:val="000000"/>
                <w:sz w:val="20"/>
                <w:szCs w:val="20"/>
              </w:rPr>
              <w:t>na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prejšnji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stavek</w:t>
            </w:r>
            <w:proofErr w:type="spellEnd"/>
            <w:r w:rsidRPr="007D7A8D">
              <w:rPr>
                <w:rFonts w:ascii="Arial" w:hAnsi="Arial" w:cs="Arial"/>
                <w:color w:val="000000"/>
                <w:sz w:val="20"/>
                <w:szCs w:val="20"/>
              </w:rPr>
              <w:t xml:space="preserve"> se </w:t>
            </w:r>
            <w:proofErr w:type="spellStart"/>
            <w:r w:rsidRPr="007D7A8D">
              <w:rPr>
                <w:rFonts w:ascii="Arial" w:hAnsi="Arial" w:cs="Arial"/>
                <w:color w:val="000000"/>
                <w:sz w:val="20"/>
                <w:szCs w:val="20"/>
              </w:rPr>
              <w:t>pogodba</w:t>
            </w:r>
            <w:proofErr w:type="spellEnd"/>
            <w:r w:rsidRPr="007D7A8D">
              <w:rPr>
                <w:rFonts w:ascii="Arial" w:hAnsi="Arial" w:cs="Arial"/>
                <w:color w:val="000000"/>
                <w:sz w:val="20"/>
                <w:szCs w:val="20"/>
              </w:rPr>
              <w:t xml:space="preserve"> za </w:t>
            </w:r>
            <w:proofErr w:type="spellStart"/>
            <w:r w:rsidRPr="007D7A8D">
              <w:rPr>
                <w:rFonts w:ascii="Arial" w:hAnsi="Arial" w:cs="Arial"/>
                <w:color w:val="000000"/>
                <w:sz w:val="20"/>
                <w:szCs w:val="20"/>
              </w:rPr>
              <w:t>izvedbo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javnega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naročila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gradnje</w:t>
            </w:r>
            <w:proofErr w:type="spellEnd"/>
            <w:r w:rsidRPr="007D7A8D">
              <w:rPr>
                <w:rFonts w:ascii="Arial" w:hAnsi="Arial" w:cs="Arial"/>
                <w:color w:val="000000"/>
                <w:sz w:val="20"/>
                <w:szCs w:val="20"/>
              </w:rPr>
              <w:t xml:space="preserve"> ne </w:t>
            </w:r>
            <w:proofErr w:type="spellStart"/>
            <w:r w:rsidRPr="007D7A8D">
              <w:rPr>
                <w:rFonts w:ascii="Arial" w:hAnsi="Arial" w:cs="Arial"/>
                <w:color w:val="000000"/>
                <w:sz w:val="20"/>
                <w:szCs w:val="20"/>
              </w:rPr>
              <w:t>razveže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bi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razveza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pogodbe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naročniku</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povzročila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nesorazmerne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stroške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bistvene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težave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pri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nemoteni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izvedbi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gradnje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ali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nesorazmerno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časovno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zamudo</w:t>
            </w:r>
            <w:proofErr w:type="spellEnd"/>
            <w:r w:rsidRPr="007D7A8D">
              <w:rPr>
                <w:rFonts w:ascii="Arial" w:hAnsi="Arial" w:cs="Arial"/>
                <w:color w:val="000000"/>
                <w:sz w:val="20"/>
                <w:szCs w:val="20"/>
              </w:rPr>
              <w:t xml:space="preserve"> in pod </w:t>
            </w:r>
            <w:proofErr w:type="spellStart"/>
            <w:r w:rsidRPr="007D7A8D">
              <w:rPr>
                <w:rFonts w:ascii="Arial" w:hAnsi="Arial" w:cs="Arial"/>
                <w:color w:val="000000"/>
                <w:sz w:val="20"/>
                <w:szCs w:val="20"/>
              </w:rPr>
              <w:t>pogojem</w:t>
            </w:r>
            <w:proofErr w:type="spellEnd"/>
            <w:r w:rsidRPr="007D7A8D">
              <w:rPr>
                <w:rFonts w:ascii="Arial" w:hAnsi="Arial" w:cs="Arial"/>
                <w:color w:val="000000"/>
                <w:sz w:val="20"/>
                <w:szCs w:val="20"/>
              </w:rPr>
              <w:t xml:space="preserve">, da </w:t>
            </w:r>
            <w:proofErr w:type="spellStart"/>
            <w:r w:rsidRPr="007D7A8D">
              <w:rPr>
                <w:rFonts w:ascii="Arial" w:hAnsi="Arial" w:cs="Arial"/>
                <w:color w:val="000000"/>
                <w:sz w:val="20"/>
                <w:szCs w:val="20"/>
              </w:rPr>
              <w:t>naročnik</w:t>
            </w:r>
            <w:proofErr w:type="spellEnd"/>
            <w:r>
              <w:rPr>
                <w:rFonts w:ascii="Arial" w:hAnsi="Arial" w:cs="Arial"/>
                <w:color w:val="000000"/>
                <w:sz w:val="20"/>
                <w:szCs w:val="20"/>
              </w:rPr>
              <w:t xml:space="preserve"> </w:t>
            </w:r>
            <w:proofErr w:type="spellStart"/>
            <w:r>
              <w:rPr>
                <w:rFonts w:ascii="Arial" w:hAnsi="Arial" w:cs="Arial"/>
                <w:color w:val="000000"/>
                <w:sz w:val="20"/>
                <w:szCs w:val="20"/>
              </w:rPr>
              <w:t>dobavitelja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najkasneje</w:t>
            </w:r>
            <w:proofErr w:type="spellEnd"/>
            <w:r w:rsidRPr="007D7A8D">
              <w:rPr>
                <w:rFonts w:ascii="Arial" w:hAnsi="Arial" w:cs="Arial"/>
                <w:color w:val="000000"/>
                <w:sz w:val="20"/>
                <w:szCs w:val="20"/>
              </w:rPr>
              <w:t xml:space="preserve"> v 20 </w:t>
            </w:r>
            <w:proofErr w:type="spellStart"/>
            <w:r w:rsidRPr="007D7A8D">
              <w:rPr>
                <w:rFonts w:ascii="Arial" w:hAnsi="Arial" w:cs="Arial"/>
                <w:color w:val="000000"/>
                <w:sz w:val="20"/>
                <w:szCs w:val="20"/>
              </w:rPr>
              <w:t>dneh</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od</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seznanitve</w:t>
            </w:r>
            <w:proofErr w:type="spellEnd"/>
            <w:r w:rsidRPr="007D7A8D">
              <w:rPr>
                <w:rFonts w:ascii="Arial" w:hAnsi="Arial" w:cs="Arial"/>
                <w:color w:val="000000"/>
                <w:sz w:val="20"/>
                <w:szCs w:val="20"/>
              </w:rPr>
              <w:t xml:space="preserve"> s </w:t>
            </w:r>
            <w:proofErr w:type="spellStart"/>
            <w:r w:rsidRPr="007D7A8D">
              <w:rPr>
                <w:rFonts w:ascii="Arial" w:hAnsi="Arial" w:cs="Arial"/>
                <w:color w:val="000000"/>
                <w:sz w:val="20"/>
                <w:szCs w:val="20"/>
              </w:rPr>
              <w:t>kršitvijo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obvesti</w:t>
            </w:r>
            <w:proofErr w:type="spellEnd"/>
            <w:r w:rsidRPr="007D7A8D">
              <w:rPr>
                <w:rFonts w:ascii="Arial" w:hAnsi="Arial" w:cs="Arial"/>
                <w:color w:val="000000"/>
                <w:sz w:val="20"/>
                <w:szCs w:val="20"/>
              </w:rPr>
              <w:t xml:space="preserve">, da se </w:t>
            </w:r>
            <w:proofErr w:type="spellStart"/>
            <w:r w:rsidRPr="007D7A8D">
              <w:rPr>
                <w:rFonts w:ascii="Arial" w:hAnsi="Arial" w:cs="Arial"/>
                <w:color w:val="000000"/>
                <w:sz w:val="20"/>
                <w:szCs w:val="20"/>
              </w:rPr>
              <w:t>pogodba</w:t>
            </w:r>
            <w:proofErr w:type="spellEnd"/>
            <w:r w:rsidRPr="007D7A8D">
              <w:rPr>
                <w:rFonts w:ascii="Arial" w:hAnsi="Arial" w:cs="Arial"/>
                <w:color w:val="000000"/>
                <w:sz w:val="20"/>
                <w:szCs w:val="20"/>
              </w:rPr>
              <w:t xml:space="preserve"> ne </w:t>
            </w:r>
            <w:proofErr w:type="spellStart"/>
            <w:r w:rsidRPr="007D7A8D">
              <w:rPr>
                <w:rFonts w:ascii="Arial" w:hAnsi="Arial" w:cs="Arial"/>
                <w:color w:val="000000"/>
                <w:sz w:val="20"/>
                <w:szCs w:val="20"/>
              </w:rPr>
              <w:t>razveže</w:t>
            </w:r>
            <w:proofErr w:type="spellEnd"/>
            <w:r w:rsidRPr="007D7A8D">
              <w:rPr>
                <w:rFonts w:ascii="Arial" w:hAnsi="Arial" w:cs="Arial"/>
                <w:color w:val="000000"/>
                <w:sz w:val="20"/>
                <w:szCs w:val="20"/>
              </w:rPr>
              <w:t>.</w:t>
            </w:r>
          </w:p>
          <w:p w14:paraId="6E4EFA5C" w14:textId="77777777" w:rsidR="00630E46" w:rsidRPr="0091484C" w:rsidRDefault="00630E46" w:rsidP="00630E46">
            <w:pPr>
              <w:spacing w:before="225" w:after="225"/>
              <w:jc w:val="both"/>
              <w:rPr>
                <w:rFonts w:ascii="Arial" w:hAnsi="Arial" w:cs="Arial"/>
                <w:sz w:val="20"/>
                <w:szCs w:val="20"/>
                <w:lang w:val="sl-SI"/>
              </w:rPr>
            </w:pPr>
            <w:r w:rsidRPr="007D7A8D">
              <w:rPr>
                <w:rFonts w:ascii="Arial" w:hAnsi="Arial" w:cs="Arial"/>
                <w:color w:val="000000"/>
                <w:sz w:val="20"/>
                <w:szCs w:val="20"/>
              </w:rPr>
              <w:t xml:space="preserve">V </w:t>
            </w:r>
            <w:proofErr w:type="spellStart"/>
            <w:r w:rsidRPr="007D7A8D">
              <w:rPr>
                <w:rFonts w:ascii="Arial" w:hAnsi="Arial" w:cs="Arial"/>
                <w:color w:val="000000"/>
                <w:sz w:val="20"/>
                <w:szCs w:val="20"/>
              </w:rPr>
              <w:t>primeru</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izpolnitve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razveznega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pogoja</w:t>
            </w:r>
            <w:proofErr w:type="spellEnd"/>
            <w:r w:rsidRPr="007D7A8D">
              <w:rPr>
                <w:rFonts w:ascii="Arial" w:hAnsi="Arial" w:cs="Arial"/>
                <w:color w:val="000000"/>
                <w:sz w:val="20"/>
                <w:szCs w:val="20"/>
              </w:rPr>
              <w:t xml:space="preserve"> se </w:t>
            </w:r>
            <w:proofErr w:type="spellStart"/>
            <w:r w:rsidRPr="007D7A8D">
              <w:rPr>
                <w:rFonts w:ascii="Arial" w:hAnsi="Arial" w:cs="Arial"/>
                <w:color w:val="000000"/>
                <w:sz w:val="20"/>
                <w:szCs w:val="20"/>
              </w:rPr>
              <w:t>šteje</w:t>
            </w:r>
            <w:proofErr w:type="spellEnd"/>
            <w:r w:rsidRPr="007D7A8D">
              <w:rPr>
                <w:rFonts w:ascii="Arial" w:hAnsi="Arial" w:cs="Arial"/>
                <w:color w:val="000000"/>
                <w:sz w:val="20"/>
                <w:szCs w:val="20"/>
              </w:rPr>
              <w:t xml:space="preserve">, da je </w:t>
            </w:r>
            <w:proofErr w:type="spellStart"/>
            <w:r w:rsidRPr="007D7A8D">
              <w:rPr>
                <w:rFonts w:ascii="Arial" w:hAnsi="Arial" w:cs="Arial"/>
                <w:color w:val="000000"/>
                <w:sz w:val="20"/>
                <w:szCs w:val="20"/>
              </w:rPr>
              <w:t>pogodba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razvezana</w:t>
            </w:r>
            <w:proofErr w:type="spellEnd"/>
            <w:r w:rsidRPr="007D7A8D">
              <w:rPr>
                <w:rFonts w:ascii="Arial" w:hAnsi="Arial" w:cs="Arial"/>
                <w:color w:val="000000"/>
                <w:sz w:val="20"/>
                <w:szCs w:val="20"/>
              </w:rPr>
              <w:t xml:space="preserve"> z </w:t>
            </w:r>
            <w:proofErr w:type="spellStart"/>
            <w:r w:rsidRPr="007D7A8D">
              <w:rPr>
                <w:rFonts w:ascii="Arial" w:hAnsi="Arial" w:cs="Arial"/>
                <w:color w:val="000000"/>
                <w:sz w:val="20"/>
                <w:szCs w:val="20"/>
              </w:rPr>
              <w:t>dnem</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sklenitve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nove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pogodbe</w:t>
            </w:r>
            <w:proofErr w:type="spellEnd"/>
            <w:r w:rsidRPr="007D7A8D">
              <w:rPr>
                <w:rFonts w:ascii="Arial" w:hAnsi="Arial" w:cs="Arial"/>
                <w:color w:val="000000"/>
                <w:sz w:val="20"/>
                <w:szCs w:val="20"/>
              </w:rPr>
              <w:t xml:space="preserve"> o </w:t>
            </w:r>
            <w:proofErr w:type="spellStart"/>
            <w:r w:rsidRPr="007D7A8D">
              <w:rPr>
                <w:rFonts w:ascii="Arial" w:hAnsi="Arial" w:cs="Arial"/>
                <w:color w:val="000000"/>
                <w:sz w:val="20"/>
                <w:szCs w:val="20"/>
              </w:rPr>
              <w:t>izvedbi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javnega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naročila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naročnik</w:t>
            </w:r>
            <w:proofErr w:type="spellEnd"/>
            <w:r w:rsidRPr="007D7A8D">
              <w:rPr>
                <w:rFonts w:ascii="Arial" w:hAnsi="Arial" w:cs="Arial"/>
                <w:color w:val="000000"/>
                <w:sz w:val="20"/>
                <w:szCs w:val="20"/>
              </w:rPr>
              <w:t xml:space="preserve"> pa mora </w:t>
            </w:r>
            <w:proofErr w:type="spellStart"/>
            <w:r w:rsidRPr="007D7A8D">
              <w:rPr>
                <w:rFonts w:ascii="Arial" w:hAnsi="Arial" w:cs="Arial"/>
                <w:color w:val="000000"/>
                <w:sz w:val="20"/>
                <w:szCs w:val="20"/>
              </w:rPr>
              <w:t>nov</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postopek</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oddaje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javnega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naročila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začeti</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nemudoma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vendar</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najkasneje</w:t>
            </w:r>
            <w:proofErr w:type="spellEnd"/>
            <w:r w:rsidRPr="007D7A8D">
              <w:rPr>
                <w:rFonts w:ascii="Arial" w:hAnsi="Arial" w:cs="Arial"/>
                <w:color w:val="000000"/>
                <w:sz w:val="20"/>
                <w:szCs w:val="20"/>
              </w:rPr>
              <w:t xml:space="preserve"> v 60 </w:t>
            </w:r>
            <w:proofErr w:type="spellStart"/>
            <w:r w:rsidRPr="007D7A8D">
              <w:rPr>
                <w:rFonts w:ascii="Arial" w:hAnsi="Arial" w:cs="Arial"/>
                <w:color w:val="000000"/>
                <w:sz w:val="20"/>
                <w:szCs w:val="20"/>
              </w:rPr>
              <w:t>dneh</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od</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seznanitve</w:t>
            </w:r>
            <w:proofErr w:type="spellEnd"/>
            <w:r w:rsidRPr="007D7A8D">
              <w:rPr>
                <w:rFonts w:ascii="Arial" w:hAnsi="Arial" w:cs="Arial"/>
                <w:color w:val="000000"/>
                <w:sz w:val="20"/>
                <w:szCs w:val="20"/>
              </w:rPr>
              <w:t xml:space="preserve"> s </w:t>
            </w:r>
            <w:proofErr w:type="spellStart"/>
            <w:r w:rsidRPr="007D7A8D">
              <w:rPr>
                <w:rFonts w:ascii="Arial" w:hAnsi="Arial" w:cs="Arial"/>
                <w:color w:val="000000"/>
                <w:sz w:val="20"/>
                <w:szCs w:val="20"/>
              </w:rPr>
              <w:t>kršitvijo</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Če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naročnik</w:t>
            </w:r>
            <w:proofErr w:type="spellEnd"/>
            <w:r w:rsidRPr="007D7A8D">
              <w:rPr>
                <w:rFonts w:ascii="Arial" w:hAnsi="Arial" w:cs="Arial"/>
                <w:color w:val="000000"/>
                <w:sz w:val="20"/>
                <w:szCs w:val="20"/>
              </w:rPr>
              <w:t xml:space="preserve"> v </w:t>
            </w:r>
            <w:proofErr w:type="spellStart"/>
            <w:r w:rsidRPr="007D7A8D">
              <w:rPr>
                <w:rFonts w:ascii="Arial" w:hAnsi="Arial" w:cs="Arial"/>
                <w:color w:val="000000"/>
                <w:sz w:val="20"/>
                <w:szCs w:val="20"/>
              </w:rPr>
              <w:t>tem</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roku</w:t>
            </w:r>
            <w:proofErr w:type="spellEnd"/>
            <w:r w:rsidRPr="007D7A8D">
              <w:rPr>
                <w:rFonts w:ascii="Arial" w:hAnsi="Arial" w:cs="Arial"/>
                <w:color w:val="000000"/>
                <w:sz w:val="20"/>
                <w:szCs w:val="20"/>
              </w:rPr>
              <w:t xml:space="preserve"> ne </w:t>
            </w:r>
            <w:proofErr w:type="spellStart"/>
            <w:r w:rsidRPr="007D7A8D">
              <w:rPr>
                <w:rFonts w:ascii="Arial" w:hAnsi="Arial" w:cs="Arial"/>
                <w:color w:val="000000"/>
                <w:sz w:val="20"/>
                <w:szCs w:val="20"/>
              </w:rPr>
              <w:t>začne</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novega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postopka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javnega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naročila</w:t>
            </w:r>
            <w:proofErr w:type="spellEnd"/>
            <w:r w:rsidRPr="007D7A8D">
              <w:rPr>
                <w:rFonts w:ascii="Arial" w:hAnsi="Arial" w:cs="Arial"/>
                <w:color w:val="000000"/>
                <w:sz w:val="20"/>
                <w:szCs w:val="20"/>
              </w:rPr>
              <w:t xml:space="preserve">, se </w:t>
            </w:r>
            <w:proofErr w:type="spellStart"/>
            <w:r w:rsidRPr="007D7A8D">
              <w:rPr>
                <w:rFonts w:ascii="Arial" w:hAnsi="Arial" w:cs="Arial"/>
                <w:color w:val="000000"/>
                <w:sz w:val="20"/>
                <w:szCs w:val="20"/>
              </w:rPr>
              <w:t>šteje</w:t>
            </w:r>
            <w:proofErr w:type="spellEnd"/>
            <w:r w:rsidRPr="007D7A8D">
              <w:rPr>
                <w:rFonts w:ascii="Arial" w:hAnsi="Arial" w:cs="Arial"/>
                <w:color w:val="000000"/>
                <w:sz w:val="20"/>
                <w:szCs w:val="20"/>
              </w:rPr>
              <w:t xml:space="preserve">, da je </w:t>
            </w:r>
            <w:proofErr w:type="spellStart"/>
            <w:r w:rsidRPr="007D7A8D">
              <w:rPr>
                <w:rFonts w:ascii="Arial" w:hAnsi="Arial" w:cs="Arial"/>
                <w:color w:val="000000"/>
                <w:sz w:val="20"/>
                <w:szCs w:val="20"/>
              </w:rPr>
              <w:t>pogodba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razvezana</w:t>
            </w:r>
            <w:proofErr w:type="spellEnd"/>
            <w:r w:rsidRPr="007D7A8D">
              <w:rPr>
                <w:rFonts w:ascii="Arial" w:hAnsi="Arial" w:cs="Arial"/>
                <w:color w:val="000000"/>
                <w:sz w:val="20"/>
                <w:szCs w:val="20"/>
              </w:rPr>
              <w:t xml:space="preserve"> </w:t>
            </w:r>
            <w:proofErr w:type="spellStart"/>
            <w:r w:rsidRPr="007D7A8D">
              <w:rPr>
                <w:rFonts w:ascii="Arial" w:hAnsi="Arial" w:cs="Arial"/>
                <w:color w:val="000000"/>
                <w:sz w:val="20"/>
                <w:szCs w:val="20"/>
              </w:rPr>
              <w:t>šestdeseti</w:t>
            </w:r>
            <w:proofErr w:type="spellEnd"/>
            <w:r w:rsidRPr="007D7A8D">
              <w:rPr>
                <w:rFonts w:ascii="Arial" w:hAnsi="Arial" w:cs="Arial"/>
                <w:color w:val="000000"/>
                <w:sz w:val="20"/>
                <w:szCs w:val="20"/>
              </w:rPr>
              <w:t xml:space="preserve"> dan od </w:t>
            </w:r>
            <w:proofErr w:type="spellStart"/>
            <w:r w:rsidRPr="007D7A8D">
              <w:rPr>
                <w:rFonts w:ascii="Arial" w:hAnsi="Arial" w:cs="Arial"/>
                <w:color w:val="000000"/>
                <w:sz w:val="20"/>
                <w:szCs w:val="20"/>
              </w:rPr>
              <w:t>seznanitve</w:t>
            </w:r>
            <w:proofErr w:type="spellEnd"/>
            <w:r w:rsidRPr="007D7A8D">
              <w:rPr>
                <w:rFonts w:ascii="Arial" w:hAnsi="Arial" w:cs="Arial"/>
                <w:color w:val="000000"/>
                <w:sz w:val="20"/>
                <w:szCs w:val="20"/>
              </w:rPr>
              <w:t xml:space="preserve"> s </w:t>
            </w:r>
            <w:proofErr w:type="spellStart"/>
            <w:r w:rsidRPr="007D7A8D">
              <w:rPr>
                <w:rFonts w:ascii="Arial" w:hAnsi="Arial" w:cs="Arial"/>
                <w:color w:val="000000"/>
                <w:sz w:val="20"/>
                <w:szCs w:val="20"/>
              </w:rPr>
              <w:t>kršitvijo</w:t>
            </w:r>
            <w:proofErr w:type="spellEnd"/>
            <w:r w:rsidRPr="007D7A8D">
              <w:rPr>
                <w:rFonts w:ascii="Arial" w:hAnsi="Arial" w:cs="Arial"/>
                <w:color w:val="000000"/>
                <w:sz w:val="20"/>
                <w:szCs w:val="20"/>
              </w:rPr>
              <w:t>.</w:t>
            </w:r>
          </w:p>
        </w:tc>
      </w:tr>
    </w:tbl>
    <w:p w14:paraId="5B4A9D53"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b/>
          <w:bCs/>
          <w:sz w:val="20"/>
          <w:szCs w:val="20"/>
        </w:rPr>
        <w:t>XIII. REVIZIJSKA SLED</w:t>
      </w:r>
    </w:p>
    <w:p w14:paraId="58826CB1"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26.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6A9CF70F" w14:textId="77777777" w:rsidTr="00630E46">
        <w:tc>
          <w:tcPr>
            <w:tcW w:w="0" w:type="auto"/>
            <w:tcMar>
              <w:top w:w="0" w:type="auto"/>
              <w:bottom w:w="0" w:type="auto"/>
            </w:tcMar>
          </w:tcPr>
          <w:p w14:paraId="1E909F97"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Vsa</w:t>
            </w:r>
            <w:proofErr w:type="spellEnd"/>
            <w:r w:rsidRPr="0091484C">
              <w:rPr>
                <w:rFonts w:ascii="Arial" w:hAnsi="Arial" w:cs="Arial"/>
                <w:sz w:val="20"/>
                <w:szCs w:val="20"/>
              </w:rPr>
              <w:t xml:space="preserve"> </w:t>
            </w:r>
            <w:proofErr w:type="spellStart"/>
            <w:r w:rsidRPr="0091484C">
              <w:rPr>
                <w:rFonts w:ascii="Arial" w:hAnsi="Arial" w:cs="Arial"/>
                <w:sz w:val="20"/>
                <w:szCs w:val="20"/>
              </w:rPr>
              <w:t>dokumentacija</w:t>
            </w:r>
            <w:proofErr w:type="spellEnd"/>
            <w:r w:rsidRPr="0091484C">
              <w:rPr>
                <w:rFonts w:ascii="Arial" w:hAnsi="Arial" w:cs="Arial"/>
                <w:sz w:val="20"/>
                <w:szCs w:val="20"/>
              </w:rPr>
              <w:t xml:space="preserve">, </w:t>
            </w:r>
            <w:proofErr w:type="spellStart"/>
            <w:r w:rsidRPr="0091484C">
              <w:rPr>
                <w:rFonts w:ascii="Arial" w:hAnsi="Arial" w:cs="Arial"/>
                <w:sz w:val="20"/>
                <w:szCs w:val="20"/>
              </w:rPr>
              <w:t>povezana</w:t>
            </w:r>
            <w:proofErr w:type="spellEnd"/>
            <w:r w:rsidRPr="0091484C">
              <w:rPr>
                <w:rFonts w:ascii="Arial" w:hAnsi="Arial" w:cs="Arial"/>
                <w:sz w:val="20"/>
                <w:szCs w:val="20"/>
              </w:rPr>
              <w:t xml:space="preserve"> z </w:t>
            </w:r>
            <w:proofErr w:type="spellStart"/>
            <w:r w:rsidRPr="0091484C">
              <w:rPr>
                <w:rFonts w:ascii="Arial" w:hAnsi="Arial" w:cs="Arial"/>
                <w:sz w:val="20"/>
                <w:szCs w:val="20"/>
              </w:rPr>
              <w:t>izvedbo</w:t>
            </w:r>
            <w:proofErr w:type="spellEnd"/>
            <w:r w:rsidRPr="0091484C">
              <w:rPr>
                <w:rFonts w:ascii="Arial" w:hAnsi="Arial" w:cs="Arial"/>
                <w:sz w:val="20"/>
                <w:szCs w:val="20"/>
              </w:rPr>
              <w:t xml:space="preserve"> </w:t>
            </w:r>
            <w:proofErr w:type="spellStart"/>
            <w:r w:rsidRPr="0091484C">
              <w:rPr>
                <w:rFonts w:ascii="Arial" w:hAnsi="Arial" w:cs="Arial"/>
                <w:sz w:val="20"/>
                <w:szCs w:val="20"/>
              </w:rPr>
              <w:t>projekta</w:t>
            </w:r>
            <w:proofErr w:type="spellEnd"/>
            <w:r w:rsidRPr="0091484C">
              <w:rPr>
                <w:rFonts w:ascii="Arial" w:hAnsi="Arial" w:cs="Arial"/>
                <w:sz w:val="20"/>
                <w:szCs w:val="20"/>
              </w:rPr>
              <w:t xml:space="preserve">, mora </w:t>
            </w:r>
            <w:proofErr w:type="spellStart"/>
            <w:r w:rsidRPr="0091484C">
              <w:rPr>
                <w:rFonts w:ascii="Arial" w:hAnsi="Arial" w:cs="Arial"/>
                <w:sz w:val="20"/>
                <w:szCs w:val="20"/>
              </w:rPr>
              <w:t>biti</w:t>
            </w:r>
            <w:proofErr w:type="spellEnd"/>
            <w:r w:rsidRPr="0091484C">
              <w:rPr>
                <w:rFonts w:ascii="Arial" w:hAnsi="Arial" w:cs="Arial"/>
                <w:sz w:val="20"/>
                <w:szCs w:val="20"/>
              </w:rPr>
              <w:t xml:space="preserve"> </w:t>
            </w:r>
            <w:proofErr w:type="spellStart"/>
            <w:r w:rsidRPr="0091484C">
              <w:rPr>
                <w:rFonts w:ascii="Arial" w:hAnsi="Arial" w:cs="Arial"/>
                <w:sz w:val="20"/>
                <w:szCs w:val="20"/>
              </w:rPr>
              <w:t>hranjena</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način</w:t>
            </w:r>
            <w:proofErr w:type="spellEnd"/>
            <w:r w:rsidRPr="0091484C">
              <w:rPr>
                <w:rFonts w:ascii="Arial" w:hAnsi="Arial" w:cs="Arial"/>
                <w:sz w:val="20"/>
                <w:szCs w:val="20"/>
              </w:rPr>
              <w:t xml:space="preserve">, da </w:t>
            </w:r>
            <w:proofErr w:type="spellStart"/>
            <w:r w:rsidRPr="0091484C">
              <w:rPr>
                <w:rFonts w:ascii="Arial" w:hAnsi="Arial" w:cs="Arial"/>
                <w:sz w:val="20"/>
                <w:szCs w:val="20"/>
              </w:rPr>
              <w:t>zagotavlja</w:t>
            </w:r>
            <w:proofErr w:type="spellEnd"/>
            <w:r w:rsidRPr="0091484C">
              <w:rPr>
                <w:rFonts w:ascii="Arial" w:hAnsi="Arial" w:cs="Arial"/>
                <w:sz w:val="20"/>
                <w:szCs w:val="20"/>
              </w:rPr>
              <w:t xml:space="preserve"> </w:t>
            </w:r>
            <w:proofErr w:type="spellStart"/>
            <w:r w:rsidRPr="0091484C">
              <w:rPr>
                <w:rFonts w:ascii="Arial" w:hAnsi="Arial" w:cs="Arial"/>
                <w:sz w:val="20"/>
                <w:szCs w:val="20"/>
              </w:rPr>
              <w:t>revizijsko</w:t>
            </w:r>
            <w:proofErr w:type="spellEnd"/>
            <w:r w:rsidRPr="0091484C">
              <w:rPr>
                <w:rFonts w:ascii="Arial" w:hAnsi="Arial" w:cs="Arial"/>
                <w:sz w:val="20"/>
                <w:szCs w:val="20"/>
              </w:rPr>
              <w:t xml:space="preserve"> sled </w:t>
            </w:r>
            <w:proofErr w:type="spellStart"/>
            <w:r w:rsidRPr="0091484C">
              <w:rPr>
                <w:rFonts w:ascii="Arial" w:hAnsi="Arial" w:cs="Arial"/>
                <w:sz w:val="20"/>
                <w:szCs w:val="20"/>
              </w:rPr>
              <w:t>dobave</w:t>
            </w:r>
            <w:proofErr w:type="spellEnd"/>
            <w:r w:rsidRPr="0091484C">
              <w:rPr>
                <w:rFonts w:ascii="Arial" w:hAnsi="Arial" w:cs="Arial"/>
                <w:sz w:val="20"/>
                <w:szCs w:val="20"/>
              </w:rPr>
              <w:t xml:space="preserve"> </w:t>
            </w:r>
            <w:proofErr w:type="spellStart"/>
            <w:r w:rsidRPr="0091484C">
              <w:rPr>
                <w:rFonts w:ascii="Arial" w:hAnsi="Arial" w:cs="Arial"/>
                <w:sz w:val="20"/>
                <w:szCs w:val="20"/>
              </w:rPr>
              <w:t>blaga</w:t>
            </w:r>
            <w:proofErr w:type="spellEnd"/>
            <w:r w:rsidRPr="0091484C">
              <w:rPr>
                <w:rFonts w:ascii="Arial" w:hAnsi="Arial" w:cs="Arial"/>
                <w:sz w:val="20"/>
                <w:szCs w:val="20"/>
              </w:rPr>
              <w:t>.</w:t>
            </w:r>
          </w:p>
          <w:p w14:paraId="2D471CCD" w14:textId="77777777" w:rsidR="00630E46" w:rsidRPr="0091484C" w:rsidRDefault="00630E46" w:rsidP="00630E46">
            <w:pPr>
              <w:spacing w:before="225" w:after="225"/>
              <w:jc w:val="both"/>
              <w:rPr>
                <w:rFonts w:ascii="Arial" w:hAnsi="Arial" w:cs="Arial"/>
                <w:sz w:val="20"/>
                <w:szCs w:val="20"/>
              </w:rPr>
            </w:pPr>
            <w:proofErr w:type="spellStart"/>
            <w:r>
              <w:rPr>
                <w:rFonts w:ascii="Arial" w:hAnsi="Arial" w:cs="Arial"/>
                <w:sz w:val="20"/>
                <w:szCs w:val="20"/>
              </w:rPr>
              <w:t>Dobavitelj</w:t>
            </w:r>
            <w:proofErr w:type="spellEnd"/>
            <w:r>
              <w:rPr>
                <w:rFonts w:ascii="Arial" w:hAnsi="Arial" w:cs="Arial"/>
                <w:sz w:val="20"/>
                <w:szCs w:val="20"/>
              </w:rPr>
              <w:t xml:space="preserve"> </w:t>
            </w:r>
            <w:r w:rsidRPr="0091484C">
              <w:rPr>
                <w:rFonts w:ascii="Arial" w:hAnsi="Arial" w:cs="Arial"/>
                <w:sz w:val="20"/>
                <w:szCs w:val="20"/>
              </w:rPr>
              <w:t xml:space="preserve">je </w:t>
            </w:r>
            <w:proofErr w:type="spellStart"/>
            <w:r w:rsidRPr="0091484C">
              <w:rPr>
                <w:rFonts w:ascii="Arial" w:hAnsi="Arial" w:cs="Arial"/>
                <w:sz w:val="20"/>
                <w:szCs w:val="20"/>
              </w:rPr>
              <w:t>vso</w:t>
            </w:r>
            <w:proofErr w:type="spellEnd"/>
            <w:r w:rsidRPr="0091484C">
              <w:rPr>
                <w:rFonts w:ascii="Arial" w:hAnsi="Arial" w:cs="Arial"/>
                <w:sz w:val="20"/>
                <w:szCs w:val="20"/>
              </w:rPr>
              <w:t xml:space="preserve"> </w:t>
            </w:r>
            <w:proofErr w:type="spellStart"/>
            <w:r w:rsidRPr="0091484C">
              <w:rPr>
                <w:rFonts w:ascii="Arial" w:hAnsi="Arial" w:cs="Arial"/>
                <w:sz w:val="20"/>
                <w:szCs w:val="20"/>
              </w:rPr>
              <w:t>dokumentacijo</w:t>
            </w:r>
            <w:proofErr w:type="spellEnd"/>
            <w:r w:rsidRPr="0091484C">
              <w:rPr>
                <w:rFonts w:ascii="Arial" w:hAnsi="Arial" w:cs="Arial"/>
                <w:sz w:val="20"/>
                <w:szCs w:val="20"/>
              </w:rPr>
              <w:t xml:space="preserve">, </w:t>
            </w:r>
            <w:proofErr w:type="spellStart"/>
            <w:r w:rsidRPr="0091484C">
              <w:rPr>
                <w:rFonts w:ascii="Arial" w:hAnsi="Arial" w:cs="Arial"/>
                <w:sz w:val="20"/>
                <w:szCs w:val="20"/>
              </w:rPr>
              <w:t>povezano</w:t>
            </w:r>
            <w:proofErr w:type="spellEnd"/>
            <w:r w:rsidRPr="0091484C">
              <w:rPr>
                <w:rFonts w:ascii="Arial" w:hAnsi="Arial" w:cs="Arial"/>
                <w:sz w:val="20"/>
                <w:szCs w:val="20"/>
              </w:rPr>
              <w:t xml:space="preserve"> z </w:t>
            </w:r>
            <w:proofErr w:type="spellStart"/>
            <w:r w:rsidRPr="0091484C">
              <w:rPr>
                <w:rFonts w:ascii="Arial" w:hAnsi="Arial" w:cs="Arial"/>
                <w:sz w:val="20"/>
                <w:szCs w:val="20"/>
              </w:rPr>
              <w:t>izvedbo</w:t>
            </w:r>
            <w:proofErr w:type="spellEnd"/>
            <w:r w:rsidRPr="0091484C">
              <w:rPr>
                <w:rFonts w:ascii="Arial" w:hAnsi="Arial" w:cs="Arial"/>
                <w:sz w:val="20"/>
                <w:szCs w:val="20"/>
              </w:rPr>
              <w:t xml:space="preserve"> </w:t>
            </w:r>
            <w:proofErr w:type="spellStart"/>
            <w:r w:rsidRPr="0091484C">
              <w:rPr>
                <w:rFonts w:ascii="Arial" w:hAnsi="Arial" w:cs="Arial"/>
                <w:sz w:val="20"/>
                <w:szCs w:val="20"/>
              </w:rPr>
              <w:t>dobave</w:t>
            </w:r>
            <w:proofErr w:type="spellEnd"/>
            <w:r w:rsidRPr="0091484C">
              <w:rPr>
                <w:rFonts w:ascii="Arial" w:hAnsi="Arial" w:cs="Arial"/>
                <w:sz w:val="20"/>
                <w:szCs w:val="20"/>
              </w:rPr>
              <w:t xml:space="preserve">, </w:t>
            </w:r>
            <w:proofErr w:type="spellStart"/>
            <w:r w:rsidRPr="0091484C">
              <w:rPr>
                <w:rFonts w:ascii="Arial" w:hAnsi="Arial" w:cs="Arial"/>
                <w:sz w:val="20"/>
                <w:szCs w:val="20"/>
              </w:rPr>
              <w:t>dolžan</w:t>
            </w:r>
            <w:proofErr w:type="spellEnd"/>
            <w:r w:rsidRPr="0091484C">
              <w:rPr>
                <w:rFonts w:ascii="Arial" w:hAnsi="Arial" w:cs="Arial"/>
                <w:sz w:val="20"/>
                <w:szCs w:val="20"/>
              </w:rPr>
              <w:t xml:space="preserve"> </w:t>
            </w:r>
            <w:proofErr w:type="spellStart"/>
            <w:r w:rsidRPr="0091484C">
              <w:rPr>
                <w:rFonts w:ascii="Arial" w:hAnsi="Arial" w:cs="Arial"/>
                <w:sz w:val="20"/>
                <w:szCs w:val="20"/>
              </w:rPr>
              <w:t>hraniti</w:t>
            </w:r>
            <w:proofErr w:type="spellEnd"/>
            <w:r w:rsidRPr="0091484C">
              <w:rPr>
                <w:rFonts w:ascii="Arial" w:hAnsi="Arial" w:cs="Arial"/>
                <w:sz w:val="20"/>
                <w:szCs w:val="20"/>
              </w:rPr>
              <w:t xml:space="preserve"> v </w:t>
            </w:r>
            <w:proofErr w:type="spellStart"/>
            <w:r w:rsidRPr="0091484C">
              <w:rPr>
                <w:rFonts w:ascii="Arial" w:hAnsi="Arial" w:cs="Arial"/>
                <w:sz w:val="20"/>
                <w:szCs w:val="20"/>
              </w:rPr>
              <w:t>skladu</w:t>
            </w:r>
            <w:proofErr w:type="spellEnd"/>
            <w:r w:rsidRPr="0091484C">
              <w:rPr>
                <w:rFonts w:ascii="Arial" w:hAnsi="Arial" w:cs="Arial"/>
                <w:sz w:val="20"/>
                <w:szCs w:val="20"/>
              </w:rPr>
              <w:t xml:space="preserve"> z </w:t>
            </w:r>
            <w:proofErr w:type="spellStart"/>
            <w:r w:rsidRPr="0091484C">
              <w:rPr>
                <w:rFonts w:ascii="Arial" w:hAnsi="Arial" w:cs="Arial"/>
                <w:sz w:val="20"/>
                <w:szCs w:val="20"/>
              </w:rPr>
              <w:t>veljavno</w:t>
            </w:r>
            <w:proofErr w:type="spellEnd"/>
            <w:r w:rsidRPr="0091484C">
              <w:rPr>
                <w:rFonts w:ascii="Arial" w:hAnsi="Arial" w:cs="Arial"/>
                <w:sz w:val="20"/>
                <w:szCs w:val="20"/>
              </w:rPr>
              <w:t xml:space="preserve"> </w:t>
            </w:r>
            <w:proofErr w:type="spellStart"/>
            <w:r w:rsidRPr="0091484C">
              <w:rPr>
                <w:rFonts w:ascii="Arial" w:hAnsi="Arial" w:cs="Arial"/>
                <w:sz w:val="20"/>
                <w:szCs w:val="20"/>
              </w:rPr>
              <w:t>zakonodajo</w:t>
            </w:r>
            <w:proofErr w:type="spellEnd"/>
            <w:r w:rsidRPr="0091484C">
              <w:rPr>
                <w:rFonts w:ascii="Arial" w:hAnsi="Arial" w:cs="Arial"/>
                <w:sz w:val="20"/>
                <w:szCs w:val="20"/>
              </w:rPr>
              <w:t xml:space="preserve"> </w:t>
            </w:r>
            <w:proofErr w:type="spellStart"/>
            <w:r w:rsidRPr="0091484C">
              <w:rPr>
                <w:rFonts w:ascii="Arial" w:hAnsi="Arial" w:cs="Arial"/>
                <w:sz w:val="20"/>
                <w:szCs w:val="20"/>
              </w:rPr>
              <w:t>oziroma</w:t>
            </w:r>
            <w:proofErr w:type="spellEnd"/>
            <w:r w:rsidRPr="0091484C">
              <w:rPr>
                <w:rFonts w:ascii="Arial" w:hAnsi="Arial" w:cs="Arial"/>
                <w:sz w:val="20"/>
                <w:szCs w:val="20"/>
              </w:rPr>
              <w:t xml:space="preserve"> </w:t>
            </w:r>
            <w:proofErr w:type="spellStart"/>
            <w:r w:rsidRPr="0091484C">
              <w:rPr>
                <w:rFonts w:ascii="Arial" w:hAnsi="Arial" w:cs="Arial"/>
                <w:sz w:val="20"/>
                <w:szCs w:val="20"/>
              </w:rPr>
              <w:t>še</w:t>
            </w:r>
            <w:proofErr w:type="spellEnd"/>
            <w:r w:rsidRPr="0091484C">
              <w:rPr>
                <w:rFonts w:ascii="Arial" w:hAnsi="Arial" w:cs="Arial"/>
                <w:sz w:val="20"/>
                <w:szCs w:val="20"/>
              </w:rPr>
              <w:t xml:space="preserve"> </w:t>
            </w:r>
            <w:proofErr w:type="spellStart"/>
            <w:r w:rsidRPr="0091484C">
              <w:rPr>
                <w:rFonts w:ascii="Arial" w:hAnsi="Arial" w:cs="Arial"/>
                <w:sz w:val="20"/>
                <w:szCs w:val="20"/>
              </w:rPr>
              <w:t>najmanj</w:t>
            </w:r>
            <w:proofErr w:type="spellEnd"/>
            <w:r w:rsidRPr="0091484C">
              <w:rPr>
                <w:rFonts w:ascii="Arial" w:hAnsi="Arial" w:cs="Arial"/>
                <w:sz w:val="20"/>
                <w:szCs w:val="20"/>
              </w:rPr>
              <w:t xml:space="preserve"> 10 let po </w:t>
            </w:r>
            <w:proofErr w:type="spellStart"/>
            <w:r w:rsidRPr="0091484C">
              <w:rPr>
                <w:rFonts w:ascii="Arial" w:hAnsi="Arial" w:cs="Arial"/>
                <w:sz w:val="20"/>
                <w:szCs w:val="20"/>
              </w:rPr>
              <w:t>izpolnitvi</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pogodbenih</w:t>
            </w:r>
            <w:proofErr w:type="spellEnd"/>
            <w:r w:rsidRPr="0091484C">
              <w:rPr>
                <w:rFonts w:ascii="Arial" w:hAnsi="Arial" w:cs="Arial"/>
                <w:sz w:val="20"/>
                <w:szCs w:val="20"/>
              </w:rPr>
              <w:t xml:space="preserve"> </w:t>
            </w:r>
            <w:proofErr w:type="spellStart"/>
            <w:r w:rsidRPr="0091484C">
              <w:rPr>
                <w:rFonts w:ascii="Arial" w:hAnsi="Arial" w:cs="Arial"/>
                <w:sz w:val="20"/>
                <w:szCs w:val="20"/>
              </w:rPr>
              <w:t>obveznosti</w:t>
            </w:r>
            <w:proofErr w:type="spellEnd"/>
            <w:r w:rsidRPr="0091484C">
              <w:rPr>
                <w:rFonts w:ascii="Arial" w:hAnsi="Arial" w:cs="Arial"/>
                <w:sz w:val="20"/>
                <w:szCs w:val="20"/>
              </w:rPr>
              <w:t xml:space="preserve"> za </w:t>
            </w:r>
            <w:proofErr w:type="spellStart"/>
            <w:r w:rsidRPr="0091484C">
              <w:rPr>
                <w:rFonts w:ascii="Arial" w:hAnsi="Arial" w:cs="Arial"/>
                <w:sz w:val="20"/>
                <w:szCs w:val="20"/>
              </w:rPr>
              <w:t>potrebe</w:t>
            </w:r>
            <w:proofErr w:type="spellEnd"/>
            <w:r w:rsidRPr="0091484C">
              <w:rPr>
                <w:rFonts w:ascii="Arial" w:hAnsi="Arial" w:cs="Arial"/>
                <w:sz w:val="20"/>
                <w:szCs w:val="20"/>
              </w:rPr>
              <w:t xml:space="preserve"> </w:t>
            </w:r>
            <w:proofErr w:type="spellStart"/>
            <w:r w:rsidRPr="0091484C">
              <w:rPr>
                <w:rFonts w:ascii="Arial" w:hAnsi="Arial" w:cs="Arial"/>
                <w:sz w:val="20"/>
                <w:szCs w:val="20"/>
              </w:rPr>
              <w:t>naknadnih</w:t>
            </w:r>
            <w:proofErr w:type="spellEnd"/>
            <w:r w:rsidRPr="0091484C">
              <w:rPr>
                <w:rFonts w:ascii="Arial" w:hAnsi="Arial" w:cs="Arial"/>
                <w:sz w:val="20"/>
                <w:szCs w:val="20"/>
              </w:rPr>
              <w:t xml:space="preserve"> </w:t>
            </w:r>
            <w:proofErr w:type="spellStart"/>
            <w:r w:rsidRPr="0091484C">
              <w:rPr>
                <w:rFonts w:ascii="Arial" w:hAnsi="Arial" w:cs="Arial"/>
                <w:sz w:val="20"/>
                <w:szCs w:val="20"/>
              </w:rPr>
              <w:lastRenderedPageBreak/>
              <w:t>preverjanj</w:t>
            </w:r>
            <w:proofErr w:type="spellEnd"/>
            <w:r w:rsidRPr="0091484C">
              <w:rPr>
                <w:rFonts w:ascii="Arial" w:hAnsi="Arial" w:cs="Arial"/>
                <w:sz w:val="20"/>
                <w:szCs w:val="20"/>
              </w:rPr>
              <w:t xml:space="preserve">. </w:t>
            </w:r>
            <w:proofErr w:type="spellStart"/>
            <w:r w:rsidRPr="0091484C">
              <w:rPr>
                <w:rFonts w:ascii="Arial" w:hAnsi="Arial" w:cs="Arial"/>
                <w:sz w:val="20"/>
                <w:szCs w:val="20"/>
              </w:rPr>
              <w:t>Dokumentacija</w:t>
            </w:r>
            <w:proofErr w:type="spellEnd"/>
            <w:r w:rsidRPr="0091484C">
              <w:rPr>
                <w:rFonts w:ascii="Arial" w:hAnsi="Arial" w:cs="Arial"/>
                <w:sz w:val="20"/>
                <w:szCs w:val="20"/>
              </w:rPr>
              <w:t xml:space="preserve"> o </w:t>
            </w:r>
            <w:proofErr w:type="spellStart"/>
            <w:r w:rsidRPr="0091484C">
              <w:rPr>
                <w:rFonts w:ascii="Arial" w:hAnsi="Arial" w:cs="Arial"/>
                <w:sz w:val="20"/>
                <w:szCs w:val="20"/>
              </w:rPr>
              <w:t>dobavi</w:t>
            </w:r>
            <w:proofErr w:type="spellEnd"/>
            <w:r w:rsidRPr="0091484C">
              <w:rPr>
                <w:rFonts w:ascii="Arial" w:hAnsi="Arial" w:cs="Arial"/>
                <w:sz w:val="20"/>
                <w:szCs w:val="20"/>
              </w:rPr>
              <w:t xml:space="preserve"> je </w:t>
            </w:r>
            <w:proofErr w:type="spellStart"/>
            <w:r w:rsidRPr="0091484C">
              <w:rPr>
                <w:rFonts w:ascii="Arial" w:hAnsi="Arial" w:cs="Arial"/>
                <w:sz w:val="20"/>
                <w:szCs w:val="20"/>
              </w:rPr>
              <w:t>podlaga</w:t>
            </w:r>
            <w:proofErr w:type="spellEnd"/>
            <w:r w:rsidRPr="0091484C">
              <w:rPr>
                <w:rFonts w:ascii="Arial" w:hAnsi="Arial" w:cs="Arial"/>
                <w:sz w:val="20"/>
                <w:szCs w:val="20"/>
              </w:rPr>
              <w:t xml:space="preserve"> za </w:t>
            </w:r>
            <w:proofErr w:type="spellStart"/>
            <w:r w:rsidRPr="0091484C">
              <w:rPr>
                <w:rFonts w:ascii="Arial" w:hAnsi="Arial" w:cs="Arial"/>
                <w:sz w:val="20"/>
                <w:szCs w:val="20"/>
              </w:rPr>
              <w:t>spremljanje</w:t>
            </w:r>
            <w:proofErr w:type="spellEnd"/>
            <w:r w:rsidRPr="0091484C">
              <w:rPr>
                <w:rFonts w:ascii="Arial" w:hAnsi="Arial" w:cs="Arial"/>
                <w:sz w:val="20"/>
                <w:szCs w:val="20"/>
              </w:rPr>
              <w:t xml:space="preserve"> in </w:t>
            </w:r>
            <w:proofErr w:type="spellStart"/>
            <w:r w:rsidRPr="0091484C">
              <w:rPr>
                <w:rFonts w:ascii="Arial" w:hAnsi="Arial" w:cs="Arial"/>
                <w:sz w:val="20"/>
                <w:szCs w:val="20"/>
              </w:rPr>
              <w:t>nadzor</w:t>
            </w:r>
            <w:proofErr w:type="spellEnd"/>
            <w:r w:rsidRPr="0091484C">
              <w:rPr>
                <w:rFonts w:ascii="Arial" w:hAnsi="Arial" w:cs="Arial"/>
                <w:sz w:val="20"/>
                <w:szCs w:val="20"/>
              </w:rPr>
              <w:t xml:space="preserve"> </w:t>
            </w:r>
            <w:proofErr w:type="spellStart"/>
            <w:r w:rsidRPr="0091484C">
              <w:rPr>
                <w:rFonts w:ascii="Arial" w:hAnsi="Arial" w:cs="Arial"/>
                <w:sz w:val="20"/>
                <w:szCs w:val="20"/>
              </w:rPr>
              <w:t>nad</w:t>
            </w:r>
            <w:proofErr w:type="spellEnd"/>
            <w:r w:rsidRPr="0091484C">
              <w:rPr>
                <w:rFonts w:ascii="Arial" w:hAnsi="Arial" w:cs="Arial"/>
                <w:sz w:val="20"/>
                <w:szCs w:val="20"/>
              </w:rPr>
              <w:t xml:space="preserve"> </w:t>
            </w:r>
            <w:proofErr w:type="spellStart"/>
            <w:r w:rsidRPr="0091484C">
              <w:rPr>
                <w:rFonts w:ascii="Arial" w:hAnsi="Arial" w:cs="Arial"/>
                <w:sz w:val="20"/>
                <w:szCs w:val="20"/>
              </w:rPr>
              <w:t>izvedbo</w:t>
            </w:r>
            <w:proofErr w:type="spellEnd"/>
            <w:r w:rsidRPr="0091484C">
              <w:rPr>
                <w:rFonts w:ascii="Arial" w:hAnsi="Arial" w:cs="Arial"/>
                <w:sz w:val="20"/>
                <w:szCs w:val="20"/>
              </w:rPr>
              <w:t xml:space="preserve"> </w:t>
            </w:r>
            <w:proofErr w:type="spellStart"/>
            <w:r w:rsidRPr="0091484C">
              <w:rPr>
                <w:rFonts w:ascii="Arial" w:hAnsi="Arial" w:cs="Arial"/>
                <w:sz w:val="20"/>
                <w:szCs w:val="20"/>
              </w:rPr>
              <w:t>dobave</w:t>
            </w:r>
            <w:proofErr w:type="spellEnd"/>
            <w:r w:rsidRPr="0091484C">
              <w:rPr>
                <w:rFonts w:ascii="Arial" w:hAnsi="Arial" w:cs="Arial"/>
                <w:sz w:val="20"/>
                <w:szCs w:val="20"/>
              </w:rPr>
              <w:t>.</w:t>
            </w:r>
          </w:p>
          <w:p w14:paraId="1C28C01D"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Revizijska</w:t>
            </w:r>
            <w:proofErr w:type="spellEnd"/>
            <w:r w:rsidRPr="0091484C">
              <w:rPr>
                <w:rFonts w:ascii="Arial" w:hAnsi="Arial" w:cs="Arial"/>
                <w:sz w:val="20"/>
                <w:szCs w:val="20"/>
              </w:rPr>
              <w:t xml:space="preserve"> sled mora </w:t>
            </w:r>
            <w:proofErr w:type="spellStart"/>
            <w:r w:rsidRPr="0091484C">
              <w:rPr>
                <w:rFonts w:ascii="Arial" w:hAnsi="Arial" w:cs="Arial"/>
                <w:sz w:val="20"/>
                <w:szCs w:val="20"/>
              </w:rPr>
              <w:t>omogočati</w:t>
            </w:r>
            <w:proofErr w:type="spellEnd"/>
            <w:r w:rsidRPr="0091484C">
              <w:rPr>
                <w:rFonts w:ascii="Arial" w:hAnsi="Arial" w:cs="Arial"/>
                <w:sz w:val="20"/>
                <w:szCs w:val="20"/>
              </w:rPr>
              <w:t xml:space="preserve"> </w:t>
            </w:r>
            <w:proofErr w:type="spellStart"/>
            <w:r w:rsidRPr="0091484C">
              <w:rPr>
                <w:rFonts w:ascii="Arial" w:hAnsi="Arial" w:cs="Arial"/>
                <w:sz w:val="20"/>
                <w:szCs w:val="20"/>
              </w:rPr>
              <w:t>predstavitev</w:t>
            </w:r>
            <w:proofErr w:type="spellEnd"/>
            <w:r w:rsidRPr="0091484C">
              <w:rPr>
                <w:rFonts w:ascii="Arial" w:hAnsi="Arial" w:cs="Arial"/>
                <w:sz w:val="20"/>
                <w:szCs w:val="20"/>
              </w:rPr>
              <w:t xml:space="preserve"> </w:t>
            </w:r>
            <w:proofErr w:type="spellStart"/>
            <w:r w:rsidRPr="0091484C">
              <w:rPr>
                <w:rFonts w:ascii="Arial" w:hAnsi="Arial" w:cs="Arial"/>
                <w:sz w:val="20"/>
                <w:szCs w:val="20"/>
              </w:rPr>
              <w:t>časovnega</w:t>
            </w:r>
            <w:proofErr w:type="spellEnd"/>
            <w:r w:rsidRPr="0091484C">
              <w:rPr>
                <w:rFonts w:ascii="Arial" w:hAnsi="Arial" w:cs="Arial"/>
                <w:sz w:val="20"/>
                <w:szCs w:val="20"/>
              </w:rPr>
              <w:t xml:space="preserve"> </w:t>
            </w:r>
            <w:proofErr w:type="spellStart"/>
            <w:r w:rsidRPr="0091484C">
              <w:rPr>
                <w:rFonts w:ascii="Arial" w:hAnsi="Arial" w:cs="Arial"/>
                <w:sz w:val="20"/>
                <w:szCs w:val="20"/>
              </w:rPr>
              <w:t>zaporedja</w:t>
            </w:r>
            <w:proofErr w:type="spellEnd"/>
            <w:r w:rsidRPr="0091484C">
              <w:rPr>
                <w:rFonts w:ascii="Arial" w:hAnsi="Arial" w:cs="Arial"/>
                <w:sz w:val="20"/>
                <w:szCs w:val="20"/>
              </w:rPr>
              <w:t xml:space="preserve"> </w:t>
            </w:r>
            <w:proofErr w:type="spellStart"/>
            <w:r w:rsidRPr="0091484C">
              <w:rPr>
                <w:rFonts w:ascii="Arial" w:hAnsi="Arial" w:cs="Arial"/>
                <w:sz w:val="20"/>
                <w:szCs w:val="20"/>
              </w:rPr>
              <w:t>vseh</w:t>
            </w:r>
            <w:proofErr w:type="spellEnd"/>
            <w:r w:rsidRPr="0091484C">
              <w:rPr>
                <w:rFonts w:ascii="Arial" w:hAnsi="Arial" w:cs="Arial"/>
                <w:sz w:val="20"/>
                <w:szCs w:val="20"/>
              </w:rPr>
              <w:t xml:space="preserve"> </w:t>
            </w:r>
            <w:proofErr w:type="spellStart"/>
            <w:r w:rsidRPr="0091484C">
              <w:rPr>
                <w:rFonts w:ascii="Arial" w:hAnsi="Arial" w:cs="Arial"/>
                <w:sz w:val="20"/>
                <w:szCs w:val="20"/>
              </w:rPr>
              <w:t>dogodkov</w:t>
            </w:r>
            <w:proofErr w:type="spellEnd"/>
            <w:r w:rsidRPr="0091484C">
              <w:rPr>
                <w:rFonts w:ascii="Arial" w:hAnsi="Arial" w:cs="Arial"/>
                <w:sz w:val="20"/>
                <w:szCs w:val="20"/>
              </w:rPr>
              <w:t xml:space="preserve">, </w:t>
            </w:r>
            <w:proofErr w:type="spellStart"/>
            <w:r w:rsidRPr="0091484C">
              <w:rPr>
                <w:rFonts w:ascii="Arial" w:hAnsi="Arial" w:cs="Arial"/>
                <w:sz w:val="20"/>
                <w:szCs w:val="20"/>
              </w:rPr>
              <w:t>povezanih</w:t>
            </w:r>
            <w:proofErr w:type="spellEnd"/>
            <w:r w:rsidRPr="0091484C">
              <w:rPr>
                <w:rFonts w:ascii="Arial" w:hAnsi="Arial" w:cs="Arial"/>
                <w:sz w:val="20"/>
                <w:szCs w:val="20"/>
              </w:rPr>
              <w:t xml:space="preserve"> z </w:t>
            </w:r>
            <w:proofErr w:type="spellStart"/>
            <w:r w:rsidRPr="0091484C">
              <w:rPr>
                <w:rFonts w:ascii="Arial" w:hAnsi="Arial" w:cs="Arial"/>
                <w:sz w:val="20"/>
                <w:szCs w:val="20"/>
              </w:rPr>
              <w:t>izvedbo</w:t>
            </w:r>
            <w:proofErr w:type="spellEnd"/>
            <w:r w:rsidRPr="0091484C">
              <w:rPr>
                <w:rFonts w:ascii="Arial" w:hAnsi="Arial" w:cs="Arial"/>
                <w:sz w:val="20"/>
                <w:szCs w:val="20"/>
              </w:rPr>
              <w:t xml:space="preserve"> </w:t>
            </w:r>
            <w:proofErr w:type="spellStart"/>
            <w:r w:rsidRPr="0091484C">
              <w:rPr>
                <w:rFonts w:ascii="Arial" w:hAnsi="Arial" w:cs="Arial"/>
                <w:sz w:val="20"/>
                <w:szCs w:val="20"/>
              </w:rPr>
              <w:t>posamezne</w:t>
            </w:r>
            <w:proofErr w:type="spellEnd"/>
            <w:r w:rsidRPr="0091484C">
              <w:rPr>
                <w:rFonts w:ascii="Arial" w:hAnsi="Arial" w:cs="Arial"/>
                <w:sz w:val="20"/>
                <w:szCs w:val="20"/>
              </w:rPr>
              <w:t xml:space="preserve"> </w:t>
            </w:r>
            <w:proofErr w:type="spellStart"/>
            <w:r w:rsidRPr="0091484C">
              <w:rPr>
                <w:rFonts w:ascii="Arial" w:hAnsi="Arial" w:cs="Arial"/>
                <w:sz w:val="20"/>
                <w:szCs w:val="20"/>
              </w:rPr>
              <w:t>aktivnosti</w:t>
            </w:r>
            <w:proofErr w:type="spellEnd"/>
            <w:r w:rsidRPr="0091484C">
              <w:rPr>
                <w:rFonts w:ascii="Arial" w:hAnsi="Arial" w:cs="Arial"/>
                <w:sz w:val="20"/>
                <w:szCs w:val="20"/>
              </w:rPr>
              <w:t xml:space="preserve"> </w:t>
            </w:r>
            <w:proofErr w:type="spellStart"/>
            <w:r w:rsidRPr="0091484C">
              <w:rPr>
                <w:rFonts w:ascii="Arial" w:hAnsi="Arial" w:cs="Arial"/>
                <w:sz w:val="20"/>
                <w:szCs w:val="20"/>
              </w:rPr>
              <w:t>dobave</w:t>
            </w:r>
            <w:proofErr w:type="spellEnd"/>
            <w:r w:rsidRPr="0091484C">
              <w:rPr>
                <w:rFonts w:ascii="Arial" w:hAnsi="Arial" w:cs="Arial"/>
                <w:sz w:val="20"/>
                <w:szCs w:val="20"/>
              </w:rPr>
              <w:t xml:space="preserve">, in </w:t>
            </w:r>
            <w:proofErr w:type="spellStart"/>
            <w:r w:rsidRPr="0091484C">
              <w:rPr>
                <w:rFonts w:ascii="Arial" w:hAnsi="Arial" w:cs="Arial"/>
                <w:sz w:val="20"/>
                <w:szCs w:val="20"/>
              </w:rPr>
              <w:t>poslovnih</w:t>
            </w:r>
            <w:proofErr w:type="spellEnd"/>
            <w:r w:rsidRPr="0091484C">
              <w:rPr>
                <w:rFonts w:ascii="Arial" w:hAnsi="Arial" w:cs="Arial"/>
                <w:sz w:val="20"/>
                <w:szCs w:val="20"/>
              </w:rPr>
              <w:t xml:space="preserve"> </w:t>
            </w:r>
            <w:proofErr w:type="spellStart"/>
            <w:r w:rsidRPr="0091484C">
              <w:rPr>
                <w:rFonts w:ascii="Arial" w:hAnsi="Arial" w:cs="Arial"/>
                <w:sz w:val="20"/>
                <w:szCs w:val="20"/>
              </w:rPr>
              <w:t>dogodkov</w:t>
            </w:r>
            <w:proofErr w:type="spellEnd"/>
            <w:r w:rsidRPr="0091484C">
              <w:rPr>
                <w:rFonts w:ascii="Arial" w:hAnsi="Arial" w:cs="Arial"/>
                <w:sz w:val="20"/>
                <w:szCs w:val="20"/>
              </w:rPr>
              <w:t xml:space="preserve">, </w:t>
            </w:r>
            <w:proofErr w:type="spellStart"/>
            <w:r w:rsidRPr="0091484C">
              <w:rPr>
                <w:rFonts w:ascii="Arial" w:hAnsi="Arial" w:cs="Arial"/>
                <w:sz w:val="20"/>
                <w:szCs w:val="20"/>
              </w:rPr>
              <w:t>shranjenih</w:t>
            </w:r>
            <w:proofErr w:type="spellEnd"/>
            <w:r w:rsidRPr="0091484C">
              <w:rPr>
                <w:rFonts w:ascii="Arial" w:hAnsi="Arial" w:cs="Arial"/>
                <w:sz w:val="20"/>
                <w:szCs w:val="20"/>
              </w:rPr>
              <w:t xml:space="preserve"> v </w:t>
            </w:r>
            <w:proofErr w:type="spellStart"/>
            <w:r w:rsidRPr="0091484C">
              <w:rPr>
                <w:rFonts w:ascii="Arial" w:hAnsi="Arial" w:cs="Arial"/>
                <w:sz w:val="20"/>
                <w:szCs w:val="20"/>
              </w:rPr>
              <w:t>računovodskih</w:t>
            </w:r>
            <w:proofErr w:type="spellEnd"/>
            <w:r w:rsidRPr="0091484C">
              <w:rPr>
                <w:rFonts w:ascii="Arial" w:hAnsi="Arial" w:cs="Arial"/>
                <w:sz w:val="20"/>
                <w:szCs w:val="20"/>
              </w:rPr>
              <w:t xml:space="preserve"> in </w:t>
            </w:r>
            <w:proofErr w:type="spellStart"/>
            <w:r w:rsidRPr="0091484C">
              <w:rPr>
                <w:rFonts w:ascii="Arial" w:hAnsi="Arial" w:cs="Arial"/>
                <w:sz w:val="20"/>
                <w:szCs w:val="20"/>
              </w:rPr>
              <w:t>drugih</w:t>
            </w:r>
            <w:proofErr w:type="spellEnd"/>
            <w:r w:rsidRPr="0091484C">
              <w:rPr>
                <w:rFonts w:ascii="Arial" w:hAnsi="Arial" w:cs="Arial"/>
                <w:sz w:val="20"/>
                <w:szCs w:val="20"/>
              </w:rPr>
              <w:t xml:space="preserve"> </w:t>
            </w:r>
            <w:proofErr w:type="spellStart"/>
            <w:r w:rsidRPr="0091484C">
              <w:rPr>
                <w:rFonts w:ascii="Arial" w:hAnsi="Arial" w:cs="Arial"/>
                <w:sz w:val="20"/>
                <w:szCs w:val="20"/>
              </w:rPr>
              <w:t>evidencah</w:t>
            </w:r>
            <w:proofErr w:type="spellEnd"/>
            <w:r w:rsidRPr="0091484C">
              <w:rPr>
                <w:rFonts w:ascii="Arial" w:hAnsi="Arial" w:cs="Arial"/>
                <w:sz w:val="20"/>
                <w:szCs w:val="20"/>
              </w:rPr>
              <w:t xml:space="preserve">. </w:t>
            </w:r>
            <w:proofErr w:type="spellStart"/>
            <w:r w:rsidRPr="0091484C">
              <w:rPr>
                <w:rFonts w:ascii="Arial" w:hAnsi="Arial" w:cs="Arial"/>
                <w:sz w:val="20"/>
                <w:szCs w:val="20"/>
              </w:rPr>
              <w:t>Revizijska</w:t>
            </w:r>
            <w:proofErr w:type="spellEnd"/>
            <w:r w:rsidRPr="0091484C">
              <w:rPr>
                <w:rFonts w:ascii="Arial" w:hAnsi="Arial" w:cs="Arial"/>
                <w:sz w:val="20"/>
                <w:szCs w:val="20"/>
              </w:rPr>
              <w:t xml:space="preserve"> sled je </w:t>
            </w:r>
            <w:proofErr w:type="spellStart"/>
            <w:r w:rsidRPr="0091484C">
              <w:rPr>
                <w:rFonts w:ascii="Arial" w:hAnsi="Arial" w:cs="Arial"/>
                <w:sz w:val="20"/>
                <w:szCs w:val="20"/>
              </w:rPr>
              <w:t>skupek</w:t>
            </w:r>
            <w:proofErr w:type="spellEnd"/>
            <w:r w:rsidRPr="0091484C">
              <w:rPr>
                <w:rFonts w:ascii="Arial" w:hAnsi="Arial" w:cs="Arial"/>
                <w:sz w:val="20"/>
                <w:szCs w:val="20"/>
              </w:rPr>
              <w:t xml:space="preserve"> </w:t>
            </w:r>
            <w:proofErr w:type="spellStart"/>
            <w:r w:rsidRPr="0091484C">
              <w:rPr>
                <w:rFonts w:ascii="Arial" w:hAnsi="Arial" w:cs="Arial"/>
                <w:sz w:val="20"/>
                <w:szCs w:val="20"/>
              </w:rPr>
              <w:t>vseh</w:t>
            </w:r>
            <w:proofErr w:type="spellEnd"/>
            <w:r w:rsidRPr="0091484C">
              <w:rPr>
                <w:rFonts w:ascii="Arial" w:hAnsi="Arial" w:cs="Arial"/>
                <w:sz w:val="20"/>
                <w:szCs w:val="20"/>
              </w:rPr>
              <w:t xml:space="preserve"> </w:t>
            </w:r>
            <w:proofErr w:type="spellStart"/>
            <w:r w:rsidRPr="0091484C">
              <w:rPr>
                <w:rFonts w:ascii="Arial" w:hAnsi="Arial" w:cs="Arial"/>
                <w:sz w:val="20"/>
                <w:szCs w:val="20"/>
              </w:rPr>
              <w:t>informacij</w:t>
            </w:r>
            <w:proofErr w:type="spellEnd"/>
            <w:r w:rsidRPr="0091484C">
              <w:rPr>
                <w:rFonts w:ascii="Arial" w:hAnsi="Arial" w:cs="Arial"/>
                <w:sz w:val="20"/>
                <w:szCs w:val="20"/>
              </w:rPr>
              <w:t xml:space="preserve">, ki so </w:t>
            </w:r>
            <w:proofErr w:type="spellStart"/>
            <w:r w:rsidRPr="0091484C">
              <w:rPr>
                <w:rFonts w:ascii="Arial" w:hAnsi="Arial" w:cs="Arial"/>
                <w:sz w:val="20"/>
                <w:szCs w:val="20"/>
              </w:rPr>
              <w:t>potrebne</w:t>
            </w:r>
            <w:proofErr w:type="spellEnd"/>
            <w:r w:rsidRPr="0091484C">
              <w:rPr>
                <w:rFonts w:ascii="Arial" w:hAnsi="Arial" w:cs="Arial"/>
                <w:sz w:val="20"/>
                <w:szCs w:val="20"/>
              </w:rPr>
              <w:t xml:space="preserve">, da se </w:t>
            </w:r>
            <w:proofErr w:type="spellStart"/>
            <w:r w:rsidRPr="0091484C">
              <w:rPr>
                <w:rFonts w:ascii="Arial" w:hAnsi="Arial" w:cs="Arial"/>
                <w:sz w:val="20"/>
                <w:szCs w:val="20"/>
              </w:rPr>
              <w:t>predstavi</w:t>
            </w:r>
            <w:proofErr w:type="spellEnd"/>
            <w:r w:rsidRPr="0091484C">
              <w:rPr>
                <w:rFonts w:ascii="Arial" w:hAnsi="Arial" w:cs="Arial"/>
                <w:sz w:val="20"/>
                <w:szCs w:val="20"/>
              </w:rPr>
              <w:t xml:space="preserve"> </w:t>
            </w:r>
            <w:proofErr w:type="spellStart"/>
            <w:r w:rsidRPr="0091484C">
              <w:rPr>
                <w:rFonts w:ascii="Arial" w:hAnsi="Arial" w:cs="Arial"/>
                <w:sz w:val="20"/>
                <w:szCs w:val="20"/>
              </w:rPr>
              <w:t>zgodovinski</w:t>
            </w:r>
            <w:proofErr w:type="spellEnd"/>
            <w:r w:rsidRPr="0091484C">
              <w:rPr>
                <w:rFonts w:ascii="Arial" w:hAnsi="Arial" w:cs="Arial"/>
                <w:sz w:val="20"/>
                <w:szCs w:val="20"/>
              </w:rPr>
              <w:t xml:space="preserve"> </w:t>
            </w:r>
            <w:proofErr w:type="spellStart"/>
            <w:r w:rsidRPr="0091484C">
              <w:rPr>
                <w:rFonts w:ascii="Arial" w:hAnsi="Arial" w:cs="Arial"/>
                <w:sz w:val="20"/>
                <w:szCs w:val="20"/>
              </w:rPr>
              <w:t>zapis</w:t>
            </w:r>
            <w:proofErr w:type="spellEnd"/>
            <w:r w:rsidRPr="0091484C">
              <w:rPr>
                <w:rFonts w:ascii="Arial" w:hAnsi="Arial" w:cs="Arial"/>
                <w:sz w:val="20"/>
                <w:szCs w:val="20"/>
              </w:rPr>
              <w:t xml:space="preserve"> o </w:t>
            </w:r>
            <w:proofErr w:type="spellStart"/>
            <w:r w:rsidRPr="0091484C">
              <w:rPr>
                <w:rFonts w:ascii="Arial" w:hAnsi="Arial" w:cs="Arial"/>
                <w:sz w:val="20"/>
                <w:szCs w:val="20"/>
              </w:rPr>
              <w:t>pomembnejših</w:t>
            </w:r>
            <w:proofErr w:type="spellEnd"/>
            <w:r w:rsidRPr="0091484C">
              <w:rPr>
                <w:rFonts w:ascii="Arial" w:hAnsi="Arial" w:cs="Arial"/>
                <w:sz w:val="20"/>
                <w:szCs w:val="20"/>
              </w:rPr>
              <w:t xml:space="preserve"> </w:t>
            </w:r>
            <w:proofErr w:type="spellStart"/>
            <w:r w:rsidRPr="0091484C">
              <w:rPr>
                <w:rFonts w:ascii="Arial" w:hAnsi="Arial" w:cs="Arial"/>
                <w:sz w:val="20"/>
                <w:szCs w:val="20"/>
              </w:rPr>
              <w:t>dogodkih</w:t>
            </w:r>
            <w:proofErr w:type="spellEnd"/>
            <w:r w:rsidRPr="0091484C">
              <w:rPr>
                <w:rFonts w:ascii="Arial" w:hAnsi="Arial" w:cs="Arial"/>
                <w:sz w:val="20"/>
                <w:szCs w:val="20"/>
              </w:rPr>
              <w:t xml:space="preserve"> </w:t>
            </w:r>
            <w:proofErr w:type="spellStart"/>
            <w:r w:rsidRPr="0091484C">
              <w:rPr>
                <w:rFonts w:ascii="Arial" w:hAnsi="Arial" w:cs="Arial"/>
                <w:sz w:val="20"/>
                <w:szCs w:val="20"/>
              </w:rPr>
              <w:t>oziroma</w:t>
            </w:r>
            <w:proofErr w:type="spellEnd"/>
            <w:r w:rsidRPr="0091484C">
              <w:rPr>
                <w:rFonts w:ascii="Arial" w:hAnsi="Arial" w:cs="Arial"/>
                <w:sz w:val="20"/>
                <w:szCs w:val="20"/>
              </w:rPr>
              <w:t xml:space="preserve"> </w:t>
            </w:r>
            <w:proofErr w:type="spellStart"/>
            <w:r w:rsidRPr="0091484C">
              <w:rPr>
                <w:rFonts w:ascii="Arial" w:hAnsi="Arial" w:cs="Arial"/>
                <w:sz w:val="20"/>
                <w:szCs w:val="20"/>
              </w:rPr>
              <w:t>aktivnostih</w:t>
            </w:r>
            <w:proofErr w:type="spellEnd"/>
            <w:r w:rsidRPr="0091484C">
              <w:rPr>
                <w:rFonts w:ascii="Arial" w:hAnsi="Arial" w:cs="Arial"/>
                <w:sz w:val="20"/>
                <w:szCs w:val="20"/>
              </w:rPr>
              <w:t xml:space="preserve"> </w:t>
            </w:r>
            <w:proofErr w:type="spellStart"/>
            <w:r w:rsidRPr="0091484C">
              <w:rPr>
                <w:rFonts w:ascii="Arial" w:hAnsi="Arial" w:cs="Arial"/>
                <w:sz w:val="20"/>
                <w:szCs w:val="20"/>
              </w:rPr>
              <w:t>povezanih</w:t>
            </w:r>
            <w:proofErr w:type="spellEnd"/>
            <w:r w:rsidRPr="0091484C">
              <w:rPr>
                <w:rFonts w:ascii="Arial" w:hAnsi="Arial" w:cs="Arial"/>
                <w:sz w:val="20"/>
                <w:szCs w:val="20"/>
              </w:rPr>
              <w:t xml:space="preserve"> s </w:t>
            </w:r>
            <w:proofErr w:type="spellStart"/>
            <w:r w:rsidRPr="0091484C">
              <w:rPr>
                <w:rFonts w:ascii="Arial" w:hAnsi="Arial" w:cs="Arial"/>
                <w:sz w:val="20"/>
                <w:szCs w:val="20"/>
              </w:rPr>
              <w:t>shranjenimi</w:t>
            </w:r>
            <w:proofErr w:type="spellEnd"/>
            <w:r w:rsidRPr="0091484C">
              <w:rPr>
                <w:rFonts w:ascii="Arial" w:hAnsi="Arial" w:cs="Arial"/>
                <w:sz w:val="20"/>
                <w:szCs w:val="20"/>
              </w:rPr>
              <w:t xml:space="preserve"> </w:t>
            </w:r>
            <w:proofErr w:type="spellStart"/>
            <w:r w:rsidRPr="0091484C">
              <w:rPr>
                <w:rFonts w:ascii="Arial" w:hAnsi="Arial" w:cs="Arial"/>
                <w:sz w:val="20"/>
                <w:szCs w:val="20"/>
              </w:rPr>
              <w:t>podatki</w:t>
            </w:r>
            <w:proofErr w:type="spellEnd"/>
            <w:r w:rsidRPr="0091484C">
              <w:rPr>
                <w:rFonts w:ascii="Arial" w:hAnsi="Arial" w:cs="Arial"/>
                <w:sz w:val="20"/>
                <w:szCs w:val="20"/>
              </w:rPr>
              <w:t xml:space="preserve"> in </w:t>
            </w:r>
            <w:proofErr w:type="spellStart"/>
            <w:r w:rsidRPr="0091484C">
              <w:rPr>
                <w:rFonts w:ascii="Arial" w:hAnsi="Arial" w:cs="Arial"/>
                <w:sz w:val="20"/>
                <w:szCs w:val="20"/>
              </w:rPr>
              <w:t>informacijami</w:t>
            </w:r>
            <w:proofErr w:type="spellEnd"/>
            <w:r w:rsidRPr="0091484C">
              <w:rPr>
                <w:rFonts w:ascii="Arial" w:hAnsi="Arial" w:cs="Arial"/>
                <w:sz w:val="20"/>
                <w:szCs w:val="20"/>
              </w:rPr>
              <w:t xml:space="preserve"> ter </w:t>
            </w:r>
            <w:proofErr w:type="spellStart"/>
            <w:r w:rsidRPr="0091484C">
              <w:rPr>
                <w:rFonts w:ascii="Arial" w:hAnsi="Arial" w:cs="Arial"/>
                <w:sz w:val="20"/>
                <w:szCs w:val="20"/>
              </w:rPr>
              <w:t>sistemi</w:t>
            </w:r>
            <w:proofErr w:type="spellEnd"/>
            <w:r w:rsidRPr="0091484C">
              <w:rPr>
                <w:rFonts w:ascii="Arial" w:hAnsi="Arial" w:cs="Arial"/>
                <w:sz w:val="20"/>
                <w:szCs w:val="20"/>
              </w:rPr>
              <w:t xml:space="preserve"> za </w:t>
            </w:r>
            <w:proofErr w:type="spellStart"/>
            <w:r w:rsidRPr="0091484C">
              <w:rPr>
                <w:rFonts w:ascii="Arial" w:hAnsi="Arial" w:cs="Arial"/>
                <w:sz w:val="20"/>
                <w:szCs w:val="20"/>
              </w:rPr>
              <w:t>zbiranje</w:t>
            </w:r>
            <w:proofErr w:type="spellEnd"/>
            <w:r w:rsidRPr="0091484C">
              <w:rPr>
                <w:rFonts w:ascii="Arial" w:hAnsi="Arial" w:cs="Arial"/>
                <w:sz w:val="20"/>
                <w:szCs w:val="20"/>
              </w:rPr>
              <w:t xml:space="preserve">, </w:t>
            </w:r>
            <w:proofErr w:type="spellStart"/>
            <w:r w:rsidRPr="0091484C">
              <w:rPr>
                <w:rFonts w:ascii="Arial" w:hAnsi="Arial" w:cs="Arial"/>
                <w:sz w:val="20"/>
                <w:szCs w:val="20"/>
              </w:rPr>
              <w:t>obdelovanje</w:t>
            </w:r>
            <w:proofErr w:type="spellEnd"/>
            <w:r w:rsidRPr="0091484C">
              <w:rPr>
                <w:rFonts w:ascii="Arial" w:hAnsi="Arial" w:cs="Arial"/>
                <w:sz w:val="20"/>
                <w:szCs w:val="20"/>
              </w:rPr>
              <w:t xml:space="preserve"> in </w:t>
            </w:r>
            <w:proofErr w:type="spellStart"/>
            <w:r w:rsidRPr="0091484C">
              <w:rPr>
                <w:rFonts w:ascii="Arial" w:hAnsi="Arial" w:cs="Arial"/>
                <w:sz w:val="20"/>
                <w:szCs w:val="20"/>
              </w:rPr>
              <w:t>arhiviranje</w:t>
            </w:r>
            <w:proofErr w:type="spellEnd"/>
            <w:r w:rsidRPr="0091484C">
              <w:rPr>
                <w:rFonts w:ascii="Arial" w:hAnsi="Arial" w:cs="Arial"/>
                <w:sz w:val="20"/>
                <w:szCs w:val="20"/>
              </w:rPr>
              <w:t xml:space="preserve"> </w:t>
            </w:r>
            <w:proofErr w:type="spellStart"/>
            <w:r w:rsidRPr="0091484C">
              <w:rPr>
                <w:rFonts w:ascii="Arial" w:hAnsi="Arial" w:cs="Arial"/>
                <w:sz w:val="20"/>
                <w:szCs w:val="20"/>
              </w:rPr>
              <w:t>podatkov</w:t>
            </w:r>
            <w:proofErr w:type="spellEnd"/>
            <w:r w:rsidRPr="0091484C">
              <w:rPr>
                <w:rFonts w:ascii="Arial" w:hAnsi="Arial" w:cs="Arial"/>
                <w:sz w:val="20"/>
                <w:szCs w:val="20"/>
              </w:rPr>
              <w:t>.</w:t>
            </w:r>
          </w:p>
          <w:p w14:paraId="625ED1A1"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Informacije</w:t>
            </w:r>
            <w:proofErr w:type="spellEnd"/>
            <w:r w:rsidRPr="0091484C">
              <w:rPr>
                <w:rFonts w:ascii="Arial" w:hAnsi="Arial" w:cs="Arial"/>
                <w:sz w:val="20"/>
                <w:szCs w:val="20"/>
              </w:rPr>
              <w:t xml:space="preserve">, ki </w:t>
            </w:r>
            <w:proofErr w:type="spellStart"/>
            <w:r w:rsidRPr="0091484C">
              <w:rPr>
                <w:rFonts w:ascii="Arial" w:hAnsi="Arial" w:cs="Arial"/>
                <w:sz w:val="20"/>
                <w:szCs w:val="20"/>
              </w:rPr>
              <w:t>jih</w:t>
            </w:r>
            <w:proofErr w:type="spellEnd"/>
            <w:r w:rsidRPr="0091484C">
              <w:rPr>
                <w:rFonts w:ascii="Arial" w:hAnsi="Arial" w:cs="Arial"/>
                <w:sz w:val="20"/>
                <w:szCs w:val="20"/>
              </w:rPr>
              <w:t xml:space="preserve"> </w:t>
            </w:r>
            <w:proofErr w:type="spellStart"/>
            <w:r w:rsidRPr="0091484C">
              <w:rPr>
                <w:rFonts w:ascii="Arial" w:hAnsi="Arial" w:cs="Arial"/>
                <w:sz w:val="20"/>
                <w:szCs w:val="20"/>
              </w:rPr>
              <w:t>revizijska</w:t>
            </w:r>
            <w:proofErr w:type="spellEnd"/>
            <w:r w:rsidRPr="0091484C">
              <w:rPr>
                <w:rFonts w:ascii="Arial" w:hAnsi="Arial" w:cs="Arial"/>
                <w:sz w:val="20"/>
                <w:szCs w:val="20"/>
              </w:rPr>
              <w:t xml:space="preserve"> sled </w:t>
            </w:r>
            <w:proofErr w:type="spellStart"/>
            <w:r w:rsidRPr="0091484C">
              <w:rPr>
                <w:rFonts w:ascii="Arial" w:hAnsi="Arial" w:cs="Arial"/>
                <w:sz w:val="20"/>
                <w:szCs w:val="20"/>
              </w:rPr>
              <w:t>vključuje</w:t>
            </w:r>
            <w:proofErr w:type="spellEnd"/>
            <w:r w:rsidRPr="0091484C">
              <w:rPr>
                <w:rFonts w:ascii="Arial" w:hAnsi="Arial" w:cs="Arial"/>
                <w:sz w:val="20"/>
                <w:szCs w:val="20"/>
              </w:rPr>
              <w:t xml:space="preserve">, </w:t>
            </w:r>
            <w:proofErr w:type="spellStart"/>
            <w:r w:rsidRPr="0091484C">
              <w:rPr>
                <w:rFonts w:ascii="Arial" w:hAnsi="Arial" w:cs="Arial"/>
                <w:sz w:val="20"/>
                <w:szCs w:val="20"/>
              </w:rPr>
              <w:t>morajo</w:t>
            </w:r>
            <w:proofErr w:type="spellEnd"/>
            <w:r w:rsidRPr="0091484C">
              <w:rPr>
                <w:rFonts w:ascii="Arial" w:hAnsi="Arial" w:cs="Arial"/>
                <w:sz w:val="20"/>
                <w:szCs w:val="20"/>
              </w:rPr>
              <w:t xml:space="preserve"> </w:t>
            </w:r>
            <w:proofErr w:type="spellStart"/>
            <w:r w:rsidRPr="0091484C">
              <w:rPr>
                <w:rFonts w:ascii="Arial" w:hAnsi="Arial" w:cs="Arial"/>
                <w:sz w:val="20"/>
                <w:szCs w:val="20"/>
              </w:rPr>
              <w:t>biti</w:t>
            </w:r>
            <w:proofErr w:type="spellEnd"/>
            <w:r w:rsidRPr="0091484C">
              <w:rPr>
                <w:rFonts w:ascii="Arial" w:hAnsi="Arial" w:cs="Arial"/>
                <w:sz w:val="20"/>
                <w:szCs w:val="20"/>
              </w:rPr>
              <w:t xml:space="preserve"> </w:t>
            </w:r>
            <w:proofErr w:type="spellStart"/>
            <w:r w:rsidRPr="0091484C">
              <w:rPr>
                <w:rFonts w:ascii="Arial" w:hAnsi="Arial" w:cs="Arial"/>
                <w:sz w:val="20"/>
                <w:szCs w:val="20"/>
              </w:rPr>
              <w:t>takšne</w:t>
            </w:r>
            <w:proofErr w:type="spellEnd"/>
            <w:r w:rsidRPr="0091484C">
              <w:rPr>
                <w:rFonts w:ascii="Arial" w:hAnsi="Arial" w:cs="Arial"/>
                <w:sz w:val="20"/>
                <w:szCs w:val="20"/>
              </w:rPr>
              <w:t xml:space="preserve">, da </w:t>
            </w:r>
            <w:proofErr w:type="spellStart"/>
            <w:r w:rsidRPr="0091484C">
              <w:rPr>
                <w:rFonts w:ascii="Arial" w:hAnsi="Arial" w:cs="Arial"/>
                <w:sz w:val="20"/>
                <w:szCs w:val="20"/>
              </w:rPr>
              <w:t>dokazujejo</w:t>
            </w:r>
            <w:proofErr w:type="spellEnd"/>
            <w:r w:rsidRPr="0091484C">
              <w:rPr>
                <w:rFonts w:ascii="Arial" w:hAnsi="Arial" w:cs="Arial"/>
                <w:sz w:val="20"/>
                <w:szCs w:val="20"/>
              </w:rPr>
              <w:t xml:space="preserve"> </w:t>
            </w:r>
            <w:proofErr w:type="spellStart"/>
            <w:r w:rsidRPr="0091484C">
              <w:rPr>
                <w:rFonts w:ascii="Arial" w:hAnsi="Arial" w:cs="Arial"/>
                <w:sz w:val="20"/>
                <w:szCs w:val="20"/>
              </w:rPr>
              <w:t>nespornost</w:t>
            </w:r>
            <w:proofErr w:type="spellEnd"/>
            <w:r w:rsidRPr="0091484C">
              <w:rPr>
                <w:rFonts w:ascii="Arial" w:hAnsi="Arial" w:cs="Arial"/>
                <w:sz w:val="20"/>
                <w:szCs w:val="20"/>
              </w:rPr>
              <w:t xml:space="preserve"> </w:t>
            </w:r>
            <w:proofErr w:type="spellStart"/>
            <w:r w:rsidRPr="0091484C">
              <w:rPr>
                <w:rFonts w:ascii="Arial" w:hAnsi="Arial" w:cs="Arial"/>
                <w:sz w:val="20"/>
                <w:szCs w:val="20"/>
              </w:rPr>
              <w:t>shranjene</w:t>
            </w:r>
            <w:proofErr w:type="spellEnd"/>
            <w:r w:rsidRPr="0091484C">
              <w:rPr>
                <w:rFonts w:ascii="Arial" w:hAnsi="Arial" w:cs="Arial"/>
                <w:sz w:val="20"/>
                <w:szCs w:val="20"/>
              </w:rPr>
              <w:t xml:space="preserve"> </w:t>
            </w:r>
            <w:proofErr w:type="spellStart"/>
            <w:r w:rsidRPr="0091484C">
              <w:rPr>
                <w:rFonts w:ascii="Arial" w:hAnsi="Arial" w:cs="Arial"/>
                <w:sz w:val="20"/>
                <w:szCs w:val="20"/>
              </w:rPr>
              <w:t>informacije</w:t>
            </w:r>
            <w:proofErr w:type="spellEnd"/>
            <w:r w:rsidRPr="0091484C">
              <w:rPr>
                <w:rFonts w:ascii="Arial" w:hAnsi="Arial" w:cs="Arial"/>
                <w:sz w:val="20"/>
                <w:szCs w:val="20"/>
              </w:rPr>
              <w:t xml:space="preserve">. </w:t>
            </w:r>
            <w:proofErr w:type="spellStart"/>
            <w:r w:rsidRPr="0091484C">
              <w:rPr>
                <w:rFonts w:ascii="Arial" w:hAnsi="Arial" w:cs="Arial"/>
                <w:sz w:val="20"/>
                <w:szCs w:val="20"/>
              </w:rPr>
              <w:t>Njihov</w:t>
            </w:r>
            <w:proofErr w:type="spellEnd"/>
            <w:r w:rsidRPr="0091484C">
              <w:rPr>
                <w:rFonts w:ascii="Arial" w:hAnsi="Arial" w:cs="Arial"/>
                <w:sz w:val="20"/>
                <w:szCs w:val="20"/>
              </w:rPr>
              <w:t xml:space="preserve"> </w:t>
            </w:r>
            <w:proofErr w:type="spellStart"/>
            <w:r w:rsidRPr="0091484C">
              <w:rPr>
                <w:rFonts w:ascii="Arial" w:hAnsi="Arial" w:cs="Arial"/>
                <w:sz w:val="20"/>
                <w:szCs w:val="20"/>
              </w:rPr>
              <w:t>nastanek</w:t>
            </w:r>
            <w:proofErr w:type="spellEnd"/>
            <w:r w:rsidRPr="0091484C">
              <w:rPr>
                <w:rFonts w:ascii="Arial" w:hAnsi="Arial" w:cs="Arial"/>
                <w:sz w:val="20"/>
                <w:szCs w:val="20"/>
              </w:rPr>
              <w:t xml:space="preserve"> in </w:t>
            </w:r>
            <w:proofErr w:type="spellStart"/>
            <w:r w:rsidRPr="0091484C">
              <w:rPr>
                <w:rFonts w:ascii="Arial" w:hAnsi="Arial" w:cs="Arial"/>
                <w:sz w:val="20"/>
                <w:szCs w:val="20"/>
              </w:rPr>
              <w:t>hramba</w:t>
            </w:r>
            <w:proofErr w:type="spellEnd"/>
            <w:r w:rsidRPr="0091484C">
              <w:rPr>
                <w:rFonts w:ascii="Arial" w:hAnsi="Arial" w:cs="Arial"/>
                <w:sz w:val="20"/>
                <w:szCs w:val="20"/>
              </w:rPr>
              <w:t xml:space="preserve"> </w:t>
            </w:r>
            <w:proofErr w:type="spellStart"/>
            <w:r w:rsidRPr="0091484C">
              <w:rPr>
                <w:rFonts w:ascii="Arial" w:hAnsi="Arial" w:cs="Arial"/>
                <w:sz w:val="20"/>
                <w:szCs w:val="20"/>
              </w:rPr>
              <w:t>morata</w:t>
            </w:r>
            <w:proofErr w:type="spellEnd"/>
            <w:r w:rsidRPr="0091484C">
              <w:rPr>
                <w:rFonts w:ascii="Arial" w:hAnsi="Arial" w:cs="Arial"/>
                <w:sz w:val="20"/>
                <w:szCs w:val="20"/>
              </w:rPr>
              <w:t xml:space="preserve"> </w:t>
            </w:r>
            <w:proofErr w:type="spellStart"/>
            <w:r w:rsidRPr="0091484C">
              <w:rPr>
                <w:rFonts w:ascii="Arial" w:hAnsi="Arial" w:cs="Arial"/>
                <w:sz w:val="20"/>
                <w:szCs w:val="20"/>
              </w:rPr>
              <w:t>zagotavljati</w:t>
            </w:r>
            <w:proofErr w:type="spellEnd"/>
            <w:r w:rsidRPr="0091484C">
              <w:rPr>
                <w:rFonts w:ascii="Arial" w:hAnsi="Arial" w:cs="Arial"/>
                <w:sz w:val="20"/>
                <w:szCs w:val="20"/>
              </w:rPr>
              <w:t xml:space="preserve"> </w:t>
            </w:r>
            <w:proofErr w:type="spellStart"/>
            <w:r w:rsidRPr="0091484C">
              <w:rPr>
                <w:rFonts w:ascii="Arial" w:hAnsi="Arial" w:cs="Arial"/>
                <w:sz w:val="20"/>
                <w:szCs w:val="20"/>
              </w:rPr>
              <w:t>njihovo</w:t>
            </w:r>
            <w:proofErr w:type="spellEnd"/>
            <w:r w:rsidRPr="0091484C">
              <w:rPr>
                <w:rFonts w:ascii="Arial" w:hAnsi="Arial" w:cs="Arial"/>
                <w:sz w:val="20"/>
                <w:szCs w:val="20"/>
              </w:rPr>
              <w:t xml:space="preserve"> </w:t>
            </w:r>
            <w:proofErr w:type="spellStart"/>
            <w:r w:rsidRPr="0091484C">
              <w:rPr>
                <w:rFonts w:ascii="Arial" w:hAnsi="Arial" w:cs="Arial"/>
                <w:sz w:val="20"/>
                <w:szCs w:val="20"/>
              </w:rPr>
              <w:t>nespornost</w:t>
            </w:r>
            <w:proofErr w:type="spellEnd"/>
            <w:r w:rsidRPr="0091484C">
              <w:rPr>
                <w:rFonts w:ascii="Arial" w:hAnsi="Arial" w:cs="Arial"/>
                <w:sz w:val="20"/>
                <w:szCs w:val="20"/>
              </w:rPr>
              <w:t xml:space="preserve"> in </w:t>
            </w:r>
            <w:proofErr w:type="spellStart"/>
            <w:r w:rsidRPr="0091484C">
              <w:rPr>
                <w:rFonts w:ascii="Arial" w:hAnsi="Arial" w:cs="Arial"/>
                <w:sz w:val="20"/>
                <w:szCs w:val="20"/>
              </w:rPr>
              <w:t>uporabnost</w:t>
            </w:r>
            <w:proofErr w:type="spellEnd"/>
            <w:r w:rsidRPr="0091484C">
              <w:rPr>
                <w:rFonts w:ascii="Arial" w:hAnsi="Arial" w:cs="Arial"/>
                <w:sz w:val="20"/>
                <w:szCs w:val="20"/>
              </w:rPr>
              <w:t xml:space="preserve"> v </w:t>
            </w:r>
            <w:proofErr w:type="spellStart"/>
            <w:r w:rsidRPr="0091484C">
              <w:rPr>
                <w:rFonts w:ascii="Arial" w:hAnsi="Arial" w:cs="Arial"/>
                <w:sz w:val="20"/>
                <w:szCs w:val="20"/>
              </w:rPr>
              <w:t>vsem</w:t>
            </w:r>
            <w:proofErr w:type="spellEnd"/>
            <w:r w:rsidRPr="0091484C">
              <w:rPr>
                <w:rFonts w:ascii="Arial" w:hAnsi="Arial" w:cs="Arial"/>
                <w:sz w:val="20"/>
                <w:szCs w:val="20"/>
              </w:rPr>
              <w:t xml:space="preserve"> </w:t>
            </w:r>
            <w:proofErr w:type="spellStart"/>
            <w:r w:rsidRPr="0091484C">
              <w:rPr>
                <w:rFonts w:ascii="Arial" w:hAnsi="Arial" w:cs="Arial"/>
                <w:sz w:val="20"/>
                <w:szCs w:val="20"/>
              </w:rPr>
              <w:t>času</w:t>
            </w:r>
            <w:proofErr w:type="spellEnd"/>
            <w:r w:rsidRPr="0091484C">
              <w:rPr>
                <w:rFonts w:ascii="Arial" w:hAnsi="Arial" w:cs="Arial"/>
                <w:sz w:val="20"/>
                <w:szCs w:val="20"/>
              </w:rPr>
              <w:t xml:space="preserve"> </w:t>
            </w:r>
            <w:proofErr w:type="spellStart"/>
            <w:r w:rsidRPr="0091484C">
              <w:rPr>
                <w:rFonts w:ascii="Arial" w:hAnsi="Arial" w:cs="Arial"/>
                <w:sz w:val="20"/>
                <w:szCs w:val="20"/>
              </w:rPr>
              <w:t>hranjenja</w:t>
            </w:r>
            <w:proofErr w:type="spellEnd"/>
            <w:r w:rsidRPr="0091484C">
              <w:rPr>
                <w:rFonts w:ascii="Arial" w:hAnsi="Arial" w:cs="Arial"/>
                <w:sz w:val="20"/>
                <w:szCs w:val="20"/>
              </w:rPr>
              <w:t xml:space="preserve"> </w:t>
            </w:r>
            <w:proofErr w:type="spellStart"/>
            <w:r w:rsidRPr="0091484C">
              <w:rPr>
                <w:rFonts w:ascii="Arial" w:hAnsi="Arial" w:cs="Arial"/>
                <w:sz w:val="20"/>
                <w:szCs w:val="20"/>
              </w:rPr>
              <w:t>informacij</w:t>
            </w:r>
            <w:proofErr w:type="spellEnd"/>
            <w:r w:rsidRPr="0091484C">
              <w:rPr>
                <w:rFonts w:ascii="Arial" w:hAnsi="Arial" w:cs="Arial"/>
                <w:sz w:val="20"/>
                <w:szCs w:val="20"/>
              </w:rPr>
              <w:t>.</w:t>
            </w:r>
          </w:p>
        </w:tc>
      </w:tr>
    </w:tbl>
    <w:p w14:paraId="22BEF808" w14:textId="77777777" w:rsidR="00630E46" w:rsidRPr="0091484C" w:rsidRDefault="00630E46" w:rsidP="00630E46">
      <w:pPr>
        <w:spacing w:before="225" w:after="225"/>
        <w:jc w:val="both"/>
        <w:rPr>
          <w:rFonts w:ascii="Arial" w:hAnsi="Arial" w:cs="Arial"/>
          <w:sz w:val="20"/>
          <w:szCs w:val="20"/>
        </w:rPr>
      </w:pPr>
      <w:r w:rsidRPr="0091484C">
        <w:rPr>
          <w:rFonts w:ascii="Arial" w:hAnsi="Arial" w:cs="Arial"/>
          <w:b/>
          <w:bCs/>
          <w:sz w:val="20"/>
          <w:szCs w:val="20"/>
        </w:rPr>
        <w:t>XIV. REŠEVANJE SPOROV</w:t>
      </w:r>
    </w:p>
    <w:p w14:paraId="133E0EDF"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27.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2FF0A1C4" w14:textId="77777777" w:rsidTr="00630E46">
        <w:tc>
          <w:tcPr>
            <w:tcW w:w="0" w:type="auto"/>
            <w:tcMar>
              <w:top w:w="0" w:type="auto"/>
              <w:bottom w:w="0" w:type="auto"/>
            </w:tcMar>
          </w:tcPr>
          <w:p w14:paraId="4ECD2AD2"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Morebitne</w:t>
            </w:r>
            <w:proofErr w:type="spellEnd"/>
            <w:r w:rsidRPr="0091484C">
              <w:rPr>
                <w:rFonts w:ascii="Arial" w:hAnsi="Arial" w:cs="Arial"/>
                <w:sz w:val="20"/>
                <w:szCs w:val="20"/>
              </w:rPr>
              <w:t xml:space="preserve"> spore v </w:t>
            </w:r>
            <w:proofErr w:type="spellStart"/>
            <w:r w:rsidRPr="0091484C">
              <w:rPr>
                <w:rFonts w:ascii="Arial" w:hAnsi="Arial" w:cs="Arial"/>
                <w:sz w:val="20"/>
                <w:szCs w:val="20"/>
              </w:rPr>
              <w:t>zvezi</w:t>
            </w:r>
            <w:proofErr w:type="spellEnd"/>
            <w:r w:rsidRPr="0091484C">
              <w:rPr>
                <w:rFonts w:ascii="Arial" w:hAnsi="Arial" w:cs="Arial"/>
                <w:sz w:val="20"/>
                <w:szCs w:val="20"/>
              </w:rPr>
              <w:t xml:space="preserve"> z </w:t>
            </w:r>
            <w:proofErr w:type="spellStart"/>
            <w:r w:rsidRPr="0091484C">
              <w:rPr>
                <w:rFonts w:ascii="Arial" w:hAnsi="Arial" w:cs="Arial"/>
                <w:sz w:val="20"/>
                <w:szCs w:val="20"/>
              </w:rPr>
              <w:t>izvajanjem</w:t>
            </w:r>
            <w:proofErr w:type="spellEnd"/>
            <w:r w:rsidRPr="0091484C">
              <w:rPr>
                <w:rFonts w:ascii="Arial" w:hAnsi="Arial" w:cs="Arial"/>
                <w:sz w:val="20"/>
                <w:szCs w:val="20"/>
              </w:rPr>
              <w:t xml:space="preserve"> </w:t>
            </w:r>
            <w:proofErr w:type="spellStart"/>
            <w:r w:rsidRPr="0091484C">
              <w:rPr>
                <w:rFonts w:ascii="Arial" w:hAnsi="Arial" w:cs="Arial"/>
                <w:sz w:val="20"/>
                <w:szCs w:val="20"/>
              </w:rPr>
              <w:t>te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w:t>
            </w:r>
            <w:proofErr w:type="spellEnd"/>
            <w:r w:rsidRPr="0091484C">
              <w:rPr>
                <w:rFonts w:ascii="Arial" w:hAnsi="Arial" w:cs="Arial"/>
                <w:sz w:val="20"/>
                <w:szCs w:val="20"/>
              </w:rPr>
              <w:t xml:space="preserve"> </w:t>
            </w:r>
            <w:proofErr w:type="spellStart"/>
            <w:r w:rsidRPr="0091484C">
              <w:rPr>
                <w:rFonts w:ascii="Arial" w:hAnsi="Arial" w:cs="Arial"/>
                <w:sz w:val="20"/>
                <w:szCs w:val="20"/>
              </w:rPr>
              <w:t>bosta</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pogodbeni</w:t>
            </w:r>
            <w:proofErr w:type="spellEnd"/>
            <w:r w:rsidRPr="0091484C">
              <w:rPr>
                <w:rFonts w:ascii="Arial" w:hAnsi="Arial" w:cs="Arial"/>
                <w:sz w:val="20"/>
                <w:szCs w:val="20"/>
              </w:rPr>
              <w:t xml:space="preserve"> </w:t>
            </w:r>
            <w:proofErr w:type="spellStart"/>
            <w:r w:rsidRPr="0091484C">
              <w:rPr>
                <w:rFonts w:ascii="Arial" w:hAnsi="Arial" w:cs="Arial"/>
                <w:sz w:val="20"/>
                <w:szCs w:val="20"/>
              </w:rPr>
              <w:t>stranki</w:t>
            </w:r>
            <w:proofErr w:type="spellEnd"/>
            <w:r w:rsidRPr="0091484C">
              <w:rPr>
                <w:rFonts w:ascii="Arial" w:hAnsi="Arial" w:cs="Arial"/>
                <w:sz w:val="20"/>
                <w:szCs w:val="20"/>
              </w:rPr>
              <w:t xml:space="preserve"> </w:t>
            </w:r>
            <w:proofErr w:type="spellStart"/>
            <w:r w:rsidRPr="0091484C">
              <w:rPr>
                <w:rFonts w:ascii="Arial" w:hAnsi="Arial" w:cs="Arial"/>
                <w:sz w:val="20"/>
                <w:szCs w:val="20"/>
              </w:rPr>
              <w:t>skušali</w:t>
            </w:r>
            <w:proofErr w:type="spellEnd"/>
            <w:r w:rsidRPr="0091484C">
              <w:rPr>
                <w:rFonts w:ascii="Arial" w:hAnsi="Arial" w:cs="Arial"/>
                <w:sz w:val="20"/>
                <w:szCs w:val="20"/>
              </w:rPr>
              <w:t xml:space="preserve"> </w:t>
            </w:r>
            <w:proofErr w:type="spellStart"/>
            <w:r w:rsidRPr="0091484C">
              <w:rPr>
                <w:rFonts w:ascii="Arial" w:hAnsi="Arial" w:cs="Arial"/>
                <w:sz w:val="20"/>
                <w:szCs w:val="20"/>
              </w:rPr>
              <w:t>rešiti</w:t>
            </w:r>
            <w:proofErr w:type="spellEnd"/>
            <w:r w:rsidRPr="0091484C">
              <w:rPr>
                <w:rFonts w:ascii="Arial" w:hAnsi="Arial" w:cs="Arial"/>
                <w:sz w:val="20"/>
                <w:szCs w:val="20"/>
              </w:rPr>
              <w:t xml:space="preserve"> </w:t>
            </w:r>
            <w:proofErr w:type="spellStart"/>
            <w:r w:rsidRPr="0091484C">
              <w:rPr>
                <w:rFonts w:ascii="Arial" w:hAnsi="Arial" w:cs="Arial"/>
                <w:sz w:val="20"/>
                <w:szCs w:val="20"/>
              </w:rPr>
              <w:t>sporazumno</w:t>
            </w:r>
            <w:proofErr w:type="spellEnd"/>
            <w:r w:rsidRPr="0091484C">
              <w:rPr>
                <w:rFonts w:ascii="Arial" w:hAnsi="Arial" w:cs="Arial"/>
                <w:sz w:val="20"/>
                <w:szCs w:val="20"/>
              </w:rPr>
              <w:t xml:space="preserve"> v </w:t>
            </w:r>
            <w:proofErr w:type="spellStart"/>
            <w:r w:rsidRPr="0091484C">
              <w:rPr>
                <w:rFonts w:ascii="Arial" w:hAnsi="Arial" w:cs="Arial"/>
                <w:sz w:val="20"/>
                <w:szCs w:val="20"/>
              </w:rPr>
              <w:t>skladu</w:t>
            </w:r>
            <w:proofErr w:type="spellEnd"/>
            <w:r w:rsidRPr="0091484C">
              <w:rPr>
                <w:rFonts w:ascii="Arial" w:hAnsi="Arial" w:cs="Arial"/>
                <w:sz w:val="20"/>
                <w:szCs w:val="20"/>
              </w:rPr>
              <w:t xml:space="preserve"> s </w:t>
            </w:r>
            <w:proofErr w:type="spellStart"/>
            <w:r w:rsidRPr="0091484C">
              <w:rPr>
                <w:rFonts w:ascii="Arial" w:hAnsi="Arial" w:cs="Arial"/>
                <w:sz w:val="20"/>
                <w:szCs w:val="20"/>
              </w:rPr>
              <w:t>pogodbo</w:t>
            </w:r>
            <w:proofErr w:type="spellEnd"/>
            <w:r w:rsidRPr="0091484C">
              <w:rPr>
                <w:rFonts w:ascii="Arial" w:hAnsi="Arial" w:cs="Arial"/>
                <w:sz w:val="20"/>
                <w:szCs w:val="20"/>
              </w:rPr>
              <w:t xml:space="preserve">. </w:t>
            </w:r>
            <w:proofErr w:type="spellStart"/>
            <w:r w:rsidRPr="0091484C">
              <w:rPr>
                <w:rFonts w:ascii="Arial" w:hAnsi="Arial" w:cs="Arial"/>
                <w:sz w:val="20"/>
                <w:szCs w:val="20"/>
              </w:rPr>
              <w:t>Če</w:t>
            </w:r>
            <w:proofErr w:type="spellEnd"/>
            <w:r w:rsidRPr="0091484C">
              <w:rPr>
                <w:rFonts w:ascii="Arial" w:hAnsi="Arial" w:cs="Arial"/>
                <w:sz w:val="20"/>
                <w:szCs w:val="20"/>
              </w:rPr>
              <w:t xml:space="preserve"> </w:t>
            </w:r>
            <w:proofErr w:type="spellStart"/>
            <w:r w:rsidRPr="0091484C">
              <w:rPr>
                <w:rFonts w:ascii="Arial" w:hAnsi="Arial" w:cs="Arial"/>
                <w:sz w:val="20"/>
                <w:szCs w:val="20"/>
              </w:rPr>
              <w:t>spornega</w:t>
            </w:r>
            <w:proofErr w:type="spellEnd"/>
            <w:r w:rsidRPr="0091484C">
              <w:rPr>
                <w:rFonts w:ascii="Arial" w:hAnsi="Arial" w:cs="Arial"/>
                <w:sz w:val="20"/>
                <w:szCs w:val="20"/>
              </w:rPr>
              <w:t xml:space="preserve"> </w:t>
            </w:r>
            <w:proofErr w:type="spellStart"/>
            <w:r w:rsidRPr="0091484C">
              <w:rPr>
                <w:rFonts w:ascii="Arial" w:hAnsi="Arial" w:cs="Arial"/>
                <w:sz w:val="20"/>
                <w:szCs w:val="20"/>
              </w:rPr>
              <w:t>vprašanja</w:t>
            </w:r>
            <w:proofErr w:type="spellEnd"/>
            <w:r w:rsidRPr="0091484C">
              <w:rPr>
                <w:rFonts w:ascii="Arial" w:hAnsi="Arial" w:cs="Arial"/>
                <w:sz w:val="20"/>
                <w:szCs w:val="20"/>
              </w:rPr>
              <w:t xml:space="preserve"> ne </w:t>
            </w:r>
            <w:proofErr w:type="spellStart"/>
            <w:r w:rsidRPr="0091484C">
              <w:rPr>
                <w:rFonts w:ascii="Arial" w:hAnsi="Arial" w:cs="Arial"/>
                <w:sz w:val="20"/>
                <w:szCs w:val="20"/>
              </w:rPr>
              <w:t>bo</w:t>
            </w:r>
            <w:proofErr w:type="spellEnd"/>
            <w:r w:rsidRPr="0091484C">
              <w:rPr>
                <w:rFonts w:ascii="Arial" w:hAnsi="Arial" w:cs="Arial"/>
                <w:sz w:val="20"/>
                <w:szCs w:val="20"/>
              </w:rPr>
              <w:t xml:space="preserve"> </w:t>
            </w:r>
            <w:proofErr w:type="spellStart"/>
            <w:r w:rsidRPr="0091484C">
              <w:rPr>
                <w:rFonts w:ascii="Arial" w:hAnsi="Arial" w:cs="Arial"/>
                <w:sz w:val="20"/>
                <w:szCs w:val="20"/>
              </w:rPr>
              <w:t>možno</w:t>
            </w:r>
            <w:proofErr w:type="spellEnd"/>
            <w:r w:rsidRPr="0091484C">
              <w:rPr>
                <w:rFonts w:ascii="Arial" w:hAnsi="Arial" w:cs="Arial"/>
                <w:sz w:val="20"/>
                <w:szCs w:val="20"/>
              </w:rPr>
              <w:t xml:space="preserve"> </w:t>
            </w:r>
            <w:proofErr w:type="spellStart"/>
            <w:r w:rsidRPr="0091484C">
              <w:rPr>
                <w:rFonts w:ascii="Arial" w:hAnsi="Arial" w:cs="Arial"/>
                <w:sz w:val="20"/>
                <w:szCs w:val="20"/>
              </w:rPr>
              <w:t>rešiti</w:t>
            </w:r>
            <w:proofErr w:type="spellEnd"/>
            <w:r w:rsidRPr="0091484C">
              <w:rPr>
                <w:rFonts w:ascii="Arial" w:hAnsi="Arial" w:cs="Arial"/>
                <w:sz w:val="20"/>
                <w:szCs w:val="20"/>
              </w:rPr>
              <w:t xml:space="preserve"> </w:t>
            </w:r>
            <w:proofErr w:type="spellStart"/>
            <w:r w:rsidRPr="0091484C">
              <w:rPr>
                <w:rFonts w:ascii="Arial" w:hAnsi="Arial" w:cs="Arial"/>
                <w:sz w:val="20"/>
                <w:szCs w:val="20"/>
              </w:rPr>
              <w:t>sporazumno</w:t>
            </w:r>
            <w:proofErr w:type="spellEnd"/>
            <w:r w:rsidRPr="0091484C">
              <w:rPr>
                <w:rFonts w:ascii="Arial" w:hAnsi="Arial" w:cs="Arial"/>
                <w:sz w:val="20"/>
                <w:szCs w:val="20"/>
              </w:rPr>
              <w:t xml:space="preserve">, </w:t>
            </w:r>
            <w:proofErr w:type="spellStart"/>
            <w:r w:rsidRPr="0091484C">
              <w:rPr>
                <w:rFonts w:ascii="Arial" w:hAnsi="Arial" w:cs="Arial"/>
                <w:sz w:val="20"/>
                <w:szCs w:val="20"/>
              </w:rPr>
              <w:t>lahko</w:t>
            </w:r>
            <w:proofErr w:type="spellEnd"/>
            <w:r w:rsidRPr="0091484C">
              <w:rPr>
                <w:rFonts w:ascii="Arial" w:hAnsi="Arial" w:cs="Arial"/>
                <w:sz w:val="20"/>
                <w:szCs w:val="20"/>
              </w:rPr>
              <w:t xml:space="preserve"> </w:t>
            </w:r>
            <w:proofErr w:type="spellStart"/>
            <w:r w:rsidRPr="0091484C">
              <w:rPr>
                <w:rFonts w:ascii="Arial" w:hAnsi="Arial" w:cs="Arial"/>
                <w:sz w:val="20"/>
                <w:szCs w:val="20"/>
              </w:rPr>
              <w:t>vsaka</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pogodbena</w:t>
            </w:r>
            <w:proofErr w:type="spellEnd"/>
            <w:r w:rsidRPr="0091484C">
              <w:rPr>
                <w:rFonts w:ascii="Arial" w:hAnsi="Arial" w:cs="Arial"/>
                <w:sz w:val="20"/>
                <w:szCs w:val="20"/>
              </w:rPr>
              <w:t xml:space="preserve"> </w:t>
            </w:r>
            <w:proofErr w:type="spellStart"/>
            <w:r w:rsidRPr="0091484C">
              <w:rPr>
                <w:rFonts w:ascii="Arial" w:hAnsi="Arial" w:cs="Arial"/>
                <w:sz w:val="20"/>
                <w:szCs w:val="20"/>
              </w:rPr>
              <w:t>stranka</w:t>
            </w:r>
            <w:proofErr w:type="spellEnd"/>
            <w:r w:rsidRPr="0091484C">
              <w:rPr>
                <w:rFonts w:ascii="Arial" w:hAnsi="Arial" w:cs="Arial"/>
                <w:sz w:val="20"/>
                <w:szCs w:val="20"/>
              </w:rPr>
              <w:t xml:space="preserve"> </w:t>
            </w:r>
            <w:proofErr w:type="spellStart"/>
            <w:r w:rsidRPr="0091484C">
              <w:rPr>
                <w:rFonts w:ascii="Arial" w:hAnsi="Arial" w:cs="Arial"/>
                <w:sz w:val="20"/>
                <w:szCs w:val="20"/>
              </w:rPr>
              <w:t>sproži</w:t>
            </w:r>
            <w:proofErr w:type="spellEnd"/>
            <w:r w:rsidRPr="0091484C">
              <w:rPr>
                <w:rFonts w:ascii="Arial" w:hAnsi="Arial" w:cs="Arial"/>
                <w:sz w:val="20"/>
                <w:szCs w:val="20"/>
              </w:rPr>
              <w:t xml:space="preserve"> </w:t>
            </w:r>
            <w:proofErr w:type="spellStart"/>
            <w:r w:rsidRPr="0091484C">
              <w:rPr>
                <w:rFonts w:ascii="Arial" w:hAnsi="Arial" w:cs="Arial"/>
                <w:sz w:val="20"/>
                <w:szCs w:val="20"/>
              </w:rPr>
              <w:t>spor</w:t>
            </w:r>
            <w:proofErr w:type="spellEnd"/>
            <w:r w:rsidRPr="0091484C">
              <w:rPr>
                <w:rFonts w:ascii="Arial" w:hAnsi="Arial" w:cs="Arial"/>
                <w:sz w:val="20"/>
                <w:szCs w:val="20"/>
              </w:rPr>
              <w:t xml:space="preserve"> </w:t>
            </w:r>
            <w:proofErr w:type="spellStart"/>
            <w:r w:rsidRPr="0091484C">
              <w:rPr>
                <w:rFonts w:ascii="Arial" w:hAnsi="Arial" w:cs="Arial"/>
                <w:sz w:val="20"/>
                <w:szCs w:val="20"/>
              </w:rPr>
              <w:t>pri</w:t>
            </w:r>
            <w:proofErr w:type="spellEnd"/>
            <w:r w:rsidRPr="0091484C">
              <w:rPr>
                <w:rFonts w:ascii="Arial" w:hAnsi="Arial" w:cs="Arial"/>
                <w:sz w:val="20"/>
                <w:szCs w:val="20"/>
              </w:rPr>
              <w:t xml:space="preserve"> </w:t>
            </w:r>
            <w:proofErr w:type="spellStart"/>
            <w:r w:rsidRPr="0091484C">
              <w:rPr>
                <w:rFonts w:ascii="Arial" w:hAnsi="Arial" w:cs="Arial"/>
                <w:sz w:val="20"/>
                <w:szCs w:val="20"/>
              </w:rPr>
              <w:t>stvarno</w:t>
            </w:r>
            <w:proofErr w:type="spellEnd"/>
            <w:r w:rsidRPr="0091484C">
              <w:rPr>
                <w:rFonts w:ascii="Arial" w:hAnsi="Arial" w:cs="Arial"/>
                <w:sz w:val="20"/>
                <w:szCs w:val="20"/>
              </w:rPr>
              <w:t xml:space="preserve"> </w:t>
            </w:r>
            <w:proofErr w:type="spellStart"/>
            <w:r w:rsidRPr="0091484C">
              <w:rPr>
                <w:rFonts w:ascii="Arial" w:hAnsi="Arial" w:cs="Arial"/>
                <w:sz w:val="20"/>
                <w:szCs w:val="20"/>
              </w:rPr>
              <w:t>pristojnem</w:t>
            </w:r>
            <w:proofErr w:type="spellEnd"/>
            <w:r w:rsidRPr="0091484C">
              <w:rPr>
                <w:rFonts w:ascii="Arial" w:hAnsi="Arial" w:cs="Arial"/>
                <w:sz w:val="20"/>
                <w:szCs w:val="20"/>
              </w:rPr>
              <w:t xml:space="preserve"> </w:t>
            </w:r>
            <w:proofErr w:type="spellStart"/>
            <w:r w:rsidRPr="0091484C">
              <w:rPr>
                <w:rFonts w:ascii="Arial" w:hAnsi="Arial" w:cs="Arial"/>
                <w:sz w:val="20"/>
                <w:szCs w:val="20"/>
              </w:rPr>
              <w:t>sodišču</w:t>
            </w:r>
            <w:proofErr w:type="spellEnd"/>
            <w:r w:rsidRPr="0091484C">
              <w:rPr>
                <w:rFonts w:ascii="Arial" w:hAnsi="Arial" w:cs="Arial"/>
                <w:sz w:val="20"/>
                <w:szCs w:val="20"/>
              </w:rPr>
              <w:t xml:space="preserve"> po </w:t>
            </w:r>
            <w:proofErr w:type="spellStart"/>
            <w:r w:rsidRPr="0091484C">
              <w:rPr>
                <w:rFonts w:ascii="Arial" w:hAnsi="Arial" w:cs="Arial"/>
                <w:sz w:val="20"/>
                <w:szCs w:val="20"/>
              </w:rPr>
              <w:t>sedežu</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naročnika</w:t>
            </w:r>
            <w:proofErr w:type="spellEnd"/>
            <w:r w:rsidRPr="0091484C">
              <w:rPr>
                <w:rFonts w:ascii="Arial" w:hAnsi="Arial" w:cs="Arial"/>
                <w:sz w:val="20"/>
                <w:szCs w:val="20"/>
              </w:rPr>
              <w:t>.</w:t>
            </w:r>
          </w:p>
        </w:tc>
      </w:tr>
    </w:tbl>
    <w:p w14:paraId="3D7AB020" w14:textId="77777777" w:rsidR="00630E46" w:rsidRPr="0091484C" w:rsidRDefault="00630E46" w:rsidP="00630E46">
      <w:pPr>
        <w:tabs>
          <w:tab w:val="left" w:pos="5492"/>
        </w:tabs>
        <w:spacing w:before="225" w:after="225"/>
        <w:jc w:val="both"/>
        <w:rPr>
          <w:rFonts w:ascii="Arial" w:hAnsi="Arial" w:cs="Arial"/>
          <w:sz w:val="20"/>
          <w:szCs w:val="20"/>
        </w:rPr>
      </w:pPr>
      <w:r w:rsidRPr="0091484C">
        <w:rPr>
          <w:rFonts w:ascii="Arial" w:hAnsi="Arial" w:cs="Arial"/>
          <w:b/>
          <w:bCs/>
          <w:sz w:val="20"/>
          <w:szCs w:val="20"/>
        </w:rPr>
        <w:t>XV. KONČNE DOLOČBE</w:t>
      </w:r>
      <w:r>
        <w:rPr>
          <w:rFonts w:ascii="Arial" w:hAnsi="Arial" w:cs="Arial"/>
          <w:b/>
          <w:bCs/>
          <w:sz w:val="20"/>
          <w:szCs w:val="20"/>
        </w:rPr>
        <w:tab/>
      </w:r>
    </w:p>
    <w:p w14:paraId="26C37FE3"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28.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73FEE486" w14:textId="77777777" w:rsidTr="00630E46">
        <w:tc>
          <w:tcPr>
            <w:tcW w:w="0" w:type="auto"/>
            <w:tcMar>
              <w:top w:w="0" w:type="auto"/>
              <w:bottom w:w="0" w:type="auto"/>
            </w:tcMar>
          </w:tcPr>
          <w:p w14:paraId="350DED26"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Če</w:t>
            </w:r>
            <w:proofErr w:type="spellEnd"/>
            <w:r w:rsidRPr="0091484C">
              <w:rPr>
                <w:rFonts w:ascii="Arial" w:hAnsi="Arial" w:cs="Arial"/>
                <w:sz w:val="20"/>
                <w:szCs w:val="20"/>
              </w:rPr>
              <w:t xml:space="preserve"> </w:t>
            </w:r>
            <w:proofErr w:type="spellStart"/>
            <w:r w:rsidRPr="0091484C">
              <w:rPr>
                <w:rFonts w:ascii="Arial" w:hAnsi="Arial" w:cs="Arial"/>
                <w:sz w:val="20"/>
                <w:szCs w:val="20"/>
              </w:rPr>
              <w:t>katerakoli</w:t>
            </w:r>
            <w:proofErr w:type="spellEnd"/>
            <w:r w:rsidRPr="0091484C">
              <w:rPr>
                <w:rFonts w:ascii="Arial" w:hAnsi="Arial" w:cs="Arial"/>
                <w:sz w:val="20"/>
                <w:szCs w:val="20"/>
              </w:rPr>
              <w:t xml:space="preserve"> </w:t>
            </w:r>
            <w:proofErr w:type="spellStart"/>
            <w:r w:rsidRPr="0091484C">
              <w:rPr>
                <w:rFonts w:ascii="Arial" w:hAnsi="Arial" w:cs="Arial"/>
                <w:sz w:val="20"/>
                <w:szCs w:val="20"/>
              </w:rPr>
              <w:t>od</w:t>
            </w:r>
            <w:proofErr w:type="spellEnd"/>
            <w:r w:rsidRPr="0091484C">
              <w:rPr>
                <w:rFonts w:ascii="Arial" w:hAnsi="Arial" w:cs="Arial"/>
                <w:sz w:val="20"/>
                <w:szCs w:val="20"/>
              </w:rPr>
              <w:t xml:space="preserve"> </w:t>
            </w:r>
            <w:proofErr w:type="spellStart"/>
            <w:r w:rsidRPr="0091484C">
              <w:rPr>
                <w:rFonts w:ascii="Arial" w:hAnsi="Arial" w:cs="Arial"/>
                <w:sz w:val="20"/>
                <w:szCs w:val="20"/>
              </w:rPr>
              <w:t>določb</w:t>
            </w:r>
            <w:proofErr w:type="spellEnd"/>
            <w:r w:rsidRPr="0091484C">
              <w:rPr>
                <w:rFonts w:ascii="Arial" w:hAnsi="Arial" w:cs="Arial"/>
                <w:sz w:val="20"/>
                <w:szCs w:val="20"/>
              </w:rPr>
              <w:t xml:space="preserve"> je </w:t>
            </w:r>
            <w:proofErr w:type="spellStart"/>
            <w:r w:rsidRPr="0091484C">
              <w:rPr>
                <w:rFonts w:ascii="Arial" w:hAnsi="Arial" w:cs="Arial"/>
                <w:sz w:val="20"/>
                <w:szCs w:val="20"/>
              </w:rPr>
              <w:t>ali</w:t>
            </w:r>
            <w:proofErr w:type="spellEnd"/>
            <w:r w:rsidRPr="0091484C">
              <w:rPr>
                <w:rFonts w:ascii="Arial" w:hAnsi="Arial" w:cs="Arial"/>
                <w:sz w:val="20"/>
                <w:szCs w:val="20"/>
              </w:rPr>
              <w:t xml:space="preserve"> </w:t>
            </w:r>
            <w:proofErr w:type="spellStart"/>
            <w:r w:rsidRPr="0091484C">
              <w:rPr>
                <w:rFonts w:ascii="Arial" w:hAnsi="Arial" w:cs="Arial"/>
                <w:sz w:val="20"/>
                <w:szCs w:val="20"/>
              </w:rPr>
              <w:t>postane</w:t>
            </w:r>
            <w:proofErr w:type="spellEnd"/>
            <w:r w:rsidRPr="0091484C">
              <w:rPr>
                <w:rFonts w:ascii="Arial" w:hAnsi="Arial" w:cs="Arial"/>
                <w:sz w:val="20"/>
                <w:szCs w:val="20"/>
              </w:rPr>
              <w:t xml:space="preserve"> </w:t>
            </w:r>
            <w:proofErr w:type="spellStart"/>
            <w:r w:rsidRPr="0091484C">
              <w:rPr>
                <w:rFonts w:ascii="Arial" w:hAnsi="Arial" w:cs="Arial"/>
                <w:sz w:val="20"/>
                <w:szCs w:val="20"/>
              </w:rPr>
              <w:t>neveljavna</w:t>
            </w:r>
            <w:proofErr w:type="spellEnd"/>
            <w:r w:rsidRPr="0091484C">
              <w:rPr>
                <w:rFonts w:ascii="Arial" w:hAnsi="Arial" w:cs="Arial"/>
                <w:sz w:val="20"/>
                <w:szCs w:val="20"/>
              </w:rPr>
              <w:t xml:space="preserve">, to ne </w:t>
            </w:r>
            <w:proofErr w:type="spellStart"/>
            <w:r w:rsidRPr="0091484C">
              <w:rPr>
                <w:rFonts w:ascii="Arial" w:hAnsi="Arial" w:cs="Arial"/>
                <w:sz w:val="20"/>
                <w:szCs w:val="20"/>
              </w:rPr>
              <w:t>vpliva</w:t>
            </w:r>
            <w:proofErr w:type="spellEnd"/>
            <w:r w:rsidRPr="0091484C">
              <w:rPr>
                <w:rFonts w:ascii="Arial" w:hAnsi="Arial" w:cs="Arial"/>
                <w:sz w:val="20"/>
                <w:szCs w:val="20"/>
              </w:rPr>
              <w:t xml:space="preserve"> </w:t>
            </w:r>
            <w:proofErr w:type="spellStart"/>
            <w:r w:rsidRPr="0091484C">
              <w:rPr>
                <w:rFonts w:ascii="Arial" w:hAnsi="Arial" w:cs="Arial"/>
                <w:sz w:val="20"/>
                <w:szCs w:val="20"/>
              </w:rPr>
              <w:t>na</w:t>
            </w:r>
            <w:proofErr w:type="spellEnd"/>
            <w:r w:rsidRPr="0091484C">
              <w:rPr>
                <w:rFonts w:ascii="Arial" w:hAnsi="Arial" w:cs="Arial"/>
                <w:sz w:val="20"/>
                <w:szCs w:val="20"/>
              </w:rPr>
              <w:t xml:space="preserve"> </w:t>
            </w:r>
            <w:proofErr w:type="spellStart"/>
            <w:r w:rsidRPr="0091484C">
              <w:rPr>
                <w:rFonts w:ascii="Arial" w:hAnsi="Arial" w:cs="Arial"/>
                <w:sz w:val="20"/>
                <w:szCs w:val="20"/>
              </w:rPr>
              <w:t>ostale</w:t>
            </w:r>
            <w:proofErr w:type="spellEnd"/>
            <w:r w:rsidRPr="0091484C">
              <w:rPr>
                <w:rFonts w:ascii="Arial" w:hAnsi="Arial" w:cs="Arial"/>
                <w:sz w:val="20"/>
                <w:szCs w:val="20"/>
              </w:rPr>
              <w:t xml:space="preserve"> </w:t>
            </w:r>
            <w:proofErr w:type="spellStart"/>
            <w:r w:rsidRPr="0091484C">
              <w:rPr>
                <w:rFonts w:ascii="Arial" w:hAnsi="Arial" w:cs="Arial"/>
                <w:sz w:val="20"/>
                <w:szCs w:val="20"/>
              </w:rPr>
              <w:t>pogodbene</w:t>
            </w:r>
            <w:proofErr w:type="spellEnd"/>
            <w:r w:rsidRPr="0091484C">
              <w:rPr>
                <w:rFonts w:ascii="Arial" w:hAnsi="Arial" w:cs="Arial"/>
                <w:sz w:val="20"/>
                <w:szCs w:val="20"/>
              </w:rPr>
              <w:t xml:space="preserve"> </w:t>
            </w:r>
            <w:proofErr w:type="spellStart"/>
            <w:r w:rsidRPr="0091484C">
              <w:rPr>
                <w:rFonts w:ascii="Arial" w:hAnsi="Arial" w:cs="Arial"/>
                <w:sz w:val="20"/>
                <w:szCs w:val="20"/>
              </w:rPr>
              <w:t>določbe</w:t>
            </w:r>
            <w:proofErr w:type="spellEnd"/>
            <w:r w:rsidRPr="0091484C">
              <w:rPr>
                <w:rFonts w:ascii="Arial" w:hAnsi="Arial" w:cs="Arial"/>
                <w:sz w:val="20"/>
                <w:szCs w:val="20"/>
              </w:rPr>
              <w:t xml:space="preserve">. </w:t>
            </w:r>
            <w:proofErr w:type="spellStart"/>
            <w:r w:rsidRPr="0091484C">
              <w:rPr>
                <w:rFonts w:ascii="Arial" w:hAnsi="Arial" w:cs="Arial"/>
                <w:sz w:val="20"/>
                <w:szCs w:val="20"/>
              </w:rPr>
              <w:t>Neveljavna</w:t>
            </w:r>
            <w:proofErr w:type="spellEnd"/>
            <w:r w:rsidRPr="0091484C">
              <w:rPr>
                <w:rFonts w:ascii="Arial" w:hAnsi="Arial" w:cs="Arial"/>
                <w:sz w:val="20"/>
                <w:szCs w:val="20"/>
              </w:rPr>
              <w:t xml:space="preserve"> </w:t>
            </w:r>
            <w:proofErr w:type="spellStart"/>
            <w:r w:rsidRPr="0091484C">
              <w:rPr>
                <w:rFonts w:ascii="Arial" w:hAnsi="Arial" w:cs="Arial"/>
                <w:sz w:val="20"/>
                <w:szCs w:val="20"/>
              </w:rPr>
              <w:t>določba</w:t>
            </w:r>
            <w:proofErr w:type="spellEnd"/>
            <w:r w:rsidRPr="0091484C">
              <w:rPr>
                <w:rFonts w:ascii="Arial" w:hAnsi="Arial" w:cs="Arial"/>
                <w:sz w:val="20"/>
                <w:szCs w:val="20"/>
              </w:rPr>
              <w:t xml:space="preserve"> se </w:t>
            </w:r>
            <w:proofErr w:type="spellStart"/>
            <w:r w:rsidRPr="0091484C">
              <w:rPr>
                <w:rFonts w:ascii="Arial" w:hAnsi="Arial" w:cs="Arial"/>
                <w:sz w:val="20"/>
                <w:szCs w:val="20"/>
              </w:rPr>
              <w:t>nadomesti</w:t>
            </w:r>
            <w:proofErr w:type="spellEnd"/>
            <w:r w:rsidRPr="0091484C">
              <w:rPr>
                <w:rFonts w:ascii="Arial" w:hAnsi="Arial" w:cs="Arial"/>
                <w:sz w:val="20"/>
                <w:szCs w:val="20"/>
              </w:rPr>
              <w:t xml:space="preserve"> z </w:t>
            </w:r>
            <w:proofErr w:type="spellStart"/>
            <w:r w:rsidRPr="0091484C">
              <w:rPr>
                <w:rFonts w:ascii="Arial" w:hAnsi="Arial" w:cs="Arial"/>
                <w:sz w:val="20"/>
                <w:szCs w:val="20"/>
              </w:rPr>
              <w:t>veljavno</w:t>
            </w:r>
            <w:proofErr w:type="spellEnd"/>
            <w:r w:rsidRPr="0091484C">
              <w:rPr>
                <w:rFonts w:ascii="Arial" w:hAnsi="Arial" w:cs="Arial"/>
                <w:sz w:val="20"/>
                <w:szCs w:val="20"/>
              </w:rPr>
              <w:t xml:space="preserve">, ki mora </w:t>
            </w:r>
            <w:proofErr w:type="spellStart"/>
            <w:r w:rsidRPr="0091484C">
              <w:rPr>
                <w:rFonts w:ascii="Arial" w:hAnsi="Arial" w:cs="Arial"/>
                <w:sz w:val="20"/>
                <w:szCs w:val="20"/>
              </w:rPr>
              <w:t>čim</w:t>
            </w:r>
            <w:proofErr w:type="spellEnd"/>
            <w:r w:rsidRPr="0091484C">
              <w:rPr>
                <w:rFonts w:ascii="Arial" w:hAnsi="Arial" w:cs="Arial"/>
                <w:sz w:val="20"/>
                <w:szCs w:val="20"/>
              </w:rPr>
              <w:t xml:space="preserve"> </w:t>
            </w:r>
            <w:proofErr w:type="spellStart"/>
            <w:r w:rsidRPr="0091484C">
              <w:rPr>
                <w:rFonts w:ascii="Arial" w:hAnsi="Arial" w:cs="Arial"/>
                <w:sz w:val="20"/>
                <w:szCs w:val="20"/>
              </w:rPr>
              <w:t>bolj</w:t>
            </w:r>
            <w:proofErr w:type="spellEnd"/>
            <w:r w:rsidRPr="0091484C">
              <w:rPr>
                <w:rFonts w:ascii="Arial" w:hAnsi="Arial" w:cs="Arial"/>
                <w:sz w:val="20"/>
                <w:szCs w:val="20"/>
              </w:rPr>
              <w:t xml:space="preserve"> </w:t>
            </w:r>
            <w:proofErr w:type="spellStart"/>
            <w:r w:rsidRPr="0091484C">
              <w:rPr>
                <w:rFonts w:ascii="Arial" w:hAnsi="Arial" w:cs="Arial"/>
                <w:sz w:val="20"/>
                <w:szCs w:val="20"/>
              </w:rPr>
              <w:t>ustrezati</w:t>
            </w:r>
            <w:proofErr w:type="spellEnd"/>
            <w:r w:rsidRPr="0091484C">
              <w:rPr>
                <w:rFonts w:ascii="Arial" w:hAnsi="Arial" w:cs="Arial"/>
                <w:sz w:val="20"/>
                <w:szCs w:val="20"/>
              </w:rPr>
              <w:t xml:space="preserve"> </w:t>
            </w:r>
            <w:proofErr w:type="spellStart"/>
            <w:r w:rsidRPr="0091484C">
              <w:rPr>
                <w:rFonts w:ascii="Arial" w:hAnsi="Arial" w:cs="Arial"/>
                <w:sz w:val="20"/>
                <w:szCs w:val="20"/>
              </w:rPr>
              <w:t>namenu</w:t>
            </w:r>
            <w:proofErr w:type="spellEnd"/>
            <w:r w:rsidRPr="0091484C">
              <w:rPr>
                <w:rFonts w:ascii="Arial" w:hAnsi="Arial" w:cs="Arial"/>
                <w:sz w:val="20"/>
                <w:szCs w:val="20"/>
              </w:rPr>
              <w:t xml:space="preserve">, ki ga je </w:t>
            </w:r>
            <w:proofErr w:type="spellStart"/>
            <w:r w:rsidRPr="0091484C">
              <w:rPr>
                <w:rFonts w:ascii="Arial" w:hAnsi="Arial" w:cs="Arial"/>
                <w:sz w:val="20"/>
                <w:szCs w:val="20"/>
              </w:rPr>
              <w:t>zasledovala</w:t>
            </w:r>
            <w:proofErr w:type="spellEnd"/>
            <w:r w:rsidRPr="0091484C">
              <w:rPr>
                <w:rFonts w:ascii="Arial" w:hAnsi="Arial" w:cs="Arial"/>
                <w:sz w:val="20"/>
                <w:szCs w:val="20"/>
              </w:rPr>
              <w:t xml:space="preserve"> </w:t>
            </w:r>
            <w:proofErr w:type="spellStart"/>
            <w:r w:rsidRPr="0091484C">
              <w:rPr>
                <w:rFonts w:ascii="Arial" w:hAnsi="Arial" w:cs="Arial"/>
                <w:sz w:val="20"/>
                <w:szCs w:val="20"/>
              </w:rPr>
              <w:t>neveljavna</w:t>
            </w:r>
            <w:proofErr w:type="spellEnd"/>
            <w:r w:rsidRPr="0091484C">
              <w:rPr>
                <w:rFonts w:ascii="Arial" w:hAnsi="Arial" w:cs="Arial"/>
                <w:sz w:val="20"/>
                <w:szCs w:val="20"/>
              </w:rPr>
              <w:t xml:space="preserve"> </w:t>
            </w:r>
            <w:proofErr w:type="spellStart"/>
            <w:r w:rsidRPr="0091484C">
              <w:rPr>
                <w:rFonts w:ascii="Arial" w:hAnsi="Arial" w:cs="Arial"/>
                <w:sz w:val="20"/>
                <w:szCs w:val="20"/>
              </w:rPr>
              <w:t>določba</w:t>
            </w:r>
            <w:proofErr w:type="spellEnd"/>
            <w:r w:rsidRPr="0091484C">
              <w:rPr>
                <w:rFonts w:ascii="Arial" w:hAnsi="Arial" w:cs="Arial"/>
                <w:sz w:val="20"/>
                <w:szCs w:val="20"/>
              </w:rPr>
              <w:t>.</w:t>
            </w:r>
          </w:p>
          <w:p w14:paraId="724FA1CB" w14:textId="77777777" w:rsidR="00630E46" w:rsidRPr="0091484C"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Če</w:t>
            </w:r>
            <w:proofErr w:type="spellEnd"/>
            <w:r w:rsidRPr="0091484C">
              <w:rPr>
                <w:rFonts w:ascii="Arial" w:hAnsi="Arial" w:cs="Arial"/>
                <w:sz w:val="20"/>
                <w:szCs w:val="20"/>
              </w:rPr>
              <w:t xml:space="preserve"> pride </w:t>
            </w:r>
            <w:proofErr w:type="gramStart"/>
            <w:r w:rsidRPr="0091484C">
              <w:rPr>
                <w:rFonts w:ascii="Arial" w:hAnsi="Arial" w:cs="Arial"/>
                <w:sz w:val="20"/>
                <w:szCs w:val="20"/>
              </w:rPr>
              <w:t>do</w:t>
            </w:r>
            <w:proofErr w:type="gramEnd"/>
            <w:r w:rsidRPr="0091484C">
              <w:rPr>
                <w:rFonts w:ascii="Arial" w:hAnsi="Arial" w:cs="Arial"/>
                <w:sz w:val="20"/>
                <w:szCs w:val="20"/>
              </w:rPr>
              <w:t xml:space="preserve"> </w:t>
            </w:r>
            <w:proofErr w:type="spellStart"/>
            <w:r w:rsidRPr="0091484C">
              <w:rPr>
                <w:rFonts w:ascii="Arial" w:hAnsi="Arial" w:cs="Arial"/>
                <w:sz w:val="20"/>
                <w:szCs w:val="20"/>
              </w:rPr>
              <w:t>statusne</w:t>
            </w:r>
            <w:proofErr w:type="spellEnd"/>
            <w:r w:rsidRPr="0091484C">
              <w:rPr>
                <w:rFonts w:ascii="Arial" w:hAnsi="Arial" w:cs="Arial"/>
                <w:sz w:val="20"/>
                <w:szCs w:val="20"/>
              </w:rPr>
              <w:t xml:space="preserve"> </w:t>
            </w:r>
            <w:proofErr w:type="spellStart"/>
            <w:r w:rsidRPr="0091484C">
              <w:rPr>
                <w:rFonts w:ascii="Arial" w:hAnsi="Arial" w:cs="Arial"/>
                <w:sz w:val="20"/>
                <w:szCs w:val="20"/>
              </w:rPr>
              <w:t>spremembe</w:t>
            </w:r>
            <w:proofErr w:type="spellEnd"/>
            <w:r w:rsidRPr="0091484C">
              <w:rPr>
                <w:rFonts w:ascii="Arial" w:hAnsi="Arial" w:cs="Arial"/>
                <w:sz w:val="20"/>
                <w:szCs w:val="20"/>
              </w:rPr>
              <w:t xml:space="preserve"> </w:t>
            </w:r>
            <w:proofErr w:type="spellStart"/>
            <w:r w:rsidRPr="0091484C">
              <w:rPr>
                <w:rFonts w:ascii="Arial" w:hAnsi="Arial" w:cs="Arial"/>
                <w:sz w:val="20"/>
                <w:szCs w:val="20"/>
              </w:rPr>
              <w:t>stranke</w:t>
            </w:r>
            <w:proofErr w:type="spellEnd"/>
            <w:r w:rsidRPr="0091484C">
              <w:rPr>
                <w:rFonts w:ascii="Arial" w:hAnsi="Arial" w:cs="Arial"/>
                <w:sz w:val="20"/>
                <w:szCs w:val="20"/>
              </w:rPr>
              <w:t xml:space="preserve"> </w:t>
            </w:r>
            <w:proofErr w:type="spellStart"/>
            <w:r w:rsidRPr="0091484C">
              <w:rPr>
                <w:rFonts w:ascii="Arial" w:hAnsi="Arial" w:cs="Arial"/>
                <w:sz w:val="20"/>
                <w:szCs w:val="20"/>
              </w:rPr>
              <w:t>tega</w:t>
            </w:r>
            <w:proofErr w:type="spellEnd"/>
            <w:r w:rsidRPr="0091484C">
              <w:rPr>
                <w:rFonts w:ascii="Arial" w:hAnsi="Arial" w:cs="Arial"/>
                <w:sz w:val="20"/>
                <w:szCs w:val="20"/>
              </w:rPr>
              <w:t xml:space="preserve"> </w:t>
            </w:r>
            <w:proofErr w:type="spellStart"/>
            <w:r w:rsidRPr="0091484C">
              <w:rPr>
                <w:rFonts w:ascii="Arial" w:hAnsi="Arial" w:cs="Arial"/>
                <w:sz w:val="20"/>
                <w:szCs w:val="20"/>
              </w:rPr>
              <w:t>sporazuma</w:t>
            </w:r>
            <w:proofErr w:type="spellEnd"/>
            <w:r w:rsidRPr="0091484C">
              <w:rPr>
                <w:rFonts w:ascii="Arial" w:hAnsi="Arial" w:cs="Arial"/>
                <w:sz w:val="20"/>
                <w:szCs w:val="20"/>
              </w:rPr>
              <w:t xml:space="preserve">, </w:t>
            </w:r>
            <w:proofErr w:type="spellStart"/>
            <w:r w:rsidRPr="0091484C">
              <w:rPr>
                <w:rFonts w:ascii="Arial" w:hAnsi="Arial" w:cs="Arial"/>
                <w:sz w:val="20"/>
                <w:szCs w:val="20"/>
              </w:rPr>
              <w:t>pridobi</w:t>
            </w:r>
            <w:proofErr w:type="spellEnd"/>
            <w:r w:rsidRPr="0091484C">
              <w:rPr>
                <w:rFonts w:ascii="Arial" w:hAnsi="Arial" w:cs="Arial"/>
                <w:sz w:val="20"/>
                <w:szCs w:val="20"/>
              </w:rPr>
              <w:t xml:space="preserve"> status </w:t>
            </w:r>
            <w:proofErr w:type="spellStart"/>
            <w:r w:rsidRPr="0091484C">
              <w:rPr>
                <w:rFonts w:ascii="Arial" w:hAnsi="Arial" w:cs="Arial"/>
                <w:sz w:val="20"/>
                <w:szCs w:val="20"/>
              </w:rPr>
              <w:t>stranke</w:t>
            </w:r>
            <w:proofErr w:type="spellEnd"/>
            <w:r w:rsidRPr="0091484C">
              <w:rPr>
                <w:rFonts w:ascii="Arial" w:hAnsi="Arial" w:cs="Arial"/>
                <w:sz w:val="20"/>
                <w:szCs w:val="20"/>
              </w:rPr>
              <w:t xml:space="preserve"> novi </w:t>
            </w:r>
            <w:proofErr w:type="spellStart"/>
            <w:r w:rsidRPr="0091484C">
              <w:rPr>
                <w:rFonts w:ascii="Arial" w:hAnsi="Arial" w:cs="Arial"/>
                <w:sz w:val="20"/>
                <w:szCs w:val="20"/>
              </w:rPr>
              <w:t>subjekt</w:t>
            </w:r>
            <w:proofErr w:type="spellEnd"/>
            <w:r w:rsidRPr="0091484C">
              <w:rPr>
                <w:rFonts w:ascii="Arial" w:hAnsi="Arial" w:cs="Arial"/>
                <w:sz w:val="20"/>
                <w:szCs w:val="20"/>
              </w:rPr>
              <w:t xml:space="preserve"> le v </w:t>
            </w:r>
            <w:proofErr w:type="spellStart"/>
            <w:r w:rsidRPr="0091484C">
              <w:rPr>
                <w:rFonts w:ascii="Arial" w:hAnsi="Arial" w:cs="Arial"/>
                <w:sz w:val="20"/>
                <w:szCs w:val="20"/>
              </w:rPr>
              <w:t>primeru</w:t>
            </w:r>
            <w:proofErr w:type="spellEnd"/>
            <w:r w:rsidRPr="0091484C">
              <w:rPr>
                <w:rFonts w:ascii="Arial" w:hAnsi="Arial" w:cs="Arial"/>
                <w:sz w:val="20"/>
                <w:szCs w:val="20"/>
              </w:rPr>
              <w:t xml:space="preserve">, </w:t>
            </w:r>
            <w:proofErr w:type="spellStart"/>
            <w:r w:rsidRPr="0091484C">
              <w:rPr>
                <w:rFonts w:ascii="Arial" w:hAnsi="Arial" w:cs="Arial"/>
                <w:sz w:val="20"/>
                <w:szCs w:val="20"/>
              </w:rPr>
              <w:t>če</w:t>
            </w:r>
            <w:proofErr w:type="spellEnd"/>
            <w:r w:rsidRPr="0091484C">
              <w:rPr>
                <w:rFonts w:ascii="Arial" w:hAnsi="Arial" w:cs="Arial"/>
                <w:sz w:val="20"/>
                <w:szCs w:val="20"/>
              </w:rPr>
              <w:t xml:space="preserve">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s </w:t>
            </w:r>
            <w:proofErr w:type="spellStart"/>
            <w:r w:rsidRPr="0091484C">
              <w:rPr>
                <w:rFonts w:ascii="Arial" w:hAnsi="Arial" w:cs="Arial"/>
                <w:sz w:val="20"/>
                <w:szCs w:val="20"/>
              </w:rPr>
              <w:t>tem</w:t>
            </w:r>
            <w:proofErr w:type="spellEnd"/>
            <w:r w:rsidRPr="0091484C">
              <w:rPr>
                <w:rFonts w:ascii="Arial" w:hAnsi="Arial" w:cs="Arial"/>
                <w:sz w:val="20"/>
                <w:szCs w:val="20"/>
              </w:rPr>
              <w:t xml:space="preserve"> </w:t>
            </w:r>
            <w:proofErr w:type="spellStart"/>
            <w:r w:rsidRPr="0091484C">
              <w:rPr>
                <w:rFonts w:ascii="Arial" w:hAnsi="Arial" w:cs="Arial"/>
                <w:sz w:val="20"/>
                <w:szCs w:val="20"/>
              </w:rPr>
              <w:t>soglaša</w:t>
            </w:r>
            <w:proofErr w:type="spellEnd"/>
            <w:r w:rsidRPr="0091484C">
              <w:rPr>
                <w:rFonts w:ascii="Arial" w:hAnsi="Arial" w:cs="Arial"/>
                <w:sz w:val="20"/>
                <w:szCs w:val="20"/>
              </w:rPr>
              <w:t xml:space="preserve">, </w:t>
            </w:r>
            <w:proofErr w:type="spellStart"/>
            <w:r w:rsidRPr="0091484C">
              <w:rPr>
                <w:rFonts w:ascii="Arial" w:hAnsi="Arial" w:cs="Arial"/>
                <w:sz w:val="20"/>
                <w:szCs w:val="20"/>
              </w:rPr>
              <w:t>razen</w:t>
            </w:r>
            <w:proofErr w:type="spellEnd"/>
            <w:r w:rsidRPr="0091484C">
              <w:rPr>
                <w:rFonts w:ascii="Arial" w:hAnsi="Arial" w:cs="Arial"/>
                <w:sz w:val="20"/>
                <w:szCs w:val="20"/>
              </w:rPr>
              <w:t xml:space="preserve"> v </w:t>
            </w:r>
            <w:proofErr w:type="spellStart"/>
            <w:r w:rsidRPr="0091484C">
              <w:rPr>
                <w:rFonts w:ascii="Arial" w:hAnsi="Arial" w:cs="Arial"/>
                <w:sz w:val="20"/>
                <w:szCs w:val="20"/>
              </w:rPr>
              <w:t>primeru</w:t>
            </w:r>
            <w:proofErr w:type="spellEnd"/>
            <w:r w:rsidRPr="0091484C">
              <w:rPr>
                <w:rFonts w:ascii="Arial" w:hAnsi="Arial" w:cs="Arial"/>
                <w:sz w:val="20"/>
                <w:szCs w:val="20"/>
              </w:rPr>
              <w:t xml:space="preserve"> </w:t>
            </w:r>
            <w:proofErr w:type="spellStart"/>
            <w:r w:rsidRPr="0091484C">
              <w:rPr>
                <w:rFonts w:ascii="Arial" w:hAnsi="Arial" w:cs="Arial"/>
                <w:sz w:val="20"/>
                <w:szCs w:val="20"/>
              </w:rPr>
              <w:t>univerzalnega</w:t>
            </w:r>
            <w:proofErr w:type="spellEnd"/>
            <w:r w:rsidRPr="0091484C">
              <w:rPr>
                <w:rFonts w:ascii="Arial" w:hAnsi="Arial" w:cs="Arial"/>
                <w:sz w:val="20"/>
                <w:szCs w:val="20"/>
              </w:rPr>
              <w:t xml:space="preserve"> </w:t>
            </w:r>
            <w:proofErr w:type="spellStart"/>
            <w:r w:rsidRPr="0091484C">
              <w:rPr>
                <w:rFonts w:ascii="Arial" w:hAnsi="Arial" w:cs="Arial"/>
                <w:sz w:val="20"/>
                <w:szCs w:val="20"/>
              </w:rPr>
              <w:t>pravnega</w:t>
            </w:r>
            <w:proofErr w:type="spellEnd"/>
            <w:r w:rsidRPr="0091484C">
              <w:rPr>
                <w:rFonts w:ascii="Arial" w:hAnsi="Arial" w:cs="Arial"/>
                <w:sz w:val="20"/>
                <w:szCs w:val="20"/>
              </w:rPr>
              <w:t xml:space="preserve"> </w:t>
            </w:r>
            <w:proofErr w:type="spellStart"/>
            <w:r w:rsidRPr="0091484C">
              <w:rPr>
                <w:rFonts w:ascii="Arial" w:hAnsi="Arial" w:cs="Arial"/>
                <w:sz w:val="20"/>
                <w:szCs w:val="20"/>
              </w:rPr>
              <w:t>nasledstva</w:t>
            </w:r>
            <w:proofErr w:type="spellEnd"/>
            <w:r w:rsidRPr="0091484C">
              <w:rPr>
                <w:rFonts w:ascii="Arial" w:hAnsi="Arial" w:cs="Arial"/>
                <w:sz w:val="20"/>
                <w:szCs w:val="20"/>
              </w:rPr>
              <w:t xml:space="preserve">. </w:t>
            </w:r>
            <w:proofErr w:type="spellStart"/>
            <w:r w:rsidRPr="0091484C">
              <w:rPr>
                <w:rFonts w:ascii="Arial" w:hAnsi="Arial" w:cs="Arial"/>
                <w:sz w:val="20"/>
                <w:szCs w:val="20"/>
              </w:rPr>
              <w:t>Enako</w:t>
            </w:r>
            <w:proofErr w:type="spellEnd"/>
            <w:r w:rsidRPr="0091484C">
              <w:rPr>
                <w:rFonts w:ascii="Arial" w:hAnsi="Arial" w:cs="Arial"/>
                <w:sz w:val="20"/>
                <w:szCs w:val="20"/>
              </w:rPr>
              <w:t xml:space="preserve"> </w:t>
            </w:r>
            <w:proofErr w:type="spellStart"/>
            <w:r w:rsidRPr="0091484C">
              <w:rPr>
                <w:rFonts w:ascii="Arial" w:hAnsi="Arial" w:cs="Arial"/>
                <w:sz w:val="20"/>
                <w:szCs w:val="20"/>
              </w:rPr>
              <w:t>velja</w:t>
            </w:r>
            <w:proofErr w:type="spellEnd"/>
            <w:r w:rsidRPr="0091484C">
              <w:rPr>
                <w:rFonts w:ascii="Arial" w:hAnsi="Arial" w:cs="Arial"/>
                <w:sz w:val="20"/>
                <w:szCs w:val="20"/>
              </w:rPr>
              <w:t xml:space="preserve"> </w:t>
            </w:r>
            <w:proofErr w:type="spellStart"/>
            <w:r w:rsidRPr="0091484C">
              <w:rPr>
                <w:rFonts w:ascii="Arial" w:hAnsi="Arial" w:cs="Arial"/>
                <w:sz w:val="20"/>
                <w:szCs w:val="20"/>
              </w:rPr>
              <w:t>tudi</w:t>
            </w:r>
            <w:proofErr w:type="spellEnd"/>
            <w:r w:rsidRPr="0091484C">
              <w:rPr>
                <w:rFonts w:ascii="Arial" w:hAnsi="Arial" w:cs="Arial"/>
                <w:sz w:val="20"/>
                <w:szCs w:val="20"/>
              </w:rPr>
              <w:t xml:space="preserve"> v </w:t>
            </w:r>
            <w:proofErr w:type="spellStart"/>
            <w:r w:rsidRPr="0091484C">
              <w:rPr>
                <w:rFonts w:ascii="Arial" w:hAnsi="Arial" w:cs="Arial"/>
                <w:sz w:val="20"/>
                <w:szCs w:val="20"/>
              </w:rPr>
              <w:t>primeru</w:t>
            </w:r>
            <w:proofErr w:type="spellEnd"/>
            <w:r w:rsidRPr="0091484C">
              <w:rPr>
                <w:rFonts w:ascii="Arial" w:hAnsi="Arial" w:cs="Arial"/>
                <w:sz w:val="20"/>
                <w:szCs w:val="20"/>
              </w:rPr>
              <w:t xml:space="preserve"> </w:t>
            </w:r>
            <w:proofErr w:type="spellStart"/>
            <w:r w:rsidRPr="0091484C">
              <w:rPr>
                <w:rFonts w:ascii="Arial" w:hAnsi="Arial" w:cs="Arial"/>
                <w:sz w:val="20"/>
                <w:szCs w:val="20"/>
              </w:rPr>
              <w:t>stečaja</w:t>
            </w:r>
            <w:proofErr w:type="spellEnd"/>
            <w:r w:rsidRPr="0091484C">
              <w:rPr>
                <w:rFonts w:ascii="Arial" w:hAnsi="Arial" w:cs="Arial"/>
                <w:sz w:val="20"/>
                <w:szCs w:val="20"/>
              </w:rPr>
              <w:t xml:space="preserve"> </w:t>
            </w:r>
            <w:proofErr w:type="spellStart"/>
            <w:r w:rsidRPr="0091484C">
              <w:rPr>
                <w:rFonts w:ascii="Arial" w:hAnsi="Arial" w:cs="Arial"/>
                <w:sz w:val="20"/>
                <w:szCs w:val="20"/>
              </w:rPr>
              <w:t>ali</w:t>
            </w:r>
            <w:proofErr w:type="spellEnd"/>
            <w:r w:rsidRPr="0091484C">
              <w:rPr>
                <w:rFonts w:ascii="Arial" w:hAnsi="Arial" w:cs="Arial"/>
                <w:sz w:val="20"/>
                <w:szCs w:val="20"/>
              </w:rPr>
              <w:t xml:space="preserve"> </w:t>
            </w:r>
            <w:proofErr w:type="spellStart"/>
            <w:r w:rsidRPr="0091484C">
              <w:rPr>
                <w:rFonts w:ascii="Arial" w:hAnsi="Arial" w:cs="Arial"/>
                <w:sz w:val="20"/>
                <w:szCs w:val="20"/>
              </w:rPr>
              <w:t>prisilne</w:t>
            </w:r>
            <w:proofErr w:type="spellEnd"/>
            <w:r w:rsidRPr="0091484C">
              <w:rPr>
                <w:rFonts w:ascii="Arial" w:hAnsi="Arial" w:cs="Arial"/>
                <w:sz w:val="20"/>
                <w:szCs w:val="20"/>
              </w:rPr>
              <w:t xml:space="preserve"> </w:t>
            </w:r>
            <w:proofErr w:type="spellStart"/>
            <w:r w:rsidRPr="0091484C">
              <w:rPr>
                <w:rFonts w:ascii="Arial" w:hAnsi="Arial" w:cs="Arial"/>
                <w:sz w:val="20"/>
                <w:szCs w:val="20"/>
              </w:rPr>
              <w:t>poravnave</w:t>
            </w:r>
            <w:proofErr w:type="spellEnd"/>
            <w:r w:rsidRPr="0091484C">
              <w:rPr>
                <w:rFonts w:ascii="Arial" w:hAnsi="Arial" w:cs="Arial"/>
                <w:sz w:val="20"/>
                <w:szCs w:val="20"/>
              </w:rPr>
              <w:t>.</w:t>
            </w:r>
          </w:p>
        </w:tc>
      </w:tr>
    </w:tbl>
    <w:p w14:paraId="1491EB95" w14:textId="77777777" w:rsidR="00630E46" w:rsidRPr="0091484C" w:rsidRDefault="00630E46" w:rsidP="00630E46">
      <w:pPr>
        <w:jc w:val="center"/>
        <w:rPr>
          <w:rFonts w:ascii="Arial" w:hAnsi="Arial" w:cs="Arial"/>
          <w:sz w:val="20"/>
          <w:szCs w:val="20"/>
        </w:rPr>
      </w:pPr>
      <w:r w:rsidRPr="0091484C">
        <w:rPr>
          <w:rFonts w:ascii="Arial" w:hAnsi="Arial" w:cs="Arial"/>
          <w:b/>
          <w:bCs/>
          <w:sz w:val="20"/>
          <w:szCs w:val="20"/>
        </w:rPr>
        <w:t xml:space="preserve">29. </w:t>
      </w:r>
      <w:proofErr w:type="spellStart"/>
      <w:r w:rsidRPr="0091484C">
        <w:rPr>
          <w:rFonts w:ascii="Arial" w:hAnsi="Arial" w:cs="Arial"/>
          <w:b/>
          <w:bCs/>
          <w:sz w:val="20"/>
          <w:szCs w:val="20"/>
        </w:rPr>
        <w:t>člen</w:t>
      </w:r>
      <w:proofErr w:type="spellEnd"/>
    </w:p>
    <w:tbl>
      <w:tblPr>
        <w:tblStyle w:val="NormalTablePHPDOCX"/>
        <w:tblW w:w="0" w:type="auto"/>
        <w:tblInd w:w="108" w:type="dxa"/>
        <w:tblLook w:val="04A0" w:firstRow="1" w:lastRow="0" w:firstColumn="1" w:lastColumn="0" w:noHBand="0" w:noVBand="1"/>
      </w:tblPr>
      <w:tblGrid>
        <w:gridCol w:w="9178"/>
      </w:tblGrid>
      <w:tr w:rsidR="00630E46" w:rsidRPr="0091484C" w14:paraId="2A3F0935" w14:textId="77777777" w:rsidTr="00630E46">
        <w:tc>
          <w:tcPr>
            <w:tcW w:w="0" w:type="auto"/>
            <w:tcMar>
              <w:top w:w="0" w:type="auto"/>
              <w:bottom w:w="0" w:type="auto"/>
            </w:tcMar>
          </w:tcPr>
          <w:p w14:paraId="3D077331" w14:textId="77777777" w:rsidR="00630E46" w:rsidRDefault="00630E46" w:rsidP="00630E46">
            <w:pPr>
              <w:spacing w:before="225" w:after="225"/>
              <w:jc w:val="both"/>
              <w:rPr>
                <w:rFonts w:ascii="Arial" w:hAnsi="Arial" w:cs="Arial"/>
                <w:sz w:val="20"/>
                <w:szCs w:val="20"/>
              </w:rPr>
            </w:pPr>
            <w:proofErr w:type="spellStart"/>
            <w:r w:rsidRPr="0091484C">
              <w:rPr>
                <w:rFonts w:ascii="Arial" w:hAnsi="Arial" w:cs="Arial"/>
                <w:sz w:val="20"/>
                <w:szCs w:val="20"/>
              </w:rPr>
              <w:t>Pogodba</w:t>
            </w:r>
            <w:proofErr w:type="spellEnd"/>
            <w:r w:rsidRPr="0091484C">
              <w:rPr>
                <w:rFonts w:ascii="Arial" w:hAnsi="Arial" w:cs="Arial"/>
                <w:sz w:val="20"/>
                <w:szCs w:val="20"/>
              </w:rPr>
              <w:t xml:space="preserve"> je </w:t>
            </w:r>
            <w:proofErr w:type="spellStart"/>
            <w:r w:rsidRPr="0091484C">
              <w:rPr>
                <w:rFonts w:ascii="Arial" w:hAnsi="Arial" w:cs="Arial"/>
                <w:sz w:val="20"/>
                <w:szCs w:val="20"/>
              </w:rPr>
              <w:t>sestavljena</w:t>
            </w:r>
            <w:proofErr w:type="spellEnd"/>
            <w:r w:rsidRPr="0091484C">
              <w:rPr>
                <w:rFonts w:ascii="Arial" w:hAnsi="Arial" w:cs="Arial"/>
                <w:sz w:val="20"/>
                <w:szCs w:val="20"/>
              </w:rPr>
              <w:t xml:space="preserve"> in </w:t>
            </w:r>
            <w:proofErr w:type="spellStart"/>
            <w:r w:rsidRPr="0091484C">
              <w:rPr>
                <w:rFonts w:ascii="Arial" w:hAnsi="Arial" w:cs="Arial"/>
                <w:sz w:val="20"/>
                <w:szCs w:val="20"/>
              </w:rPr>
              <w:t>podpisana</w:t>
            </w:r>
            <w:proofErr w:type="spellEnd"/>
            <w:r w:rsidRPr="0091484C">
              <w:rPr>
                <w:rFonts w:ascii="Arial" w:hAnsi="Arial" w:cs="Arial"/>
                <w:sz w:val="20"/>
                <w:szCs w:val="20"/>
              </w:rPr>
              <w:t xml:space="preserve"> v </w:t>
            </w:r>
            <w:proofErr w:type="spellStart"/>
            <w:r w:rsidRPr="0091484C">
              <w:rPr>
                <w:rFonts w:ascii="Arial" w:hAnsi="Arial" w:cs="Arial"/>
                <w:sz w:val="20"/>
                <w:szCs w:val="20"/>
              </w:rPr>
              <w:t>štirih</w:t>
            </w:r>
            <w:proofErr w:type="spellEnd"/>
            <w:r w:rsidRPr="0091484C">
              <w:rPr>
                <w:rFonts w:ascii="Arial" w:hAnsi="Arial" w:cs="Arial"/>
                <w:sz w:val="20"/>
                <w:szCs w:val="20"/>
              </w:rPr>
              <w:t xml:space="preserve"> (4) </w:t>
            </w:r>
            <w:proofErr w:type="spellStart"/>
            <w:r w:rsidRPr="0091484C">
              <w:rPr>
                <w:rFonts w:ascii="Arial" w:hAnsi="Arial" w:cs="Arial"/>
                <w:sz w:val="20"/>
                <w:szCs w:val="20"/>
              </w:rPr>
              <w:t>enakih</w:t>
            </w:r>
            <w:proofErr w:type="spellEnd"/>
            <w:r w:rsidRPr="0091484C">
              <w:rPr>
                <w:rFonts w:ascii="Arial" w:hAnsi="Arial" w:cs="Arial"/>
                <w:sz w:val="20"/>
                <w:szCs w:val="20"/>
              </w:rPr>
              <w:t xml:space="preserve"> </w:t>
            </w:r>
            <w:proofErr w:type="spellStart"/>
            <w:r w:rsidRPr="0091484C">
              <w:rPr>
                <w:rFonts w:ascii="Arial" w:hAnsi="Arial" w:cs="Arial"/>
                <w:sz w:val="20"/>
                <w:szCs w:val="20"/>
              </w:rPr>
              <w:t>izvodih</w:t>
            </w:r>
            <w:proofErr w:type="spellEnd"/>
            <w:r w:rsidRPr="0091484C">
              <w:rPr>
                <w:rFonts w:ascii="Arial" w:hAnsi="Arial" w:cs="Arial"/>
                <w:sz w:val="20"/>
                <w:szCs w:val="20"/>
              </w:rPr>
              <w:t xml:space="preserve">, od </w:t>
            </w:r>
            <w:proofErr w:type="spellStart"/>
            <w:r w:rsidRPr="0091484C">
              <w:rPr>
                <w:rFonts w:ascii="Arial" w:hAnsi="Arial" w:cs="Arial"/>
                <w:sz w:val="20"/>
                <w:szCs w:val="20"/>
              </w:rPr>
              <w:t>katerih</w:t>
            </w:r>
            <w:proofErr w:type="spellEnd"/>
            <w:r w:rsidRPr="0091484C">
              <w:rPr>
                <w:rFonts w:ascii="Arial" w:hAnsi="Arial" w:cs="Arial"/>
                <w:sz w:val="20"/>
                <w:szCs w:val="20"/>
              </w:rPr>
              <w:t xml:space="preserve"> </w:t>
            </w:r>
            <w:proofErr w:type="spellStart"/>
            <w:r>
              <w:rPr>
                <w:rFonts w:ascii="Arial" w:hAnsi="Arial" w:cs="Arial"/>
                <w:sz w:val="20"/>
                <w:szCs w:val="20"/>
              </w:rPr>
              <w:t>dobavitelj</w:t>
            </w:r>
            <w:proofErr w:type="spellEnd"/>
            <w:r>
              <w:rPr>
                <w:rFonts w:ascii="Arial" w:hAnsi="Arial" w:cs="Arial"/>
                <w:sz w:val="20"/>
                <w:szCs w:val="20"/>
              </w:rPr>
              <w:t xml:space="preserve"> </w:t>
            </w:r>
            <w:proofErr w:type="spellStart"/>
            <w:r w:rsidRPr="0091484C">
              <w:rPr>
                <w:rFonts w:ascii="Arial" w:hAnsi="Arial" w:cs="Arial"/>
                <w:sz w:val="20"/>
                <w:szCs w:val="20"/>
              </w:rPr>
              <w:t>prejme</w:t>
            </w:r>
            <w:proofErr w:type="spellEnd"/>
            <w:r w:rsidRPr="0091484C">
              <w:rPr>
                <w:rFonts w:ascii="Arial" w:hAnsi="Arial" w:cs="Arial"/>
                <w:sz w:val="20"/>
                <w:szCs w:val="20"/>
              </w:rPr>
              <w:t xml:space="preserve"> </w:t>
            </w:r>
            <w:proofErr w:type="spellStart"/>
            <w:r w:rsidRPr="0091484C">
              <w:rPr>
                <w:rFonts w:ascii="Arial" w:hAnsi="Arial" w:cs="Arial"/>
                <w:sz w:val="20"/>
                <w:szCs w:val="20"/>
              </w:rPr>
              <w:t>dva</w:t>
            </w:r>
            <w:proofErr w:type="spellEnd"/>
            <w:r w:rsidRPr="0091484C">
              <w:rPr>
                <w:rFonts w:ascii="Arial" w:hAnsi="Arial" w:cs="Arial"/>
                <w:sz w:val="20"/>
                <w:szCs w:val="20"/>
              </w:rPr>
              <w:t xml:space="preserve"> (2) </w:t>
            </w:r>
            <w:proofErr w:type="spellStart"/>
            <w:r w:rsidRPr="0091484C">
              <w:rPr>
                <w:rFonts w:ascii="Arial" w:hAnsi="Arial" w:cs="Arial"/>
                <w:sz w:val="20"/>
                <w:szCs w:val="20"/>
              </w:rPr>
              <w:t>izvoda</w:t>
            </w:r>
            <w:proofErr w:type="spellEnd"/>
            <w:r w:rsidRPr="0091484C">
              <w:rPr>
                <w:rFonts w:ascii="Arial" w:hAnsi="Arial" w:cs="Arial"/>
                <w:sz w:val="20"/>
                <w:szCs w:val="20"/>
              </w:rPr>
              <w:t xml:space="preserve"> in </w:t>
            </w:r>
            <w:proofErr w:type="spellStart"/>
            <w:r w:rsidRPr="0091484C">
              <w:rPr>
                <w:rFonts w:ascii="Arial" w:hAnsi="Arial" w:cs="Arial"/>
                <w:sz w:val="20"/>
                <w:szCs w:val="20"/>
              </w:rPr>
              <w:t>naročnik</w:t>
            </w:r>
            <w:proofErr w:type="spellEnd"/>
            <w:r w:rsidRPr="0091484C">
              <w:rPr>
                <w:rFonts w:ascii="Arial" w:hAnsi="Arial" w:cs="Arial"/>
                <w:sz w:val="20"/>
                <w:szCs w:val="20"/>
              </w:rPr>
              <w:t xml:space="preserve"> </w:t>
            </w:r>
            <w:proofErr w:type="spellStart"/>
            <w:r w:rsidRPr="0091484C">
              <w:rPr>
                <w:rFonts w:ascii="Arial" w:hAnsi="Arial" w:cs="Arial"/>
                <w:sz w:val="20"/>
                <w:szCs w:val="20"/>
              </w:rPr>
              <w:t>dva</w:t>
            </w:r>
            <w:proofErr w:type="spellEnd"/>
            <w:r w:rsidRPr="0091484C">
              <w:rPr>
                <w:rFonts w:ascii="Arial" w:hAnsi="Arial" w:cs="Arial"/>
                <w:sz w:val="20"/>
                <w:szCs w:val="20"/>
              </w:rPr>
              <w:t xml:space="preserve"> (2) </w:t>
            </w:r>
            <w:proofErr w:type="spellStart"/>
            <w:r w:rsidRPr="0091484C">
              <w:rPr>
                <w:rFonts w:ascii="Arial" w:hAnsi="Arial" w:cs="Arial"/>
                <w:sz w:val="20"/>
                <w:szCs w:val="20"/>
              </w:rPr>
              <w:t>izvoda</w:t>
            </w:r>
            <w:proofErr w:type="spellEnd"/>
            <w:r w:rsidRPr="0091484C">
              <w:rPr>
                <w:rFonts w:ascii="Arial" w:hAnsi="Arial" w:cs="Arial"/>
                <w:sz w:val="20"/>
                <w:szCs w:val="20"/>
              </w:rPr>
              <w:t>.</w:t>
            </w:r>
          </w:p>
          <w:p w14:paraId="61DB0440" w14:textId="77777777" w:rsidR="00630E46" w:rsidRPr="0091484C" w:rsidRDefault="00630E46" w:rsidP="00630E46">
            <w:pPr>
              <w:spacing w:before="225" w:after="225"/>
              <w:jc w:val="both"/>
              <w:rPr>
                <w:rFonts w:ascii="Arial" w:hAnsi="Arial" w:cs="Arial"/>
                <w:sz w:val="20"/>
                <w:szCs w:val="20"/>
              </w:rPr>
            </w:pPr>
            <w:proofErr w:type="spellStart"/>
            <w:r>
              <w:rPr>
                <w:rFonts w:ascii="Arial" w:hAnsi="Arial" w:cs="Arial"/>
                <w:sz w:val="20"/>
                <w:szCs w:val="20"/>
              </w:rPr>
              <w:t>Pogodba</w:t>
            </w:r>
            <w:proofErr w:type="spellEnd"/>
            <w:r>
              <w:rPr>
                <w:rFonts w:ascii="Arial" w:hAnsi="Arial" w:cs="Arial"/>
                <w:sz w:val="20"/>
                <w:szCs w:val="20"/>
              </w:rPr>
              <w:t xml:space="preserve"> je </w:t>
            </w:r>
            <w:proofErr w:type="spellStart"/>
            <w:r>
              <w:rPr>
                <w:rFonts w:ascii="Arial" w:hAnsi="Arial" w:cs="Arial"/>
                <w:sz w:val="20"/>
                <w:szCs w:val="20"/>
              </w:rPr>
              <w:t>sklenjena</w:t>
            </w:r>
            <w:proofErr w:type="spellEnd"/>
            <w:r>
              <w:rPr>
                <w:rFonts w:ascii="Arial" w:hAnsi="Arial" w:cs="Arial"/>
                <w:sz w:val="20"/>
                <w:szCs w:val="20"/>
              </w:rPr>
              <w:t xml:space="preserve"> ko jo </w:t>
            </w:r>
            <w:proofErr w:type="spellStart"/>
            <w:r>
              <w:rPr>
                <w:rFonts w:ascii="Arial" w:hAnsi="Arial" w:cs="Arial"/>
                <w:sz w:val="20"/>
                <w:szCs w:val="20"/>
              </w:rPr>
              <w:t>podpišeta</w:t>
            </w:r>
            <w:proofErr w:type="spellEnd"/>
            <w:r>
              <w:rPr>
                <w:rFonts w:ascii="Arial" w:hAnsi="Arial" w:cs="Arial"/>
                <w:sz w:val="20"/>
                <w:szCs w:val="20"/>
              </w:rPr>
              <w:t xml:space="preserve"> </w:t>
            </w:r>
            <w:proofErr w:type="spellStart"/>
            <w:r>
              <w:rPr>
                <w:rFonts w:ascii="Arial" w:hAnsi="Arial" w:cs="Arial"/>
                <w:sz w:val="20"/>
                <w:szCs w:val="20"/>
              </w:rPr>
              <w:t>obe</w:t>
            </w:r>
            <w:proofErr w:type="spellEnd"/>
            <w:r>
              <w:rPr>
                <w:rFonts w:ascii="Arial" w:hAnsi="Arial" w:cs="Arial"/>
                <w:sz w:val="20"/>
                <w:szCs w:val="20"/>
              </w:rPr>
              <w:t xml:space="preserve"> </w:t>
            </w:r>
            <w:proofErr w:type="spellStart"/>
            <w:r>
              <w:rPr>
                <w:rFonts w:ascii="Arial" w:hAnsi="Arial" w:cs="Arial"/>
                <w:sz w:val="20"/>
                <w:szCs w:val="20"/>
              </w:rPr>
              <w:t>pogodbeni</w:t>
            </w:r>
            <w:proofErr w:type="spellEnd"/>
            <w:r>
              <w:rPr>
                <w:rFonts w:ascii="Arial" w:hAnsi="Arial" w:cs="Arial"/>
                <w:sz w:val="20"/>
                <w:szCs w:val="20"/>
              </w:rPr>
              <w:t xml:space="preserve"> </w:t>
            </w:r>
            <w:proofErr w:type="spellStart"/>
            <w:r>
              <w:rPr>
                <w:rFonts w:ascii="Arial" w:hAnsi="Arial" w:cs="Arial"/>
                <w:sz w:val="20"/>
                <w:szCs w:val="20"/>
              </w:rPr>
              <w:t>stranki</w:t>
            </w:r>
            <w:proofErr w:type="spellEnd"/>
            <w:r>
              <w:rPr>
                <w:rFonts w:ascii="Arial" w:hAnsi="Arial" w:cs="Arial"/>
                <w:sz w:val="20"/>
                <w:szCs w:val="20"/>
              </w:rPr>
              <w:t xml:space="preserve"> in </w:t>
            </w:r>
            <w:proofErr w:type="spellStart"/>
            <w:r>
              <w:rPr>
                <w:rFonts w:ascii="Arial" w:hAnsi="Arial" w:cs="Arial"/>
                <w:sz w:val="20"/>
                <w:szCs w:val="20"/>
              </w:rPr>
              <w:t>velja</w:t>
            </w:r>
            <w:proofErr w:type="spellEnd"/>
            <w:r>
              <w:rPr>
                <w:rFonts w:ascii="Arial" w:hAnsi="Arial" w:cs="Arial"/>
                <w:sz w:val="20"/>
                <w:szCs w:val="20"/>
              </w:rPr>
              <w:t xml:space="preserve"> pod </w:t>
            </w:r>
            <w:proofErr w:type="spellStart"/>
            <w:r>
              <w:rPr>
                <w:rFonts w:ascii="Arial" w:hAnsi="Arial" w:cs="Arial"/>
                <w:sz w:val="20"/>
                <w:szCs w:val="20"/>
              </w:rPr>
              <w:t>odložnim</w:t>
            </w:r>
            <w:proofErr w:type="spellEnd"/>
            <w:r>
              <w:rPr>
                <w:rFonts w:ascii="Arial" w:hAnsi="Arial" w:cs="Arial"/>
                <w:sz w:val="20"/>
                <w:szCs w:val="20"/>
              </w:rPr>
              <w:t xml:space="preserve"> </w:t>
            </w:r>
            <w:proofErr w:type="spellStart"/>
            <w:r>
              <w:rPr>
                <w:rFonts w:ascii="Arial" w:hAnsi="Arial" w:cs="Arial"/>
                <w:sz w:val="20"/>
                <w:szCs w:val="20"/>
              </w:rPr>
              <w:t>pogojem</w:t>
            </w:r>
            <w:proofErr w:type="spellEnd"/>
            <w:r>
              <w:rPr>
                <w:rFonts w:ascii="Arial" w:hAnsi="Arial" w:cs="Arial"/>
                <w:sz w:val="20"/>
                <w:szCs w:val="20"/>
              </w:rPr>
              <w:t xml:space="preserve"> </w:t>
            </w:r>
            <w:proofErr w:type="spellStart"/>
            <w:r>
              <w:rPr>
                <w:rFonts w:ascii="Arial" w:hAnsi="Arial" w:cs="Arial"/>
                <w:sz w:val="20"/>
                <w:szCs w:val="20"/>
              </w:rPr>
              <w:t>predložitve</w:t>
            </w:r>
            <w:proofErr w:type="spellEnd"/>
            <w:r>
              <w:rPr>
                <w:rFonts w:ascii="Arial" w:hAnsi="Arial" w:cs="Arial"/>
                <w:sz w:val="20"/>
                <w:szCs w:val="20"/>
              </w:rPr>
              <w:t xml:space="preserve"> </w:t>
            </w:r>
            <w:proofErr w:type="spellStart"/>
            <w:r>
              <w:rPr>
                <w:rFonts w:ascii="Arial" w:hAnsi="Arial" w:cs="Arial"/>
                <w:sz w:val="20"/>
                <w:szCs w:val="20"/>
              </w:rPr>
              <w:t>zavarovanja</w:t>
            </w:r>
            <w:proofErr w:type="spellEnd"/>
            <w:r>
              <w:rPr>
                <w:rFonts w:ascii="Arial" w:hAnsi="Arial" w:cs="Arial"/>
                <w:sz w:val="20"/>
                <w:szCs w:val="20"/>
              </w:rPr>
              <w:t xml:space="preserve"> za dobro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w:t>
            </w:r>
          </w:p>
        </w:tc>
      </w:tr>
    </w:tbl>
    <w:p w14:paraId="4F50F6B1" w14:textId="77777777" w:rsidR="00630E46" w:rsidRPr="0091484C" w:rsidRDefault="00630E46" w:rsidP="00630E46">
      <w:pPr>
        <w:spacing w:before="975" w:after="225"/>
        <w:jc w:val="both"/>
        <w:rPr>
          <w:rFonts w:ascii="Arial" w:hAnsi="Arial" w:cs="Arial"/>
          <w:sz w:val="20"/>
          <w:szCs w:val="20"/>
        </w:rPr>
      </w:pPr>
      <w:r w:rsidRPr="0091484C">
        <w:rPr>
          <w:rFonts w:ascii="Arial" w:hAnsi="Arial" w:cs="Arial"/>
          <w:sz w:val="20"/>
          <w:szCs w:val="20"/>
        </w:rPr>
        <w:t>V/</w:t>
      </w:r>
      <w:proofErr w:type="spellStart"/>
      <w:r w:rsidRPr="0091484C">
        <w:rPr>
          <w:rFonts w:ascii="Arial" w:hAnsi="Arial" w:cs="Arial"/>
          <w:sz w:val="20"/>
          <w:szCs w:val="20"/>
        </w:rPr>
        <w:t>na</w:t>
      </w:r>
      <w:proofErr w:type="spellEnd"/>
      <w:r w:rsidRPr="0091484C">
        <w:rPr>
          <w:rFonts w:ascii="Arial" w:hAnsi="Arial" w:cs="Arial"/>
          <w:sz w:val="20"/>
          <w:szCs w:val="20"/>
        </w:rPr>
        <w:t xml:space="preserve"> ________________, </w:t>
      </w:r>
      <w:proofErr w:type="spellStart"/>
      <w:r w:rsidRPr="0091484C">
        <w:rPr>
          <w:rFonts w:ascii="Arial" w:hAnsi="Arial" w:cs="Arial"/>
          <w:sz w:val="20"/>
          <w:szCs w:val="20"/>
        </w:rPr>
        <w:t>dne</w:t>
      </w:r>
      <w:proofErr w:type="spellEnd"/>
      <w:r w:rsidRPr="0091484C">
        <w:rPr>
          <w:rFonts w:ascii="Arial" w:hAnsi="Arial" w:cs="Arial"/>
          <w:sz w:val="20"/>
          <w:szCs w:val="20"/>
        </w:rPr>
        <w:t xml:space="preserve"> ________________</w:t>
      </w:r>
    </w:p>
    <w:p w14:paraId="7014C63B" w14:textId="77777777" w:rsidR="00630E46" w:rsidRPr="0091484C" w:rsidRDefault="00630E46" w:rsidP="00630E46">
      <w:pPr>
        <w:rPr>
          <w:rFonts w:ascii="Arial" w:eastAsia="Calibri" w:hAnsi="Arial" w:cs="Arial"/>
          <w:color w:val="FF0000"/>
          <w:sz w:val="20"/>
          <w:szCs w:val="20"/>
        </w:rPr>
      </w:pPr>
    </w:p>
    <w:p w14:paraId="6805AEC8" w14:textId="77777777" w:rsidR="00630E46" w:rsidRDefault="00630E46" w:rsidP="00630E46">
      <w:pPr>
        <w:rPr>
          <w:rFonts w:ascii="Arial" w:hAnsi="Arial" w:cs="Arial"/>
          <w:b/>
          <w:sz w:val="22"/>
          <w:szCs w:val="22"/>
        </w:rPr>
      </w:pPr>
    </w:p>
    <w:p w14:paraId="31C4A6B4" w14:textId="77777777" w:rsidR="00EF4A90" w:rsidRDefault="00EF4A90" w:rsidP="00630E46">
      <w:pPr>
        <w:rPr>
          <w:rFonts w:ascii="Arial" w:hAnsi="Arial" w:cs="Arial"/>
          <w:b/>
          <w:sz w:val="22"/>
          <w:szCs w:val="22"/>
        </w:rPr>
      </w:pPr>
    </w:p>
    <w:p w14:paraId="603C1B9C" w14:textId="77777777" w:rsidR="00EF4A90" w:rsidRDefault="00EF4A90" w:rsidP="00630E46">
      <w:pPr>
        <w:rPr>
          <w:rFonts w:ascii="Arial" w:hAnsi="Arial" w:cs="Arial"/>
          <w:b/>
          <w:sz w:val="22"/>
          <w:szCs w:val="22"/>
        </w:rPr>
      </w:pPr>
    </w:p>
    <w:p w14:paraId="7CFC0FCD" w14:textId="77777777" w:rsidR="00EF4A90" w:rsidRPr="00023EC5" w:rsidRDefault="00EF4A90" w:rsidP="00630E46">
      <w:pPr>
        <w:rPr>
          <w:rFonts w:ascii="Arial" w:hAnsi="Arial" w:cs="Arial"/>
          <w:b/>
          <w:sz w:val="22"/>
          <w:szCs w:val="22"/>
        </w:rPr>
      </w:pPr>
    </w:p>
    <w:p w14:paraId="6B4CF131" w14:textId="77777777" w:rsidR="00630E46" w:rsidRDefault="00630E46" w:rsidP="00630E46">
      <w:pPr>
        <w:jc w:val="both"/>
        <w:rPr>
          <w:rFonts w:ascii="Arial" w:hAnsi="Arial" w:cs="Arial"/>
          <w:b/>
          <w:sz w:val="22"/>
          <w:szCs w:val="22"/>
        </w:rPr>
      </w:pPr>
    </w:p>
    <w:p w14:paraId="01CDD20D" w14:textId="77777777" w:rsidR="00630E46" w:rsidRDefault="00630E46" w:rsidP="00AC2966">
      <w:pPr>
        <w:jc w:val="center"/>
        <w:rPr>
          <w:rFonts w:ascii="Arial" w:hAnsi="Arial" w:cs="Arial"/>
          <w:b/>
          <w:sz w:val="22"/>
          <w:szCs w:val="22"/>
        </w:rPr>
      </w:pPr>
    </w:p>
    <w:p w14:paraId="4FFFE9E7" w14:textId="77777777" w:rsidR="00630E46" w:rsidRDefault="00630E46" w:rsidP="00AC2966">
      <w:pPr>
        <w:jc w:val="center"/>
        <w:rPr>
          <w:rFonts w:ascii="Arial" w:hAnsi="Arial" w:cs="Arial"/>
          <w:b/>
          <w:sz w:val="22"/>
          <w:szCs w:val="22"/>
        </w:rPr>
      </w:pPr>
    </w:p>
    <w:p w14:paraId="4BB35E36" w14:textId="0D9FBD9F" w:rsidR="00E23B5A" w:rsidRPr="0091484C" w:rsidRDefault="00E23B5A" w:rsidP="00E23B5A">
      <w:pPr>
        <w:jc w:val="center"/>
        <w:rPr>
          <w:rFonts w:ascii="Arial" w:hAnsi="Arial" w:cs="Arial"/>
          <w:sz w:val="20"/>
          <w:szCs w:val="20"/>
        </w:rPr>
      </w:pPr>
    </w:p>
    <w:sectPr w:rsidR="00E23B5A" w:rsidRPr="0091484C" w:rsidSect="00E23B5A">
      <w:headerReference w:type="even" r:id="rId17"/>
      <w:footerReference w:type="even" r:id="rId18"/>
      <w:footerReference w:type="default" r:id="rId19"/>
      <w:headerReference w:type="first" r:id="rId20"/>
      <w:footerReference w:type="first" r:id="rId21"/>
      <w:pgSz w:w="11906" w:h="16838"/>
      <w:pgMar w:top="1418" w:right="1418" w:bottom="1418" w:left="1418"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E9E409D" w14:textId="77777777" w:rsidR="00B904A6" w:rsidRDefault="00B904A6">
      <w:r>
        <w:separator/>
      </w:r>
    </w:p>
  </w:endnote>
  <w:endnote w:type="continuationSeparator" w:id="0">
    <w:p w14:paraId="1C3F8D65" w14:textId="77777777" w:rsidR="00B904A6" w:rsidRDefault="00B90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Roboto Medium">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A8FE930" w14:textId="77777777" w:rsidR="00D01CE6" w:rsidRDefault="00D01CE6" w:rsidP="00630E46">
    <w:pPr>
      <w:pStyle w:val="Footer"/>
      <w:framePr w:wrap="none" w:vAnchor="text" w:hAnchor="margin" w:xAlign="right" w:y="1"/>
      <w:rPr>
        <w:rStyle w:val="PageNumber"/>
        <w:rFonts w:asciiTheme="minorHAnsi" w:hAnsiTheme="minorHAnsi" w:cstheme="minorHAnsi"/>
        <w:sz w:val="20"/>
        <w:szCs w:val="20"/>
      </w:rPr>
    </w:pPr>
  </w:p>
  <w:sdt>
    <w:sdtPr>
      <w:rPr>
        <w:rStyle w:val="PageNumber"/>
        <w:rFonts w:asciiTheme="minorHAnsi" w:hAnsiTheme="minorHAnsi" w:cstheme="minorHAnsi"/>
        <w:sz w:val="20"/>
        <w:szCs w:val="20"/>
      </w:rPr>
      <w:id w:val="-1358964666"/>
      <w:docPartObj>
        <w:docPartGallery w:val="Page Numbers (Bottom of Page)"/>
        <w:docPartUnique/>
      </w:docPartObj>
    </w:sdtPr>
    <w:sdtContent>
      <w:p w14:paraId="3DF19FA5" w14:textId="77777777" w:rsidR="00D01CE6" w:rsidRPr="00DE5DA1" w:rsidRDefault="00D01CE6" w:rsidP="00630E46">
        <w:pPr>
          <w:pStyle w:val="Footer"/>
          <w:framePr w:wrap="none" w:vAnchor="text" w:hAnchor="margin" w:xAlign="right" w:y="1"/>
          <w:jc w:val="right"/>
          <w:rPr>
            <w:rStyle w:val="PageNumber"/>
            <w:rFonts w:asciiTheme="minorHAnsi" w:hAnsiTheme="minorHAnsi" w:cstheme="minorHAnsi"/>
            <w:sz w:val="20"/>
            <w:szCs w:val="20"/>
          </w:rPr>
        </w:pPr>
        <w:r w:rsidRPr="00DE5DA1">
          <w:rPr>
            <w:rStyle w:val="PageNumber"/>
            <w:rFonts w:asciiTheme="minorHAnsi" w:hAnsiTheme="minorHAnsi" w:cstheme="minorHAnsi"/>
            <w:sz w:val="20"/>
            <w:szCs w:val="20"/>
          </w:rPr>
          <w:fldChar w:fldCharType="begin"/>
        </w:r>
        <w:r w:rsidRPr="00DE5DA1">
          <w:rPr>
            <w:rStyle w:val="PageNumber"/>
            <w:rFonts w:asciiTheme="minorHAnsi" w:hAnsiTheme="minorHAnsi" w:cstheme="minorHAnsi"/>
            <w:sz w:val="20"/>
            <w:szCs w:val="20"/>
          </w:rPr>
          <w:instrText xml:space="preserve"> PAGE </w:instrText>
        </w:r>
        <w:r w:rsidRPr="00DE5DA1">
          <w:rPr>
            <w:rStyle w:val="PageNumber"/>
            <w:rFonts w:asciiTheme="minorHAnsi" w:hAnsiTheme="minorHAnsi" w:cstheme="minorHAnsi"/>
            <w:sz w:val="20"/>
            <w:szCs w:val="20"/>
          </w:rPr>
          <w:fldChar w:fldCharType="separate"/>
        </w:r>
        <w:r w:rsidR="008E242E">
          <w:rPr>
            <w:rStyle w:val="PageNumber"/>
            <w:rFonts w:asciiTheme="minorHAnsi" w:hAnsiTheme="minorHAnsi" w:cstheme="minorHAnsi"/>
            <w:noProof/>
            <w:sz w:val="20"/>
            <w:szCs w:val="20"/>
          </w:rPr>
          <w:t>21</w:t>
        </w:r>
        <w:r w:rsidRPr="00DE5DA1">
          <w:rPr>
            <w:rStyle w:val="PageNumber"/>
            <w:rFonts w:asciiTheme="minorHAnsi" w:hAnsiTheme="minorHAnsi" w:cstheme="minorHAnsi"/>
            <w:sz w:val="20"/>
            <w:szCs w:val="20"/>
          </w:rPr>
          <w:fldChar w:fldCharType="end"/>
        </w:r>
      </w:p>
    </w:sdtContent>
  </w:sdt>
  <w:p w14:paraId="7986422C" w14:textId="77777777" w:rsidR="00D01CE6" w:rsidRPr="00DE5DA1" w:rsidRDefault="00D01CE6" w:rsidP="00630E46">
    <w:pPr>
      <w:pStyle w:val="Footer"/>
      <w:shd w:val="clear" w:color="auto" w:fill="FFFFFF" w:themeFill="background1"/>
      <w:ind w:left="7513" w:right="360"/>
      <w:jc w:val="right"/>
      <w:rPr>
        <w:rFonts w:asciiTheme="minorHAnsi" w:hAnsiTheme="minorHAnsi" w:cstheme="minorHAnsi"/>
        <w:sz w:val="20"/>
        <w:szCs w:val="20"/>
        <w:lang w:val="sl-SI"/>
      </w:rPr>
    </w:pPr>
  </w:p>
  <w:p w14:paraId="2EA58BE5" w14:textId="77777777" w:rsidR="00D01CE6" w:rsidRPr="00022837" w:rsidRDefault="00D01CE6" w:rsidP="00630E46">
    <w:pPr>
      <w:pStyle w:val="Footer"/>
      <w:shd w:val="clear" w:color="auto" w:fill="FFFFFF" w:themeFill="background1"/>
      <w:ind w:left="7513"/>
      <w:jc w:val="center"/>
      <w:rPr>
        <w:rFonts w:asciiTheme="minorHAnsi" w:hAnsiTheme="minorHAnsi" w:cstheme="minorHAnsi"/>
        <w:i/>
        <w:sz w:val="20"/>
        <w:szCs w:val="20"/>
        <w:lang w:val="sl-SI"/>
      </w:rPr>
    </w:pPr>
  </w:p>
  <w:p w14:paraId="433C4B90" w14:textId="77777777" w:rsidR="00D01CE6" w:rsidRPr="00022837" w:rsidRDefault="00D01CE6" w:rsidP="00022837">
    <w:pPr>
      <w:pStyle w:val="Footer"/>
      <w:jc w:val="center"/>
      <w:rPr>
        <w:rFonts w:asciiTheme="minorHAnsi" w:hAnsiTheme="minorHAnsi" w:cstheme="minorHAnsi"/>
        <w:i/>
        <w:sz w:val="20"/>
        <w:szCs w:val="20"/>
        <w:lang w:val="sl-SI"/>
      </w:rPr>
    </w:pPr>
    <w:r w:rsidRPr="00022837">
      <w:rPr>
        <w:rFonts w:asciiTheme="minorHAnsi" w:hAnsiTheme="minorHAnsi" w:cstheme="minorHAnsi"/>
        <w:i/>
        <w:sz w:val="20"/>
        <w:szCs w:val="20"/>
        <w:lang w:val="sl-SI"/>
      </w:rPr>
      <w:t>Razpisna dokumantacija</w:t>
    </w:r>
  </w:p>
  <w:p w14:paraId="0579E59F" w14:textId="37F341BE" w:rsidR="00D01CE6" w:rsidRPr="00022837" w:rsidRDefault="00D01CE6" w:rsidP="00022837">
    <w:pPr>
      <w:pStyle w:val="Footer"/>
      <w:jc w:val="center"/>
      <w:rPr>
        <w:rFonts w:asciiTheme="minorHAnsi" w:hAnsiTheme="minorHAnsi" w:cstheme="minorHAnsi"/>
        <w:i/>
        <w:sz w:val="20"/>
        <w:szCs w:val="20"/>
        <w:lang w:val="sl-SI"/>
      </w:rPr>
    </w:pPr>
    <w:r w:rsidRPr="00022837">
      <w:rPr>
        <w:rFonts w:asciiTheme="minorHAnsi" w:hAnsiTheme="minorHAnsi" w:cstheme="minorHAnsi"/>
        <w:i/>
        <w:sz w:val="20"/>
        <w:szCs w:val="20"/>
        <w:lang w:val="sl-SI"/>
      </w:rPr>
      <w:t xml:space="preserve">Nakup </w:t>
    </w:r>
    <w:r>
      <w:rPr>
        <w:rFonts w:asciiTheme="minorHAnsi" w:hAnsiTheme="minorHAnsi" w:cstheme="minorHAnsi"/>
        <w:i/>
        <w:sz w:val="20"/>
        <w:szCs w:val="20"/>
        <w:lang w:val="sl-SI"/>
      </w:rPr>
      <w:t>sistema</w:t>
    </w:r>
    <w:r w:rsidRPr="002B34DA">
      <w:rPr>
        <w:rFonts w:asciiTheme="minorHAnsi" w:hAnsiTheme="minorHAnsi" w:cstheme="minorHAnsi"/>
        <w:i/>
        <w:sz w:val="20"/>
        <w:szCs w:val="20"/>
        <w:lang w:val="sl-SI"/>
      </w:rPr>
      <w:t xml:space="preserve"> za merjenje izpustov metana iz prebavil govedi</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73ACD2" w14:textId="77777777" w:rsidR="00D01CE6" w:rsidRPr="00022837" w:rsidRDefault="00D01CE6" w:rsidP="009C620A">
    <w:pPr>
      <w:pStyle w:val="Footer"/>
      <w:jc w:val="center"/>
      <w:rPr>
        <w:rFonts w:asciiTheme="minorHAnsi" w:hAnsiTheme="minorHAnsi" w:cstheme="minorHAnsi"/>
        <w:i/>
        <w:sz w:val="20"/>
        <w:szCs w:val="20"/>
        <w:lang w:val="sl-SI"/>
      </w:rPr>
    </w:pPr>
    <w:r w:rsidRPr="00022837">
      <w:rPr>
        <w:rFonts w:asciiTheme="minorHAnsi" w:hAnsiTheme="minorHAnsi" w:cstheme="minorHAnsi"/>
        <w:i/>
        <w:sz w:val="20"/>
        <w:szCs w:val="20"/>
        <w:lang w:val="sl-SI"/>
      </w:rPr>
      <w:t>Razpisna dokumantacija</w:t>
    </w:r>
  </w:p>
  <w:p w14:paraId="1DB9B76D" w14:textId="4244A32E" w:rsidR="00D01CE6" w:rsidRPr="00022837" w:rsidRDefault="00D01CE6" w:rsidP="009C620A">
    <w:pPr>
      <w:pStyle w:val="Footer"/>
      <w:jc w:val="center"/>
      <w:rPr>
        <w:rFonts w:asciiTheme="minorHAnsi" w:hAnsiTheme="minorHAnsi" w:cstheme="minorHAnsi"/>
        <w:i/>
        <w:sz w:val="20"/>
        <w:szCs w:val="20"/>
        <w:lang w:val="sl-SI"/>
      </w:rPr>
    </w:pPr>
    <w:r>
      <w:rPr>
        <w:rFonts w:asciiTheme="minorHAnsi" w:hAnsiTheme="minorHAnsi" w:cstheme="minorHAnsi"/>
        <w:i/>
        <w:sz w:val="20"/>
        <w:szCs w:val="20"/>
        <w:lang w:val="sl-SI"/>
      </w:rPr>
      <w:t xml:space="preserve">Nakup </w:t>
    </w:r>
    <w:r w:rsidRPr="00BE47DE">
      <w:rPr>
        <w:rFonts w:asciiTheme="minorHAnsi" w:hAnsiTheme="minorHAnsi" w:cstheme="minorHAnsi"/>
        <w:i/>
        <w:sz w:val="20"/>
        <w:szCs w:val="20"/>
        <w:lang w:val="sl-SI"/>
      </w:rPr>
      <w:t>sistema za merjenje izpustov metana iz prebavil govedi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D79D19" w14:textId="4F0F2A52" w:rsidR="00D01CE6" w:rsidRPr="00022837" w:rsidRDefault="00D01CE6" w:rsidP="00630E46">
    <w:pPr>
      <w:pStyle w:val="Footer"/>
      <w:jc w:val="center"/>
      <w:rPr>
        <w:rFonts w:asciiTheme="minorHAnsi" w:hAnsiTheme="minorHAnsi" w:cstheme="minorHAnsi"/>
        <w:i/>
        <w:sz w:val="20"/>
        <w:szCs w:val="20"/>
      </w:rPr>
    </w:pPr>
    <w:proofErr w:type="spellStart"/>
    <w:r w:rsidRPr="00022837">
      <w:rPr>
        <w:rFonts w:asciiTheme="minorHAnsi" w:hAnsiTheme="minorHAnsi" w:cstheme="minorHAnsi"/>
        <w:i/>
        <w:sz w:val="20"/>
        <w:szCs w:val="20"/>
      </w:rPr>
      <w:t>Razpisna</w:t>
    </w:r>
    <w:proofErr w:type="spellEnd"/>
    <w:r w:rsidRPr="00022837">
      <w:rPr>
        <w:rFonts w:asciiTheme="minorHAnsi" w:hAnsiTheme="minorHAnsi" w:cstheme="minorHAnsi"/>
        <w:i/>
        <w:sz w:val="20"/>
        <w:szCs w:val="20"/>
      </w:rPr>
      <w:t xml:space="preserve"> </w:t>
    </w:r>
    <w:proofErr w:type="spellStart"/>
    <w:r w:rsidRPr="00022837">
      <w:rPr>
        <w:rFonts w:asciiTheme="minorHAnsi" w:hAnsiTheme="minorHAnsi" w:cstheme="minorHAnsi"/>
        <w:i/>
        <w:sz w:val="20"/>
        <w:szCs w:val="20"/>
      </w:rPr>
      <w:t>dokumantacija</w:t>
    </w:r>
    <w:proofErr w:type="spellEnd"/>
  </w:p>
  <w:p w14:paraId="19939D88" w14:textId="046E55AF" w:rsidR="00D01CE6" w:rsidRPr="00022837" w:rsidRDefault="00D01CE6" w:rsidP="00630E46">
    <w:pPr>
      <w:pStyle w:val="Footer"/>
      <w:jc w:val="center"/>
      <w:rPr>
        <w:rFonts w:asciiTheme="minorHAnsi" w:hAnsiTheme="minorHAnsi" w:cstheme="minorHAnsi"/>
        <w:i/>
        <w:sz w:val="20"/>
        <w:szCs w:val="20"/>
      </w:rPr>
    </w:pPr>
    <w:proofErr w:type="spellStart"/>
    <w:r w:rsidRPr="00022837">
      <w:rPr>
        <w:rFonts w:asciiTheme="minorHAnsi" w:hAnsiTheme="minorHAnsi" w:cstheme="minorHAnsi"/>
        <w:i/>
        <w:sz w:val="20"/>
        <w:szCs w:val="20"/>
      </w:rPr>
      <w:t>Nakup</w:t>
    </w:r>
    <w:proofErr w:type="spellEnd"/>
    <w:r w:rsidRPr="00022837">
      <w:rPr>
        <w:rFonts w:asciiTheme="minorHAnsi" w:hAnsiTheme="minorHAnsi" w:cstheme="minorHAnsi"/>
        <w:i/>
        <w:sz w:val="20"/>
        <w:szCs w:val="20"/>
      </w:rPr>
      <w:t xml:space="preserve"> </w:t>
    </w:r>
    <w:proofErr w:type="spellStart"/>
    <w:r w:rsidRPr="00CE763E">
      <w:rPr>
        <w:rFonts w:asciiTheme="minorHAnsi" w:hAnsiTheme="minorHAnsi" w:cstheme="minorHAnsi"/>
        <w:i/>
        <w:sz w:val="20"/>
        <w:szCs w:val="20"/>
      </w:rPr>
      <w:t>sistem</w:t>
    </w:r>
    <w:r>
      <w:rPr>
        <w:rFonts w:asciiTheme="minorHAnsi" w:hAnsiTheme="minorHAnsi" w:cstheme="minorHAnsi"/>
        <w:i/>
        <w:sz w:val="20"/>
        <w:szCs w:val="20"/>
      </w:rPr>
      <w:t>a</w:t>
    </w:r>
    <w:proofErr w:type="spellEnd"/>
    <w:r w:rsidRPr="00CE763E">
      <w:rPr>
        <w:rFonts w:asciiTheme="minorHAnsi" w:hAnsiTheme="minorHAnsi" w:cstheme="minorHAnsi"/>
        <w:i/>
        <w:sz w:val="20"/>
        <w:szCs w:val="20"/>
      </w:rPr>
      <w:t xml:space="preserve"> za </w:t>
    </w:r>
    <w:proofErr w:type="spellStart"/>
    <w:r w:rsidRPr="00CE763E">
      <w:rPr>
        <w:rFonts w:asciiTheme="minorHAnsi" w:hAnsiTheme="minorHAnsi" w:cstheme="minorHAnsi"/>
        <w:i/>
        <w:sz w:val="20"/>
        <w:szCs w:val="20"/>
      </w:rPr>
      <w:t>merjenje</w:t>
    </w:r>
    <w:proofErr w:type="spellEnd"/>
    <w:r w:rsidRPr="00CE763E">
      <w:rPr>
        <w:rFonts w:asciiTheme="minorHAnsi" w:hAnsiTheme="minorHAnsi" w:cstheme="minorHAnsi"/>
        <w:i/>
        <w:sz w:val="20"/>
        <w:szCs w:val="20"/>
      </w:rPr>
      <w:t xml:space="preserve"> </w:t>
    </w:r>
    <w:proofErr w:type="spellStart"/>
    <w:r w:rsidRPr="00CE763E">
      <w:rPr>
        <w:rFonts w:asciiTheme="minorHAnsi" w:hAnsiTheme="minorHAnsi" w:cstheme="minorHAnsi"/>
        <w:i/>
        <w:sz w:val="20"/>
        <w:szCs w:val="20"/>
      </w:rPr>
      <w:t>izpustov</w:t>
    </w:r>
    <w:proofErr w:type="spellEnd"/>
    <w:r w:rsidRPr="00CE763E">
      <w:rPr>
        <w:rFonts w:asciiTheme="minorHAnsi" w:hAnsiTheme="minorHAnsi" w:cstheme="minorHAnsi"/>
        <w:i/>
        <w:sz w:val="20"/>
        <w:szCs w:val="20"/>
      </w:rPr>
      <w:t xml:space="preserve"> </w:t>
    </w:r>
    <w:proofErr w:type="spellStart"/>
    <w:r w:rsidRPr="00CE763E">
      <w:rPr>
        <w:rFonts w:asciiTheme="minorHAnsi" w:hAnsiTheme="minorHAnsi" w:cstheme="minorHAnsi"/>
        <w:i/>
        <w:sz w:val="20"/>
        <w:szCs w:val="20"/>
      </w:rPr>
      <w:t>metana</w:t>
    </w:r>
    <w:proofErr w:type="spellEnd"/>
    <w:r w:rsidRPr="00CE763E">
      <w:rPr>
        <w:rFonts w:asciiTheme="minorHAnsi" w:hAnsiTheme="minorHAnsi" w:cstheme="minorHAnsi"/>
        <w:i/>
        <w:sz w:val="20"/>
        <w:szCs w:val="20"/>
      </w:rPr>
      <w:t xml:space="preserve"> </w:t>
    </w:r>
    <w:proofErr w:type="spellStart"/>
    <w:r w:rsidRPr="00CE763E">
      <w:rPr>
        <w:rFonts w:asciiTheme="minorHAnsi" w:hAnsiTheme="minorHAnsi" w:cstheme="minorHAnsi"/>
        <w:i/>
        <w:sz w:val="20"/>
        <w:szCs w:val="20"/>
      </w:rPr>
      <w:t>iz</w:t>
    </w:r>
    <w:proofErr w:type="spellEnd"/>
    <w:r w:rsidRPr="00CE763E">
      <w:rPr>
        <w:rFonts w:asciiTheme="minorHAnsi" w:hAnsiTheme="minorHAnsi" w:cstheme="minorHAnsi"/>
        <w:i/>
        <w:sz w:val="20"/>
        <w:szCs w:val="20"/>
      </w:rPr>
      <w:t xml:space="preserve"> </w:t>
    </w:r>
    <w:proofErr w:type="spellStart"/>
    <w:r w:rsidRPr="00CE763E">
      <w:rPr>
        <w:rFonts w:asciiTheme="minorHAnsi" w:hAnsiTheme="minorHAnsi" w:cstheme="minorHAnsi"/>
        <w:i/>
        <w:sz w:val="20"/>
        <w:szCs w:val="20"/>
      </w:rPr>
      <w:t>prebavil</w:t>
    </w:r>
    <w:proofErr w:type="spellEnd"/>
    <w:r w:rsidRPr="00CE763E">
      <w:rPr>
        <w:rFonts w:asciiTheme="minorHAnsi" w:hAnsiTheme="minorHAnsi" w:cstheme="minorHAnsi"/>
        <w:i/>
        <w:sz w:val="20"/>
        <w:szCs w:val="20"/>
      </w:rPr>
      <w:t xml:space="preserve"> </w:t>
    </w:r>
    <w:proofErr w:type="spellStart"/>
    <w:r w:rsidRPr="00CE763E">
      <w:rPr>
        <w:rFonts w:asciiTheme="minorHAnsi" w:hAnsiTheme="minorHAnsi" w:cstheme="minorHAnsi"/>
        <w:i/>
        <w:sz w:val="20"/>
        <w:szCs w:val="20"/>
      </w:rPr>
      <w:t>govedi</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D2AE982" w14:textId="77777777" w:rsidR="00D01CE6" w:rsidRPr="009C620A" w:rsidRDefault="00D01CE6" w:rsidP="009C620A">
    <w:pPr>
      <w:pStyle w:val="Footer"/>
      <w:tabs>
        <w:tab w:val="left" w:pos="3301"/>
      </w:tabs>
      <w:jc w:val="center"/>
      <w:rPr>
        <w:rFonts w:asciiTheme="minorHAnsi" w:hAnsiTheme="minorHAnsi" w:cstheme="minorHAnsi"/>
        <w:i/>
        <w:sz w:val="18"/>
        <w:szCs w:val="18"/>
      </w:rPr>
    </w:pPr>
    <w:proofErr w:type="spellStart"/>
    <w:r w:rsidRPr="009C620A">
      <w:rPr>
        <w:rFonts w:asciiTheme="minorHAnsi" w:hAnsiTheme="minorHAnsi" w:cstheme="minorHAnsi"/>
        <w:i/>
        <w:sz w:val="18"/>
        <w:szCs w:val="18"/>
      </w:rPr>
      <w:t>Razpisna</w:t>
    </w:r>
    <w:proofErr w:type="spellEnd"/>
    <w:r w:rsidRPr="009C620A">
      <w:rPr>
        <w:rFonts w:asciiTheme="minorHAnsi" w:hAnsiTheme="minorHAnsi" w:cstheme="minorHAnsi"/>
        <w:i/>
        <w:sz w:val="18"/>
        <w:szCs w:val="18"/>
      </w:rPr>
      <w:t xml:space="preserve"> </w:t>
    </w:r>
    <w:proofErr w:type="spellStart"/>
    <w:r w:rsidRPr="009C620A">
      <w:rPr>
        <w:rFonts w:asciiTheme="minorHAnsi" w:hAnsiTheme="minorHAnsi" w:cstheme="minorHAnsi"/>
        <w:i/>
        <w:sz w:val="18"/>
        <w:szCs w:val="18"/>
      </w:rPr>
      <w:t>dokumantacija</w:t>
    </w:r>
    <w:proofErr w:type="spellEnd"/>
  </w:p>
  <w:p w14:paraId="6791FE1B" w14:textId="6178C845" w:rsidR="00D01CE6" w:rsidRPr="009C620A" w:rsidRDefault="00D01CE6" w:rsidP="009C620A">
    <w:pPr>
      <w:pStyle w:val="Footer"/>
      <w:tabs>
        <w:tab w:val="left" w:pos="3301"/>
      </w:tabs>
      <w:jc w:val="center"/>
      <w:rPr>
        <w:rFonts w:asciiTheme="minorHAnsi" w:hAnsiTheme="minorHAnsi" w:cstheme="minorHAnsi"/>
        <w:i/>
        <w:sz w:val="18"/>
        <w:szCs w:val="18"/>
      </w:rPr>
    </w:pPr>
    <w:proofErr w:type="spellStart"/>
    <w:r w:rsidRPr="009C620A">
      <w:rPr>
        <w:rFonts w:asciiTheme="minorHAnsi" w:hAnsiTheme="minorHAnsi" w:cstheme="minorHAnsi"/>
        <w:i/>
        <w:sz w:val="18"/>
        <w:szCs w:val="18"/>
      </w:rPr>
      <w:t>Nakup</w:t>
    </w:r>
    <w:proofErr w:type="spellEnd"/>
    <w:r w:rsidRPr="009C620A">
      <w:rPr>
        <w:rFonts w:asciiTheme="minorHAnsi" w:hAnsiTheme="minorHAnsi" w:cstheme="minorHAnsi"/>
        <w:i/>
        <w:sz w:val="18"/>
        <w:szCs w:val="18"/>
      </w:rPr>
      <w:t xml:space="preserve"> </w:t>
    </w:r>
    <w:proofErr w:type="spellStart"/>
    <w:r w:rsidRPr="005F36EF">
      <w:rPr>
        <w:rFonts w:asciiTheme="minorHAnsi" w:hAnsiTheme="minorHAnsi" w:cstheme="minorHAnsi"/>
        <w:i/>
        <w:sz w:val="18"/>
        <w:szCs w:val="18"/>
      </w:rPr>
      <w:t>sistem</w:t>
    </w:r>
    <w:r>
      <w:rPr>
        <w:rFonts w:asciiTheme="minorHAnsi" w:hAnsiTheme="minorHAnsi" w:cstheme="minorHAnsi"/>
        <w:i/>
        <w:sz w:val="18"/>
        <w:szCs w:val="18"/>
      </w:rPr>
      <w:t>a</w:t>
    </w:r>
    <w:proofErr w:type="spellEnd"/>
    <w:r w:rsidRPr="005F36EF">
      <w:rPr>
        <w:rFonts w:asciiTheme="minorHAnsi" w:hAnsiTheme="minorHAnsi" w:cstheme="minorHAnsi"/>
        <w:i/>
        <w:sz w:val="18"/>
        <w:szCs w:val="18"/>
      </w:rPr>
      <w:t xml:space="preserve"> za </w:t>
    </w:r>
    <w:proofErr w:type="spellStart"/>
    <w:r w:rsidRPr="005F36EF">
      <w:rPr>
        <w:rFonts w:asciiTheme="minorHAnsi" w:hAnsiTheme="minorHAnsi" w:cstheme="minorHAnsi"/>
        <w:i/>
        <w:sz w:val="18"/>
        <w:szCs w:val="18"/>
      </w:rPr>
      <w:t>merjenje</w:t>
    </w:r>
    <w:proofErr w:type="spellEnd"/>
    <w:r w:rsidRPr="005F36EF">
      <w:rPr>
        <w:rFonts w:asciiTheme="minorHAnsi" w:hAnsiTheme="minorHAnsi" w:cstheme="minorHAnsi"/>
        <w:i/>
        <w:sz w:val="18"/>
        <w:szCs w:val="18"/>
      </w:rPr>
      <w:t xml:space="preserve"> </w:t>
    </w:r>
    <w:proofErr w:type="spellStart"/>
    <w:r w:rsidRPr="005F36EF">
      <w:rPr>
        <w:rFonts w:asciiTheme="minorHAnsi" w:hAnsiTheme="minorHAnsi" w:cstheme="minorHAnsi"/>
        <w:i/>
        <w:sz w:val="18"/>
        <w:szCs w:val="18"/>
      </w:rPr>
      <w:t>izpustov</w:t>
    </w:r>
    <w:proofErr w:type="spellEnd"/>
    <w:r w:rsidRPr="005F36EF">
      <w:rPr>
        <w:rFonts w:asciiTheme="minorHAnsi" w:hAnsiTheme="minorHAnsi" w:cstheme="minorHAnsi"/>
        <w:i/>
        <w:sz w:val="18"/>
        <w:szCs w:val="18"/>
      </w:rPr>
      <w:t xml:space="preserve"> </w:t>
    </w:r>
    <w:proofErr w:type="spellStart"/>
    <w:r w:rsidRPr="005F36EF">
      <w:rPr>
        <w:rFonts w:asciiTheme="minorHAnsi" w:hAnsiTheme="minorHAnsi" w:cstheme="minorHAnsi"/>
        <w:i/>
        <w:sz w:val="18"/>
        <w:szCs w:val="18"/>
      </w:rPr>
      <w:t>metana</w:t>
    </w:r>
    <w:proofErr w:type="spellEnd"/>
    <w:r w:rsidRPr="005F36EF">
      <w:rPr>
        <w:rFonts w:asciiTheme="minorHAnsi" w:hAnsiTheme="minorHAnsi" w:cstheme="minorHAnsi"/>
        <w:i/>
        <w:sz w:val="18"/>
        <w:szCs w:val="18"/>
      </w:rPr>
      <w:t xml:space="preserve"> </w:t>
    </w:r>
    <w:proofErr w:type="spellStart"/>
    <w:r w:rsidRPr="005F36EF">
      <w:rPr>
        <w:rFonts w:asciiTheme="minorHAnsi" w:hAnsiTheme="minorHAnsi" w:cstheme="minorHAnsi"/>
        <w:i/>
        <w:sz w:val="18"/>
        <w:szCs w:val="18"/>
      </w:rPr>
      <w:t>iz</w:t>
    </w:r>
    <w:proofErr w:type="spellEnd"/>
    <w:r w:rsidRPr="005F36EF">
      <w:rPr>
        <w:rFonts w:asciiTheme="minorHAnsi" w:hAnsiTheme="minorHAnsi" w:cstheme="minorHAnsi"/>
        <w:i/>
        <w:sz w:val="18"/>
        <w:szCs w:val="18"/>
      </w:rPr>
      <w:t xml:space="preserve"> </w:t>
    </w:r>
    <w:proofErr w:type="spellStart"/>
    <w:r w:rsidRPr="005F36EF">
      <w:rPr>
        <w:rFonts w:asciiTheme="minorHAnsi" w:hAnsiTheme="minorHAnsi" w:cstheme="minorHAnsi"/>
        <w:i/>
        <w:sz w:val="18"/>
        <w:szCs w:val="18"/>
      </w:rPr>
      <w:t>prebavil</w:t>
    </w:r>
    <w:proofErr w:type="spellEnd"/>
    <w:r w:rsidRPr="005F36EF">
      <w:rPr>
        <w:rFonts w:asciiTheme="minorHAnsi" w:hAnsiTheme="minorHAnsi" w:cstheme="minorHAnsi"/>
        <w:i/>
        <w:sz w:val="18"/>
        <w:szCs w:val="18"/>
      </w:rPr>
      <w:t xml:space="preserve"> </w:t>
    </w:r>
    <w:proofErr w:type="spellStart"/>
    <w:r w:rsidRPr="005F36EF">
      <w:rPr>
        <w:rFonts w:asciiTheme="minorHAnsi" w:hAnsiTheme="minorHAnsi" w:cstheme="minorHAnsi"/>
        <w:i/>
        <w:sz w:val="18"/>
        <w:szCs w:val="18"/>
      </w:rPr>
      <w:t>govedi</w:t>
    </w:r>
    <w:proofErr w:type="spellEnd"/>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2864B8" w14:textId="77777777" w:rsidR="00D01CE6" w:rsidRPr="009C620A" w:rsidRDefault="00D01CE6" w:rsidP="009C620A">
    <w:pPr>
      <w:pStyle w:val="Footer"/>
      <w:tabs>
        <w:tab w:val="left" w:pos="3301"/>
      </w:tabs>
      <w:jc w:val="center"/>
      <w:rPr>
        <w:rFonts w:asciiTheme="minorHAnsi" w:hAnsiTheme="minorHAnsi" w:cstheme="minorHAnsi"/>
        <w:i/>
        <w:sz w:val="18"/>
        <w:szCs w:val="18"/>
      </w:rPr>
    </w:pPr>
    <w:proofErr w:type="spellStart"/>
    <w:r w:rsidRPr="009C620A">
      <w:rPr>
        <w:rFonts w:asciiTheme="minorHAnsi" w:hAnsiTheme="minorHAnsi" w:cstheme="minorHAnsi"/>
        <w:i/>
        <w:sz w:val="18"/>
        <w:szCs w:val="18"/>
      </w:rPr>
      <w:t>Razpisna</w:t>
    </w:r>
    <w:proofErr w:type="spellEnd"/>
    <w:r w:rsidRPr="009C620A">
      <w:rPr>
        <w:rFonts w:asciiTheme="minorHAnsi" w:hAnsiTheme="minorHAnsi" w:cstheme="minorHAnsi"/>
        <w:i/>
        <w:sz w:val="18"/>
        <w:szCs w:val="18"/>
      </w:rPr>
      <w:t xml:space="preserve"> </w:t>
    </w:r>
    <w:proofErr w:type="spellStart"/>
    <w:r w:rsidRPr="009C620A">
      <w:rPr>
        <w:rFonts w:asciiTheme="minorHAnsi" w:hAnsiTheme="minorHAnsi" w:cstheme="minorHAnsi"/>
        <w:i/>
        <w:sz w:val="18"/>
        <w:szCs w:val="18"/>
      </w:rPr>
      <w:t>dokumantacija</w:t>
    </w:r>
    <w:proofErr w:type="spellEnd"/>
  </w:p>
  <w:p w14:paraId="2F40DD62" w14:textId="45DAFC7C" w:rsidR="00D01CE6" w:rsidRPr="009C620A" w:rsidRDefault="00D01CE6" w:rsidP="009C620A">
    <w:pPr>
      <w:pStyle w:val="Footer"/>
      <w:tabs>
        <w:tab w:val="left" w:pos="3301"/>
      </w:tabs>
      <w:jc w:val="center"/>
      <w:rPr>
        <w:rFonts w:asciiTheme="minorHAnsi" w:hAnsiTheme="minorHAnsi" w:cstheme="minorHAnsi"/>
        <w:i/>
        <w:sz w:val="18"/>
        <w:szCs w:val="18"/>
      </w:rPr>
    </w:pPr>
    <w:proofErr w:type="spellStart"/>
    <w:r w:rsidRPr="009C620A">
      <w:rPr>
        <w:rFonts w:asciiTheme="minorHAnsi" w:hAnsiTheme="minorHAnsi" w:cstheme="minorHAnsi"/>
        <w:i/>
        <w:sz w:val="18"/>
        <w:szCs w:val="18"/>
      </w:rPr>
      <w:t>Nakup</w:t>
    </w:r>
    <w:proofErr w:type="spellEnd"/>
    <w:r w:rsidRPr="00061C19">
      <w:t xml:space="preserve"> </w:t>
    </w:r>
    <w:proofErr w:type="spellStart"/>
    <w:r w:rsidRPr="00061C19">
      <w:rPr>
        <w:rFonts w:asciiTheme="minorHAnsi" w:hAnsiTheme="minorHAnsi" w:cstheme="minorHAnsi"/>
        <w:i/>
        <w:sz w:val="18"/>
        <w:szCs w:val="18"/>
      </w:rPr>
      <w:t>sistema</w:t>
    </w:r>
    <w:proofErr w:type="spellEnd"/>
    <w:r w:rsidRPr="00061C19">
      <w:rPr>
        <w:rFonts w:asciiTheme="minorHAnsi" w:hAnsiTheme="minorHAnsi" w:cstheme="minorHAnsi"/>
        <w:i/>
        <w:sz w:val="18"/>
        <w:szCs w:val="18"/>
      </w:rPr>
      <w:t xml:space="preserve"> za </w:t>
    </w:r>
    <w:proofErr w:type="spellStart"/>
    <w:r w:rsidRPr="00061C19">
      <w:rPr>
        <w:rFonts w:asciiTheme="minorHAnsi" w:hAnsiTheme="minorHAnsi" w:cstheme="minorHAnsi"/>
        <w:i/>
        <w:sz w:val="18"/>
        <w:szCs w:val="18"/>
      </w:rPr>
      <w:t>merjenje</w:t>
    </w:r>
    <w:proofErr w:type="spellEnd"/>
    <w:r w:rsidRPr="00061C19">
      <w:rPr>
        <w:rFonts w:asciiTheme="minorHAnsi" w:hAnsiTheme="minorHAnsi" w:cstheme="minorHAnsi"/>
        <w:i/>
        <w:sz w:val="18"/>
        <w:szCs w:val="18"/>
      </w:rPr>
      <w:t xml:space="preserve"> </w:t>
    </w:r>
    <w:proofErr w:type="spellStart"/>
    <w:r w:rsidRPr="00061C19">
      <w:rPr>
        <w:rFonts w:asciiTheme="minorHAnsi" w:hAnsiTheme="minorHAnsi" w:cstheme="minorHAnsi"/>
        <w:i/>
        <w:sz w:val="18"/>
        <w:szCs w:val="18"/>
      </w:rPr>
      <w:t>izpustov</w:t>
    </w:r>
    <w:proofErr w:type="spellEnd"/>
    <w:r w:rsidRPr="00061C19">
      <w:rPr>
        <w:rFonts w:asciiTheme="minorHAnsi" w:hAnsiTheme="minorHAnsi" w:cstheme="minorHAnsi"/>
        <w:i/>
        <w:sz w:val="18"/>
        <w:szCs w:val="18"/>
      </w:rPr>
      <w:t xml:space="preserve"> </w:t>
    </w:r>
    <w:proofErr w:type="spellStart"/>
    <w:r w:rsidRPr="00061C19">
      <w:rPr>
        <w:rFonts w:asciiTheme="minorHAnsi" w:hAnsiTheme="minorHAnsi" w:cstheme="minorHAnsi"/>
        <w:i/>
        <w:sz w:val="18"/>
        <w:szCs w:val="18"/>
      </w:rPr>
      <w:t>metana</w:t>
    </w:r>
    <w:proofErr w:type="spellEnd"/>
    <w:r w:rsidRPr="00061C19">
      <w:rPr>
        <w:rFonts w:asciiTheme="minorHAnsi" w:hAnsiTheme="minorHAnsi" w:cstheme="minorHAnsi"/>
        <w:i/>
        <w:sz w:val="18"/>
        <w:szCs w:val="18"/>
      </w:rPr>
      <w:t xml:space="preserve"> </w:t>
    </w:r>
    <w:proofErr w:type="spellStart"/>
    <w:r w:rsidRPr="00061C19">
      <w:rPr>
        <w:rFonts w:asciiTheme="minorHAnsi" w:hAnsiTheme="minorHAnsi" w:cstheme="minorHAnsi"/>
        <w:i/>
        <w:sz w:val="18"/>
        <w:szCs w:val="18"/>
      </w:rPr>
      <w:t>iz</w:t>
    </w:r>
    <w:proofErr w:type="spellEnd"/>
    <w:r w:rsidRPr="00061C19">
      <w:rPr>
        <w:rFonts w:asciiTheme="minorHAnsi" w:hAnsiTheme="minorHAnsi" w:cstheme="minorHAnsi"/>
        <w:i/>
        <w:sz w:val="18"/>
        <w:szCs w:val="18"/>
      </w:rPr>
      <w:t xml:space="preserve"> </w:t>
    </w:r>
    <w:proofErr w:type="spellStart"/>
    <w:r w:rsidRPr="00061C19">
      <w:rPr>
        <w:rFonts w:asciiTheme="minorHAnsi" w:hAnsiTheme="minorHAnsi" w:cstheme="minorHAnsi"/>
        <w:i/>
        <w:sz w:val="18"/>
        <w:szCs w:val="18"/>
      </w:rPr>
      <w:t>prebavil</w:t>
    </w:r>
    <w:proofErr w:type="spellEnd"/>
    <w:r w:rsidRPr="00061C19">
      <w:rPr>
        <w:rFonts w:asciiTheme="minorHAnsi" w:hAnsiTheme="minorHAnsi" w:cstheme="minorHAnsi"/>
        <w:i/>
        <w:sz w:val="18"/>
        <w:szCs w:val="18"/>
      </w:rPr>
      <w:t xml:space="preserve"> </w:t>
    </w:r>
    <w:proofErr w:type="spellStart"/>
    <w:r w:rsidRPr="00061C19">
      <w:rPr>
        <w:rFonts w:asciiTheme="minorHAnsi" w:hAnsiTheme="minorHAnsi" w:cstheme="minorHAnsi"/>
        <w:i/>
        <w:sz w:val="18"/>
        <w:szCs w:val="18"/>
      </w:rPr>
      <w:t>govedi</w:t>
    </w:r>
    <w:proofErr w:type="spellEnd"/>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42C551" w14:textId="77777777" w:rsidR="00D01CE6" w:rsidRPr="00022837" w:rsidRDefault="00D01CE6" w:rsidP="009C620A">
    <w:pPr>
      <w:pStyle w:val="Footer"/>
      <w:jc w:val="center"/>
      <w:rPr>
        <w:rFonts w:asciiTheme="minorHAnsi" w:hAnsiTheme="minorHAnsi" w:cstheme="minorHAnsi"/>
        <w:i/>
        <w:sz w:val="20"/>
        <w:szCs w:val="20"/>
        <w:lang w:val="sl-SI"/>
      </w:rPr>
    </w:pPr>
    <w:r w:rsidRPr="00022837">
      <w:rPr>
        <w:rFonts w:asciiTheme="minorHAnsi" w:hAnsiTheme="minorHAnsi" w:cstheme="minorHAnsi"/>
        <w:i/>
        <w:sz w:val="20"/>
        <w:szCs w:val="20"/>
        <w:lang w:val="sl-SI"/>
      </w:rPr>
      <w:t>Razpisna dokumantacija</w:t>
    </w:r>
  </w:p>
  <w:p w14:paraId="59989F33" w14:textId="54A8723A" w:rsidR="00D01CE6" w:rsidRPr="00022837" w:rsidRDefault="00D01CE6" w:rsidP="009C620A">
    <w:pPr>
      <w:pStyle w:val="Footer"/>
      <w:jc w:val="center"/>
      <w:rPr>
        <w:rFonts w:asciiTheme="minorHAnsi" w:hAnsiTheme="minorHAnsi" w:cstheme="minorHAnsi"/>
        <w:i/>
        <w:sz w:val="20"/>
        <w:szCs w:val="20"/>
        <w:lang w:val="sl-SI"/>
      </w:rPr>
    </w:pPr>
    <w:r w:rsidRPr="00022837">
      <w:rPr>
        <w:rFonts w:asciiTheme="minorHAnsi" w:hAnsiTheme="minorHAnsi" w:cstheme="minorHAnsi"/>
        <w:i/>
        <w:sz w:val="20"/>
        <w:szCs w:val="20"/>
        <w:lang w:val="sl-SI"/>
      </w:rPr>
      <w:t xml:space="preserve">Nakup </w:t>
    </w:r>
    <w:r w:rsidRPr="00061C19">
      <w:rPr>
        <w:rFonts w:asciiTheme="minorHAnsi" w:hAnsiTheme="minorHAnsi" w:cstheme="minorHAnsi"/>
        <w:i/>
        <w:sz w:val="20"/>
        <w:szCs w:val="20"/>
        <w:lang w:val="sl-SI"/>
      </w:rPr>
      <w:t>sistema za merjenje izpustov metana iz prebavil govedi</w:t>
    </w:r>
  </w:p>
  <w:p w14:paraId="7E42B406" w14:textId="77777777" w:rsidR="00D01CE6" w:rsidRDefault="00D01CE6" w:rsidP="00630E4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E9A540" w14:textId="77777777" w:rsidR="00D01CE6" w:rsidRPr="00022837" w:rsidRDefault="00D01CE6" w:rsidP="009C620A">
    <w:pPr>
      <w:pStyle w:val="Footer"/>
      <w:jc w:val="center"/>
      <w:rPr>
        <w:rFonts w:asciiTheme="minorHAnsi" w:hAnsiTheme="minorHAnsi" w:cstheme="minorHAnsi"/>
        <w:i/>
        <w:sz w:val="20"/>
        <w:szCs w:val="20"/>
        <w:lang w:val="sl-SI"/>
      </w:rPr>
    </w:pPr>
    <w:r w:rsidRPr="00022837">
      <w:rPr>
        <w:rFonts w:asciiTheme="minorHAnsi" w:hAnsiTheme="minorHAnsi" w:cstheme="minorHAnsi"/>
        <w:i/>
        <w:sz w:val="20"/>
        <w:szCs w:val="20"/>
        <w:lang w:val="sl-SI"/>
      </w:rPr>
      <w:t>Razpisna dokumantacija</w:t>
    </w:r>
  </w:p>
  <w:p w14:paraId="7D757052" w14:textId="3830E305" w:rsidR="00D01CE6" w:rsidRPr="00022837" w:rsidRDefault="00D01CE6" w:rsidP="009C620A">
    <w:pPr>
      <w:pStyle w:val="Footer"/>
      <w:jc w:val="center"/>
      <w:rPr>
        <w:rFonts w:asciiTheme="minorHAnsi" w:hAnsiTheme="minorHAnsi" w:cstheme="minorHAnsi"/>
        <w:i/>
        <w:sz w:val="20"/>
        <w:szCs w:val="20"/>
        <w:lang w:val="sl-SI"/>
      </w:rPr>
    </w:pPr>
    <w:r w:rsidRPr="00022837">
      <w:rPr>
        <w:rFonts w:asciiTheme="minorHAnsi" w:hAnsiTheme="minorHAnsi" w:cstheme="minorHAnsi"/>
        <w:i/>
        <w:sz w:val="20"/>
        <w:szCs w:val="20"/>
        <w:lang w:val="sl-SI"/>
      </w:rPr>
      <w:t xml:space="preserve">Nakup </w:t>
    </w:r>
    <w:r w:rsidRPr="0008452E">
      <w:rPr>
        <w:rFonts w:asciiTheme="minorHAnsi" w:hAnsiTheme="minorHAnsi" w:cstheme="minorHAnsi"/>
        <w:i/>
        <w:sz w:val="20"/>
        <w:szCs w:val="20"/>
        <w:lang w:val="sl-SI"/>
      </w:rPr>
      <w:t>sistema za merjenje izpustov metana iz prebavil govedi</w:t>
    </w:r>
  </w:p>
  <w:p w14:paraId="718E7F4D" w14:textId="77777777" w:rsidR="00D01CE6" w:rsidRDefault="00D01CE6" w:rsidP="003861F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FBEE56" w14:textId="77777777" w:rsidR="00D01CE6" w:rsidRPr="00022837" w:rsidRDefault="00D01CE6" w:rsidP="009C620A">
    <w:pPr>
      <w:pStyle w:val="Footer"/>
      <w:jc w:val="center"/>
      <w:rPr>
        <w:rFonts w:asciiTheme="minorHAnsi" w:hAnsiTheme="minorHAnsi" w:cstheme="minorHAnsi"/>
        <w:i/>
        <w:sz w:val="20"/>
        <w:szCs w:val="20"/>
        <w:lang w:val="sl-SI"/>
      </w:rPr>
    </w:pPr>
    <w:r w:rsidRPr="00022837">
      <w:rPr>
        <w:rFonts w:asciiTheme="minorHAnsi" w:hAnsiTheme="minorHAnsi" w:cstheme="minorHAnsi"/>
        <w:i/>
        <w:sz w:val="20"/>
        <w:szCs w:val="20"/>
        <w:lang w:val="sl-SI"/>
      </w:rPr>
      <w:t>Razpisna dokumantacija</w:t>
    </w:r>
  </w:p>
  <w:p w14:paraId="1AF336AE" w14:textId="3170E521" w:rsidR="00D01CE6" w:rsidRPr="00022837" w:rsidRDefault="00D01CE6" w:rsidP="009C620A">
    <w:pPr>
      <w:pStyle w:val="Footer"/>
      <w:jc w:val="center"/>
      <w:rPr>
        <w:rFonts w:asciiTheme="minorHAnsi" w:hAnsiTheme="minorHAnsi" w:cstheme="minorHAnsi"/>
        <w:i/>
        <w:sz w:val="20"/>
        <w:szCs w:val="20"/>
        <w:lang w:val="sl-SI"/>
      </w:rPr>
    </w:pPr>
    <w:r w:rsidRPr="00022837">
      <w:rPr>
        <w:rFonts w:asciiTheme="minorHAnsi" w:hAnsiTheme="minorHAnsi" w:cstheme="minorHAnsi"/>
        <w:i/>
        <w:sz w:val="20"/>
        <w:szCs w:val="20"/>
        <w:lang w:val="sl-SI"/>
      </w:rPr>
      <w:t>Nakup</w:t>
    </w:r>
    <w:r w:rsidRPr="00BE47DE">
      <w:t xml:space="preserve"> </w:t>
    </w:r>
    <w:r w:rsidRPr="00BE47DE">
      <w:rPr>
        <w:rFonts w:asciiTheme="minorHAnsi" w:hAnsiTheme="minorHAnsi" w:cstheme="minorHAnsi"/>
        <w:i/>
        <w:sz w:val="20"/>
        <w:szCs w:val="20"/>
        <w:lang w:val="sl-SI"/>
      </w:rPr>
      <w:t>sistema za merjenje izpustov metana iz prebavil govedi</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B25A4E" w14:textId="77777777" w:rsidR="00D01CE6" w:rsidRDefault="00D01CE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F17C27" w14:textId="74D87F95" w:rsidR="00D01CE6" w:rsidRPr="00EF4A90" w:rsidRDefault="00D01CE6" w:rsidP="00EF4A90">
    <w:pPr>
      <w:pStyle w:val="Footer"/>
      <w:jc w:val="center"/>
      <w:rPr>
        <w:rFonts w:asciiTheme="minorHAnsi" w:hAnsiTheme="minorHAnsi" w:cstheme="minorHAnsi"/>
        <w:i/>
        <w:sz w:val="20"/>
        <w:szCs w:val="20"/>
      </w:rPr>
    </w:pPr>
    <w:proofErr w:type="spellStart"/>
    <w:r w:rsidRPr="00EF4A90">
      <w:rPr>
        <w:rFonts w:asciiTheme="minorHAnsi" w:hAnsiTheme="minorHAnsi" w:cstheme="minorHAnsi"/>
        <w:i/>
        <w:sz w:val="20"/>
        <w:szCs w:val="20"/>
      </w:rPr>
      <w:t>Razpisna</w:t>
    </w:r>
    <w:proofErr w:type="spellEnd"/>
    <w:r w:rsidRPr="00EF4A90">
      <w:rPr>
        <w:rFonts w:asciiTheme="minorHAnsi" w:hAnsiTheme="minorHAnsi" w:cstheme="minorHAnsi"/>
        <w:i/>
        <w:sz w:val="20"/>
        <w:szCs w:val="20"/>
      </w:rPr>
      <w:t xml:space="preserve"> </w:t>
    </w:r>
    <w:proofErr w:type="spellStart"/>
    <w:r w:rsidRPr="00EF4A90">
      <w:rPr>
        <w:rFonts w:asciiTheme="minorHAnsi" w:hAnsiTheme="minorHAnsi" w:cstheme="minorHAnsi"/>
        <w:i/>
        <w:sz w:val="20"/>
        <w:szCs w:val="20"/>
      </w:rPr>
      <w:t>dokumentacija</w:t>
    </w:r>
    <w:proofErr w:type="spellEnd"/>
  </w:p>
  <w:p w14:paraId="30A37323" w14:textId="3EAD2B51" w:rsidR="00D01CE6" w:rsidRPr="00EF4A90" w:rsidRDefault="00D01CE6" w:rsidP="00EF4A90">
    <w:pPr>
      <w:pStyle w:val="Footer"/>
      <w:jc w:val="center"/>
      <w:rPr>
        <w:rFonts w:asciiTheme="minorHAnsi" w:hAnsiTheme="minorHAnsi" w:cstheme="minorHAnsi"/>
        <w:i/>
        <w:sz w:val="20"/>
        <w:szCs w:val="20"/>
      </w:rPr>
    </w:pPr>
    <w:proofErr w:type="spellStart"/>
    <w:r>
      <w:rPr>
        <w:rFonts w:asciiTheme="minorHAnsi" w:hAnsiTheme="minorHAnsi" w:cstheme="minorHAnsi"/>
        <w:i/>
        <w:sz w:val="20"/>
        <w:szCs w:val="20"/>
      </w:rPr>
      <w:t>Nakup</w:t>
    </w:r>
    <w:proofErr w:type="spellEnd"/>
    <w:r>
      <w:rPr>
        <w:rFonts w:asciiTheme="minorHAnsi" w:hAnsiTheme="minorHAnsi" w:cstheme="minorHAnsi"/>
        <w:i/>
        <w:sz w:val="20"/>
        <w:szCs w:val="20"/>
      </w:rPr>
      <w:t xml:space="preserve"> </w:t>
    </w:r>
    <w:proofErr w:type="spellStart"/>
    <w:r w:rsidRPr="00700B02">
      <w:rPr>
        <w:rFonts w:asciiTheme="minorHAnsi" w:hAnsiTheme="minorHAnsi" w:cstheme="minorHAnsi"/>
        <w:i/>
        <w:sz w:val="20"/>
        <w:szCs w:val="20"/>
      </w:rPr>
      <w:t>sistema</w:t>
    </w:r>
    <w:proofErr w:type="spellEnd"/>
    <w:r w:rsidRPr="00700B02">
      <w:rPr>
        <w:rFonts w:asciiTheme="minorHAnsi" w:hAnsiTheme="minorHAnsi" w:cstheme="minorHAnsi"/>
        <w:i/>
        <w:sz w:val="20"/>
        <w:szCs w:val="20"/>
      </w:rPr>
      <w:t xml:space="preserve"> za </w:t>
    </w:r>
    <w:proofErr w:type="spellStart"/>
    <w:r w:rsidRPr="00700B02">
      <w:rPr>
        <w:rFonts w:asciiTheme="minorHAnsi" w:hAnsiTheme="minorHAnsi" w:cstheme="minorHAnsi"/>
        <w:i/>
        <w:sz w:val="20"/>
        <w:szCs w:val="20"/>
      </w:rPr>
      <w:t>merjenje</w:t>
    </w:r>
    <w:proofErr w:type="spellEnd"/>
    <w:r w:rsidRPr="00700B02">
      <w:rPr>
        <w:rFonts w:asciiTheme="minorHAnsi" w:hAnsiTheme="minorHAnsi" w:cstheme="minorHAnsi"/>
        <w:i/>
        <w:sz w:val="20"/>
        <w:szCs w:val="20"/>
      </w:rPr>
      <w:t xml:space="preserve"> </w:t>
    </w:r>
    <w:proofErr w:type="spellStart"/>
    <w:r w:rsidRPr="00700B02">
      <w:rPr>
        <w:rFonts w:asciiTheme="minorHAnsi" w:hAnsiTheme="minorHAnsi" w:cstheme="minorHAnsi"/>
        <w:i/>
        <w:sz w:val="20"/>
        <w:szCs w:val="20"/>
      </w:rPr>
      <w:t>izpustov</w:t>
    </w:r>
    <w:proofErr w:type="spellEnd"/>
    <w:r w:rsidRPr="00700B02">
      <w:rPr>
        <w:rFonts w:asciiTheme="minorHAnsi" w:hAnsiTheme="minorHAnsi" w:cstheme="minorHAnsi"/>
        <w:i/>
        <w:sz w:val="20"/>
        <w:szCs w:val="20"/>
      </w:rPr>
      <w:t xml:space="preserve"> </w:t>
    </w:r>
    <w:proofErr w:type="spellStart"/>
    <w:r w:rsidRPr="00700B02">
      <w:rPr>
        <w:rFonts w:asciiTheme="minorHAnsi" w:hAnsiTheme="minorHAnsi" w:cstheme="minorHAnsi"/>
        <w:i/>
        <w:sz w:val="20"/>
        <w:szCs w:val="20"/>
      </w:rPr>
      <w:t>metana</w:t>
    </w:r>
    <w:proofErr w:type="spellEnd"/>
    <w:r w:rsidRPr="00700B02">
      <w:rPr>
        <w:rFonts w:asciiTheme="minorHAnsi" w:hAnsiTheme="minorHAnsi" w:cstheme="minorHAnsi"/>
        <w:i/>
        <w:sz w:val="20"/>
        <w:szCs w:val="20"/>
      </w:rPr>
      <w:t xml:space="preserve"> </w:t>
    </w:r>
    <w:proofErr w:type="spellStart"/>
    <w:r w:rsidRPr="00700B02">
      <w:rPr>
        <w:rFonts w:asciiTheme="minorHAnsi" w:hAnsiTheme="minorHAnsi" w:cstheme="minorHAnsi"/>
        <w:i/>
        <w:sz w:val="20"/>
        <w:szCs w:val="20"/>
      </w:rPr>
      <w:t>iz</w:t>
    </w:r>
    <w:proofErr w:type="spellEnd"/>
    <w:r w:rsidRPr="00700B02">
      <w:rPr>
        <w:rFonts w:asciiTheme="minorHAnsi" w:hAnsiTheme="minorHAnsi" w:cstheme="minorHAnsi"/>
        <w:i/>
        <w:sz w:val="20"/>
        <w:szCs w:val="20"/>
      </w:rPr>
      <w:t xml:space="preserve"> </w:t>
    </w:r>
    <w:proofErr w:type="spellStart"/>
    <w:r w:rsidRPr="00700B02">
      <w:rPr>
        <w:rFonts w:asciiTheme="minorHAnsi" w:hAnsiTheme="minorHAnsi" w:cstheme="minorHAnsi"/>
        <w:i/>
        <w:sz w:val="20"/>
        <w:szCs w:val="20"/>
      </w:rPr>
      <w:t>prebavil</w:t>
    </w:r>
    <w:proofErr w:type="spellEnd"/>
    <w:r w:rsidRPr="00700B02">
      <w:rPr>
        <w:rFonts w:asciiTheme="minorHAnsi" w:hAnsiTheme="minorHAnsi" w:cstheme="minorHAnsi"/>
        <w:i/>
        <w:sz w:val="20"/>
        <w:szCs w:val="20"/>
      </w:rPr>
      <w:t xml:space="preserve"> </w:t>
    </w:r>
    <w:proofErr w:type="spellStart"/>
    <w:r w:rsidRPr="00700B02">
      <w:rPr>
        <w:rFonts w:asciiTheme="minorHAnsi" w:hAnsiTheme="minorHAnsi" w:cstheme="minorHAnsi"/>
        <w:i/>
        <w:sz w:val="20"/>
        <w:szCs w:val="20"/>
      </w:rPr>
      <w:t>govedi</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5A50449" w14:textId="77777777" w:rsidR="00B904A6" w:rsidRDefault="00B904A6">
      <w:r>
        <w:separator/>
      </w:r>
    </w:p>
  </w:footnote>
  <w:footnote w:type="continuationSeparator" w:id="0">
    <w:p w14:paraId="32011483" w14:textId="77777777" w:rsidR="00B904A6" w:rsidRDefault="00B90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270" w:type="dxa"/>
      <w:tblLook w:val="04A0" w:firstRow="1" w:lastRow="0" w:firstColumn="1" w:lastColumn="0" w:noHBand="0" w:noVBand="1"/>
    </w:tblPr>
    <w:tblGrid>
      <w:gridCol w:w="1246"/>
      <w:gridCol w:w="3815"/>
      <w:gridCol w:w="4209"/>
    </w:tblGrid>
    <w:tr w:rsidR="00513C14" w:rsidRPr="00491AC4" w14:paraId="010386FA" w14:textId="77777777" w:rsidTr="00513C14">
      <w:trPr>
        <w:trHeight w:val="973"/>
      </w:trPr>
      <w:tc>
        <w:tcPr>
          <w:tcW w:w="1246" w:type="dxa"/>
        </w:tcPr>
        <w:p w14:paraId="5888B31F" w14:textId="77777777" w:rsidR="00513C14" w:rsidRPr="00491AC4" w:rsidRDefault="00513C14" w:rsidP="00513C14">
          <w:pPr>
            <w:pStyle w:val="Header"/>
            <w:rPr>
              <w:rFonts w:ascii="Arial" w:hAnsi="Arial" w:cs="Arial"/>
              <w:b/>
              <w:color w:val="000000" w:themeColor="text1"/>
            </w:rPr>
          </w:pPr>
          <w:r w:rsidRPr="00491AC4">
            <w:rPr>
              <w:rFonts w:ascii="Arial" w:hAnsi="Arial" w:cs="Arial"/>
              <w:b/>
              <w:noProof/>
              <w:color w:val="000000" w:themeColor="text1"/>
              <w:lang w:val="sl-SI" w:eastAsia="sl-SI"/>
            </w:rPr>
            <w:drawing>
              <wp:anchor distT="0" distB="0" distL="114300" distR="114300" simplePos="0" relativeHeight="251659264" behindDoc="0" locked="0" layoutInCell="1" allowOverlap="1" wp14:anchorId="4F5680BD" wp14:editId="4495A767">
                <wp:simplePos x="0" y="0"/>
                <wp:positionH relativeFrom="page">
                  <wp:posOffset>-1675934</wp:posOffset>
                </wp:positionH>
                <wp:positionV relativeFrom="paragraph">
                  <wp:posOffset>-12803</wp:posOffset>
                </wp:positionV>
                <wp:extent cx="2152891" cy="1565738"/>
                <wp:effectExtent l="0" t="0" r="0" b="0"/>
                <wp:wrapNone/>
                <wp:docPr id="1902744128" name="Picture 1902744128"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6922" cy="1575942"/>
                        </a:xfrm>
                        <a:prstGeom prst="rect">
                          <a:avLst/>
                        </a:prstGeom>
                      </pic:spPr>
                    </pic:pic>
                  </a:graphicData>
                </a:graphic>
                <wp14:sizeRelH relativeFrom="page">
                  <wp14:pctWidth>0</wp14:pctWidth>
                </wp14:sizeRelH>
                <wp14:sizeRelV relativeFrom="page">
                  <wp14:pctHeight>0</wp14:pctHeight>
                </wp14:sizeRelV>
              </wp:anchor>
            </w:drawing>
          </w:r>
        </w:p>
      </w:tc>
      <w:tc>
        <w:tcPr>
          <w:tcW w:w="3815" w:type="dxa"/>
        </w:tcPr>
        <w:p w14:paraId="0F4C8235" w14:textId="77777777" w:rsidR="00513C14" w:rsidRPr="00491AC4" w:rsidRDefault="00513C14" w:rsidP="00513C14">
          <w:pPr>
            <w:pStyle w:val="Header"/>
            <w:rPr>
              <w:rFonts w:ascii="Arial" w:hAnsi="Arial" w:cs="Arial"/>
              <w:b/>
              <w:color w:val="000000" w:themeColor="text1"/>
            </w:rPr>
          </w:pPr>
          <w:r w:rsidRPr="00FC60B8">
            <w:rPr>
              <w:noProof/>
              <w:lang w:val="sl-SI" w:eastAsia="sl-SI"/>
            </w:rPr>
            <w:drawing>
              <wp:anchor distT="0" distB="0" distL="114300" distR="114300" simplePos="0" relativeHeight="251660288" behindDoc="1" locked="0" layoutInCell="1" allowOverlap="1" wp14:anchorId="3C4404F7" wp14:editId="187F5CD0">
                <wp:simplePos x="0" y="0"/>
                <wp:positionH relativeFrom="column">
                  <wp:posOffset>-177631</wp:posOffset>
                </wp:positionH>
                <wp:positionV relativeFrom="paragraph">
                  <wp:posOffset>-13970</wp:posOffset>
                </wp:positionV>
                <wp:extent cx="5381834" cy="529241"/>
                <wp:effectExtent l="0" t="0" r="3175" b="4445"/>
                <wp:wrapNone/>
                <wp:docPr id="1701792450" name="Slika 2">
                  <a:extLst xmlns:a="http://schemas.openxmlformats.org/drawingml/2006/main">
                    <a:ext uri="{FF2B5EF4-FFF2-40B4-BE49-F238E27FC236}">
                      <a16:creationId xmlns:a16="http://schemas.microsoft.com/office/drawing/2014/main" id="{4F31025C-DFBE-735B-13E0-52A780CA6D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a:extLst>
                            <a:ext uri="{FF2B5EF4-FFF2-40B4-BE49-F238E27FC236}">
                              <a16:creationId xmlns:a16="http://schemas.microsoft.com/office/drawing/2014/main" id="{4F31025C-DFBE-735B-13E0-52A780CA6D4B}"/>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5381834" cy="529241"/>
                        </a:xfrm>
                        <a:prstGeom prst="rect">
                          <a:avLst/>
                        </a:prstGeom>
                      </pic:spPr>
                    </pic:pic>
                  </a:graphicData>
                </a:graphic>
                <wp14:sizeRelH relativeFrom="margin">
                  <wp14:pctWidth>0</wp14:pctWidth>
                </wp14:sizeRelH>
                <wp14:sizeRelV relativeFrom="margin">
                  <wp14:pctHeight>0</wp14:pctHeight>
                </wp14:sizeRelV>
              </wp:anchor>
            </w:drawing>
          </w:r>
        </w:p>
      </w:tc>
      <w:tc>
        <w:tcPr>
          <w:tcW w:w="4209" w:type="dxa"/>
        </w:tcPr>
        <w:p w14:paraId="052BEBD9" w14:textId="77777777" w:rsidR="00513C14" w:rsidRPr="00491AC4" w:rsidRDefault="00513C14" w:rsidP="00513C14">
          <w:pPr>
            <w:pStyle w:val="Header"/>
            <w:rPr>
              <w:rFonts w:ascii="Arial" w:hAnsi="Arial" w:cs="Arial"/>
              <w:b/>
              <w:color w:val="000000" w:themeColor="text1"/>
            </w:rPr>
          </w:pPr>
        </w:p>
      </w:tc>
    </w:tr>
  </w:tbl>
  <w:p w14:paraId="03BA5BDF" w14:textId="77777777" w:rsidR="00D01CE6" w:rsidRPr="00D548A7" w:rsidRDefault="00D01CE6" w:rsidP="00630E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93D836" w14:textId="77777777" w:rsidR="00D01CE6" w:rsidRDefault="00D01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270" w:type="dxa"/>
      <w:tblLook w:val="04A0" w:firstRow="1" w:lastRow="0" w:firstColumn="1" w:lastColumn="0" w:noHBand="0" w:noVBand="1"/>
    </w:tblPr>
    <w:tblGrid>
      <w:gridCol w:w="1246"/>
      <w:gridCol w:w="3815"/>
      <w:gridCol w:w="4209"/>
    </w:tblGrid>
    <w:tr w:rsidR="009669C1" w:rsidRPr="00491AC4" w14:paraId="70F53C94" w14:textId="77777777" w:rsidTr="008D0BD9">
      <w:trPr>
        <w:trHeight w:val="973"/>
      </w:trPr>
      <w:tc>
        <w:tcPr>
          <w:tcW w:w="1246" w:type="dxa"/>
        </w:tcPr>
        <w:p w14:paraId="1732EDEC" w14:textId="77777777" w:rsidR="009669C1" w:rsidRPr="00491AC4" w:rsidRDefault="009669C1" w:rsidP="009669C1">
          <w:pPr>
            <w:pStyle w:val="Header"/>
            <w:rPr>
              <w:rFonts w:ascii="Arial" w:hAnsi="Arial" w:cs="Arial"/>
              <w:b/>
              <w:color w:val="000000" w:themeColor="text1"/>
            </w:rPr>
          </w:pPr>
          <w:r w:rsidRPr="00491AC4">
            <w:rPr>
              <w:rFonts w:ascii="Arial" w:hAnsi="Arial" w:cs="Arial"/>
              <w:b/>
              <w:noProof/>
              <w:color w:val="000000" w:themeColor="text1"/>
              <w:lang w:val="sl-SI" w:eastAsia="sl-SI"/>
            </w:rPr>
            <w:drawing>
              <wp:anchor distT="0" distB="0" distL="114300" distR="114300" simplePos="0" relativeHeight="251662336" behindDoc="0" locked="0" layoutInCell="1" allowOverlap="1" wp14:anchorId="2F4C0A31" wp14:editId="132FB5E5">
                <wp:simplePos x="0" y="0"/>
                <wp:positionH relativeFrom="page">
                  <wp:posOffset>-1675934</wp:posOffset>
                </wp:positionH>
                <wp:positionV relativeFrom="paragraph">
                  <wp:posOffset>-12803</wp:posOffset>
                </wp:positionV>
                <wp:extent cx="2152891" cy="1565738"/>
                <wp:effectExtent l="0" t="0" r="0" b="0"/>
                <wp:wrapNone/>
                <wp:docPr id="249079094" name="Picture 249079094"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6922" cy="1575942"/>
                        </a:xfrm>
                        <a:prstGeom prst="rect">
                          <a:avLst/>
                        </a:prstGeom>
                      </pic:spPr>
                    </pic:pic>
                  </a:graphicData>
                </a:graphic>
                <wp14:sizeRelH relativeFrom="page">
                  <wp14:pctWidth>0</wp14:pctWidth>
                </wp14:sizeRelH>
                <wp14:sizeRelV relativeFrom="page">
                  <wp14:pctHeight>0</wp14:pctHeight>
                </wp14:sizeRelV>
              </wp:anchor>
            </w:drawing>
          </w:r>
        </w:p>
      </w:tc>
      <w:tc>
        <w:tcPr>
          <w:tcW w:w="3815" w:type="dxa"/>
        </w:tcPr>
        <w:p w14:paraId="17DE409E" w14:textId="77777777" w:rsidR="009669C1" w:rsidRPr="00491AC4" w:rsidRDefault="009669C1" w:rsidP="009669C1">
          <w:pPr>
            <w:pStyle w:val="Header"/>
            <w:rPr>
              <w:rFonts w:ascii="Arial" w:hAnsi="Arial" w:cs="Arial"/>
              <w:b/>
              <w:color w:val="000000" w:themeColor="text1"/>
            </w:rPr>
          </w:pPr>
          <w:r w:rsidRPr="00FC60B8">
            <w:rPr>
              <w:noProof/>
              <w:lang w:val="sl-SI" w:eastAsia="sl-SI"/>
            </w:rPr>
            <w:drawing>
              <wp:anchor distT="0" distB="0" distL="114300" distR="114300" simplePos="0" relativeHeight="251663360" behindDoc="1" locked="0" layoutInCell="1" allowOverlap="1" wp14:anchorId="2861DF98" wp14:editId="4DCB960C">
                <wp:simplePos x="0" y="0"/>
                <wp:positionH relativeFrom="column">
                  <wp:posOffset>-177631</wp:posOffset>
                </wp:positionH>
                <wp:positionV relativeFrom="paragraph">
                  <wp:posOffset>-13970</wp:posOffset>
                </wp:positionV>
                <wp:extent cx="5381834" cy="529241"/>
                <wp:effectExtent l="0" t="0" r="3175" b="4445"/>
                <wp:wrapNone/>
                <wp:docPr id="1929237867" name="Slika 2">
                  <a:extLst xmlns:a="http://schemas.openxmlformats.org/drawingml/2006/main">
                    <a:ext uri="{FF2B5EF4-FFF2-40B4-BE49-F238E27FC236}">
                      <a16:creationId xmlns:a16="http://schemas.microsoft.com/office/drawing/2014/main" id="{4F31025C-DFBE-735B-13E0-52A780CA6D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a:extLst>
                            <a:ext uri="{FF2B5EF4-FFF2-40B4-BE49-F238E27FC236}">
                              <a16:creationId xmlns:a16="http://schemas.microsoft.com/office/drawing/2014/main" id="{4F31025C-DFBE-735B-13E0-52A780CA6D4B}"/>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5381834" cy="529241"/>
                        </a:xfrm>
                        <a:prstGeom prst="rect">
                          <a:avLst/>
                        </a:prstGeom>
                      </pic:spPr>
                    </pic:pic>
                  </a:graphicData>
                </a:graphic>
                <wp14:sizeRelH relativeFrom="margin">
                  <wp14:pctWidth>0</wp14:pctWidth>
                </wp14:sizeRelH>
                <wp14:sizeRelV relativeFrom="margin">
                  <wp14:pctHeight>0</wp14:pctHeight>
                </wp14:sizeRelV>
              </wp:anchor>
            </w:drawing>
          </w:r>
        </w:p>
      </w:tc>
      <w:tc>
        <w:tcPr>
          <w:tcW w:w="4209" w:type="dxa"/>
        </w:tcPr>
        <w:p w14:paraId="4461A49F" w14:textId="77777777" w:rsidR="009669C1" w:rsidRPr="00491AC4" w:rsidRDefault="009669C1" w:rsidP="009669C1">
          <w:pPr>
            <w:pStyle w:val="Header"/>
            <w:rPr>
              <w:rFonts w:ascii="Arial" w:hAnsi="Arial" w:cs="Arial"/>
              <w:b/>
              <w:color w:val="000000" w:themeColor="text1"/>
            </w:rPr>
          </w:pPr>
        </w:p>
      </w:tc>
    </w:tr>
  </w:tbl>
  <w:p w14:paraId="03374048" w14:textId="77777777" w:rsidR="00D01CE6" w:rsidRDefault="00D01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E7B4747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9"/>
    <w:lvl w:ilvl="0">
      <w:start w:val="1"/>
      <w:numFmt w:val="decimal"/>
      <w:lvlText w:val="%1."/>
      <w:lvlJc w:val="left"/>
      <w:pPr>
        <w:tabs>
          <w:tab w:val="num" w:pos="786"/>
        </w:tabs>
        <w:ind w:left="786" w:hanging="360"/>
      </w:pPr>
    </w:lvl>
  </w:abstractNum>
  <w:abstractNum w:abstractNumId="2" w15:restartNumberingAfterBreak="0">
    <w:nsid w:val="00000004"/>
    <w:multiLevelType w:val="singleLevel"/>
    <w:tmpl w:val="00000004"/>
    <w:name w:val="WW8Num24"/>
    <w:lvl w:ilvl="0">
      <w:start w:val="1"/>
      <w:numFmt w:val="bullet"/>
      <w:lvlText w:val=""/>
      <w:lvlJc w:val="left"/>
      <w:pPr>
        <w:tabs>
          <w:tab w:val="num" w:pos="720"/>
        </w:tabs>
        <w:ind w:left="720" w:hanging="360"/>
      </w:pPr>
      <w:rPr>
        <w:rFonts w:ascii="Symbol" w:hAnsi="Symbol"/>
        <w:color w:val="auto"/>
      </w:rPr>
    </w:lvl>
  </w:abstractNum>
  <w:abstractNum w:abstractNumId="3" w15:restartNumberingAfterBreak="0">
    <w:nsid w:val="00000005"/>
    <w:multiLevelType w:val="multilevel"/>
    <w:tmpl w:val="00000005"/>
    <w:name w:val="WW8Num3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olor w:val="auto"/>
      </w:rPr>
    </w:lvl>
    <w:lvl w:ilvl="2">
      <w:numFmt w:val="bullet"/>
      <w:lvlText w:val="-"/>
      <w:lvlJc w:val="left"/>
      <w:pPr>
        <w:tabs>
          <w:tab w:val="num" w:pos="2340"/>
        </w:tabs>
        <w:ind w:left="2340" w:hanging="360"/>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962D2F"/>
    <w:multiLevelType w:val="hybridMultilevel"/>
    <w:tmpl w:val="46DAAFA4"/>
    <w:lvl w:ilvl="0" w:tplc="CB38B69C">
      <w:start w:val="1"/>
      <w:numFmt w:val="bullet"/>
      <w:lvlText w:val=""/>
      <w:lvlJc w:val="left"/>
      <w:pPr>
        <w:ind w:left="720" w:hanging="360"/>
      </w:pPr>
      <w:rPr>
        <w:rFonts w:ascii="Symbol" w:hAnsi="Symbol" w:cs="Symbol" w:hint="default"/>
        <w:sz w:val="18"/>
        <w:szCs w:val="18"/>
      </w:rPr>
    </w:lvl>
    <w:lvl w:ilvl="1" w:tplc="F5B83F86">
      <w:start w:val="1"/>
      <w:numFmt w:val="bullet"/>
      <w:lvlText w:val="o"/>
      <w:lvlJc w:val="left"/>
      <w:pPr>
        <w:ind w:left="1440" w:hanging="360"/>
      </w:pPr>
      <w:rPr>
        <w:rFonts w:ascii="Courier New" w:hAnsi="Courier New" w:cs="Courier New" w:hint="default"/>
      </w:rPr>
    </w:lvl>
    <w:lvl w:ilvl="2" w:tplc="68C244EA">
      <w:start w:val="1"/>
      <w:numFmt w:val="bullet"/>
      <w:lvlText w:val=""/>
      <w:lvlJc w:val="left"/>
      <w:pPr>
        <w:ind w:left="2160" w:hanging="360"/>
      </w:pPr>
      <w:rPr>
        <w:rFonts w:ascii="Wingdings" w:hAnsi="Wingdings" w:cs="Wingdings" w:hint="default"/>
      </w:rPr>
    </w:lvl>
    <w:lvl w:ilvl="3" w:tplc="198EC180">
      <w:start w:val="1"/>
      <w:numFmt w:val="bullet"/>
      <w:lvlText w:val=""/>
      <w:lvlJc w:val="left"/>
      <w:pPr>
        <w:ind w:left="2880" w:hanging="360"/>
      </w:pPr>
      <w:rPr>
        <w:rFonts w:ascii="Symbol" w:hAnsi="Symbol" w:cs="Symbol" w:hint="default"/>
      </w:rPr>
    </w:lvl>
    <w:lvl w:ilvl="4" w:tplc="FCCCCB4E">
      <w:start w:val="1"/>
      <w:numFmt w:val="bullet"/>
      <w:lvlText w:val="o"/>
      <w:lvlJc w:val="left"/>
      <w:pPr>
        <w:ind w:left="3600" w:hanging="360"/>
      </w:pPr>
      <w:rPr>
        <w:rFonts w:ascii="Courier New" w:hAnsi="Courier New" w:cs="Courier New" w:hint="default"/>
      </w:rPr>
    </w:lvl>
    <w:lvl w:ilvl="5" w:tplc="28E645A8">
      <w:start w:val="1"/>
      <w:numFmt w:val="bullet"/>
      <w:lvlText w:val=""/>
      <w:lvlJc w:val="left"/>
      <w:pPr>
        <w:ind w:left="4320" w:hanging="360"/>
      </w:pPr>
      <w:rPr>
        <w:rFonts w:ascii="Wingdings" w:hAnsi="Wingdings" w:cs="Wingdings" w:hint="default"/>
      </w:rPr>
    </w:lvl>
    <w:lvl w:ilvl="6" w:tplc="951848A6">
      <w:start w:val="1"/>
      <w:numFmt w:val="bullet"/>
      <w:lvlText w:val=""/>
      <w:lvlJc w:val="left"/>
      <w:pPr>
        <w:ind w:left="5040" w:hanging="360"/>
      </w:pPr>
      <w:rPr>
        <w:rFonts w:ascii="Symbol" w:hAnsi="Symbol" w:cs="Symbol" w:hint="default"/>
      </w:rPr>
    </w:lvl>
    <w:lvl w:ilvl="7" w:tplc="82B4D3B6">
      <w:start w:val="1"/>
      <w:numFmt w:val="bullet"/>
      <w:lvlText w:val="o"/>
      <w:lvlJc w:val="left"/>
      <w:pPr>
        <w:ind w:left="5760" w:hanging="360"/>
      </w:pPr>
      <w:rPr>
        <w:rFonts w:ascii="Courier New" w:hAnsi="Courier New" w:cs="Courier New" w:hint="default"/>
      </w:rPr>
    </w:lvl>
    <w:lvl w:ilvl="8" w:tplc="9BD6DB48">
      <w:start w:val="1"/>
      <w:numFmt w:val="bullet"/>
      <w:lvlText w:val=""/>
      <w:lvlJc w:val="left"/>
      <w:pPr>
        <w:ind w:left="6480" w:hanging="360"/>
      </w:pPr>
      <w:rPr>
        <w:rFonts w:ascii="Wingdings" w:hAnsi="Wingdings" w:cs="Wingdings" w:hint="default"/>
      </w:rPr>
    </w:lvl>
  </w:abstractNum>
  <w:abstractNum w:abstractNumId="5" w15:restartNumberingAfterBreak="0">
    <w:nsid w:val="0591329B"/>
    <w:multiLevelType w:val="hybridMultilevel"/>
    <w:tmpl w:val="66A42FC6"/>
    <w:lvl w:ilvl="0" w:tplc="03B8F994">
      <w:start w:val="1"/>
      <w:numFmt w:val="bullet"/>
      <w:lvlText w:val=""/>
      <w:lvlJc w:val="left"/>
      <w:pPr>
        <w:ind w:left="720" w:hanging="360"/>
      </w:pPr>
      <w:rPr>
        <w:rFonts w:ascii="Symbol" w:hAnsi="Symbol" w:cs="Symbol" w:hint="default"/>
        <w:sz w:val="18"/>
        <w:szCs w:val="18"/>
      </w:rPr>
    </w:lvl>
    <w:lvl w:ilvl="1" w:tplc="5898385C">
      <w:start w:val="1"/>
      <w:numFmt w:val="bullet"/>
      <w:lvlText w:val="o"/>
      <w:lvlJc w:val="left"/>
      <w:pPr>
        <w:ind w:left="1440" w:hanging="360"/>
      </w:pPr>
      <w:rPr>
        <w:rFonts w:ascii="Courier New" w:hAnsi="Courier New" w:cs="Courier New" w:hint="default"/>
      </w:rPr>
    </w:lvl>
    <w:lvl w:ilvl="2" w:tplc="AF8646AE">
      <w:start w:val="1"/>
      <w:numFmt w:val="bullet"/>
      <w:lvlText w:val=""/>
      <w:lvlJc w:val="left"/>
      <w:pPr>
        <w:ind w:left="2160" w:hanging="360"/>
      </w:pPr>
      <w:rPr>
        <w:rFonts w:ascii="Wingdings" w:hAnsi="Wingdings" w:cs="Wingdings" w:hint="default"/>
      </w:rPr>
    </w:lvl>
    <w:lvl w:ilvl="3" w:tplc="F222B33C">
      <w:start w:val="1"/>
      <w:numFmt w:val="bullet"/>
      <w:lvlText w:val=""/>
      <w:lvlJc w:val="left"/>
      <w:pPr>
        <w:ind w:left="2880" w:hanging="360"/>
      </w:pPr>
      <w:rPr>
        <w:rFonts w:ascii="Symbol" w:hAnsi="Symbol" w:cs="Symbol" w:hint="default"/>
      </w:rPr>
    </w:lvl>
    <w:lvl w:ilvl="4" w:tplc="7124DA14">
      <w:start w:val="1"/>
      <w:numFmt w:val="bullet"/>
      <w:lvlText w:val="o"/>
      <w:lvlJc w:val="left"/>
      <w:pPr>
        <w:ind w:left="3600" w:hanging="360"/>
      </w:pPr>
      <w:rPr>
        <w:rFonts w:ascii="Courier New" w:hAnsi="Courier New" w:cs="Courier New" w:hint="default"/>
      </w:rPr>
    </w:lvl>
    <w:lvl w:ilvl="5" w:tplc="D3225F6E">
      <w:start w:val="1"/>
      <w:numFmt w:val="bullet"/>
      <w:lvlText w:val=""/>
      <w:lvlJc w:val="left"/>
      <w:pPr>
        <w:ind w:left="4320" w:hanging="360"/>
      </w:pPr>
      <w:rPr>
        <w:rFonts w:ascii="Wingdings" w:hAnsi="Wingdings" w:cs="Wingdings" w:hint="default"/>
      </w:rPr>
    </w:lvl>
    <w:lvl w:ilvl="6" w:tplc="896C9106">
      <w:start w:val="1"/>
      <w:numFmt w:val="bullet"/>
      <w:lvlText w:val=""/>
      <w:lvlJc w:val="left"/>
      <w:pPr>
        <w:ind w:left="5040" w:hanging="360"/>
      </w:pPr>
      <w:rPr>
        <w:rFonts w:ascii="Symbol" w:hAnsi="Symbol" w:cs="Symbol" w:hint="default"/>
      </w:rPr>
    </w:lvl>
    <w:lvl w:ilvl="7" w:tplc="332EB4D8">
      <w:start w:val="1"/>
      <w:numFmt w:val="bullet"/>
      <w:lvlText w:val="o"/>
      <w:lvlJc w:val="left"/>
      <w:pPr>
        <w:ind w:left="5760" w:hanging="360"/>
      </w:pPr>
      <w:rPr>
        <w:rFonts w:ascii="Courier New" w:hAnsi="Courier New" w:cs="Courier New" w:hint="default"/>
      </w:rPr>
    </w:lvl>
    <w:lvl w:ilvl="8" w:tplc="6748AC4A">
      <w:start w:val="1"/>
      <w:numFmt w:val="bullet"/>
      <w:lvlText w:val=""/>
      <w:lvlJc w:val="left"/>
      <w:pPr>
        <w:ind w:left="6480" w:hanging="360"/>
      </w:pPr>
      <w:rPr>
        <w:rFonts w:ascii="Wingdings" w:hAnsi="Wingdings" w:cs="Wingdings" w:hint="default"/>
      </w:rPr>
    </w:lvl>
  </w:abstractNum>
  <w:abstractNum w:abstractNumId="6" w15:restartNumberingAfterBreak="0">
    <w:nsid w:val="08C0675A"/>
    <w:multiLevelType w:val="hybridMultilevel"/>
    <w:tmpl w:val="5F9C7F82"/>
    <w:lvl w:ilvl="0" w:tplc="3B604BC6">
      <w:start w:val="1"/>
      <w:numFmt w:val="bullet"/>
      <w:lvlText w:val=""/>
      <w:lvlJc w:val="left"/>
      <w:pPr>
        <w:ind w:left="720" w:hanging="360"/>
      </w:pPr>
      <w:rPr>
        <w:rFonts w:ascii="Symbol" w:hAnsi="Symbol" w:cs="Symbol" w:hint="default"/>
        <w:sz w:val="18"/>
        <w:szCs w:val="18"/>
      </w:rPr>
    </w:lvl>
    <w:lvl w:ilvl="1" w:tplc="3AB0FC4A">
      <w:start w:val="1"/>
      <w:numFmt w:val="bullet"/>
      <w:lvlText w:val="o"/>
      <w:lvlJc w:val="left"/>
      <w:pPr>
        <w:ind w:left="1440" w:hanging="360"/>
      </w:pPr>
      <w:rPr>
        <w:rFonts w:ascii="Courier New" w:hAnsi="Courier New" w:cs="Courier New" w:hint="default"/>
      </w:rPr>
    </w:lvl>
    <w:lvl w:ilvl="2" w:tplc="463856DA">
      <w:start w:val="1"/>
      <w:numFmt w:val="bullet"/>
      <w:lvlText w:val=""/>
      <w:lvlJc w:val="left"/>
      <w:pPr>
        <w:ind w:left="2160" w:hanging="360"/>
      </w:pPr>
      <w:rPr>
        <w:rFonts w:ascii="Wingdings" w:hAnsi="Wingdings" w:cs="Wingdings" w:hint="default"/>
      </w:rPr>
    </w:lvl>
    <w:lvl w:ilvl="3" w:tplc="4DF2BDC4">
      <w:start w:val="1"/>
      <w:numFmt w:val="bullet"/>
      <w:lvlText w:val=""/>
      <w:lvlJc w:val="left"/>
      <w:pPr>
        <w:ind w:left="2880" w:hanging="360"/>
      </w:pPr>
      <w:rPr>
        <w:rFonts w:ascii="Symbol" w:hAnsi="Symbol" w:cs="Symbol" w:hint="default"/>
      </w:rPr>
    </w:lvl>
    <w:lvl w:ilvl="4" w:tplc="959E7D5C">
      <w:start w:val="1"/>
      <w:numFmt w:val="bullet"/>
      <w:lvlText w:val="o"/>
      <w:lvlJc w:val="left"/>
      <w:pPr>
        <w:ind w:left="3600" w:hanging="360"/>
      </w:pPr>
      <w:rPr>
        <w:rFonts w:ascii="Courier New" w:hAnsi="Courier New" w:cs="Courier New" w:hint="default"/>
      </w:rPr>
    </w:lvl>
    <w:lvl w:ilvl="5" w:tplc="B8B6D3AA">
      <w:start w:val="1"/>
      <w:numFmt w:val="bullet"/>
      <w:lvlText w:val=""/>
      <w:lvlJc w:val="left"/>
      <w:pPr>
        <w:ind w:left="4320" w:hanging="360"/>
      </w:pPr>
      <w:rPr>
        <w:rFonts w:ascii="Wingdings" w:hAnsi="Wingdings" w:cs="Wingdings" w:hint="default"/>
      </w:rPr>
    </w:lvl>
    <w:lvl w:ilvl="6" w:tplc="DD7C6E1E">
      <w:start w:val="1"/>
      <w:numFmt w:val="bullet"/>
      <w:lvlText w:val=""/>
      <w:lvlJc w:val="left"/>
      <w:pPr>
        <w:ind w:left="5040" w:hanging="360"/>
      </w:pPr>
      <w:rPr>
        <w:rFonts w:ascii="Symbol" w:hAnsi="Symbol" w:cs="Symbol" w:hint="default"/>
      </w:rPr>
    </w:lvl>
    <w:lvl w:ilvl="7" w:tplc="D9FE8DFA">
      <w:start w:val="1"/>
      <w:numFmt w:val="bullet"/>
      <w:lvlText w:val="o"/>
      <w:lvlJc w:val="left"/>
      <w:pPr>
        <w:ind w:left="5760" w:hanging="360"/>
      </w:pPr>
      <w:rPr>
        <w:rFonts w:ascii="Courier New" w:hAnsi="Courier New" w:cs="Courier New" w:hint="default"/>
      </w:rPr>
    </w:lvl>
    <w:lvl w:ilvl="8" w:tplc="3FE80A90">
      <w:start w:val="1"/>
      <w:numFmt w:val="bullet"/>
      <w:lvlText w:val=""/>
      <w:lvlJc w:val="left"/>
      <w:pPr>
        <w:ind w:left="6480" w:hanging="360"/>
      </w:pPr>
      <w:rPr>
        <w:rFonts w:ascii="Wingdings" w:hAnsi="Wingdings" w:cs="Wingdings" w:hint="default"/>
      </w:rPr>
    </w:lvl>
  </w:abstractNum>
  <w:abstractNum w:abstractNumId="7" w15:restartNumberingAfterBreak="0">
    <w:nsid w:val="0B8B1584"/>
    <w:multiLevelType w:val="hybridMultilevel"/>
    <w:tmpl w:val="7526B612"/>
    <w:lvl w:ilvl="0" w:tplc="70EC95A0">
      <w:start w:val="1"/>
      <w:numFmt w:val="bullet"/>
      <w:lvlText w:val=""/>
      <w:lvlJc w:val="left"/>
      <w:pPr>
        <w:ind w:left="720" w:hanging="360"/>
      </w:pPr>
      <w:rPr>
        <w:rFonts w:ascii="Symbol" w:hAnsi="Symbol" w:cs="Symbol" w:hint="default"/>
        <w:sz w:val="18"/>
        <w:szCs w:val="18"/>
      </w:rPr>
    </w:lvl>
    <w:lvl w:ilvl="1" w:tplc="CE94A604">
      <w:start w:val="1"/>
      <w:numFmt w:val="bullet"/>
      <w:lvlText w:val="o"/>
      <w:lvlJc w:val="left"/>
      <w:pPr>
        <w:ind w:left="1440" w:hanging="360"/>
      </w:pPr>
      <w:rPr>
        <w:rFonts w:ascii="Courier New" w:hAnsi="Courier New" w:cs="Courier New" w:hint="default"/>
      </w:rPr>
    </w:lvl>
    <w:lvl w:ilvl="2" w:tplc="5058D746">
      <w:start w:val="1"/>
      <w:numFmt w:val="bullet"/>
      <w:lvlText w:val=""/>
      <w:lvlJc w:val="left"/>
      <w:pPr>
        <w:ind w:left="2160" w:hanging="360"/>
      </w:pPr>
      <w:rPr>
        <w:rFonts w:ascii="Wingdings" w:hAnsi="Wingdings" w:cs="Wingdings" w:hint="default"/>
      </w:rPr>
    </w:lvl>
    <w:lvl w:ilvl="3" w:tplc="235A8642">
      <w:start w:val="1"/>
      <w:numFmt w:val="bullet"/>
      <w:lvlText w:val=""/>
      <w:lvlJc w:val="left"/>
      <w:pPr>
        <w:ind w:left="2880" w:hanging="360"/>
      </w:pPr>
      <w:rPr>
        <w:rFonts w:ascii="Symbol" w:hAnsi="Symbol" w:cs="Symbol" w:hint="default"/>
      </w:rPr>
    </w:lvl>
    <w:lvl w:ilvl="4" w:tplc="1244FBC4">
      <w:start w:val="1"/>
      <w:numFmt w:val="bullet"/>
      <w:lvlText w:val="o"/>
      <w:lvlJc w:val="left"/>
      <w:pPr>
        <w:ind w:left="3600" w:hanging="360"/>
      </w:pPr>
      <w:rPr>
        <w:rFonts w:ascii="Courier New" w:hAnsi="Courier New" w:cs="Courier New" w:hint="default"/>
      </w:rPr>
    </w:lvl>
    <w:lvl w:ilvl="5" w:tplc="591CDF54">
      <w:start w:val="1"/>
      <w:numFmt w:val="bullet"/>
      <w:lvlText w:val=""/>
      <w:lvlJc w:val="left"/>
      <w:pPr>
        <w:ind w:left="4320" w:hanging="360"/>
      </w:pPr>
      <w:rPr>
        <w:rFonts w:ascii="Wingdings" w:hAnsi="Wingdings" w:cs="Wingdings" w:hint="default"/>
      </w:rPr>
    </w:lvl>
    <w:lvl w:ilvl="6" w:tplc="2AD45F70">
      <w:start w:val="1"/>
      <w:numFmt w:val="bullet"/>
      <w:lvlText w:val=""/>
      <w:lvlJc w:val="left"/>
      <w:pPr>
        <w:ind w:left="5040" w:hanging="360"/>
      </w:pPr>
      <w:rPr>
        <w:rFonts w:ascii="Symbol" w:hAnsi="Symbol" w:cs="Symbol" w:hint="default"/>
      </w:rPr>
    </w:lvl>
    <w:lvl w:ilvl="7" w:tplc="CC464D54">
      <w:start w:val="1"/>
      <w:numFmt w:val="bullet"/>
      <w:lvlText w:val="o"/>
      <w:lvlJc w:val="left"/>
      <w:pPr>
        <w:ind w:left="5760" w:hanging="360"/>
      </w:pPr>
      <w:rPr>
        <w:rFonts w:ascii="Courier New" w:hAnsi="Courier New" w:cs="Courier New" w:hint="default"/>
      </w:rPr>
    </w:lvl>
    <w:lvl w:ilvl="8" w:tplc="0096B52C">
      <w:start w:val="1"/>
      <w:numFmt w:val="bullet"/>
      <w:lvlText w:val=""/>
      <w:lvlJc w:val="left"/>
      <w:pPr>
        <w:ind w:left="6480" w:hanging="360"/>
      </w:pPr>
      <w:rPr>
        <w:rFonts w:ascii="Wingdings" w:hAnsi="Wingdings" w:cs="Wingdings" w:hint="default"/>
      </w:rPr>
    </w:lvl>
  </w:abstractNum>
  <w:abstractNum w:abstractNumId="8" w15:restartNumberingAfterBreak="0">
    <w:nsid w:val="1012299C"/>
    <w:multiLevelType w:val="hybridMultilevel"/>
    <w:tmpl w:val="00261CD0"/>
    <w:lvl w:ilvl="0" w:tplc="E0D61548">
      <w:start w:val="1"/>
      <w:numFmt w:val="bullet"/>
      <w:lvlText w:val=""/>
      <w:lvlJc w:val="left"/>
      <w:pPr>
        <w:ind w:left="720" w:hanging="360"/>
      </w:pPr>
      <w:rPr>
        <w:rFonts w:ascii="Symbol" w:hAnsi="Symbol" w:cs="Symbol" w:hint="default"/>
        <w:sz w:val="18"/>
        <w:szCs w:val="18"/>
      </w:rPr>
    </w:lvl>
    <w:lvl w:ilvl="1" w:tplc="C83E68DE">
      <w:start w:val="1"/>
      <w:numFmt w:val="bullet"/>
      <w:lvlText w:val="o"/>
      <w:lvlJc w:val="left"/>
      <w:pPr>
        <w:ind w:left="1440" w:hanging="360"/>
      </w:pPr>
      <w:rPr>
        <w:rFonts w:ascii="Courier New" w:hAnsi="Courier New" w:cs="Courier New" w:hint="default"/>
      </w:rPr>
    </w:lvl>
    <w:lvl w:ilvl="2" w:tplc="78864F9C">
      <w:start w:val="1"/>
      <w:numFmt w:val="bullet"/>
      <w:lvlText w:val=""/>
      <w:lvlJc w:val="left"/>
      <w:pPr>
        <w:ind w:left="2160" w:hanging="360"/>
      </w:pPr>
      <w:rPr>
        <w:rFonts w:ascii="Wingdings" w:hAnsi="Wingdings" w:cs="Wingdings" w:hint="default"/>
      </w:rPr>
    </w:lvl>
    <w:lvl w:ilvl="3" w:tplc="A12470FE">
      <w:start w:val="1"/>
      <w:numFmt w:val="bullet"/>
      <w:lvlText w:val=""/>
      <w:lvlJc w:val="left"/>
      <w:pPr>
        <w:ind w:left="2880" w:hanging="360"/>
      </w:pPr>
      <w:rPr>
        <w:rFonts w:ascii="Symbol" w:hAnsi="Symbol" w:cs="Symbol" w:hint="default"/>
      </w:rPr>
    </w:lvl>
    <w:lvl w:ilvl="4" w:tplc="214842E8">
      <w:start w:val="1"/>
      <w:numFmt w:val="bullet"/>
      <w:lvlText w:val="o"/>
      <w:lvlJc w:val="left"/>
      <w:pPr>
        <w:ind w:left="3600" w:hanging="360"/>
      </w:pPr>
      <w:rPr>
        <w:rFonts w:ascii="Courier New" w:hAnsi="Courier New" w:cs="Courier New" w:hint="default"/>
      </w:rPr>
    </w:lvl>
    <w:lvl w:ilvl="5" w:tplc="11846B0C">
      <w:start w:val="1"/>
      <w:numFmt w:val="bullet"/>
      <w:lvlText w:val=""/>
      <w:lvlJc w:val="left"/>
      <w:pPr>
        <w:ind w:left="4320" w:hanging="360"/>
      </w:pPr>
      <w:rPr>
        <w:rFonts w:ascii="Wingdings" w:hAnsi="Wingdings" w:cs="Wingdings" w:hint="default"/>
      </w:rPr>
    </w:lvl>
    <w:lvl w:ilvl="6" w:tplc="3C806EE8">
      <w:start w:val="1"/>
      <w:numFmt w:val="bullet"/>
      <w:lvlText w:val=""/>
      <w:lvlJc w:val="left"/>
      <w:pPr>
        <w:ind w:left="5040" w:hanging="360"/>
      </w:pPr>
      <w:rPr>
        <w:rFonts w:ascii="Symbol" w:hAnsi="Symbol" w:cs="Symbol" w:hint="default"/>
      </w:rPr>
    </w:lvl>
    <w:lvl w:ilvl="7" w:tplc="4B820D1E">
      <w:start w:val="1"/>
      <w:numFmt w:val="bullet"/>
      <w:lvlText w:val="o"/>
      <w:lvlJc w:val="left"/>
      <w:pPr>
        <w:ind w:left="5760" w:hanging="360"/>
      </w:pPr>
      <w:rPr>
        <w:rFonts w:ascii="Courier New" w:hAnsi="Courier New" w:cs="Courier New" w:hint="default"/>
      </w:rPr>
    </w:lvl>
    <w:lvl w:ilvl="8" w:tplc="A424A07E">
      <w:start w:val="1"/>
      <w:numFmt w:val="bullet"/>
      <w:lvlText w:val=""/>
      <w:lvlJc w:val="left"/>
      <w:pPr>
        <w:ind w:left="6480" w:hanging="360"/>
      </w:pPr>
      <w:rPr>
        <w:rFonts w:ascii="Wingdings" w:hAnsi="Wingdings" w:cs="Wingdings" w:hint="default"/>
      </w:rPr>
    </w:lvl>
  </w:abstractNum>
  <w:abstractNum w:abstractNumId="9" w15:restartNumberingAfterBreak="0">
    <w:nsid w:val="148E3F0A"/>
    <w:multiLevelType w:val="hybridMultilevel"/>
    <w:tmpl w:val="23C0BF40"/>
    <w:lvl w:ilvl="0" w:tplc="8010754A">
      <w:start w:val="1"/>
      <w:numFmt w:val="bullet"/>
      <w:lvlText w:val=""/>
      <w:lvlJc w:val="left"/>
      <w:pPr>
        <w:ind w:left="720" w:hanging="360"/>
      </w:pPr>
      <w:rPr>
        <w:rFonts w:ascii="Symbol" w:hAnsi="Symbol" w:cs="Symbol" w:hint="default"/>
        <w:sz w:val="18"/>
        <w:szCs w:val="18"/>
      </w:rPr>
    </w:lvl>
    <w:lvl w:ilvl="1" w:tplc="39283B60">
      <w:start w:val="1"/>
      <w:numFmt w:val="bullet"/>
      <w:lvlText w:val="o"/>
      <w:lvlJc w:val="left"/>
      <w:pPr>
        <w:ind w:left="1440" w:hanging="360"/>
      </w:pPr>
      <w:rPr>
        <w:rFonts w:ascii="Courier New" w:hAnsi="Courier New" w:cs="Courier New" w:hint="default"/>
      </w:rPr>
    </w:lvl>
    <w:lvl w:ilvl="2" w:tplc="2A22CA68">
      <w:start w:val="1"/>
      <w:numFmt w:val="bullet"/>
      <w:lvlText w:val=""/>
      <w:lvlJc w:val="left"/>
      <w:pPr>
        <w:ind w:left="2160" w:hanging="360"/>
      </w:pPr>
      <w:rPr>
        <w:rFonts w:ascii="Wingdings" w:hAnsi="Wingdings" w:cs="Wingdings" w:hint="default"/>
      </w:rPr>
    </w:lvl>
    <w:lvl w:ilvl="3" w:tplc="7196297E">
      <w:start w:val="1"/>
      <w:numFmt w:val="bullet"/>
      <w:lvlText w:val=""/>
      <w:lvlJc w:val="left"/>
      <w:pPr>
        <w:ind w:left="2880" w:hanging="360"/>
      </w:pPr>
      <w:rPr>
        <w:rFonts w:ascii="Symbol" w:hAnsi="Symbol" w:cs="Symbol" w:hint="default"/>
      </w:rPr>
    </w:lvl>
    <w:lvl w:ilvl="4" w:tplc="50203986">
      <w:start w:val="1"/>
      <w:numFmt w:val="bullet"/>
      <w:lvlText w:val="o"/>
      <w:lvlJc w:val="left"/>
      <w:pPr>
        <w:ind w:left="3600" w:hanging="360"/>
      </w:pPr>
      <w:rPr>
        <w:rFonts w:ascii="Courier New" w:hAnsi="Courier New" w:cs="Courier New" w:hint="default"/>
      </w:rPr>
    </w:lvl>
    <w:lvl w:ilvl="5" w:tplc="309C3086">
      <w:start w:val="1"/>
      <w:numFmt w:val="bullet"/>
      <w:lvlText w:val=""/>
      <w:lvlJc w:val="left"/>
      <w:pPr>
        <w:ind w:left="4320" w:hanging="360"/>
      </w:pPr>
      <w:rPr>
        <w:rFonts w:ascii="Wingdings" w:hAnsi="Wingdings" w:cs="Wingdings" w:hint="default"/>
      </w:rPr>
    </w:lvl>
    <w:lvl w:ilvl="6" w:tplc="0D783A00">
      <w:start w:val="1"/>
      <w:numFmt w:val="bullet"/>
      <w:lvlText w:val=""/>
      <w:lvlJc w:val="left"/>
      <w:pPr>
        <w:ind w:left="5040" w:hanging="360"/>
      </w:pPr>
      <w:rPr>
        <w:rFonts w:ascii="Symbol" w:hAnsi="Symbol" w:cs="Symbol" w:hint="default"/>
      </w:rPr>
    </w:lvl>
    <w:lvl w:ilvl="7" w:tplc="6FF21124">
      <w:start w:val="1"/>
      <w:numFmt w:val="bullet"/>
      <w:lvlText w:val="o"/>
      <w:lvlJc w:val="left"/>
      <w:pPr>
        <w:ind w:left="5760" w:hanging="360"/>
      </w:pPr>
      <w:rPr>
        <w:rFonts w:ascii="Courier New" w:hAnsi="Courier New" w:cs="Courier New" w:hint="default"/>
      </w:rPr>
    </w:lvl>
    <w:lvl w:ilvl="8" w:tplc="0BA07588">
      <w:start w:val="1"/>
      <w:numFmt w:val="bullet"/>
      <w:lvlText w:val=""/>
      <w:lvlJc w:val="left"/>
      <w:pPr>
        <w:ind w:left="6480" w:hanging="360"/>
      </w:pPr>
      <w:rPr>
        <w:rFonts w:ascii="Wingdings" w:hAnsi="Wingdings" w:cs="Wingdings" w:hint="default"/>
      </w:rPr>
    </w:lvl>
  </w:abstractNum>
  <w:abstractNum w:abstractNumId="10" w15:restartNumberingAfterBreak="0">
    <w:nsid w:val="19981261"/>
    <w:multiLevelType w:val="multilevel"/>
    <w:tmpl w:val="78221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441CAD"/>
    <w:multiLevelType w:val="hybridMultilevel"/>
    <w:tmpl w:val="DB665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7124E6"/>
    <w:multiLevelType w:val="hybridMultilevel"/>
    <w:tmpl w:val="7722EB72"/>
    <w:lvl w:ilvl="0" w:tplc="37DE9DEE">
      <w:start w:val="1"/>
      <w:numFmt w:val="bullet"/>
      <w:lvlText w:val=""/>
      <w:lvlJc w:val="left"/>
      <w:pPr>
        <w:ind w:left="720" w:hanging="360"/>
      </w:pPr>
      <w:rPr>
        <w:rFonts w:ascii="Symbol" w:hAnsi="Symbol" w:cs="Symbol" w:hint="default"/>
        <w:sz w:val="18"/>
        <w:szCs w:val="18"/>
      </w:rPr>
    </w:lvl>
    <w:lvl w:ilvl="1" w:tplc="41D624C2">
      <w:start w:val="1"/>
      <w:numFmt w:val="bullet"/>
      <w:lvlText w:val="o"/>
      <w:lvlJc w:val="left"/>
      <w:pPr>
        <w:ind w:left="1440" w:hanging="360"/>
      </w:pPr>
      <w:rPr>
        <w:rFonts w:ascii="Courier New" w:hAnsi="Courier New" w:cs="Courier New" w:hint="default"/>
      </w:rPr>
    </w:lvl>
    <w:lvl w:ilvl="2" w:tplc="98568346">
      <w:start w:val="1"/>
      <w:numFmt w:val="bullet"/>
      <w:lvlText w:val=""/>
      <w:lvlJc w:val="left"/>
      <w:pPr>
        <w:ind w:left="2160" w:hanging="360"/>
      </w:pPr>
      <w:rPr>
        <w:rFonts w:ascii="Wingdings" w:hAnsi="Wingdings" w:cs="Wingdings" w:hint="default"/>
      </w:rPr>
    </w:lvl>
    <w:lvl w:ilvl="3" w:tplc="8242A290">
      <w:start w:val="1"/>
      <w:numFmt w:val="bullet"/>
      <w:lvlText w:val=""/>
      <w:lvlJc w:val="left"/>
      <w:pPr>
        <w:ind w:left="2880" w:hanging="360"/>
      </w:pPr>
      <w:rPr>
        <w:rFonts w:ascii="Symbol" w:hAnsi="Symbol" w:cs="Symbol" w:hint="default"/>
      </w:rPr>
    </w:lvl>
    <w:lvl w:ilvl="4" w:tplc="1378669C">
      <w:start w:val="1"/>
      <w:numFmt w:val="bullet"/>
      <w:lvlText w:val="o"/>
      <w:lvlJc w:val="left"/>
      <w:pPr>
        <w:ind w:left="3600" w:hanging="360"/>
      </w:pPr>
      <w:rPr>
        <w:rFonts w:ascii="Courier New" w:hAnsi="Courier New" w:cs="Courier New" w:hint="default"/>
      </w:rPr>
    </w:lvl>
    <w:lvl w:ilvl="5" w:tplc="DB5E2A88">
      <w:start w:val="1"/>
      <w:numFmt w:val="bullet"/>
      <w:lvlText w:val=""/>
      <w:lvlJc w:val="left"/>
      <w:pPr>
        <w:ind w:left="4320" w:hanging="360"/>
      </w:pPr>
      <w:rPr>
        <w:rFonts w:ascii="Wingdings" w:hAnsi="Wingdings" w:cs="Wingdings" w:hint="default"/>
      </w:rPr>
    </w:lvl>
    <w:lvl w:ilvl="6" w:tplc="E8C6A63E">
      <w:start w:val="1"/>
      <w:numFmt w:val="bullet"/>
      <w:lvlText w:val=""/>
      <w:lvlJc w:val="left"/>
      <w:pPr>
        <w:ind w:left="5040" w:hanging="360"/>
      </w:pPr>
      <w:rPr>
        <w:rFonts w:ascii="Symbol" w:hAnsi="Symbol" w:cs="Symbol" w:hint="default"/>
      </w:rPr>
    </w:lvl>
    <w:lvl w:ilvl="7" w:tplc="3FB0937E">
      <w:start w:val="1"/>
      <w:numFmt w:val="bullet"/>
      <w:lvlText w:val="o"/>
      <w:lvlJc w:val="left"/>
      <w:pPr>
        <w:ind w:left="5760" w:hanging="360"/>
      </w:pPr>
      <w:rPr>
        <w:rFonts w:ascii="Courier New" w:hAnsi="Courier New" w:cs="Courier New" w:hint="default"/>
      </w:rPr>
    </w:lvl>
    <w:lvl w:ilvl="8" w:tplc="EB4EBE86">
      <w:start w:val="1"/>
      <w:numFmt w:val="bullet"/>
      <w:lvlText w:val=""/>
      <w:lvlJc w:val="left"/>
      <w:pPr>
        <w:ind w:left="6480" w:hanging="360"/>
      </w:pPr>
      <w:rPr>
        <w:rFonts w:ascii="Wingdings" w:hAnsi="Wingdings" w:cs="Wingdings" w:hint="default"/>
      </w:rPr>
    </w:lvl>
  </w:abstractNum>
  <w:abstractNum w:abstractNumId="13" w15:restartNumberingAfterBreak="0">
    <w:nsid w:val="21B27011"/>
    <w:multiLevelType w:val="multilevel"/>
    <w:tmpl w:val="0B7E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C12F71"/>
    <w:multiLevelType w:val="hybridMultilevel"/>
    <w:tmpl w:val="911C633A"/>
    <w:lvl w:ilvl="0" w:tplc="057A7594">
      <w:start w:val="1"/>
      <w:numFmt w:val="bullet"/>
      <w:lvlText w:val=""/>
      <w:lvlJc w:val="left"/>
      <w:pPr>
        <w:ind w:left="720" w:hanging="360"/>
      </w:pPr>
      <w:rPr>
        <w:rFonts w:ascii="Symbol" w:hAnsi="Symbol" w:cs="Symbol" w:hint="default"/>
        <w:sz w:val="18"/>
        <w:szCs w:val="18"/>
      </w:rPr>
    </w:lvl>
    <w:lvl w:ilvl="1" w:tplc="1682C15A">
      <w:start w:val="1"/>
      <w:numFmt w:val="bullet"/>
      <w:lvlText w:val="o"/>
      <w:lvlJc w:val="left"/>
      <w:pPr>
        <w:ind w:left="1440" w:hanging="360"/>
      </w:pPr>
      <w:rPr>
        <w:rFonts w:ascii="Courier New" w:hAnsi="Courier New" w:cs="Courier New" w:hint="default"/>
      </w:rPr>
    </w:lvl>
    <w:lvl w:ilvl="2" w:tplc="3EE0A33A">
      <w:start w:val="1"/>
      <w:numFmt w:val="bullet"/>
      <w:lvlText w:val=""/>
      <w:lvlJc w:val="left"/>
      <w:pPr>
        <w:ind w:left="2160" w:hanging="360"/>
      </w:pPr>
      <w:rPr>
        <w:rFonts w:ascii="Wingdings" w:hAnsi="Wingdings" w:cs="Wingdings" w:hint="default"/>
      </w:rPr>
    </w:lvl>
    <w:lvl w:ilvl="3" w:tplc="8FE4AC8A">
      <w:start w:val="1"/>
      <w:numFmt w:val="bullet"/>
      <w:lvlText w:val=""/>
      <w:lvlJc w:val="left"/>
      <w:pPr>
        <w:ind w:left="2880" w:hanging="360"/>
      </w:pPr>
      <w:rPr>
        <w:rFonts w:ascii="Symbol" w:hAnsi="Symbol" w:cs="Symbol" w:hint="default"/>
      </w:rPr>
    </w:lvl>
    <w:lvl w:ilvl="4" w:tplc="9C32CBAA">
      <w:start w:val="1"/>
      <w:numFmt w:val="bullet"/>
      <w:lvlText w:val="o"/>
      <w:lvlJc w:val="left"/>
      <w:pPr>
        <w:ind w:left="3600" w:hanging="360"/>
      </w:pPr>
      <w:rPr>
        <w:rFonts w:ascii="Courier New" w:hAnsi="Courier New" w:cs="Courier New" w:hint="default"/>
      </w:rPr>
    </w:lvl>
    <w:lvl w:ilvl="5" w:tplc="EFF2C5F0">
      <w:start w:val="1"/>
      <w:numFmt w:val="bullet"/>
      <w:lvlText w:val=""/>
      <w:lvlJc w:val="left"/>
      <w:pPr>
        <w:ind w:left="4320" w:hanging="360"/>
      </w:pPr>
      <w:rPr>
        <w:rFonts w:ascii="Wingdings" w:hAnsi="Wingdings" w:cs="Wingdings" w:hint="default"/>
      </w:rPr>
    </w:lvl>
    <w:lvl w:ilvl="6" w:tplc="330CCEF2">
      <w:start w:val="1"/>
      <w:numFmt w:val="bullet"/>
      <w:lvlText w:val=""/>
      <w:lvlJc w:val="left"/>
      <w:pPr>
        <w:ind w:left="5040" w:hanging="360"/>
      </w:pPr>
      <w:rPr>
        <w:rFonts w:ascii="Symbol" w:hAnsi="Symbol" w:cs="Symbol" w:hint="default"/>
      </w:rPr>
    </w:lvl>
    <w:lvl w:ilvl="7" w:tplc="A08A717A">
      <w:start w:val="1"/>
      <w:numFmt w:val="bullet"/>
      <w:lvlText w:val="o"/>
      <w:lvlJc w:val="left"/>
      <w:pPr>
        <w:ind w:left="5760" w:hanging="360"/>
      </w:pPr>
      <w:rPr>
        <w:rFonts w:ascii="Courier New" w:hAnsi="Courier New" w:cs="Courier New" w:hint="default"/>
      </w:rPr>
    </w:lvl>
    <w:lvl w:ilvl="8" w:tplc="DDA0EFD4">
      <w:start w:val="1"/>
      <w:numFmt w:val="bullet"/>
      <w:lvlText w:val=""/>
      <w:lvlJc w:val="left"/>
      <w:pPr>
        <w:ind w:left="6480" w:hanging="360"/>
      </w:pPr>
      <w:rPr>
        <w:rFonts w:ascii="Wingdings" w:hAnsi="Wingdings" w:cs="Wingdings" w:hint="default"/>
      </w:rPr>
    </w:lvl>
  </w:abstractNum>
  <w:abstractNum w:abstractNumId="15" w15:restartNumberingAfterBreak="0">
    <w:nsid w:val="260F35F7"/>
    <w:multiLevelType w:val="hybridMultilevel"/>
    <w:tmpl w:val="C00E5766"/>
    <w:lvl w:ilvl="0" w:tplc="45FAD566">
      <w:start w:val="1"/>
      <w:numFmt w:val="bullet"/>
      <w:lvlText w:val=""/>
      <w:lvlJc w:val="left"/>
      <w:pPr>
        <w:ind w:left="720" w:hanging="360"/>
      </w:pPr>
      <w:rPr>
        <w:rFonts w:ascii="Symbol" w:hAnsi="Symbol" w:cs="Symbol" w:hint="default"/>
        <w:sz w:val="18"/>
        <w:szCs w:val="18"/>
      </w:rPr>
    </w:lvl>
    <w:lvl w:ilvl="1" w:tplc="68061CC8">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5E12E0"/>
    <w:multiLevelType w:val="hybridMultilevel"/>
    <w:tmpl w:val="94F05AF8"/>
    <w:lvl w:ilvl="0" w:tplc="6AB04E64">
      <w:start w:val="1"/>
      <w:numFmt w:val="bullet"/>
      <w:lvlText w:val=""/>
      <w:lvlJc w:val="left"/>
      <w:pPr>
        <w:ind w:left="720" w:hanging="360"/>
      </w:pPr>
      <w:rPr>
        <w:rFonts w:ascii="Symbol" w:hAnsi="Symbol" w:cs="Symbol" w:hint="default"/>
        <w:sz w:val="18"/>
        <w:szCs w:val="18"/>
      </w:rPr>
    </w:lvl>
    <w:lvl w:ilvl="1" w:tplc="C520D5B2">
      <w:start w:val="1"/>
      <w:numFmt w:val="bullet"/>
      <w:lvlText w:val="o"/>
      <w:lvlJc w:val="left"/>
      <w:pPr>
        <w:ind w:left="1440" w:hanging="360"/>
      </w:pPr>
      <w:rPr>
        <w:rFonts w:ascii="Courier New" w:hAnsi="Courier New" w:cs="Courier New" w:hint="default"/>
      </w:rPr>
    </w:lvl>
    <w:lvl w:ilvl="2" w:tplc="AB3A6096">
      <w:start w:val="1"/>
      <w:numFmt w:val="bullet"/>
      <w:lvlText w:val=""/>
      <w:lvlJc w:val="left"/>
      <w:pPr>
        <w:ind w:left="2160" w:hanging="360"/>
      </w:pPr>
      <w:rPr>
        <w:rFonts w:ascii="Wingdings" w:hAnsi="Wingdings" w:cs="Wingdings" w:hint="default"/>
      </w:rPr>
    </w:lvl>
    <w:lvl w:ilvl="3" w:tplc="B4E43FDC">
      <w:start w:val="1"/>
      <w:numFmt w:val="bullet"/>
      <w:lvlText w:val=""/>
      <w:lvlJc w:val="left"/>
      <w:pPr>
        <w:ind w:left="2880" w:hanging="360"/>
      </w:pPr>
      <w:rPr>
        <w:rFonts w:ascii="Symbol" w:hAnsi="Symbol" w:cs="Symbol" w:hint="default"/>
      </w:rPr>
    </w:lvl>
    <w:lvl w:ilvl="4" w:tplc="70C6FF28">
      <w:start w:val="1"/>
      <w:numFmt w:val="bullet"/>
      <w:lvlText w:val="o"/>
      <w:lvlJc w:val="left"/>
      <w:pPr>
        <w:ind w:left="3600" w:hanging="360"/>
      </w:pPr>
      <w:rPr>
        <w:rFonts w:ascii="Courier New" w:hAnsi="Courier New" w:cs="Courier New" w:hint="default"/>
      </w:rPr>
    </w:lvl>
    <w:lvl w:ilvl="5" w:tplc="4982643E">
      <w:start w:val="1"/>
      <w:numFmt w:val="bullet"/>
      <w:lvlText w:val=""/>
      <w:lvlJc w:val="left"/>
      <w:pPr>
        <w:ind w:left="4320" w:hanging="360"/>
      </w:pPr>
      <w:rPr>
        <w:rFonts w:ascii="Wingdings" w:hAnsi="Wingdings" w:cs="Wingdings" w:hint="default"/>
      </w:rPr>
    </w:lvl>
    <w:lvl w:ilvl="6" w:tplc="3BFA4AFA">
      <w:start w:val="1"/>
      <w:numFmt w:val="bullet"/>
      <w:lvlText w:val=""/>
      <w:lvlJc w:val="left"/>
      <w:pPr>
        <w:ind w:left="5040" w:hanging="360"/>
      </w:pPr>
      <w:rPr>
        <w:rFonts w:ascii="Symbol" w:hAnsi="Symbol" w:cs="Symbol" w:hint="default"/>
      </w:rPr>
    </w:lvl>
    <w:lvl w:ilvl="7" w:tplc="DAA8E106">
      <w:start w:val="1"/>
      <w:numFmt w:val="bullet"/>
      <w:lvlText w:val="o"/>
      <w:lvlJc w:val="left"/>
      <w:pPr>
        <w:ind w:left="5760" w:hanging="360"/>
      </w:pPr>
      <w:rPr>
        <w:rFonts w:ascii="Courier New" w:hAnsi="Courier New" w:cs="Courier New" w:hint="default"/>
      </w:rPr>
    </w:lvl>
    <w:lvl w:ilvl="8" w:tplc="4AF8A11A">
      <w:start w:val="1"/>
      <w:numFmt w:val="bullet"/>
      <w:lvlText w:val=""/>
      <w:lvlJc w:val="left"/>
      <w:pPr>
        <w:ind w:left="6480" w:hanging="360"/>
      </w:pPr>
      <w:rPr>
        <w:rFonts w:ascii="Wingdings" w:hAnsi="Wingdings" w:cs="Wingdings" w:hint="default"/>
      </w:rPr>
    </w:lvl>
  </w:abstractNum>
  <w:abstractNum w:abstractNumId="18" w15:restartNumberingAfterBreak="0">
    <w:nsid w:val="396F0988"/>
    <w:multiLevelType w:val="hybridMultilevel"/>
    <w:tmpl w:val="A6F8EF84"/>
    <w:lvl w:ilvl="0" w:tplc="219CA73E">
      <w:start w:val="1"/>
      <w:numFmt w:val="bullet"/>
      <w:lvlText w:val=""/>
      <w:lvlJc w:val="left"/>
      <w:pPr>
        <w:ind w:left="720" w:hanging="360"/>
      </w:pPr>
      <w:rPr>
        <w:rFonts w:ascii="Symbol" w:hAnsi="Symbol" w:cs="Symbol" w:hint="default"/>
        <w:sz w:val="18"/>
        <w:szCs w:val="18"/>
      </w:rPr>
    </w:lvl>
    <w:lvl w:ilvl="1" w:tplc="A37667AA">
      <w:start w:val="1"/>
      <w:numFmt w:val="bullet"/>
      <w:lvlText w:val="o"/>
      <w:lvlJc w:val="left"/>
      <w:pPr>
        <w:ind w:left="1440" w:hanging="360"/>
      </w:pPr>
      <w:rPr>
        <w:rFonts w:ascii="Courier New" w:hAnsi="Courier New" w:cs="Courier New" w:hint="default"/>
      </w:rPr>
    </w:lvl>
    <w:lvl w:ilvl="2" w:tplc="53D814BC">
      <w:start w:val="1"/>
      <w:numFmt w:val="bullet"/>
      <w:lvlText w:val=""/>
      <w:lvlJc w:val="left"/>
      <w:pPr>
        <w:ind w:left="2160" w:hanging="360"/>
      </w:pPr>
      <w:rPr>
        <w:rFonts w:ascii="Wingdings" w:hAnsi="Wingdings" w:cs="Wingdings" w:hint="default"/>
      </w:rPr>
    </w:lvl>
    <w:lvl w:ilvl="3" w:tplc="E578BBA4">
      <w:start w:val="1"/>
      <w:numFmt w:val="bullet"/>
      <w:lvlText w:val=""/>
      <w:lvlJc w:val="left"/>
      <w:pPr>
        <w:ind w:left="2880" w:hanging="360"/>
      </w:pPr>
      <w:rPr>
        <w:rFonts w:ascii="Symbol" w:hAnsi="Symbol" w:cs="Symbol" w:hint="default"/>
      </w:rPr>
    </w:lvl>
    <w:lvl w:ilvl="4" w:tplc="07721A60">
      <w:start w:val="1"/>
      <w:numFmt w:val="bullet"/>
      <w:lvlText w:val="o"/>
      <w:lvlJc w:val="left"/>
      <w:pPr>
        <w:ind w:left="3600" w:hanging="360"/>
      </w:pPr>
      <w:rPr>
        <w:rFonts w:ascii="Courier New" w:hAnsi="Courier New" w:cs="Courier New" w:hint="default"/>
      </w:rPr>
    </w:lvl>
    <w:lvl w:ilvl="5" w:tplc="391EC666">
      <w:start w:val="1"/>
      <w:numFmt w:val="bullet"/>
      <w:lvlText w:val=""/>
      <w:lvlJc w:val="left"/>
      <w:pPr>
        <w:ind w:left="4320" w:hanging="360"/>
      </w:pPr>
      <w:rPr>
        <w:rFonts w:ascii="Wingdings" w:hAnsi="Wingdings" w:cs="Wingdings" w:hint="default"/>
      </w:rPr>
    </w:lvl>
    <w:lvl w:ilvl="6" w:tplc="E4841B68">
      <w:start w:val="1"/>
      <w:numFmt w:val="bullet"/>
      <w:lvlText w:val=""/>
      <w:lvlJc w:val="left"/>
      <w:pPr>
        <w:ind w:left="5040" w:hanging="360"/>
      </w:pPr>
      <w:rPr>
        <w:rFonts w:ascii="Symbol" w:hAnsi="Symbol" w:cs="Symbol" w:hint="default"/>
      </w:rPr>
    </w:lvl>
    <w:lvl w:ilvl="7" w:tplc="D110E10E">
      <w:start w:val="1"/>
      <w:numFmt w:val="bullet"/>
      <w:lvlText w:val="o"/>
      <w:lvlJc w:val="left"/>
      <w:pPr>
        <w:ind w:left="5760" w:hanging="360"/>
      </w:pPr>
      <w:rPr>
        <w:rFonts w:ascii="Courier New" w:hAnsi="Courier New" w:cs="Courier New" w:hint="default"/>
      </w:rPr>
    </w:lvl>
    <w:lvl w:ilvl="8" w:tplc="60C4BACE">
      <w:start w:val="1"/>
      <w:numFmt w:val="bullet"/>
      <w:lvlText w:val=""/>
      <w:lvlJc w:val="left"/>
      <w:pPr>
        <w:ind w:left="6480" w:hanging="360"/>
      </w:pPr>
      <w:rPr>
        <w:rFonts w:ascii="Wingdings" w:hAnsi="Wingdings" w:cs="Wingdings" w:hint="default"/>
      </w:rPr>
    </w:lvl>
  </w:abstractNum>
  <w:abstractNum w:abstractNumId="19"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D0A709E"/>
    <w:multiLevelType w:val="multilevel"/>
    <w:tmpl w:val="3AD8B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A5136F"/>
    <w:multiLevelType w:val="hybridMultilevel"/>
    <w:tmpl w:val="438A60C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F26F17"/>
    <w:multiLevelType w:val="hybridMultilevel"/>
    <w:tmpl w:val="398627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2D0068"/>
    <w:multiLevelType w:val="hybridMultilevel"/>
    <w:tmpl w:val="E152AE9E"/>
    <w:lvl w:ilvl="0" w:tplc="04240001">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24" w15:restartNumberingAfterBreak="0">
    <w:nsid w:val="471E145B"/>
    <w:multiLevelType w:val="hybridMultilevel"/>
    <w:tmpl w:val="14661538"/>
    <w:lvl w:ilvl="0" w:tplc="56B82536">
      <w:start w:val="3"/>
      <w:numFmt w:val="lowerLetter"/>
      <w:lvlText w:val="%1."/>
      <w:lvlJc w:val="left"/>
      <w:pPr>
        <w:ind w:left="720" w:hanging="360"/>
      </w:pPr>
      <w:rPr>
        <w:rFonts w:ascii="Arial" w:hAnsi="Arial" w:cs="Arial" w:hint="default"/>
        <w:sz w:val="18"/>
        <w:szCs w:val="18"/>
      </w:rPr>
    </w:lvl>
    <w:lvl w:ilvl="1" w:tplc="DA20A610">
      <w:start w:val="1"/>
      <w:numFmt w:val="lowerLetter"/>
      <w:lvlText w:val="%2."/>
      <w:lvlJc w:val="left"/>
      <w:pPr>
        <w:ind w:left="1440" w:hanging="360"/>
      </w:pPr>
    </w:lvl>
    <w:lvl w:ilvl="2" w:tplc="2CFAEEF6">
      <w:start w:val="1"/>
      <w:numFmt w:val="lowerLetter"/>
      <w:lvlText w:val="%3."/>
      <w:lvlJc w:val="left"/>
      <w:pPr>
        <w:ind w:left="2160" w:hanging="360"/>
      </w:pPr>
    </w:lvl>
    <w:lvl w:ilvl="3" w:tplc="F086F72C">
      <w:start w:val="1"/>
      <w:numFmt w:val="lowerLetter"/>
      <w:lvlText w:val="%4."/>
      <w:lvlJc w:val="left"/>
      <w:pPr>
        <w:ind w:left="2880" w:hanging="360"/>
      </w:pPr>
    </w:lvl>
    <w:lvl w:ilvl="4" w:tplc="E5F47C32">
      <w:start w:val="1"/>
      <w:numFmt w:val="lowerLetter"/>
      <w:lvlText w:val="%5."/>
      <w:lvlJc w:val="left"/>
      <w:pPr>
        <w:ind w:left="3600" w:hanging="360"/>
      </w:pPr>
    </w:lvl>
    <w:lvl w:ilvl="5" w:tplc="F80C80C6">
      <w:start w:val="1"/>
      <w:numFmt w:val="lowerLetter"/>
      <w:lvlText w:val="%6."/>
      <w:lvlJc w:val="left"/>
      <w:pPr>
        <w:ind w:left="4320" w:hanging="360"/>
      </w:pPr>
    </w:lvl>
    <w:lvl w:ilvl="6" w:tplc="9816248E">
      <w:start w:val="1"/>
      <w:numFmt w:val="lowerLetter"/>
      <w:lvlText w:val="%7."/>
      <w:lvlJc w:val="left"/>
      <w:pPr>
        <w:ind w:left="5040" w:hanging="360"/>
      </w:pPr>
    </w:lvl>
    <w:lvl w:ilvl="7" w:tplc="BC5CC94E">
      <w:start w:val="1"/>
      <w:numFmt w:val="lowerLetter"/>
      <w:lvlText w:val="%8."/>
      <w:lvlJc w:val="left"/>
      <w:pPr>
        <w:ind w:left="5760" w:hanging="360"/>
      </w:pPr>
    </w:lvl>
    <w:lvl w:ilvl="8" w:tplc="69C65D0C">
      <w:start w:val="1"/>
      <w:numFmt w:val="lowerLetter"/>
      <w:lvlText w:val="%9."/>
      <w:lvlJc w:val="left"/>
      <w:pPr>
        <w:ind w:left="6480" w:hanging="360"/>
      </w:pPr>
    </w:lvl>
  </w:abstractNum>
  <w:abstractNum w:abstractNumId="25" w15:restartNumberingAfterBreak="0">
    <w:nsid w:val="4E4A337B"/>
    <w:multiLevelType w:val="hybridMultilevel"/>
    <w:tmpl w:val="595C8162"/>
    <w:lvl w:ilvl="0" w:tplc="EF7036C6">
      <w:start w:val="1"/>
      <w:numFmt w:val="bullet"/>
      <w:lvlText w:val=""/>
      <w:lvlJc w:val="left"/>
      <w:pPr>
        <w:ind w:left="720" w:hanging="360"/>
      </w:pPr>
      <w:rPr>
        <w:rFonts w:ascii="Symbol" w:hAnsi="Symbol" w:cs="Symbol" w:hint="default"/>
        <w:sz w:val="18"/>
        <w:szCs w:val="18"/>
      </w:rPr>
    </w:lvl>
    <w:lvl w:ilvl="1" w:tplc="BCC8D376">
      <w:start w:val="1"/>
      <w:numFmt w:val="bullet"/>
      <w:lvlText w:val="o"/>
      <w:lvlJc w:val="left"/>
      <w:pPr>
        <w:ind w:left="1440" w:hanging="360"/>
      </w:pPr>
      <w:rPr>
        <w:rFonts w:ascii="Courier New" w:hAnsi="Courier New" w:cs="Courier New" w:hint="default"/>
      </w:rPr>
    </w:lvl>
    <w:lvl w:ilvl="2" w:tplc="EDFEB25E">
      <w:start w:val="1"/>
      <w:numFmt w:val="bullet"/>
      <w:lvlText w:val=""/>
      <w:lvlJc w:val="left"/>
      <w:pPr>
        <w:ind w:left="2160" w:hanging="360"/>
      </w:pPr>
      <w:rPr>
        <w:rFonts w:ascii="Wingdings" w:hAnsi="Wingdings" w:cs="Wingdings" w:hint="default"/>
      </w:rPr>
    </w:lvl>
    <w:lvl w:ilvl="3" w:tplc="64269D20">
      <w:start w:val="1"/>
      <w:numFmt w:val="bullet"/>
      <w:lvlText w:val=""/>
      <w:lvlJc w:val="left"/>
      <w:pPr>
        <w:ind w:left="2880" w:hanging="360"/>
      </w:pPr>
      <w:rPr>
        <w:rFonts w:ascii="Symbol" w:hAnsi="Symbol" w:cs="Symbol" w:hint="default"/>
      </w:rPr>
    </w:lvl>
    <w:lvl w:ilvl="4" w:tplc="724426F4">
      <w:start w:val="1"/>
      <w:numFmt w:val="bullet"/>
      <w:lvlText w:val="o"/>
      <w:lvlJc w:val="left"/>
      <w:pPr>
        <w:ind w:left="3600" w:hanging="360"/>
      </w:pPr>
      <w:rPr>
        <w:rFonts w:ascii="Courier New" w:hAnsi="Courier New" w:cs="Courier New" w:hint="default"/>
      </w:rPr>
    </w:lvl>
    <w:lvl w:ilvl="5" w:tplc="AC70E686">
      <w:start w:val="1"/>
      <w:numFmt w:val="bullet"/>
      <w:lvlText w:val=""/>
      <w:lvlJc w:val="left"/>
      <w:pPr>
        <w:ind w:left="4320" w:hanging="360"/>
      </w:pPr>
      <w:rPr>
        <w:rFonts w:ascii="Wingdings" w:hAnsi="Wingdings" w:cs="Wingdings" w:hint="default"/>
      </w:rPr>
    </w:lvl>
    <w:lvl w:ilvl="6" w:tplc="385453A6">
      <w:start w:val="1"/>
      <w:numFmt w:val="bullet"/>
      <w:lvlText w:val=""/>
      <w:lvlJc w:val="left"/>
      <w:pPr>
        <w:ind w:left="5040" w:hanging="360"/>
      </w:pPr>
      <w:rPr>
        <w:rFonts w:ascii="Symbol" w:hAnsi="Symbol" w:cs="Symbol" w:hint="default"/>
      </w:rPr>
    </w:lvl>
    <w:lvl w:ilvl="7" w:tplc="5ABE97AC">
      <w:start w:val="1"/>
      <w:numFmt w:val="bullet"/>
      <w:lvlText w:val="o"/>
      <w:lvlJc w:val="left"/>
      <w:pPr>
        <w:ind w:left="5760" w:hanging="360"/>
      </w:pPr>
      <w:rPr>
        <w:rFonts w:ascii="Courier New" w:hAnsi="Courier New" w:cs="Courier New" w:hint="default"/>
      </w:rPr>
    </w:lvl>
    <w:lvl w:ilvl="8" w:tplc="2FAE9474">
      <w:start w:val="1"/>
      <w:numFmt w:val="bullet"/>
      <w:lvlText w:val=""/>
      <w:lvlJc w:val="left"/>
      <w:pPr>
        <w:ind w:left="6480" w:hanging="360"/>
      </w:pPr>
      <w:rPr>
        <w:rFonts w:ascii="Wingdings" w:hAnsi="Wingdings" w:cs="Wingdings" w:hint="default"/>
      </w:rPr>
    </w:lvl>
  </w:abstractNum>
  <w:abstractNum w:abstractNumId="26" w15:restartNumberingAfterBreak="0">
    <w:nsid w:val="524200F2"/>
    <w:multiLevelType w:val="hybridMultilevel"/>
    <w:tmpl w:val="F042CEFE"/>
    <w:lvl w:ilvl="0" w:tplc="A378ACA0">
      <w:start w:val="1"/>
      <w:numFmt w:val="bullet"/>
      <w:lvlText w:val=""/>
      <w:lvlJc w:val="left"/>
      <w:pPr>
        <w:ind w:left="720" w:hanging="360"/>
      </w:pPr>
      <w:rPr>
        <w:rFonts w:ascii="Symbol" w:hAnsi="Symbol" w:cs="Symbol" w:hint="default"/>
        <w:sz w:val="18"/>
        <w:szCs w:val="18"/>
      </w:rPr>
    </w:lvl>
    <w:lvl w:ilvl="1" w:tplc="2CA044CA">
      <w:start w:val="1"/>
      <w:numFmt w:val="bullet"/>
      <w:lvlText w:val="o"/>
      <w:lvlJc w:val="left"/>
      <w:pPr>
        <w:ind w:left="1440" w:hanging="360"/>
      </w:pPr>
      <w:rPr>
        <w:rFonts w:ascii="Courier New" w:hAnsi="Courier New" w:cs="Courier New" w:hint="default"/>
      </w:rPr>
    </w:lvl>
    <w:lvl w:ilvl="2" w:tplc="5BC4EE22">
      <w:start w:val="1"/>
      <w:numFmt w:val="bullet"/>
      <w:lvlText w:val=""/>
      <w:lvlJc w:val="left"/>
      <w:pPr>
        <w:ind w:left="2160" w:hanging="360"/>
      </w:pPr>
      <w:rPr>
        <w:rFonts w:ascii="Wingdings" w:hAnsi="Wingdings" w:cs="Wingdings" w:hint="default"/>
      </w:rPr>
    </w:lvl>
    <w:lvl w:ilvl="3" w:tplc="11FA1A38">
      <w:start w:val="1"/>
      <w:numFmt w:val="bullet"/>
      <w:lvlText w:val=""/>
      <w:lvlJc w:val="left"/>
      <w:pPr>
        <w:ind w:left="2880" w:hanging="360"/>
      </w:pPr>
      <w:rPr>
        <w:rFonts w:ascii="Symbol" w:hAnsi="Symbol" w:cs="Symbol" w:hint="default"/>
      </w:rPr>
    </w:lvl>
    <w:lvl w:ilvl="4" w:tplc="4ED2253E">
      <w:start w:val="1"/>
      <w:numFmt w:val="bullet"/>
      <w:lvlText w:val="o"/>
      <w:lvlJc w:val="left"/>
      <w:pPr>
        <w:ind w:left="3600" w:hanging="360"/>
      </w:pPr>
      <w:rPr>
        <w:rFonts w:ascii="Courier New" w:hAnsi="Courier New" w:cs="Courier New" w:hint="default"/>
      </w:rPr>
    </w:lvl>
    <w:lvl w:ilvl="5" w:tplc="26C2452A">
      <w:start w:val="1"/>
      <w:numFmt w:val="bullet"/>
      <w:lvlText w:val=""/>
      <w:lvlJc w:val="left"/>
      <w:pPr>
        <w:ind w:left="4320" w:hanging="360"/>
      </w:pPr>
      <w:rPr>
        <w:rFonts w:ascii="Wingdings" w:hAnsi="Wingdings" w:cs="Wingdings" w:hint="default"/>
      </w:rPr>
    </w:lvl>
    <w:lvl w:ilvl="6" w:tplc="C7BAB164">
      <w:start w:val="1"/>
      <w:numFmt w:val="bullet"/>
      <w:lvlText w:val=""/>
      <w:lvlJc w:val="left"/>
      <w:pPr>
        <w:ind w:left="5040" w:hanging="360"/>
      </w:pPr>
      <w:rPr>
        <w:rFonts w:ascii="Symbol" w:hAnsi="Symbol" w:cs="Symbol" w:hint="default"/>
      </w:rPr>
    </w:lvl>
    <w:lvl w:ilvl="7" w:tplc="C450E058">
      <w:start w:val="1"/>
      <w:numFmt w:val="bullet"/>
      <w:lvlText w:val="o"/>
      <w:lvlJc w:val="left"/>
      <w:pPr>
        <w:ind w:left="5760" w:hanging="360"/>
      </w:pPr>
      <w:rPr>
        <w:rFonts w:ascii="Courier New" w:hAnsi="Courier New" w:cs="Courier New" w:hint="default"/>
      </w:rPr>
    </w:lvl>
    <w:lvl w:ilvl="8" w:tplc="0BF87C1E">
      <w:start w:val="1"/>
      <w:numFmt w:val="bullet"/>
      <w:lvlText w:val=""/>
      <w:lvlJc w:val="left"/>
      <w:pPr>
        <w:ind w:left="6480" w:hanging="360"/>
      </w:pPr>
      <w:rPr>
        <w:rFonts w:ascii="Wingdings" w:hAnsi="Wingdings" w:cs="Wingdings" w:hint="default"/>
      </w:rPr>
    </w:lvl>
  </w:abstractNum>
  <w:abstractNum w:abstractNumId="27" w15:restartNumberingAfterBreak="0">
    <w:nsid w:val="5835389F"/>
    <w:multiLevelType w:val="multilevel"/>
    <w:tmpl w:val="E1D64E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C963E9"/>
    <w:multiLevelType w:val="multilevel"/>
    <w:tmpl w:val="47F01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984233"/>
    <w:multiLevelType w:val="multilevel"/>
    <w:tmpl w:val="BC48C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543593"/>
    <w:multiLevelType w:val="hybridMultilevel"/>
    <w:tmpl w:val="F70E94A4"/>
    <w:lvl w:ilvl="0" w:tplc="F27C28B8">
      <w:start w:val="1"/>
      <w:numFmt w:val="lowerLetter"/>
      <w:lvlText w:val="%1."/>
      <w:lvlJc w:val="left"/>
      <w:pPr>
        <w:ind w:left="720" w:hanging="360"/>
      </w:pPr>
      <w:rPr>
        <w:rFonts w:ascii="Arial" w:hAnsi="Arial" w:cs="Arial" w:hint="default"/>
        <w:sz w:val="18"/>
        <w:szCs w:val="18"/>
      </w:rPr>
    </w:lvl>
    <w:lvl w:ilvl="1" w:tplc="63C61F44">
      <w:start w:val="1"/>
      <w:numFmt w:val="lowerLetter"/>
      <w:lvlText w:val="%2."/>
      <w:lvlJc w:val="left"/>
      <w:pPr>
        <w:ind w:left="1440" w:hanging="360"/>
      </w:pPr>
    </w:lvl>
    <w:lvl w:ilvl="2" w:tplc="EDA0BD64">
      <w:start w:val="1"/>
      <w:numFmt w:val="lowerLetter"/>
      <w:lvlText w:val="%3."/>
      <w:lvlJc w:val="left"/>
      <w:pPr>
        <w:ind w:left="2160" w:hanging="360"/>
      </w:pPr>
    </w:lvl>
    <w:lvl w:ilvl="3" w:tplc="1F460110">
      <w:start w:val="1"/>
      <w:numFmt w:val="lowerLetter"/>
      <w:lvlText w:val="%4."/>
      <w:lvlJc w:val="left"/>
      <w:pPr>
        <w:ind w:left="2880" w:hanging="360"/>
      </w:pPr>
    </w:lvl>
    <w:lvl w:ilvl="4" w:tplc="38C8DFB2">
      <w:start w:val="1"/>
      <w:numFmt w:val="lowerLetter"/>
      <w:lvlText w:val="%5."/>
      <w:lvlJc w:val="left"/>
      <w:pPr>
        <w:ind w:left="3600" w:hanging="360"/>
      </w:pPr>
    </w:lvl>
    <w:lvl w:ilvl="5" w:tplc="4D5C4310">
      <w:start w:val="1"/>
      <w:numFmt w:val="lowerLetter"/>
      <w:lvlText w:val="%6."/>
      <w:lvlJc w:val="left"/>
      <w:pPr>
        <w:ind w:left="4320" w:hanging="360"/>
      </w:pPr>
    </w:lvl>
    <w:lvl w:ilvl="6" w:tplc="438CB446">
      <w:start w:val="1"/>
      <w:numFmt w:val="lowerLetter"/>
      <w:lvlText w:val="%7."/>
      <w:lvlJc w:val="left"/>
      <w:pPr>
        <w:ind w:left="5040" w:hanging="360"/>
      </w:pPr>
    </w:lvl>
    <w:lvl w:ilvl="7" w:tplc="508EC60A">
      <w:start w:val="1"/>
      <w:numFmt w:val="lowerLetter"/>
      <w:lvlText w:val="%8."/>
      <w:lvlJc w:val="left"/>
      <w:pPr>
        <w:ind w:left="5760" w:hanging="360"/>
      </w:pPr>
    </w:lvl>
    <w:lvl w:ilvl="8" w:tplc="FE4690CC">
      <w:start w:val="1"/>
      <w:numFmt w:val="lowerLetter"/>
      <w:lvlText w:val="%9."/>
      <w:lvlJc w:val="left"/>
      <w:pPr>
        <w:ind w:left="6480" w:hanging="360"/>
      </w:pPr>
    </w:lvl>
  </w:abstractNum>
  <w:abstractNum w:abstractNumId="31" w15:restartNumberingAfterBreak="0">
    <w:nsid w:val="60795DFC"/>
    <w:multiLevelType w:val="multilevel"/>
    <w:tmpl w:val="98240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D774CC"/>
    <w:multiLevelType w:val="hybridMultilevel"/>
    <w:tmpl w:val="03E00ADA"/>
    <w:lvl w:ilvl="0" w:tplc="9F04E5DA">
      <w:start w:val="1"/>
      <w:numFmt w:val="bullet"/>
      <w:lvlText w:val=""/>
      <w:lvlJc w:val="left"/>
      <w:pPr>
        <w:ind w:left="720" w:hanging="360"/>
      </w:pPr>
      <w:rPr>
        <w:rFonts w:ascii="Symbol" w:hAnsi="Symbol" w:cs="Symbol" w:hint="default"/>
        <w:sz w:val="18"/>
        <w:szCs w:val="18"/>
      </w:rPr>
    </w:lvl>
    <w:lvl w:ilvl="1" w:tplc="7B9481F0">
      <w:start w:val="1"/>
      <w:numFmt w:val="bullet"/>
      <w:lvlText w:val="o"/>
      <w:lvlJc w:val="left"/>
      <w:pPr>
        <w:ind w:left="1440" w:hanging="360"/>
      </w:pPr>
      <w:rPr>
        <w:rFonts w:ascii="Courier New" w:hAnsi="Courier New" w:cs="Courier New" w:hint="default"/>
      </w:rPr>
    </w:lvl>
    <w:lvl w:ilvl="2" w:tplc="71FA0ADA">
      <w:start w:val="1"/>
      <w:numFmt w:val="bullet"/>
      <w:lvlText w:val=""/>
      <w:lvlJc w:val="left"/>
      <w:pPr>
        <w:ind w:left="2160" w:hanging="360"/>
      </w:pPr>
      <w:rPr>
        <w:rFonts w:ascii="Wingdings" w:hAnsi="Wingdings" w:cs="Wingdings" w:hint="default"/>
      </w:rPr>
    </w:lvl>
    <w:lvl w:ilvl="3" w:tplc="970A0A30">
      <w:start w:val="1"/>
      <w:numFmt w:val="bullet"/>
      <w:lvlText w:val=""/>
      <w:lvlJc w:val="left"/>
      <w:pPr>
        <w:ind w:left="2880" w:hanging="360"/>
      </w:pPr>
      <w:rPr>
        <w:rFonts w:ascii="Symbol" w:hAnsi="Symbol" w:cs="Symbol" w:hint="default"/>
      </w:rPr>
    </w:lvl>
    <w:lvl w:ilvl="4" w:tplc="4FC6B84A">
      <w:start w:val="1"/>
      <w:numFmt w:val="bullet"/>
      <w:lvlText w:val="o"/>
      <w:lvlJc w:val="left"/>
      <w:pPr>
        <w:ind w:left="3600" w:hanging="360"/>
      </w:pPr>
      <w:rPr>
        <w:rFonts w:ascii="Courier New" w:hAnsi="Courier New" w:cs="Courier New" w:hint="default"/>
      </w:rPr>
    </w:lvl>
    <w:lvl w:ilvl="5" w:tplc="97CE4552">
      <w:start w:val="1"/>
      <w:numFmt w:val="bullet"/>
      <w:lvlText w:val=""/>
      <w:lvlJc w:val="left"/>
      <w:pPr>
        <w:ind w:left="4320" w:hanging="360"/>
      </w:pPr>
      <w:rPr>
        <w:rFonts w:ascii="Wingdings" w:hAnsi="Wingdings" w:cs="Wingdings" w:hint="default"/>
      </w:rPr>
    </w:lvl>
    <w:lvl w:ilvl="6" w:tplc="D32A72B4">
      <w:start w:val="1"/>
      <w:numFmt w:val="bullet"/>
      <w:lvlText w:val=""/>
      <w:lvlJc w:val="left"/>
      <w:pPr>
        <w:ind w:left="5040" w:hanging="360"/>
      </w:pPr>
      <w:rPr>
        <w:rFonts w:ascii="Symbol" w:hAnsi="Symbol" w:cs="Symbol" w:hint="default"/>
      </w:rPr>
    </w:lvl>
    <w:lvl w:ilvl="7" w:tplc="F5541874">
      <w:start w:val="1"/>
      <w:numFmt w:val="bullet"/>
      <w:lvlText w:val="o"/>
      <w:lvlJc w:val="left"/>
      <w:pPr>
        <w:ind w:left="5760" w:hanging="360"/>
      </w:pPr>
      <w:rPr>
        <w:rFonts w:ascii="Courier New" w:hAnsi="Courier New" w:cs="Courier New" w:hint="default"/>
      </w:rPr>
    </w:lvl>
    <w:lvl w:ilvl="8" w:tplc="7504AEA8">
      <w:start w:val="1"/>
      <w:numFmt w:val="bullet"/>
      <w:lvlText w:val=""/>
      <w:lvlJc w:val="left"/>
      <w:pPr>
        <w:ind w:left="6480" w:hanging="360"/>
      </w:pPr>
      <w:rPr>
        <w:rFonts w:ascii="Wingdings" w:hAnsi="Wingdings" w:cs="Wingdings" w:hint="default"/>
      </w:rPr>
    </w:lvl>
  </w:abstractNum>
  <w:abstractNum w:abstractNumId="33" w15:restartNumberingAfterBreak="0">
    <w:nsid w:val="6B352749"/>
    <w:multiLevelType w:val="hybridMultilevel"/>
    <w:tmpl w:val="8E9A2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F1B3AD9"/>
    <w:multiLevelType w:val="multilevel"/>
    <w:tmpl w:val="A66C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AA0AFB"/>
    <w:multiLevelType w:val="hybridMultilevel"/>
    <w:tmpl w:val="07A6B1AC"/>
    <w:lvl w:ilvl="0" w:tplc="AF363B34">
      <w:start w:val="1"/>
      <w:numFmt w:val="bullet"/>
      <w:lvlText w:val=""/>
      <w:lvlJc w:val="left"/>
      <w:pPr>
        <w:ind w:left="720" w:hanging="360"/>
      </w:pPr>
      <w:rPr>
        <w:rFonts w:ascii="Symbol" w:hAnsi="Symbol" w:cs="Symbol" w:hint="default"/>
        <w:sz w:val="18"/>
        <w:szCs w:val="18"/>
      </w:rPr>
    </w:lvl>
    <w:lvl w:ilvl="1" w:tplc="8954C68E">
      <w:start w:val="1"/>
      <w:numFmt w:val="bullet"/>
      <w:lvlText w:val="o"/>
      <w:lvlJc w:val="left"/>
      <w:pPr>
        <w:ind w:left="1440" w:hanging="360"/>
      </w:pPr>
      <w:rPr>
        <w:rFonts w:ascii="Courier New" w:hAnsi="Courier New" w:cs="Courier New" w:hint="default"/>
      </w:rPr>
    </w:lvl>
    <w:lvl w:ilvl="2" w:tplc="CD0CC498">
      <w:start w:val="1"/>
      <w:numFmt w:val="bullet"/>
      <w:lvlText w:val=""/>
      <w:lvlJc w:val="left"/>
      <w:pPr>
        <w:ind w:left="2160" w:hanging="360"/>
      </w:pPr>
      <w:rPr>
        <w:rFonts w:ascii="Wingdings" w:hAnsi="Wingdings" w:cs="Wingdings" w:hint="default"/>
      </w:rPr>
    </w:lvl>
    <w:lvl w:ilvl="3" w:tplc="AD2293A6">
      <w:start w:val="1"/>
      <w:numFmt w:val="bullet"/>
      <w:lvlText w:val=""/>
      <w:lvlJc w:val="left"/>
      <w:pPr>
        <w:ind w:left="2880" w:hanging="360"/>
      </w:pPr>
      <w:rPr>
        <w:rFonts w:ascii="Symbol" w:hAnsi="Symbol" w:cs="Symbol" w:hint="default"/>
      </w:rPr>
    </w:lvl>
    <w:lvl w:ilvl="4" w:tplc="E55C9756">
      <w:start w:val="1"/>
      <w:numFmt w:val="bullet"/>
      <w:lvlText w:val="o"/>
      <w:lvlJc w:val="left"/>
      <w:pPr>
        <w:ind w:left="3600" w:hanging="360"/>
      </w:pPr>
      <w:rPr>
        <w:rFonts w:ascii="Courier New" w:hAnsi="Courier New" w:cs="Courier New" w:hint="default"/>
      </w:rPr>
    </w:lvl>
    <w:lvl w:ilvl="5" w:tplc="2A88F9CE">
      <w:start w:val="1"/>
      <w:numFmt w:val="bullet"/>
      <w:lvlText w:val=""/>
      <w:lvlJc w:val="left"/>
      <w:pPr>
        <w:ind w:left="4320" w:hanging="360"/>
      </w:pPr>
      <w:rPr>
        <w:rFonts w:ascii="Wingdings" w:hAnsi="Wingdings" w:cs="Wingdings" w:hint="default"/>
      </w:rPr>
    </w:lvl>
    <w:lvl w:ilvl="6" w:tplc="F402A094">
      <w:start w:val="1"/>
      <w:numFmt w:val="bullet"/>
      <w:lvlText w:val=""/>
      <w:lvlJc w:val="left"/>
      <w:pPr>
        <w:ind w:left="5040" w:hanging="360"/>
      </w:pPr>
      <w:rPr>
        <w:rFonts w:ascii="Symbol" w:hAnsi="Symbol" w:cs="Symbol" w:hint="default"/>
      </w:rPr>
    </w:lvl>
    <w:lvl w:ilvl="7" w:tplc="C0262258">
      <w:start w:val="1"/>
      <w:numFmt w:val="bullet"/>
      <w:lvlText w:val="o"/>
      <w:lvlJc w:val="left"/>
      <w:pPr>
        <w:ind w:left="5760" w:hanging="360"/>
      </w:pPr>
      <w:rPr>
        <w:rFonts w:ascii="Courier New" w:hAnsi="Courier New" w:cs="Courier New" w:hint="default"/>
      </w:rPr>
    </w:lvl>
    <w:lvl w:ilvl="8" w:tplc="FFA2A6EA">
      <w:start w:val="1"/>
      <w:numFmt w:val="bullet"/>
      <w:lvlText w:val=""/>
      <w:lvlJc w:val="left"/>
      <w:pPr>
        <w:ind w:left="6480" w:hanging="360"/>
      </w:pPr>
      <w:rPr>
        <w:rFonts w:ascii="Wingdings" w:hAnsi="Wingdings" w:cs="Wingdings" w:hint="default"/>
      </w:rPr>
    </w:lvl>
  </w:abstractNum>
  <w:abstractNum w:abstractNumId="36" w15:restartNumberingAfterBreak="0">
    <w:nsid w:val="7224204C"/>
    <w:multiLevelType w:val="multilevel"/>
    <w:tmpl w:val="8ACE7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F35880"/>
    <w:multiLevelType w:val="hybridMultilevel"/>
    <w:tmpl w:val="CF48BBCE"/>
    <w:lvl w:ilvl="0" w:tplc="45FAD566">
      <w:start w:val="1"/>
      <w:numFmt w:val="bullet"/>
      <w:lvlText w:val=""/>
      <w:lvlJc w:val="left"/>
      <w:pPr>
        <w:ind w:left="720" w:hanging="360"/>
      </w:pPr>
      <w:rPr>
        <w:rFonts w:ascii="Symbol" w:hAnsi="Symbol" w:cs="Symbol" w:hint="default"/>
        <w:sz w:val="18"/>
        <w:szCs w:val="18"/>
      </w:rPr>
    </w:lvl>
    <w:lvl w:ilvl="1" w:tplc="52F05A3C">
      <w:start w:val="1"/>
      <w:numFmt w:val="bullet"/>
      <w:lvlText w:val="o"/>
      <w:lvlJc w:val="left"/>
      <w:pPr>
        <w:ind w:left="1440" w:hanging="360"/>
      </w:pPr>
      <w:rPr>
        <w:rFonts w:ascii="Courier New" w:hAnsi="Courier New" w:cs="Courier New" w:hint="default"/>
      </w:rPr>
    </w:lvl>
    <w:lvl w:ilvl="2" w:tplc="3782DFD2">
      <w:start w:val="1"/>
      <w:numFmt w:val="bullet"/>
      <w:lvlText w:val=""/>
      <w:lvlJc w:val="left"/>
      <w:pPr>
        <w:ind w:left="2160" w:hanging="360"/>
      </w:pPr>
      <w:rPr>
        <w:rFonts w:ascii="Wingdings" w:hAnsi="Wingdings" w:cs="Wingdings" w:hint="default"/>
      </w:rPr>
    </w:lvl>
    <w:lvl w:ilvl="3" w:tplc="2132D2D4">
      <w:start w:val="1"/>
      <w:numFmt w:val="bullet"/>
      <w:lvlText w:val=""/>
      <w:lvlJc w:val="left"/>
      <w:pPr>
        <w:ind w:left="2880" w:hanging="360"/>
      </w:pPr>
      <w:rPr>
        <w:rFonts w:ascii="Symbol" w:hAnsi="Symbol" w:cs="Symbol" w:hint="default"/>
      </w:rPr>
    </w:lvl>
    <w:lvl w:ilvl="4" w:tplc="C2DCEDB2">
      <w:start w:val="1"/>
      <w:numFmt w:val="bullet"/>
      <w:lvlText w:val="o"/>
      <w:lvlJc w:val="left"/>
      <w:pPr>
        <w:ind w:left="3600" w:hanging="360"/>
      </w:pPr>
      <w:rPr>
        <w:rFonts w:ascii="Courier New" w:hAnsi="Courier New" w:cs="Courier New" w:hint="default"/>
      </w:rPr>
    </w:lvl>
    <w:lvl w:ilvl="5" w:tplc="84006CFE">
      <w:start w:val="1"/>
      <w:numFmt w:val="bullet"/>
      <w:lvlText w:val=""/>
      <w:lvlJc w:val="left"/>
      <w:pPr>
        <w:ind w:left="4320" w:hanging="360"/>
      </w:pPr>
      <w:rPr>
        <w:rFonts w:ascii="Wingdings" w:hAnsi="Wingdings" w:cs="Wingdings" w:hint="default"/>
      </w:rPr>
    </w:lvl>
    <w:lvl w:ilvl="6" w:tplc="AE9E7164">
      <w:start w:val="1"/>
      <w:numFmt w:val="bullet"/>
      <w:lvlText w:val=""/>
      <w:lvlJc w:val="left"/>
      <w:pPr>
        <w:ind w:left="5040" w:hanging="360"/>
      </w:pPr>
      <w:rPr>
        <w:rFonts w:ascii="Symbol" w:hAnsi="Symbol" w:cs="Symbol" w:hint="default"/>
      </w:rPr>
    </w:lvl>
    <w:lvl w:ilvl="7" w:tplc="61E4CF0C">
      <w:start w:val="1"/>
      <w:numFmt w:val="bullet"/>
      <w:lvlText w:val="o"/>
      <w:lvlJc w:val="left"/>
      <w:pPr>
        <w:ind w:left="5760" w:hanging="360"/>
      </w:pPr>
      <w:rPr>
        <w:rFonts w:ascii="Courier New" w:hAnsi="Courier New" w:cs="Courier New" w:hint="default"/>
      </w:rPr>
    </w:lvl>
    <w:lvl w:ilvl="8" w:tplc="83860A00">
      <w:start w:val="1"/>
      <w:numFmt w:val="bullet"/>
      <w:lvlText w:val=""/>
      <w:lvlJc w:val="left"/>
      <w:pPr>
        <w:ind w:left="6480" w:hanging="360"/>
      </w:pPr>
      <w:rPr>
        <w:rFonts w:ascii="Wingdings" w:hAnsi="Wingdings" w:cs="Wingdings" w:hint="default"/>
      </w:rPr>
    </w:lvl>
  </w:abstractNum>
  <w:abstractNum w:abstractNumId="38" w15:restartNumberingAfterBreak="0">
    <w:nsid w:val="7D0902F2"/>
    <w:multiLevelType w:val="hybridMultilevel"/>
    <w:tmpl w:val="4F3C1074"/>
    <w:lvl w:ilvl="0" w:tplc="B29E0722">
      <w:start w:val="1"/>
      <w:numFmt w:val="bullet"/>
      <w:lvlText w:val=""/>
      <w:lvlJc w:val="left"/>
      <w:pPr>
        <w:ind w:left="720" w:hanging="360"/>
      </w:pPr>
      <w:rPr>
        <w:rFonts w:ascii="Symbol" w:hAnsi="Symbol" w:cs="Symbol" w:hint="default"/>
        <w:sz w:val="18"/>
        <w:szCs w:val="18"/>
      </w:rPr>
    </w:lvl>
    <w:lvl w:ilvl="1" w:tplc="EEA49538">
      <w:start w:val="1"/>
      <w:numFmt w:val="bullet"/>
      <w:lvlText w:val="o"/>
      <w:lvlJc w:val="left"/>
      <w:pPr>
        <w:ind w:left="1440" w:hanging="360"/>
      </w:pPr>
      <w:rPr>
        <w:rFonts w:ascii="Courier New" w:hAnsi="Courier New" w:cs="Courier New" w:hint="default"/>
      </w:rPr>
    </w:lvl>
    <w:lvl w:ilvl="2" w:tplc="27F0A4FC">
      <w:start w:val="1"/>
      <w:numFmt w:val="bullet"/>
      <w:lvlText w:val=""/>
      <w:lvlJc w:val="left"/>
      <w:pPr>
        <w:ind w:left="2160" w:hanging="360"/>
      </w:pPr>
      <w:rPr>
        <w:rFonts w:ascii="Wingdings" w:hAnsi="Wingdings" w:cs="Wingdings" w:hint="default"/>
      </w:rPr>
    </w:lvl>
    <w:lvl w:ilvl="3" w:tplc="ECD07DA2">
      <w:start w:val="1"/>
      <w:numFmt w:val="bullet"/>
      <w:lvlText w:val=""/>
      <w:lvlJc w:val="left"/>
      <w:pPr>
        <w:ind w:left="2880" w:hanging="360"/>
      </w:pPr>
      <w:rPr>
        <w:rFonts w:ascii="Symbol" w:hAnsi="Symbol" w:cs="Symbol" w:hint="default"/>
      </w:rPr>
    </w:lvl>
    <w:lvl w:ilvl="4" w:tplc="3AB83764">
      <w:start w:val="1"/>
      <w:numFmt w:val="bullet"/>
      <w:lvlText w:val="o"/>
      <w:lvlJc w:val="left"/>
      <w:pPr>
        <w:ind w:left="3600" w:hanging="360"/>
      </w:pPr>
      <w:rPr>
        <w:rFonts w:ascii="Courier New" w:hAnsi="Courier New" w:cs="Courier New" w:hint="default"/>
      </w:rPr>
    </w:lvl>
    <w:lvl w:ilvl="5" w:tplc="78EA45B0">
      <w:start w:val="1"/>
      <w:numFmt w:val="bullet"/>
      <w:lvlText w:val=""/>
      <w:lvlJc w:val="left"/>
      <w:pPr>
        <w:ind w:left="4320" w:hanging="360"/>
      </w:pPr>
      <w:rPr>
        <w:rFonts w:ascii="Wingdings" w:hAnsi="Wingdings" w:cs="Wingdings" w:hint="default"/>
      </w:rPr>
    </w:lvl>
    <w:lvl w:ilvl="6" w:tplc="F2DED504">
      <w:start w:val="1"/>
      <w:numFmt w:val="bullet"/>
      <w:lvlText w:val=""/>
      <w:lvlJc w:val="left"/>
      <w:pPr>
        <w:ind w:left="5040" w:hanging="360"/>
      </w:pPr>
      <w:rPr>
        <w:rFonts w:ascii="Symbol" w:hAnsi="Symbol" w:cs="Symbol" w:hint="default"/>
      </w:rPr>
    </w:lvl>
    <w:lvl w:ilvl="7" w:tplc="A984AD0E">
      <w:start w:val="1"/>
      <w:numFmt w:val="bullet"/>
      <w:lvlText w:val="o"/>
      <w:lvlJc w:val="left"/>
      <w:pPr>
        <w:ind w:left="5760" w:hanging="360"/>
      </w:pPr>
      <w:rPr>
        <w:rFonts w:ascii="Courier New" w:hAnsi="Courier New" w:cs="Courier New" w:hint="default"/>
      </w:rPr>
    </w:lvl>
    <w:lvl w:ilvl="8" w:tplc="6A5EFDEA">
      <w:start w:val="1"/>
      <w:numFmt w:val="bullet"/>
      <w:lvlText w:val=""/>
      <w:lvlJc w:val="left"/>
      <w:pPr>
        <w:ind w:left="6480" w:hanging="360"/>
      </w:pPr>
      <w:rPr>
        <w:rFonts w:ascii="Wingdings" w:hAnsi="Wingdings" w:cs="Wingdings" w:hint="default"/>
      </w:rPr>
    </w:lvl>
  </w:abstractNum>
  <w:abstractNum w:abstractNumId="39" w15:restartNumberingAfterBreak="0">
    <w:nsid w:val="7F7171C1"/>
    <w:multiLevelType w:val="hybridMultilevel"/>
    <w:tmpl w:val="8A0671E8"/>
    <w:lvl w:ilvl="0" w:tplc="71460206">
      <w:start w:val="5"/>
      <w:numFmt w:val="lowerLetter"/>
      <w:lvlText w:val="%1."/>
      <w:lvlJc w:val="left"/>
      <w:pPr>
        <w:ind w:left="720" w:hanging="360"/>
      </w:pPr>
      <w:rPr>
        <w:rFonts w:ascii="Arial" w:hAnsi="Arial" w:cs="Arial" w:hint="default"/>
        <w:sz w:val="18"/>
        <w:szCs w:val="18"/>
      </w:rPr>
    </w:lvl>
    <w:lvl w:ilvl="1" w:tplc="06287720">
      <w:start w:val="1"/>
      <w:numFmt w:val="lowerLetter"/>
      <w:lvlText w:val="%2."/>
      <w:lvlJc w:val="left"/>
      <w:pPr>
        <w:ind w:left="1440" w:hanging="360"/>
      </w:pPr>
    </w:lvl>
    <w:lvl w:ilvl="2" w:tplc="6CDEF348">
      <w:start w:val="1"/>
      <w:numFmt w:val="lowerLetter"/>
      <w:lvlText w:val="%3."/>
      <w:lvlJc w:val="left"/>
      <w:pPr>
        <w:ind w:left="2160" w:hanging="360"/>
      </w:pPr>
    </w:lvl>
    <w:lvl w:ilvl="3" w:tplc="952E8678">
      <w:start w:val="1"/>
      <w:numFmt w:val="lowerLetter"/>
      <w:lvlText w:val="%4."/>
      <w:lvlJc w:val="left"/>
      <w:pPr>
        <w:ind w:left="2880" w:hanging="360"/>
      </w:pPr>
    </w:lvl>
    <w:lvl w:ilvl="4" w:tplc="34923BC2">
      <w:start w:val="1"/>
      <w:numFmt w:val="lowerLetter"/>
      <w:lvlText w:val="%5."/>
      <w:lvlJc w:val="left"/>
      <w:pPr>
        <w:ind w:left="3600" w:hanging="360"/>
      </w:pPr>
    </w:lvl>
    <w:lvl w:ilvl="5" w:tplc="D0361F0A">
      <w:start w:val="1"/>
      <w:numFmt w:val="lowerLetter"/>
      <w:lvlText w:val="%6."/>
      <w:lvlJc w:val="left"/>
      <w:pPr>
        <w:ind w:left="4320" w:hanging="360"/>
      </w:pPr>
    </w:lvl>
    <w:lvl w:ilvl="6" w:tplc="087A89DA">
      <w:start w:val="1"/>
      <w:numFmt w:val="lowerLetter"/>
      <w:lvlText w:val="%7."/>
      <w:lvlJc w:val="left"/>
      <w:pPr>
        <w:ind w:left="5040" w:hanging="360"/>
      </w:pPr>
    </w:lvl>
    <w:lvl w:ilvl="7" w:tplc="E472AB98">
      <w:start w:val="1"/>
      <w:numFmt w:val="lowerLetter"/>
      <w:lvlText w:val="%8."/>
      <w:lvlJc w:val="left"/>
      <w:pPr>
        <w:ind w:left="5760" w:hanging="360"/>
      </w:pPr>
    </w:lvl>
    <w:lvl w:ilvl="8" w:tplc="593A80FA">
      <w:start w:val="1"/>
      <w:numFmt w:val="lowerLetter"/>
      <w:lvlText w:val="%9."/>
      <w:lvlJc w:val="left"/>
      <w:pPr>
        <w:ind w:left="6480" w:hanging="360"/>
      </w:pPr>
    </w:lvl>
  </w:abstractNum>
  <w:abstractNum w:abstractNumId="40" w15:restartNumberingAfterBreak="0">
    <w:nsid w:val="7FCB51DF"/>
    <w:multiLevelType w:val="multilevel"/>
    <w:tmpl w:val="3CE81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1968475">
    <w:abstractNumId w:val="37"/>
  </w:num>
  <w:num w:numId="2" w16cid:durableId="931816796">
    <w:abstractNumId w:val="4"/>
  </w:num>
  <w:num w:numId="3" w16cid:durableId="1216504789">
    <w:abstractNumId w:val="30"/>
  </w:num>
  <w:num w:numId="4" w16cid:durableId="191303447">
    <w:abstractNumId w:val="38"/>
  </w:num>
  <w:num w:numId="5" w16cid:durableId="893002466">
    <w:abstractNumId w:val="24"/>
  </w:num>
  <w:num w:numId="6" w16cid:durableId="794518252">
    <w:abstractNumId w:val="25"/>
  </w:num>
  <w:num w:numId="7" w16cid:durableId="1307706500">
    <w:abstractNumId w:val="39"/>
  </w:num>
  <w:num w:numId="8" w16cid:durableId="1346981005">
    <w:abstractNumId w:val="35"/>
  </w:num>
  <w:num w:numId="9" w16cid:durableId="1334869295">
    <w:abstractNumId w:val="7"/>
  </w:num>
  <w:num w:numId="10" w16cid:durableId="298537930">
    <w:abstractNumId w:val="17"/>
  </w:num>
  <w:num w:numId="11" w16cid:durableId="162939799">
    <w:abstractNumId w:val="6"/>
  </w:num>
  <w:num w:numId="12" w16cid:durableId="253903972">
    <w:abstractNumId w:val="16"/>
  </w:num>
  <w:num w:numId="13" w16cid:durableId="324942199">
    <w:abstractNumId w:val="5"/>
  </w:num>
  <w:num w:numId="14" w16cid:durableId="1325815005">
    <w:abstractNumId w:val="32"/>
  </w:num>
  <w:num w:numId="15" w16cid:durableId="1053505833">
    <w:abstractNumId w:val="12"/>
  </w:num>
  <w:num w:numId="16" w16cid:durableId="269095446">
    <w:abstractNumId w:val="14"/>
  </w:num>
  <w:num w:numId="17" w16cid:durableId="1744061892">
    <w:abstractNumId w:val="9"/>
  </w:num>
  <w:num w:numId="18" w16cid:durableId="395322968">
    <w:abstractNumId w:val="26"/>
  </w:num>
  <w:num w:numId="19" w16cid:durableId="1367633535">
    <w:abstractNumId w:val="8"/>
  </w:num>
  <w:num w:numId="20" w16cid:durableId="7060247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2967578">
    <w:abstractNumId w:val="20"/>
  </w:num>
  <w:num w:numId="22" w16cid:durableId="1248153891">
    <w:abstractNumId w:val="34"/>
  </w:num>
  <w:num w:numId="23" w16cid:durableId="553977330">
    <w:abstractNumId w:val="28"/>
  </w:num>
  <w:num w:numId="24" w16cid:durableId="1732581373">
    <w:abstractNumId w:val="10"/>
  </w:num>
  <w:num w:numId="25" w16cid:durableId="391776783">
    <w:abstractNumId w:val="13"/>
  </w:num>
  <w:num w:numId="26" w16cid:durableId="2125226285">
    <w:abstractNumId w:val="31"/>
  </w:num>
  <w:num w:numId="27" w16cid:durableId="2103526330">
    <w:abstractNumId w:val="27"/>
  </w:num>
  <w:num w:numId="28" w16cid:durableId="362677848">
    <w:abstractNumId w:val="36"/>
  </w:num>
  <w:num w:numId="29" w16cid:durableId="1102459530">
    <w:abstractNumId w:val="29"/>
  </w:num>
  <w:num w:numId="30" w16cid:durableId="931476415">
    <w:abstractNumId w:val="40"/>
  </w:num>
  <w:num w:numId="31" w16cid:durableId="764039958">
    <w:abstractNumId w:val="18"/>
  </w:num>
  <w:num w:numId="32" w16cid:durableId="1471246540">
    <w:abstractNumId w:val="15"/>
  </w:num>
  <w:num w:numId="33" w16cid:durableId="26100203">
    <w:abstractNumId w:val="0"/>
  </w:num>
  <w:num w:numId="34" w16cid:durableId="1567060185">
    <w:abstractNumId w:val="23"/>
  </w:num>
  <w:num w:numId="35" w16cid:durableId="1851793611">
    <w:abstractNumId w:val="22"/>
  </w:num>
  <w:num w:numId="36" w16cid:durableId="1403289348">
    <w:abstractNumId w:val="11"/>
  </w:num>
  <w:num w:numId="37" w16cid:durableId="1484396540">
    <w:abstractNumId w:val="33"/>
  </w:num>
  <w:num w:numId="38" w16cid:durableId="1751538421">
    <w:abstractNumId w:val="21"/>
  </w:num>
  <w:numIdMacAtCleanup w:val="3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hideSpellingErrors/>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E7D"/>
    <w:rsid w:val="00000770"/>
    <w:rsid w:val="00001E31"/>
    <w:rsid w:val="000201ED"/>
    <w:rsid w:val="00022837"/>
    <w:rsid w:val="00023EC5"/>
    <w:rsid w:val="0002447F"/>
    <w:rsid w:val="000277FB"/>
    <w:rsid w:val="00027972"/>
    <w:rsid w:val="000338B7"/>
    <w:rsid w:val="0004514F"/>
    <w:rsid w:val="000512E1"/>
    <w:rsid w:val="000560FC"/>
    <w:rsid w:val="000564F4"/>
    <w:rsid w:val="00057F4D"/>
    <w:rsid w:val="00061C19"/>
    <w:rsid w:val="0006352C"/>
    <w:rsid w:val="00063764"/>
    <w:rsid w:val="000669B7"/>
    <w:rsid w:val="0008452E"/>
    <w:rsid w:val="00087485"/>
    <w:rsid w:val="0008762B"/>
    <w:rsid w:val="000919FD"/>
    <w:rsid w:val="00093482"/>
    <w:rsid w:val="00093B73"/>
    <w:rsid w:val="00093CD0"/>
    <w:rsid w:val="000A0E4B"/>
    <w:rsid w:val="000C6B28"/>
    <w:rsid w:val="000E7A26"/>
    <w:rsid w:val="000E7B05"/>
    <w:rsid w:val="000F0DD0"/>
    <w:rsid w:val="000F6A2F"/>
    <w:rsid w:val="00103092"/>
    <w:rsid w:val="001113BF"/>
    <w:rsid w:val="00112C0F"/>
    <w:rsid w:val="00135BFC"/>
    <w:rsid w:val="00147462"/>
    <w:rsid w:val="00152B7D"/>
    <w:rsid w:val="00172988"/>
    <w:rsid w:val="00173A45"/>
    <w:rsid w:val="00175662"/>
    <w:rsid w:val="00190F1E"/>
    <w:rsid w:val="00197188"/>
    <w:rsid w:val="001A54A8"/>
    <w:rsid w:val="001C5436"/>
    <w:rsid w:val="001C598A"/>
    <w:rsid w:val="001C7B66"/>
    <w:rsid w:val="001D6E77"/>
    <w:rsid w:val="001F7C71"/>
    <w:rsid w:val="002119C9"/>
    <w:rsid w:val="0021531B"/>
    <w:rsid w:val="002153E2"/>
    <w:rsid w:val="0021789C"/>
    <w:rsid w:val="00225A2A"/>
    <w:rsid w:val="00225DB0"/>
    <w:rsid w:val="00232A1B"/>
    <w:rsid w:val="00235B69"/>
    <w:rsid w:val="00241034"/>
    <w:rsid w:val="002430F7"/>
    <w:rsid w:val="00250A46"/>
    <w:rsid w:val="00250E3A"/>
    <w:rsid w:val="00256E41"/>
    <w:rsid w:val="00262D28"/>
    <w:rsid w:val="00264D4D"/>
    <w:rsid w:val="00264F3D"/>
    <w:rsid w:val="00272D6F"/>
    <w:rsid w:val="002856DB"/>
    <w:rsid w:val="002B1783"/>
    <w:rsid w:val="002B3011"/>
    <w:rsid w:val="002B34DA"/>
    <w:rsid w:val="002B5179"/>
    <w:rsid w:val="002C64CE"/>
    <w:rsid w:val="002D05FC"/>
    <w:rsid w:val="002D3B48"/>
    <w:rsid w:val="002D6610"/>
    <w:rsid w:val="002F00E5"/>
    <w:rsid w:val="002F5F53"/>
    <w:rsid w:val="002F7423"/>
    <w:rsid w:val="00303B02"/>
    <w:rsid w:val="00307E5B"/>
    <w:rsid w:val="0031309C"/>
    <w:rsid w:val="00315AE7"/>
    <w:rsid w:val="00320122"/>
    <w:rsid w:val="00321618"/>
    <w:rsid w:val="00326217"/>
    <w:rsid w:val="0032677B"/>
    <w:rsid w:val="00336FBC"/>
    <w:rsid w:val="00337C1B"/>
    <w:rsid w:val="003426AB"/>
    <w:rsid w:val="00344983"/>
    <w:rsid w:val="00345FE1"/>
    <w:rsid w:val="00352B39"/>
    <w:rsid w:val="00356C86"/>
    <w:rsid w:val="00360F0A"/>
    <w:rsid w:val="003615A2"/>
    <w:rsid w:val="003661DD"/>
    <w:rsid w:val="003665AA"/>
    <w:rsid w:val="003747EC"/>
    <w:rsid w:val="0037625D"/>
    <w:rsid w:val="003861FE"/>
    <w:rsid w:val="003A53B0"/>
    <w:rsid w:val="003B6417"/>
    <w:rsid w:val="003C0B63"/>
    <w:rsid w:val="003C1999"/>
    <w:rsid w:val="003D08F7"/>
    <w:rsid w:val="003D5547"/>
    <w:rsid w:val="003D5591"/>
    <w:rsid w:val="003D5892"/>
    <w:rsid w:val="003E086C"/>
    <w:rsid w:val="003E1496"/>
    <w:rsid w:val="003E1954"/>
    <w:rsid w:val="003E7FD1"/>
    <w:rsid w:val="003F16D6"/>
    <w:rsid w:val="003F2530"/>
    <w:rsid w:val="003F3723"/>
    <w:rsid w:val="004116A1"/>
    <w:rsid w:val="00414A24"/>
    <w:rsid w:val="00417099"/>
    <w:rsid w:val="00422630"/>
    <w:rsid w:val="00426D4C"/>
    <w:rsid w:val="004357F0"/>
    <w:rsid w:val="00441929"/>
    <w:rsid w:val="00443ABF"/>
    <w:rsid w:val="00454812"/>
    <w:rsid w:val="004616EC"/>
    <w:rsid w:val="00461B4D"/>
    <w:rsid w:val="00465510"/>
    <w:rsid w:val="004669A4"/>
    <w:rsid w:val="00467670"/>
    <w:rsid w:val="00486A78"/>
    <w:rsid w:val="0049224D"/>
    <w:rsid w:val="004A1B10"/>
    <w:rsid w:val="004A3730"/>
    <w:rsid w:val="004A37CC"/>
    <w:rsid w:val="004A7180"/>
    <w:rsid w:val="004A7E6B"/>
    <w:rsid w:val="004B0A0E"/>
    <w:rsid w:val="004B3833"/>
    <w:rsid w:val="004B4602"/>
    <w:rsid w:val="004D2926"/>
    <w:rsid w:val="004E0EDF"/>
    <w:rsid w:val="004E1090"/>
    <w:rsid w:val="004E2CBC"/>
    <w:rsid w:val="004E524F"/>
    <w:rsid w:val="004E5DE2"/>
    <w:rsid w:val="004E6613"/>
    <w:rsid w:val="004E7A6E"/>
    <w:rsid w:val="004F1274"/>
    <w:rsid w:val="004F279A"/>
    <w:rsid w:val="004F64B1"/>
    <w:rsid w:val="004F6B9A"/>
    <w:rsid w:val="00502B02"/>
    <w:rsid w:val="00504BAB"/>
    <w:rsid w:val="00511A67"/>
    <w:rsid w:val="00513C14"/>
    <w:rsid w:val="005219AB"/>
    <w:rsid w:val="00521A62"/>
    <w:rsid w:val="00522E6D"/>
    <w:rsid w:val="005356D1"/>
    <w:rsid w:val="005434E6"/>
    <w:rsid w:val="005448A7"/>
    <w:rsid w:val="00544E4B"/>
    <w:rsid w:val="005601F5"/>
    <w:rsid w:val="00565965"/>
    <w:rsid w:val="00573210"/>
    <w:rsid w:val="00575668"/>
    <w:rsid w:val="005776CF"/>
    <w:rsid w:val="0058763A"/>
    <w:rsid w:val="00592D72"/>
    <w:rsid w:val="00597826"/>
    <w:rsid w:val="005A33FF"/>
    <w:rsid w:val="005B12C4"/>
    <w:rsid w:val="005B3CD3"/>
    <w:rsid w:val="005C0051"/>
    <w:rsid w:val="005C38D0"/>
    <w:rsid w:val="005D28AC"/>
    <w:rsid w:val="005D77CB"/>
    <w:rsid w:val="005E595E"/>
    <w:rsid w:val="005E7F4A"/>
    <w:rsid w:val="005F23D3"/>
    <w:rsid w:val="005F36EF"/>
    <w:rsid w:val="005F5160"/>
    <w:rsid w:val="006063AA"/>
    <w:rsid w:val="0061095B"/>
    <w:rsid w:val="00615145"/>
    <w:rsid w:val="006240E3"/>
    <w:rsid w:val="00630E46"/>
    <w:rsid w:val="00631DA0"/>
    <w:rsid w:val="006327FD"/>
    <w:rsid w:val="0063362F"/>
    <w:rsid w:val="00636CEC"/>
    <w:rsid w:val="006377E9"/>
    <w:rsid w:val="00641BEE"/>
    <w:rsid w:val="006430AD"/>
    <w:rsid w:val="00643E35"/>
    <w:rsid w:val="00645848"/>
    <w:rsid w:val="00646690"/>
    <w:rsid w:val="00653540"/>
    <w:rsid w:val="00657B6D"/>
    <w:rsid w:val="006601E7"/>
    <w:rsid w:val="006665E9"/>
    <w:rsid w:val="00670230"/>
    <w:rsid w:val="00681772"/>
    <w:rsid w:val="006906D6"/>
    <w:rsid w:val="0069369F"/>
    <w:rsid w:val="00696F0A"/>
    <w:rsid w:val="006A3979"/>
    <w:rsid w:val="006A686B"/>
    <w:rsid w:val="006B2B23"/>
    <w:rsid w:val="006B5765"/>
    <w:rsid w:val="006C19D3"/>
    <w:rsid w:val="006C76B5"/>
    <w:rsid w:val="006D0836"/>
    <w:rsid w:val="006D4C27"/>
    <w:rsid w:val="006D6DBA"/>
    <w:rsid w:val="006E0606"/>
    <w:rsid w:val="006E0D56"/>
    <w:rsid w:val="006E7E3D"/>
    <w:rsid w:val="006F4D7E"/>
    <w:rsid w:val="00700B02"/>
    <w:rsid w:val="00704133"/>
    <w:rsid w:val="00705396"/>
    <w:rsid w:val="00710596"/>
    <w:rsid w:val="007112FF"/>
    <w:rsid w:val="00720A1D"/>
    <w:rsid w:val="00720C04"/>
    <w:rsid w:val="00724F17"/>
    <w:rsid w:val="00746B34"/>
    <w:rsid w:val="0074709A"/>
    <w:rsid w:val="00747346"/>
    <w:rsid w:val="007474EC"/>
    <w:rsid w:val="00761D68"/>
    <w:rsid w:val="00764C14"/>
    <w:rsid w:val="007661C1"/>
    <w:rsid w:val="00770AA5"/>
    <w:rsid w:val="0077772A"/>
    <w:rsid w:val="0078489E"/>
    <w:rsid w:val="00796B1D"/>
    <w:rsid w:val="007A5771"/>
    <w:rsid w:val="007A6E2C"/>
    <w:rsid w:val="007B51BF"/>
    <w:rsid w:val="007B5E45"/>
    <w:rsid w:val="007C00C2"/>
    <w:rsid w:val="007C2C98"/>
    <w:rsid w:val="007C2CDC"/>
    <w:rsid w:val="007C3AFB"/>
    <w:rsid w:val="007C56A5"/>
    <w:rsid w:val="007C6541"/>
    <w:rsid w:val="007D101B"/>
    <w:rsid w:val="007D3B94"/>
    <w:rsid w:val="007D44CB"/>
    <w:rsid w:val="007D7602"/>
    <w:rsid w:val="007D7A8D"/>
    <w:rsid w:val="007E1BE5"/>
    <w:rsid w:val="007E2802"/>
    <w:rsid w:val="007E5A64"/>
    <w:rsid w:val="00812600"/>
    <w:rsid w:val="008157C0"/>
    <w:rsid w:val="00832733"/>
    <w:rsid w:val="00835BA0"/>
    <w:rsid w:val="008369B5"/>
    <w:rsid w:val="00845702"/>
    <w:rsid w:val="00847FB9"/>
    <w:rsid w:val="0085293D"/>
    <w:rsid w:val="00861AD9"/>
    <w:rsid w:val="00862801"/>
    <w:rsid w:val="00870D6B"/>
    <w:rsid w:val="00871449"/>
    <w:rsid w:val="00876D59"/>
    <w:rsid w:val="00882C40"/>
    <w:rsid w:val="00883A27"/>
    <w:rsid w:val="0088671F"/>
    <w:rsid w:val="00886B9C"/>
    <w:rsid w:val="008A1779"/>
    <w:rsid w:val="008A2A72"/>
    <w:rsid w:val="008A7F9A"/>
    <w:rsid w:val="008B002D"/>
    <w:rsid w:val="008B6779"/>
    <w:rsid w:val="008C62A8"/>
    <w:rsid w:val="008D46B3"/>
    <w:rsid w:val="008D5FA8"/>
    <w:rsid w:val="008E10FA"/>
    <w:rsid w:val="008E242E"/>
    <w:rsid w:val="008E5D29"/>
    <w:rsid w:val="008F7961"/>
    <w:rsid w:val="0091145C"/>
    <w:rsid w:val="0091484C"/>
    <w:rsid w:val="0093492B"/>
    <w:rsid w:val="00936D7F"/>
    <w:rsid w:val="009374C0"/>
    <w:rsid w:val="009404CC"/>
    <w:rsid w:val="0096060E"/>
    <w:rsid w:val="00964661"/>
    <w:rsid w:val="009656E2"/>
    <w:rsid w:val="00966369"/>
    <w:rsid w:val="009669C1"/>
    <w:rsid w:val="00972165"/>
    <w:rsid w:val="00974148"/>
    <w:rsid w:val="00976565"/>
    <w:rsid w:val="0098487F"/>
    <w:rsid w:val="00994E86"/>
    <w:rsid w:val="009956CD"/>
    <w:rsid w:val="009A132E"/>
    <w:rsid w:val="009A60AA"/>
    <w:rsid w:val="009C0D6A"/>
    <w:rsid w:val="009C2E40"/>
    <w:rsid w:val="009C620A"/>
    <w:rsid w:val="009E1F12"/>
    <w:rsid w:val="009E25AF"/>
    <w:rsid w:val="009E66C7"/>
    <w:rsid w:val="009E75D0"/>
    <w:rsid w:val="009F21DE"/>
    <w:rsid w:val="00A10FAC"/>
    <w:rsid w:val="00A12F95"/>
    <w:rsid w:val="00A17998"/>
    <w:rsid w:val="00A2766F"/>
    <w:rsid w:val="00A36365"/>
    <w:rsid w:val="00A42418"/>
    <w:rsid w:val="00A54AE6"/>
    <w:rsid w:val="00A60790"/>
    <w:rsid w:val="00A625F1"/>
    <w:rsid w:val="00A62FE8"/>
    <w:rsid w:val="00A6607C"/>
    <w:rsid w:val="00A8040D"/>
    <w:rsid w:val="00A87D3B"/>
    <w:rsid w:val="00A9004E"/>
    <w:rsid w:val="00AA68BC"/>
    <w:rsid w:val="00AA7DA3"/>
    <w:rsid w:val="00AB42DF"/>
    <w:rsid w:val="00AC0393"/>
    <w:rsid w:val="00AC2966"/>
    <w:rsid w:val="00AC5602"/>
    <w:rsid w:val="00AD0C4D"/>
    <w:rsid w:val="00AD152C"/>
    <w:rsid w:val="00AD1B7C"/>
    <w:rsid w:val="00AD4E62"/>
    <w:rsid w:val="00AD65E0"/>
    <w:rsid w:val="00AD6927"/>
    <w:rsid w:val="00AE08DA"/>
    <w:rsid w:val="00AF17B5"/>
    <w:rsid w:val="00AF2E0F"/>
    <w:rsid w:val="00AF75FA"/>
    <w:rsid w:val="00B04019"/>
    <w:rsid w:val="00B120F2"/>
    <w:rsid w:val="00B17C6E"/>
    <w:rsid w:val="00B351B0"/>
    <w:rsid w:val="00B36C70"/>
    <w:rsid w:val="00B6748B"/>
    <w:rsid w:val="00B760F7"/>
    <w:rsid w:val="00B808D1"/>
    <w:rsid w:val="00B80961"/>
    <w:rsid w:val="00B87F51"/>
    <w:rsid w:val="00B904A6"/>
    <w:rsid w:val="00B91A3A"/>
    <w:rsid w:val="00BA62BB"/>
    <w:rsid w:val="00BA6F95"/>
    <w:rsid w:val="00BB0319"/>
    <w:rsid w:val="00BB619C"/>
    <w:rsid w:val="00BB6932"/>
    <w:rsid w:val="00BC597A"/>
    <w:rsid w:val="00BD21D7"/>
    <w:rsid w:val="00BE32B4"/>
    <w:rsid w:val="00BE47DE"/>
    <w:rsid w:val="00BE57D8"/>
    <w:rsid w:val="00BE7DDD"/>
    <w:rsid w:val="00BF4ED9"/>
    <w:rsid w:val="00C0187E"/>
    <w:rsid w:val="00C05FAC"/>
    <w:rsid w:val="00C15B85"/>
    <w:rsid w:val="00C340A2"/>
    <w:rsid w:val="00C379B3"/>
    <w:rsid w:val="00C421B7"/>
    <w:rsid w:val="00C5465A"/>
    <w:rsid w:val="00C622EC"/>
    <w:rsid w:val="00C66186"/>
    <w:rsid w:val="00C74BB7"/>
    <w:rsid w:val="00C84A23"/>
    <w:rsid w:val="00C90A20"/>
    <w:rsid w:val="00C93767"/>
    <w:rsid w:val="00C95E95"/>
    <w:rsid w:val="00CA1910"/>
    <w:rsid w:val="00CA2CCC"/>
    <w:rsid w:val="00CB0C00"/>
    <w:rsid w:val="00CB26BB"/>
    <w:rsid w:val="00CB5768"/>
    <w:rsid w:val="00CB5B47"/>
    <w:rsid w:val="00CB6B77"/>
    <w:rsid w:val="00CC0765"/>
    <w:rsid w:val="00CC76B7"/>
    <w:rsid w:val="00CD301A"/>
    <w:rsid w:val="00CD45E7"/>
    <w:rsid w:val="00CD7CF3"/>
    <w:rsid w:val="00CE2109"/>
    <w:rsid w:val="00CE44C7"/>
    <w:rsid w:val="00CE5857"/>
    <w:rsid w:val="00CE763E"/>
    <w:rsid w:val="00CF6EC2"/>
    <w:rsid w:val="00D0106F"/>
    <w:rsid w:val="00D01CE6"/>
    <w:rsid w:val="00D134F7"/>
    <w:rsid w:val="00D13501"/>
    <w:rsid w:val="00D13861"/>
    <w:rsid w:val="00D14BFA"/>
    <w:rsid w:val="00D2655B"/>
    <w:rsid w:val="00D36A4A"/>
    <w:rsid w:val="00D45BFE"/>
    <w:rsid w:val="00D57CE2"/>
    <w:rsid w:val="00D602C8"/>
    <w:rsid w:val="00D75708"/>
    <w:rsid w:val="00D76933"/>
    <w:rsid w:val="00D81B79"/>
    <w:rsid w:val="00D9179B"/>
    <w:rsid w:val="00D93B51"/>
    <w:rsid w:val="00DA1203"/>
    <w:rsid w:val="00DB037F"/>
    <w:rsid w:val="00DC4465"/>
    <w:rsid w:val="00DC45DC"/>
    <w:rsid w:val="00DE3EA9"/>
    <w:rsid w:val="00DF0210"/>
    <w:rsid w:val="00DF3D29"/>
    <w:rsid w:val="00DF4CC8"/>
    <w:rsid w:val="00E05115"/>
    <w:rsid w:val="00E17A5E"/>
    <w:rsid w:val="00E20BAD"/>
    <w:rsid w:val="00E23B5A"/>
    <w:rsid w:val="00E268E8"/>
    <w:rsid w:val="00E32B00"/>
    <w:rsid w:val="00E33E92"/>
    <w:rsid w:val="00E40C14"/>
    <w:rsid w:val="00E41B32"/>
    <w:rsid w:val="00E5043A"/>
    <w:rsid w:val="00E5253E"/>
    <w:rsid w:val="00E564CD"/>
    <w:rsid w:val="00E60E44"/>
    <w:rsid w:val="00E62B72"/>
    <w:rsid w:val="00E64578"/>
    <w:rsid w:val="00E73E3C"/>
    <w:rsid w:val="00E8035B"/>
    <w:rsid w:val="00E90CD5"/>
    <w:rsid w:val="00E9185D"/>
    <w:rsid w:val="00E922CA"/>
    <w:rsid w:val="00E929F7"/>
    <w:rsid w:val="00E97B6A"/>
    <w:rsid w:val="00EA13E2"/>
    <w:rsid w:val="00EA3299"/>
    <w:rsid w:val="00EA69CD"/>
    <w:rsid w:val="00EA78E3"/>
    <w:rsid w:val="00EC2E1E"/>
    <w:rsid w:val="00EC3ED8"/>
    <w:rsid w:val="00ED1757"/>
    <w:rsid w:val="00ED1C4D"/>
    <w:rsid w:val="00ED1E8B"/>
    <w:rsid w:val="00EE11B5"/>
    <w:rsid w:val="00EF1E92"/>
    <w:rsid w:val="00EF3596"/>
    <w:rsid w:val="00EF4A90"/>
    <w:rsid w:val="00F05096"/>
    <w:rsid w:val="00F12459"/>
    <w:rsid w:val="00F15634"/>
    <w:rsid w:val="00F21513"/>
    <w:rsid w:val="00F25A60"/>
    <w:rsid w:val="00F26212"/>
    <w:rsid w:val="00F30285"/>
    <w:rsid w:val="00F37742"/>
    <w:rsid w:val="00F41EB9"/>
    <w:rsid w:val="00F42191"/>
    <w:rsid w:val="00F53BA0"/>
    <w:rsid w:val="00F5631B"/>
    <w:rsid w:val="00F645AD"/>
    <w:rsid w:val="00F67374"/>
    <w:rsid w:val="00F705B2"/>
    <w:rsid w:val="00F7197D"/>
    <w:rsid w:val="00F84A82"/>
    <w:rsid w:val="00F861D2"/>
    <w:rsid w:val="00F95515"/>
    <w:rsid w:val="00FA1D14"/>
    <w:rsid w:val="00FA367A"/>
    <w:rsid w:val="00FA5F0E"/>
    <w:rsid w:val="00FB1D90"/>
    <w:rsid w:val="00FB79EC"/>
    <w:rsid w:val="00FD1538"/>
    <w:rsid w:val="00FD2210"/>
    <w:rsid w:val="00FD3FDB"/>
    <w:rsid w:val="00FD7A2B"/>
    <w:rsid w:val="00FE55D8"/>
    <w:rsid w:val="00FE6E7D"/>
    <w:rsid w:val="00FF0F55"/>
    <w:rsid w:val="00FF22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160472"/>
  <w15:docId w15:val="{A755E602-4432-E448-86BE-D613AD4FC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DD0"/>
    <w:rPr>
      <w:sz w:val="24"/>
      <w:szCs w:val="24"/>
      <w:lang w:val="en-GB" w:eastAsia="en-US"/>
    </w:rPr>
  </w:style>
  <w:style w:type="paragraph" w:styleId="Heading1">
    <w:name w:val="heading 1"/>
    <w:basedOn w:val="Normal"/>
    <w:next w:val="Normal"/>
    <w:link w:val="Heading1Char"/>
    <w:qFormat/>
    <w:rsid w:val="00BE57D8"/>
    <w:pPr>
      <w:keepNext/>
      <w:jc w:val="center"/>
      <w:outlineLvl w:val="0"/>
    </w:pPr>
    <w:rPr>
      <w:rFonts w:ascii="Arial" w:hAnsi="Arial"/>
      <w:b/>
      <w:szCs w:val="20"/>
      <w:lang w:val="de-DE" w:eastAsia="sl-SI"/>
    </w:rPr>
  </w:style>
  <w:style w:type="paragraph" w:styleId="Heading2">
    <w:name w:val="heading 2"/>
    <w:basedOn w:val="Normal"/>
    <w:next w:val="Normal"/>
    <w:link w:val="Heading2Char"/>
    <w:uiPriority w:val="9"/>
    <w:unhideWhenUsed/>
    <w:qFormat/>
    <w:rsid w:val="00D602C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3F2530"/>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rPr>
      <w:rFonts w:ascii="Verdana" w:hAnsi="Verdana"/>
      <w:b/>
      <w:sz w:val="20"/>
    </w:rPr>
  </w:style>
  <w:style w:type="character" w:customStyle="1" w:styleId="bolditalic">
    <w:name w:val="bolditalic"/>
    <w:rPr>
      <w:rFonts w:ascii="Verdana" w:hAnsi="Verdana"/>
      <w:b/>
      <w:i/>
      <w:sz w:val="20"/>
    </w:rPr>
  </w:style>
  <w:style w:type="character" w:customStyle="1" w:styleId="italic">
    <w:name w:val="italic"/>
    <w:rPr>
      <w:rFonts w:ascii="Verdana" w:hAnsi="Verdana"/>
      <w:i/>
      <w:sz w:val="20"/>
    </w:rPr>
  </w:style>
  <w:style w:type="character" w:customStyle="1" w:styleId="upper">
    <w:name w:val="upper"/>
    <w:rPr>
      <w:rFonts w:ascii="Verdana" w:hAnsi="Verdana"/>
      <w:smallCaps/>
      <w:sz w:val="20"/>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
    <w:basedOn w:val="Normal"/>
    <w:link w:val="HeaderChar"/>
    <w:uiPriority w:val="99"/>
    <w:pPr>
      <w:tabs>
        <w:tab w:val="center" w:pos="4819"/>
        <w:tab w:val="right" w:pos="9638"/>
      </w:tabs>
    </w:pPr>
  </w:style>
  <w:style w:type="paragraph" w:styleId="Footer">
    <w:name w:val="footer"/>
    <w:basedOn w:val="Normal"/>
    <w:link w:val="FooterChar"/>
    <w:uiPriority w:val="99"/>
    <w:pPr>
      <w:tabs>
        <w:tab w:val="center" w:pos="4819"/>
        <w:tab w:val="right" w:pos="9638"/>
      </w:tabs>
    </w:pPr>
  </w:style>
  <w:style w:type="character" w:styleId="FollowedHyperlink">
    <w:name w:val="FollowedHyperlink"/>
    <w:semiHidden/>
    <w:rPr>
      <w:color w:val="800080"/>
      <w:u w:val="single"/>
    </w:rPr>
  </w:style>
  <w:style w:type="table" w:styleId="TableGrid">
    <w:name w:val="Table Grid"/>
    <w:basedOn w:val="TableNormal"/>
    <w:rsid w:val="007B5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225A2A"/>
    <w:rPr>
      <w:rFonts w:ascii="Calibri" w:eastAsia="Calibri" w:hAnsi="Calibri"/>
      <w:sz w:val="20"/>
      <w:szCs w:val="20"/>
      <w:lang w:val="sl-SI"/>
    </w:rPr>
  </w:style>
  <w:style w:type="character" w:customStyle="1" w:styleId="FootnoteTextChar">
    <w:name w:val="Footnote Text Char"/>
    <w:link w:val="FootnoteText"/>
    <w:semiHidden/>
    <w:rsid w:val="00225A2A"/>
    <w:rPr>
      <w:rFonts w:ascii="Calibri" w:eastAsia="Calibri" w:hAnsi="Calibri"/>
      <w:lang w:eastAsia="en-US"/>
    </w:rPr>
  </w:style>
  <w:style w:type="character" w:styleId="FootnoteReference">
    <w:name w:val="footnote reference"/>
    <w:uiPriority w:val="99"/>
    <w:unhideWhenUsed/>
    <w:rsid w:val="00225A2A"/>
    <w:rPr>
      <w:vertAlign w:val="superscript"/>
    </w:rPr>
  </w:style>
  <w:style w:type="character" w:styleId="Hyperlink">
    <w:name w:val="Hyperlink"/>
    <w:uiPriority w:val="99"/>
    <w:semiHidden/>
    <w:unhideWhenUsed/>
    <w:rsid w:val="00225A2A"/>
    <w:rPr>
      <w:color w:val="0563C1"/>
      <w:u w:val="single"/>
    </w:rPr>
  </w:style>
  <w:style w:type="paragraph" w:styleId="BalloonText">
    <w:name w:val="Balloon Text"/>
    <w:basedOn w:val="Normal"/>
    <w:link w:val="BalloonTextChar"/>
    <w:uiPriority w:val="99"/>
    <w:semiHidden/>
    <w:unhideWhenUsed/>
    <w:rsid w:val="008B6779"/>
    <w:rPr>
      <w:rFonts w:ascii="Tahoma" w:hAnsi="Tahoma" w:cs="Tahoma"/>
      <w:sz w:val="16"/>
      <w:szCs w:val="16"/>
    </w:rPr>
  </w:style>
  <w:style w:type="character" w:customStyle="1" w:styleId="BalloonTextChar">
    <w:name w:val="Balloon Text Char"/>
    <w:basedOn w:val="DefaultParagraphFont"/>
    <w:link w:val="BalloonText"/>
    <w:uiPriority w:val="99"/>
    <w:semiHidden/>
    <w:rsid w:val="008B6779"/>
    <w:rPr>
      <w:rFonts w:ascii="Tahoma" w:hAnsi="Tahoma" w:cs="Tahoma"/>
      <w:sz w:val="16"/>
      <w:szCs w:val="16"/>
      <w:lang w:val="en-GB" w:eastAsia="en-US"/>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69369F"/>
    <w:pPr>
      <w:ind w:left="720"/>
      <w:contextualSpacing/>
    </w:pPr>
    <w:rPr>
      <w:rFonts w:asciiTheme="minorHAnsi" w:eastAsiaTheme="minorHAnsi" w:hAnsiTheme="minorHAnsi" w:cstheme="minorBidi"/>
      <w:lang w:val="sl-SI"/>
    </w:rPr>
  </w:style>
  <w:style w:type="character" w:customStyle="1" w:styleId="Heading1Char">
    <w:name w:val="Heading 1 Char"/>
    <w:basedOn w:val="DefaultParagraphFont"/>
    <w:link w:val="Heading1"/>
    <w:rsid w:val="00BE57D8"/>
    <w:rPr>
      <w:rFonts w:ascii="Arial" w:hAnsi="Arial"/>
      <w:b/>
      <w:sz w:val="24"/>
      <w:lang w:val="de-DE"/>
    </w:rPr>
  </w:style>
  <w:style w:type="paragraph" w:customStyle="1" w:styleId="article-paragraph">
    <w:name w:val="article-paragraph"/>
    <w:basedOn w:val="Normal"/>
    <w:rsid w:val="00BE57D8"/>
    <w:pPr>
      <w:spacing w:before="100" w:beforeAutospacing="1" w:after="100" w:afterAutospacing="1"/>
    </w:pPr>
    <w:rPr>
      <w:lang w:val="sl-SI" w:eastAsia="sl-SI"/>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
    <w:basedOn w:val="DefaultParagraphFont"/>
    <w:link w:val="Header"/>
    <w:uiPriority w:val="99"/>
    <w:rsid w:val="00E9185D"/>
    <w:rPr>
      <w:sz w:val="24"/>
      <w:szCs w:val="24"/>
      <w:lang w:val="en-GB" w:eastAsia="en-US"/>
    </w:rPr>
  </w:style>
  <w:style w:type="character" w:customStyle="1" w:styleId="NoSpacingChar">
    <w:name w:val="No Spacing Char"/>
    <w:link w:val="NoSpacing"/>
    <w:uiPriority w:val="99"/>
    <w:locked/>
    <w:rsid w:val="00BE32B4"/>
  </w:style>
  <w:style w:type="paragraph" w:styleId="NoSpacing">
    <w:name w:val="No Spacing"/>
    <w:link w:val="NoSpacingChar"/>
    <w:uiPriority w:val="99"/>
    <w:qFormat/>
    <w:rsid w:val="00BE32B4"/>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basedOn w:val="DefaultParagraphFont"/>
    <w:link w:val="ListParagraph"/>
    <w:uiPriority w:val="34"/>
    <w:qFormat/>
    <w:rsid w:val="00BE32B4"/>
    <w:rPr>
      <w:rFonts w:asciiTheme="minorHAnsi" w:eastAsiaTheme="minorHAnsi" w:hAnsiTheme="minorHAnsi" w:cstheme="minorBidi"/>
      <w:sz w:val="24"/>
      <w:szCs w:val="24"/>
      <w:lang w:eastAsia="en-US"/>
    </w:rPr>
  </w:style>
  <w:style w:type="character" w:customStyle="1" w:styleId="Heading2Char">
    <w:name w:val="Heading 2 Char"/>
    <w:basedOn w:val="DefaultParagraphFont"/>
    <w:link w:val="Heading2"/>
    <w:uiPriority w:val="9"/>
    <w:rsid w:val="00D602C8"/>
    <w:rPr>
      <w:rFonts w:asciiTheme="majorHAnsi" w:eastAsiaTheme="majorEastAsia" w:hAnsiTheme="majorHAnsi" w:cstheme="majorBidi"/>
      <w:b/>
      <w:bCs/>
      <w:color w:val="5B9BD5" w:themeColor="accent1"/>
      <w:sz w:val="26"/>
      <w:szCs w:val="26"/>
      <w:lang w:val="en-GB" w:eastAsia="en-US"/>
    </w:rPr>
  </w:style>
  <w:style w:type="paragraph" w:customStyle="1" w:styleId="Paragraf">
    <w:name w:val="Paragraf"/>
    <w:basedOn w:val="Normal"/>
    <w:link w:val="ParagrafChar"/>
    <w:qFormat/>
    <w:rsid w:val="00D602C8"/>
    <w:pPr>
      <w:spacing w:before="120" w:after="120" w:line="276" w:lineRule="auto"/>
    </w:pPr>
    <w:rPr>
      <w:rFonts w:ascii="Helvetica" w:eastAsiaTheme="minorHAnsi" w:hAnsi="Helvetica" w:cstheme="minorBidi"/>
      <w:sz w:val="18"/>
      <w:szCs w:val="18"/>
      <w:lang w:val="sl-SI"/>
    </w:rPr>
  </w:style>
  <w:style w:type="character" w:customStyle="1" w:styleId="ParagrafChar">
    <w:name w:val="Paragraf Char"/>
    <w:basedOn w:val="DefaultParagraphFont"/>
    <w:link w:val="Paragraf"/>
    <w:rsid w:val="00D602C8"/>
    <w:rPr>
      <w:rFonts w:ascii="Helvetica" w:eastAsiaTheme="minorHAnsi" w:hAnsi="Helvetica" w:cstheme="minorBidi"/>
      <w:sz w:val="18"/>
      <w:szCs w:val="18"/>
      <w:lang w:eastAsia="en-US"/>
    </w:rPr>
  </w:style>
  <w:style w:type="table" w:customStyle="1" w:styleId="NormalTablePHPDOCX">
    <w:name w:val="Normal Table PHPDOCX"/>
    <w:uiPriority w:val="99"/>
    <w:semiHidden/>
    <w:unhideWhenUsed/>
    <w:qFormat/>
    <w:rsid w:val="007E5A64"/>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Style1">
    <w:name w:val="Style1"/>
    <w:basedOn w:val="TableNormal"/>
    <w:uiPriority w:val="99"/>
    <w:rsid w:val="007E5A64"/>
    <w:rPr>
      <w:rFonts w:asciiTheme="minorHAnsi" w:eastAsiaTheme="minorHAnsi" w:hAnsiTheme="minorHAnsi" w:cstheme="minorBidi"/>
      <w:sz w:val="22"/>
      <w:szCs w:val="22"/>
      <w:lang w:eastAsia="en-US"/>
    </w:rPr>
    <w:tblPr/>
    <w:tblStylePr w:type="lastCol">
      <w:pPr>
        <w:jc w:val="right"/>
      </w:pPr>
    </w:tblStylePr>
  </w:style>
  <w:style w:type="table" w:customStyle="1" w:styleId="TableGridPHPDOCX">
    <w:name w:val="Table Grid PHPDOCX"/>
    <w:uiPriority w:val="59"/>
    <w:rsid w:val="007E5A6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7E5A64"/>
    <w:rPr>
      <w:sz w:val="24"/>
      <w:szCs w:val="24"/>
      <w:lang w:val="en-GB" w:eastAsia="en-US"/>
    </w:rPr>
  </w:style>
  <w:style w:type="table" w:customStyle="1" w:styleId="Tabelamrea1">
    <w:name w:val="Tabela – mreža1"/>
    <w:basedOn w:val="TableNormal"/>
    <w:next w:val="TableGrid"/>
    <w:uiPriority w:val="59"/>
    <w:rsid w:val="007E5A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0596"/>
    <w:rPr>
      <w:sz w:val="24"/>
      <w:szCs w:val="24"/>
      <w:lang w:val="en-GB" w:eastAsia="en-US"/>
    </w:rPr>
  </w:style>
  <w:style w:type="character" w:styleId="CommentReference">
    <w:name w:val="annotation reference"/>
    <w:basedOn w:val="DefaultParagraphFont"/>
    <w:uiPriority w:val="99"/>
    <w:semiHidden/>
    <w:unhideWhenUsed/>
    <w:rsid w:val="00F15634"/>
    <w:rPr>
      <w:sz w:val="16"/>
      <w:szCs w:val="16"/>
    </w:rPr>
  </w:style>
  <w:style w:type="paragraph" w:styleId="CommentText">
    <w:name w:val="annotation text"/>
    <w:basedOn w:val="Normal"/>
    <w:link w:val="CommentTextChar"/>
    <w:uiPriority w:val="99"/>
    <w:unhideWhenUsed/>
    <w:rsid w:val="00F15634"/>
    <w:rPr>
      <w:sz w:val="20"/>
      <w:szCs w:val="20"/>
    </w:rPr>
  </w:style>
  <w:style w:type="character" w:customStyle="1" w:styleId="CommentTextChar">
    <w:name w:val="Comment Text Char"/>
    <w:basedOn w:val="DefaultParagraphFont"/>
    <w:link w:val="CommentText"/>
    <w:uiPriority w:val="99"/>
    <w:rsid w:val="00F15634"/>
    <w:rPr>
      <w:lang w:val="en-GB" w:eastAsia="en-US"/>
    </w:rPr>
  </w:style>
  <w:style w:type="paragraph" w:styleId="CommentSubject">
    <w:name w:val="annotation subject"/>
    <w:basedOn w:val="CommentText"/>
    <w:next w:val="CommentText"/>
    <w:link w:val="CommentSubjectChar"/>
    <w:uiPriority w:val="99"/>
    <w:semiHidden/>
    <w:unhideWhenUsed/>
    <w:rsid w:val="00F15634"/>
    <w:rPr>
      <w:b/>
      <w:bCs/>
    </w:rPr>
  </w:style>
  <w:style w:type="character" w:customStyle="1" w:styleId="CommentSubjectChar">
    <w:name w:val="Comment Subject Char"/>
    <w:basedOn w:val="CommentTextChar"/>
    <w:link w:val="CommentSubject"/>
    <w:uiPriority w:val="99"/>
    <w:semiHidden/>
    <w:rsid w:val="00F15634"/>
    <w:rPr>
      <w:b/>
      <w:bCs/>
      <w:lang w:val="en-GB" w:eastAsia="en-US"/>
    </w:rPr>
  </w:style>
  <w:style w:type="character" w:styleId="PageNumber">
    <w:name w:val="page number"/>
    <w:basedOn w:val="DefaultParagraphFont"/>
    <w:uiPriority w:val="99"/>
    <w:semiHidden/>
    <w:unhideWhenUsed/>
    <w:rsid w:val="000338B7"/>
  </w:style>
  <w:style w:type="paragraph" w:customStyle="1" w:styleId="Default">
    <w:name w:val="Default"/>
    <w:basedOn w:val="Normal"/>
    <w:rsid w:val="006063AA"/>
    <w:pPr>
      <w:autoSpaceDE w:val="0"/>
      <w:autoSpaceDN w:val="0"/>
    </w:pPr>
    <w:rPr>
      <w:rFonts w:ascii="Roboto Medium" w:eastAsiaTheme="minorHAnsi" w:hAnsi="Roboto Medium"/>
      <w:color w:val="000000"/>
      <w:lang w:val="sl-SI"/>
    </w:rPr>
  </w:style>
  <w:style w:type="paragraph" w:customStyle="1" w:styleId="datumtevilka">
    <w:name w:val="datum številka"/>
    <w:basedOn w:val="Normal"/>
    <w:qFormat/>
    <w:rsid w:val="0096060E"/>
    <w:pPr>
      <w:tabs>
        <w:tab w:val="left" w:pos="1701"/>
      </w:tabs>
      <w:spacing w:line="260" w:lineRule="atLeast"/>
    </w:pPr>
    <w:rPr>
      <w:rFonts w:ascii="Arial" w:hAnsi="Arial"/>
      <w:sz w:val="20"/>
      <w:szCs w:val="20"/>
      <w:lang w:eastAsia="en-GB"/>
    </w:rPr>
  </w:style>
  <w:style w:type="paragraph" w:styleId="BlockText">
    <w:name w:val="Block Text"/>
    <w:basedOn w:val="Normal"/>
    <w:unhideWhenUsed/>
    <w:rsid w:val="0096060E"/>
    <w:pPr>
      <w:tabs>
        <w:tab w:val="left" w:pos="8647"/>
      </w:tabs>
      <w:ind w:left="2694" w:right="2266"/>
    </w:pPr>
    <w:rPr>
      <w:rFonts w:ascii="Arial" w:hAnsi="Arial"/>
      <w:szCs w:val="20"/>
      <w:lang w:val="sl-SI" w:eastAsia="sl-SI"/>
    </w:rPr>
  </w:style>
  <w:style w:type="character" w:styleId="Strong">
    <w:name w:val="Strong"/>
    <w:basedOn w:val="DefaultParagraphFont"/>
    <w:uiPriority w:val="22"/>
    <w:qFormat/>
    <w:rsid w:val="0096060E"/>
    <w:rPr>
      <w:b/>
      <w:bCs/>
    </w:rPr>
  </w:style>
  <w:style w:type="character" w:customStyle="1" w:styleId="Heading3Char">
    <w:name w:val="Heading 3 Char"/>
    <w:basedOn w:val="DefaultParagraphFont"/>
    <w:link w:val="Heading3"/>
    <w:uiPriority w:val="9"/>
    <w:rsid w:val="003F2530"/>
    <w:rPr>
      <w:rFonts w:asciiTheme="majorHAnsi" w:eastAsiaTheme="majorEastAsia" w:hAnsiTheme="majorHAnsi" w:cstheme="majorBidi"/>
      <w:b/>
      <w:bCs/>
      <w:color w:val="5B9BD5" w:themeColor="accent1"/>
      <w:sz w:val="24"/>
      <w:szCs w:val="24"/>
      <w:lang w:val="en-GB" w:eastAsia="en-US"/>
    </w:rPr>
  </w:style>
  <w:style w:type="paragraph" w:styleId="ListBullet">
    <w:name w:val="List Bullet"/>
    <w:basedOn w:val="Normal"/>
    <w:uiPriority w:val="99"/>
    <w:unhideWhenUsed/>
    <w:rsid w:val="00630E46"/>
    <w:pPr>
      <w:numPr>
        <w:numId w:val="33"/>
      </w:numPr>
      <w:spacing w:after="200" w:line="276" w:lineRule="auto"/>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3327537">
      <w:bodyDiv w:val="1"/>
      <w:marLeft w:val="0"/>
      <w:marRight w:val="0"/>
      <w:marTop w:val="0"/>
      <w:marBottom w:val="0"/>
      <w:divBdr>
        <w:top w:val="none" w:sz="0" w:space="0" w:color="auto"/>
        <w:left w:val="none" w:sz="0" w:space="0" w:color="auto"/>
        <w:bottom w:val="none" w:sz="0" w:space="0" w:color="auto"/>
        <w:right w:val="none" w:sz="0" w:space="0" w:color="auto"/>
      </w:divBdr>
    </w:div>
    <w:div w:id="250167892">
      <w:bodyDiv w:val="1"/>
      <w:marLeft w:val="0"/>
      <w:marRight w:val="0"/>
      <w:marTop w:val="0"/>
      <w:marBottom w:val="0"/>
      <w:divBdr>
        <w:top w:val="none" w:sz="0" w:space="0" w:color="auto"/>
        <w:left w:val="none" w:sz="0" w:space="0" w:color="auto"/>
        <w:bottom w:val="none" w:sz="0" w:space="0" w:color="auto"/>
        <w:right w:val="none" w:sz="0" w:space="0" w:color="auto"/>
      </w:divBdr>
    </w:div>
    <w:div w:id="330455773">
      <w:bodyDiv w:val="1"/>
      <w:marLeft w:val="0"/>
      <w:marRight w:val="0"/>
      <w:marTop w:val="0"/>
      <w:marBottom w:val="0"/>
      <w:divBdr>
        <w:top w:val="none" w:sz="0" w:space="0" w:color="auto"/>
        <w:left w:val="none" w:sz="0" w:space="0" w:color="auto"/>
        <w:bottom w:val="none" w:sz="0" w:space="0" w:color="auto"/>
        <w:right w:val="none" w:sz="0" w:space="0" w:color="auto"/>
      </w:divBdr>
    </w:div>
    <w:div w:id="784075869">
      <w:bodyDiv w:val="1"/>
      <w:marLeft w:val="0"/>
      <w:marRight w:val="0"/>
      <w:marTop w:val="0"/>
      <w:marBottom w:val="0"/>
      <w:divBdr>
        <w:top w:val="none" w:sz="0" w:space="0" w:color="auto"/>
        <w:left w:val="none" w:sz="0" w:space="0" w:color="auto"/>
        <w:bottom w:val="none" w:sz="0" w:space="0" w:color="auto"/>
        <w:right w:val="none" w:sz="0" w:space="0" w:color="auto"/>
      </w:divBdr>
    </w:div>
    <w:div w:id="830633427">
      <w:bodyDiv w:val="1"/>
      <w:marLeft w:val="0"/>
      <w:marRight w:val="0"/>
      <w:marTop w:val="0"/>
      <w:marBottom w:val="0"/>
      <w:divBdr>
        <w:top w:val="none" w:sz="0" w:space="0" w:color="auto"/>
        <w:left w:val="none" w:sz="0" w:space="0" w:color="auto"/>
        <w:bottom w:val="none" w:sz="0" w:space="0" w:color="auto"/>
        <w:right w:val="none" w:sz="0" w:space="0" w:color="auto"/>
      </w:divBdr>
    </w:div>
    <w:div w:id="946818131">
      <w:bodyDiv w:val="1"/>
      <w:marLeft w:val="0"/>
      <w:marRight w:val="0"/>
      <w:marTop w:val="0"/>
      <w:marBottom w:val="0"/>
      <w:divBdr>
        <w:top w:val="none" w:sz="0" w:space="0" w:color="auto"/>
        <w:left w:val="none" w:sz="0" w:space="0" w:color="auto"/>
        <w:bottom w:val="none" w:sz="0" w:space="0" w:color="auto"/>
        <w:right w:val="none" w:sz="0" w:space="0" w:color="auto"/>
      </w:divBdr>
    </w:div>
    <w:div w:id="1069420794">
      <w:bodyDiv w:val="1"/>
      <w:marLeft w:val="0"/>
      <w:marRight w:val="0"/>
      <w:marTop w:val="0"/>
      <w:marBottom w:val="0"/>
      <w:divBdr>
        <w:top w:val="none" w:sz="0" w:space="0" w:color="auto"/>
        <w:left w:val="none" w:sz="0" w:space="0" w:color="auto"/>
        <w:bottom w:val="none" w:sz="0" w:space="0" w:color="auto"/>
        <w:right w:val="none" w:sz="0" w:space="0" w:color="auto"/>
      </w:divBdr>
    </w:div>
    <w:div w:id="1091511484">
      <w:bodyDiv w:val="1"/>
      <w:marLeft w:val="0"/>
      <w:marRight w:val="0"/>
      <w:marTop w:val="0"/>
      <w:marBottom w:val="0"/>
      <w:divBdr>
        <w:top w:val="none" w:sz="0" w:space="0" w:color="auto"/>
        <w:left w:val="none" w:sz="0" w:space="0" w:color="auto"/>
        <w:bottom w:val="none" w:sz="0" w:space="0" w:color="auto"/>
        <w:right w:val="none" w:sz="0" w:space="0" w:color="auto"/>
      </w:divBdr>
    </w:div>
    <w:div w:id="1259869247">
      <w:bodyDiv w:val="1"/>
      <w:marLeft w:val="0"/>
      <w:marRight w:val="0"/>
      <w:marTop w:val="0"/>
      <w:marBottom w:val="0"/>
      <w:divBdr>
        <w:top w:val="none" w:sz="0" w:space="0" w:color="auto"/>
        <w:left w:val="none" w:sz="0" w:space="0" w:color="auto"/>
        <w:bottom w:val="none" w:sz="0" w:space="0" w:color="auto"/>
        <w:right w:val="none" w:sz="0" w:space="0" w:color="auto"/>
      </w:divBdr>
      <w:divsChild>
        <w:div w:id="660698979">
          <w:marLeft w:val="0"/>
          <w:marRight w:val="0"/>
          <w:marTop w:val="0"/>
          <w:marBottom w:val="0"/>
          <w:divBdr>
            <w:top w:val="none" w:sz="0" w:space="0" w:color="auto"/>
            <w:left w:val="none" w:sz="0" w:space="0" w:color="auto"/>
            <w:bottom w:val="none" w:sz="0" w:space="0" w:color="auto"/>
            <w:right w:val="none" w:sz="0" w:space="0" w:color="auto"/>
          </w:divBdr>
          <w:divsChild>
            <w:div w:id="1567453059">
              <w:marLeft w:val="0"/>
              <w:marRight w:val="0"/>
              <w:marTop w:val="0"/>
              <w:marBottom w:val="0"/>
              <w:divBdr>
                <w:top w:val="none" w:sz="0" w:space="0" w:color="auto"/>
                <w:left w:val="none" w:sz="0" w:space="0" w:color="auto"/>
                <w:bottom w:val="none" w:sz="0" w:space="0" w:color="auto"/>
                <w:right w:val="none" w:sz="0" w:space="0" w:color="auto"/>
              </w:divBdr>
              <w:divsChild>
                <w:div w:id="11692215">
                  <w:marLeft w:val="0"/>
                  <w:marRight w:val="0"/>
                  <w:marTop w:val="0"/>
                  <w:marBottom w:val="0"/>
                  <w:divBdr>
                    <w:top w:val="none" w:sz="0" w:space="0" w:color="auto"/>
                    <w:left w:val="none" w:sz="0" w:space="0" w:color="auto"/>
                    <w:bottom w:val="none" w:sz="0" w:space="0" w:color="auto"/>
                    <w:right w:val="none" w:sz="0" w:space="0" w:color="auto"/>
                  </w:divBdr>
                  <w:divsChild>
                    <w:div w:id="2006471329">
                      <w:marLeft w:val="0"/>
                      <w:marRight w:val="0"/>
                      <w:marTop w:val="0"/>
                      <w:marBottom w:val="0"/>
                      <w:divBdr>
                        <w:top w:val="none" w:sz="0" w:space="0" w:color="auto"/>
                        <w:left w:val="none" w:sz="0" w:space="0" w:color="auto"/>
                        <w:bottom w:val="none" w:sz="0" w:space="0" w:color="auto"/>
                        <w:right w:val="none" w:sz="0" w:space="0" w:color="auto"/>
                      </w:divBdr>
                      <w:divsChild>
                        <w:div w:id="239485202">
                          <w:marLeft w:val="0"/>
                          <w:marRight w:val="0"/>
                          <w:marTop w:val="0"/>
                          <w:marBottom w:val="0"/>
                          <w:divBdr>
                            <w:top w:val="none" w:sz="0" w:space="0" w:color="auto"/>
                            <w:left w:val="none" w:sz="0" w:space="0" w:color="auto"/>
                            <w:bottom w:val="none" w:sz="0" w:space="0" w:color="auto"/>
                            <w:right w:val="none" w:sz="0" w:space="0" w:color="auto"/>
                          </w:divBdr>
                          <w:divsChild>
                            <w:div w:id="1198589586">
                              <w:marLeft w:val="0"/>
                              <w:marRight w:val="0"/>
                              <w:marTop w:val="0"/>
                              <w:marBottom w:val="0"/>
                              <w:divBdr>
                                <w:top w:val="none" w:sz="0" w:space="0" w:color="auto"/>
                                <w:left w:val="none" w:sz="0" w:space="0" w:color="auto"/>
                                <w:bottom w:val="none" w:sz="0" w:space="0" w:color="auto"/>
                                <w:right w:val="none" w:sz="0" w:space="0" w:color="auto"/>
                              </w:divBdr>
                              <w:divsChild>
                                <w:div w:id="54455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2205741">
      <w:bodyDiv w:val="1"/>
      <w:marLeft w:val="0"/>
      <w:marRight w:val="0"/>
      <w:marTop w:val="0"/>
      <w:marBottom w:val="0"/>
      <w:divBdr>
        <w:top w:val="none" w:sz="0" w:space="0" w:color="auto"/>
        <w:left w:val="none" w:sz="0" w:space="0" w:color="auto"/>
        <w:bottom w:val="none" w:sz="0" w:space="0" w:color="auto"/>
        <w:right w:val="none" w:sz="0" w:space="0" w:color="auto"/>
      </w:divBdr>
    </w:div>
    <w:div w:id="20379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8C6B4A-FFE0-4C99-B78B-81FDDEB55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25</Pages>
  <Words>6815</Words>
  <Characters>38848</Characters>
  <Application>Microsoft Office Word</Application>
  <DocSecurity>0</DocSecurity>
  <Lines>323</Lines>
  <Paragraphs>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Kmetijski inštitut Slovenije</Company>
  <LinksUpToDate>false</LinksUpToDate>
  <CharactersWithSpaces>45572</CharactersWithSpaces>
  <SharedDoc>false</SharedDoc>
  <HLinks>
    <vt:vector size="12" baseType="variant">
      <vt:variant>
        <vt:i4>4194325</vt:i4>
      </vt:variant>
      <vt:variant>
        <vt:i4>3</vt:i4>
      </vt:variant>
      <vt:variant>
        <vt:i4>0</vt:i4>
      </vt:variant>
      <vt:variant>
        <vt:i4>5</vt:i4>
      </vt:variant>
      <vt:variant>
        <vt:lpwstr>http://www.ip-rs.si/</vt:lpwstr>
      </vt:variant>
      <vt:variant>
        <vt:lpwstr/>
      </vt:variant>
      <vt:variant>
        <vt:i4>2031679</vt:i4>
      </vt:variant>
      <vt:variant>
        <vt:i4>0</vt:i4>
      </vt:variant>
      <vt:variant>
        <vt:i4>0</vt:i4>
      </vt:variant>
      <vt:variant>
        <vt:i4>5</vt:i4>
      </vt:variant>
      <vt:variant>
        <vt:lpwstr>mailto:gp.ip@ip-rs.si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Mateja Longar</dc:creator>
  <cp:lastModifiedBy>Matjaž Mihelčič</cp:lastModifiedBy>
  <cp:revision>31</cp:revision>
  <cp:lastPrinted>2022-12-12T08:34:00Z</cp:lastPrinted>
  <dcterms:created xsi:type="dcterms:W3CDTF">2026-06-23T15:10:00Z</dcterms:created>
  <dcterms:modified xsi:type="dcterms:W3CDTF">2026-06-30T20:43:00Z</dcterms:modified>
</cp:coreProperties>
</file>